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theme/theme1.xml" ContentType="application/vnd.openxmlformats-officedocument.theme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document.xml" ContentType="application/vnd.openxmlformats-officedocument.wordprocessingml.document.main+xml"/>
  <Default Extension="png" ContentType="image/png"/>
  <Default Extension="jpg" ContentType="image/jpg"/>
</Types>
</file>

<file path=_rels/.rels><?xml version="1.0" encoding="UTF-8" standalone="yes"?>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officeDocument/2006/relationships/extended-properties" Target="docProps/app.xml"/><Relationship Id="rId3" Type="http://schemas.openxmlformats.org/package/2006/relationships/metadata/core-properties" Target="docProps/core.xml"/></Relationships>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body>
    <w:p>
      <w:pPr>
        <w:rPr>
          <w:sz w:val="17"/>
          <w:szCs w:val="17"/>
        </w:rPr>
        <w:jc w:val="left"/>
        <w:spacing w:before="1" w:lineRule="exact" w:line="160"/>
      </w:pPr>
      <w:r>
        <w:rPr>
          <w:sz w:val="17"/>
          <w:szCs w:val="17"/>
        </w:rPr>
      </w:r>
    </w:p>
    <w:p>
      <w:pPr>
        <w:rPr>
          <w:rFonts w:cs="Arial" w:hAnsi="Arial" w:eastAsia="Arial" w:ascii="Arial"/>
          <w:sz w:val="18"/>
          <w:szCs w:val="18"/>
        </w:rPr>
        <w:jc w:val="left"/>
        <w:spacing w:lineRule="exact" w:line="180"/>
        <w:ind w:left="514"/>
      </w:pPr>
      <w:r>
        <w:rPr>
          <w:rFonts w:cs="Arial" w:hAnsi="Arial" w:eastAsia="Arial" w:ascii="Arial"/>
          <w:color w:val="969BA0"/>
          <w:w w:val="89"/>
          <w:position w:val="-2"/>
          <w:sz w:val="18"/>
          <w:szCs w:val="18"/>
        </w:rPr>
        <w:t>M</w:t>
      </w:r>
      <w:r>
        <w:rPr>
          <w:rFonts w:cs="Arial" w:hAnsi="Arial" w:eastAsia="Arial" w:ascii="Arial"/>
          <w:color w:val="969BA0"/>
          <w:w w:val="105"/>
          <w:position w:val="-2"/>
          <w:sz w:val="18"/>
          <w:szCs w:val="18"/>
        </w:rPr>
        <w:t>I</w:t>
      </w:r>
      <w:r>
        <w:rPr>
          <w:rFonts w:cs="Arial" w:hAnsi="Arial" w:eastAsia="Arial" w:ascii="Arial"/>
          <w:color w:val="969BA0"/>
          <w:w w:val="103"/>
          <w:position w:val="-2"/>
          <w:sz w:val="18"/>
          <w:szCs w:val="18"/>
        </w:rPr>
        <w:t>N</w:t>
      </w:r>
      <w:r>
        <w:rPr>
          <w:rFonts w:cs="Arial" w:hAnsi="Arial" w:eastAsia="Arial" w:ascii="Arial"/>
          <w:color w:val="969BA0"/>
          <w:w w:val="115"/>
          <w:position w:val="-2"/>
          <w:sz w:val="18"/>
          <w:szCs w:val="18"/>
        </w:rPr>
        <w:t>I</w:t>
      </w:r>
      <w:r>
        <w:rPr>
          <w:rFonts w:cs="Arial" w:hAnsi="Arial" w:eastAsia="Arial" w:ascii="Arial"/>
          <w:color w:val="969BA0"/>
          <w:w w:val="112"/>
          <w:position w:val="-2"/>
          <w:sz w:val="18"/>
          <w:szCs w:val="18"/>
        </w:rPr>
        <w:t>S</w:t>
      </w:r>
      <w:r>
        <w:rPr>
          <w:rFonts w:cs="Arial" w:hAnsi="Arial" w:eastAsia="Arial" w:ascii="Arial"/>
          <w:color w:val="7F7F8E"/>
          <w:w w:val="109"/>
          <w:position w:val="-2"/>
          <w:sz w:val="18"/>
          <w:szCs w:val="18"/>
        </w:rPr>
        <w:t>T</w:t>
      </w:r>
      <w:r>
        <w:rPr>
          <w:rFonts w:cs="Arial" w:hAnsi="Arial" w:eastAsia="Arial" w:ascii="Arial"/>
          <w:color w:val="7F7F8E"/>
          <w:w w:val="104"/>
          <w:position w:val="-2"/>
          <w:sz w:val="18"/>
          <w:szCs w:val="18"/>
        </w:rPr>
        <w:t>E</w:t>
      </w:r>
      <w:r>
        <w:rPr>
          <w:rFonts w:cs="Arial" w:hAnsi="Arial" w:eastAsia="Arial" w:ascii="Arial"/>
          <w:color w:val="7F7F8E"/>
          <w:w w:val="114"/>
          <w:position w:val="-2"/>
          <w:sz w:val="18"/>
          <w:szCs w:val="18"/>
        </w:rPr>
        <w:t>R</w:t>
      </w:r>
      <w:r>
        <w:rPr>
          <w:rFonts w:cs="Arial" w:hAnsi="Arial" w:eastAsia="Arial" w:ascii="Arial"/>
          <w:color w:val="969BA0"/>
          <w:w w:val="96"/>
          <w:position w:val="-2"/>
          <w:sz w:val="18"/>
          <w:szCs w:val="18"/>
        </w:rPr>
        <w:t>I</w:t>
      </w:r>
      <w:r>
        <w:rPr>
          <w:rFonts w:cs="Arial" w:hAnsi="Arial" w:eastAsia="Arial" w:ascii="Arial"/>
          <w:color w:val="969BA0"/>
          <w:w w:val="113"/>
          <w:position w:val="-2"/>
          <w:sz w:val="18"/>
          <w:szCs w:val="18"/>
        </w:rPr>
        <w:t>O</w:t>
      </w:r>
      <w:r>
        <w:rPr>
          <w:rFonts w:cs="Arial" w:hAnsi="Arial" w:eastAsia="Arial" w:ascii="Arial"/>
          <w:color w:val="000000"/>
          <w:w w:val="100"/>
          <w:position w:val="0"/>
          <w:sz w:val="18"/>
          <w:szCs w:val="18"/>
        </w:rPr>
      </w:r>
    </w:p>
    <w:p>
      <w:pPr>
        <w:rPr>
          <w:rFonts w:cs="Arial" w:hAnsi="Arial" w:eastAsia="Arial" w:ascii="Arial"/>
          <w:sz w:val="18"/>
          <w:szCs w:val="18"/>
        </w:rPr>
        <w:jc w:val="left"/>
        <w:spacing w:lineRule="exact" w:line="180"/>
        <w:ind w:left="514"/>
      </w:pPr>
      <w:r>
        <w:pict>
          <v:shape type="#_x0000_t75" style="position:absolute;margin-left:385.714pt;margin-top:78.6937pt;width:105.544pt;height:32.6291pt;mso-position-horizontal-relative:page;mso-position-vertical-relative:page;z-index:-452">
            <v:imagedata o:title="" r:id="rId4"/>
          </v:shape>
        </w:pict>
      </w:r>
      <w:r>
        <w:pict>
          <v:shape type="#_x0000_t202" style="position:absolute;margin-left:412.579pt;margin-top:76.7309pt;width:82.9956pt;height:31.4312pt;mso-position-horizontal-relative:page;mso-position-vertical-relative:page;z-index:-450" filled="f" stroked="f">
            <v:textbox inset="0,0,0,0">
              <w:txbxContent>
                <w:p>
                  <w:pPr>
                    <w:rPr>
                      <w:rFonts w:cs="Segoe UI" w:hAnsi="Segoe UI" w:eastAsia="Segoe UI" w:ascii="Segoe UI"/>
                      <w:sz w:val="63"/>
                      <w:szCs w:val="63"/>
                    </w:rPr>
                    <w:jc w:val="left"/>
                    <w:spacing w:lineRule="exact" w:line="620"/>
                    <w:ind w:right="-114"/>
                  </w:pPr>
                  <w:r>
                    <w:rPr>
                      <w:rFonts w:cs="Arial" w:hAnsi="Arial" w:eastAsia="Arial" w:ascii="Arial"/>
                      <w:color w:val="8A8574"/>
                      <w:w w:val="38"/>
                      <w:position w:val="-1"/>
                      <w:sz w:val="63"/>
                      <w:szCs w:val="63"/>
                    </w:rPr>
                    <w:t>:</w:t>
                  </w:r>
                  <w:r>
                    <w:rPr>
                      <w:rFonts w:cs="Segoe UI" w:hAnsi="Segoe UI" w:eastAsia="Segoe UI" w:ascii="Segoe UI"/>
                      <w:color w:val="538E6A"/>
                      <w:w w:val="272"/>
                      <w:position w:val="-1"/>
                      <w:sz w:val="63"/>
                      <w:szCs w:val="63"/>
                    </w:rPr>
                    <w:t>�</w:t>
                  </w:r>
                  <w:r>
                    <w:rPr>
                      <w:rFonts w:cs="Segoe UI" w:hAnsi="Segoe UI" w:eastAsia="Segoe UI" w:ascii="Segoe UI"/>
                      <w:color w:val="000000"/>
                      <w:w w:val="100"/>
                      <w:position w:val="0"/>
                      <w:sz w:val="63"/>
                      <w:szCs w:val="63"/>
                    </w:rPr>
                  </w:r>
                </w:p>
              </w:txbxContent>
            </v:textbox>
            <w10:wrap type="none"/>
          </v:shape>
        </w:pict>
      </w:r>
      <w:r>
        <w:rPr>
          <w:rFonts w:cs="Times New Roman" w:hAnsi="Times New Roman" w:eastAsia="Times New Roman" w:ascii="Times New Roman"/>
          <w:color w:val="7F7F8E"/>
          <w:spacing w:val="0"/>
          <w:w w:val="91"/>
          <w:sz w:val="20"/>
          <w:szCs w:val="20"/>
        </w:rPr>
        <w:t>D</w:t>
      </w:r>
      <w:r>
        <w:rPr>
          <w:rFonts w:cs="Times New Roman" w:hAnsi="Times New Roman" w:eastAsia="Times New Roman" w:ascii="Times New Roman"/>
          <w:color w:val="7F7F8E"/>
          <w:spacing w:val="0"/>
          <w:w w:val="91"/>
          <w:sz w:val="20"/>
          <w:szCs w:val="20"/>
        </w:rPr>
        <w:t>E</w:t>
      </w:r>
      <w:r>
        <w:rPr>
          <w:rFonts w:cs="Times New Roman" w:hAnsi="Times New Roman" w:eastAsia="Times New Roman" w:ascii="Times New Roman"/>
          <w:color w:val="7F7F8E"/>
          <w:spacing w:val="42"/>
          <w:w w:val="91"/>
          <w:sz w:val="20"/>
          <w:szCs w:val="20"/>
        </w:rPr>
        <w:t> </w:t>
      </w:r>
      <w:r>
        <w:rPr>
          <w:rFonts w:cs="Arial" w:hAnsi="Arial" w:eastAsia="Arial" w:ascii="Arial"/>
          <w:b/>
          <w:color w:val="7F7F8E"/>
          <w:spacing w:val="0"/>
          <w:w w:val="99"/>
          <w:sz w:val="18"/>
          <w:szCs w:val="18"/>
        </w:rPr>
        <w:t>A</w:t>
      </w:r>
      <w:r>
        <w:rPr>
          <w:rFonts w:cs="Arial" w:hAnsi="Arial" w:eastAsia="Arial" w:ascii="Arial"/>
          <w:b/>
          <w:color w:val="7F7F8E"/>
          <w:spacing w:val="0"/>
          <w:w w:val="102"/>
          <w:sz w:val="18"/>
          <w:szCs w:val="18"/>
        </w:rPr>
        <w:t>G</w:t>
      </w:r>
      <w:r>
        <w:rPr>
          <w:rFonts w:cs="Arial" w:hAnsi="Arial" w:eastAsia="Arial" w:ascii="Arial"/>
          <w:b/>
          <w:color w:val="7F7F8E"/>
          <w:spacing w:val="0"/>
          <w:w w:val="114"/>
          <w:sz w:val="18"/>
          <w:szCs w:val="18"/>
        </w:rPr>
        <w:t>R</w:t>
      </w:r>
      <w:r>
        <w:rPr>
          <w:rFonts w:cs="Arial" w:hAnsi="Arial" w:eastAsia="Arial" w:ascii="Arial"/>
          <w:b/>
          <w:color w:val="7F7F8E"/>
          <w:spacing w:val="0"/>
          <w:w w:val="96"/>
          <w:sz w:val="18"/>
          <w:szCs w:val="18"/>
        </w:rPr>
        <w:t>i</w:t>
      </w:r>
      <w:r>
        <w:rPr>
          <w:rFonts w:cs="Arial" w:hAnsi="Arial" w:eastAsia="Arial" w:ascii="Arial"/>
          <w:b/>
          <w:color w:val="7F7F8E"/>
          <w:spacing w:val="0"/>
          <w:w w:val="110"/>
          <w:sz w:val="18"/>
          <w:szCs w:val="18"/>
        </w:rPr>
        <w:t>C</w:t>
      </w:r>
      <w:r>
        <w:rPr>
          <w:rFonts w:cs="Arial" w:hAnsi="Arial" w:eastAsia="Arial" w:ascii="Arial"/>
          <w:b/>
          <w:color w:val="7F7F8E"/>
          <w:spacing w:val="0"/>
          <w:w w:val="107"/>
          <w:sz w:val="18"/>
          <w:szCs w:val="18"/>
        </w:rPr>
        <w:t>U</w:t>
      </w:r>
      <w:r>
        <w:rPr>
          <w:rFonts w:cs="Arial" w:hAnsi="Arial" w:eastAsia="Arial" w:ascii="Arial"/>
          <w:b/>
          <w:color w:val="7F7F8E"/>
          <w:spacing w:val="10"/>
          <w:w w:val="109"/>
          <w:sz w:val="18"/>
          <w:szCs w:val="18"/>
        </w:rPr>
        <w:t>L</w:t>
      </w:r>
      <w:r>
        <w:rPr>
          <w:rFonts w:cs="Arial" w:hAnsi="Arial" w:eastAsia="Arial" w:ascii="Arial"/>
          <w:b/>
          <w:color w:val="7F7F8E"/>
          <w:spacing w:val="0"/>
          <w:w w:val="104"/>
          <w:sz w:val="18"/>
          <w:szCs w:val="18"/>
        </w:rPr>
        <w:t>T</w:t>
      </w:r>
      <w:r>
        <w:rPr>
          <w:rFonts w:cs="Arial" w:hAnsi="Arial" w:eastAsia="Arial" w:ascii="Arial"/>
          <w:b/>
          <w:color w:val="7F7F8E"/>
          <w:spacing w:val="0"/>
          <w:w w:val="103"/>
          <w:sz w:val="18"/>
          <w:szCs w:val="18"/>
        </w:rPr>
        <w:t>U</w:t>
      </w:r>
      <w:r>
        <w:rPr>
          <w:rFonts w:cs="Arial" w:hAnsi="Arial" w:eastAsia="Arial" w:ascii="Arial"/>
          <w:b/>
          <w:color w:val="7F7F8E"/>
          <w:spacing w:val="0"/>
          <w:w w:val="110"/>
          <w:sz w:val="18"/>
          <w:szCs w:val="18"/>
        </w:rPr>
        <w:t>RA</w:t>
      </w:r>
      <w:r>
        <w:rPr>
          <w:rFonts w:cs="Arial" w:hAnsi="Arial" w:eastAsia="Arial" w:ascii="Arial"/>
          <w:color w:val="000000"/>
          <w:spacing w:val="0"/>
          <w:w w:val="100"/>
          <w:sz w:val="18"/>
          <w:szCs w:val="18"/>
        </w:rPr>
      </w:r>
    </w:p>
    <w:p>
      <w:pPr>
        <w:rPr>
          <w:rFonts w:cs="Arial" w:hAnsi="Arial" w:eastAsia="Arial" w:ascii="Arial"/>
          <w:sz w:val="18"/>
          <w:szCs w:val="18"/>
        </w:rPr>
        <w:jc w:val="left"/>
        <w:spacing w:lineRule="exact" w:line="160"/>
        <w:ind w:left="510"/>
      </w:pPr>
      <w:r>
        <w:rPr>
          <w:rFonts w:cs="Arial" w:hAnsi="Arial" w:eastAsia="Arial" w:ascii="Arial"/>
          <w:b/>
          <w:color w:val="7F7F8E"/>
          <w:sz w:val="18"/>
          <w:szCs w:val="18"/>
        </w:rPr>
        <w:t>Y</w:t>
      </w:r>
      <w:r>
        <w:rPr>
          <w:rFonts w:cs="Arial" w:hAnsi="Arial" w:eastAsia="Arial" w:ascii="Arial"/>
          <w:b/>
          <w:color w:val="7F7F8E"/>
          <w:w w:val="140"/>
          <w:sz w:val="18"/>
          <w:szCs w:val="18"/>
        </w:rPr>
        <w:t>G</w:t>
      </w:r>
      <w:r>
        <w:rPr>
          <w:rFonts w:cs="Arial" w:hAnsi="Arial" w:eastAsia="Arial" w:ascii="Arial"/>
          <w:b/>
          <w:color w:val="7F7F8E"/>
          <w:w w:val="110"/>
          <w:sz w:val="18"/>
          <w:szCs w:val="18"/>
        </w:rPr>
        <w:t>A</w:t>
      </w:r>
      <w:r>
        <w:rPr>
          <w:rFonts w:cs="Arial" w:hAnsi="Arial" w:eastAsia="Arial" w:ascii="Arial"/>
          <w:b/>
          <w:color w:val="7F7F8E"/>
          <w:w w:val="103"/>
          <w:sz w:val="18"/>
          <w:szCs w:val="18"/>
        </w:rPr>
        <w:t>N</w:t>
      </w:r>
      <w:r>
        <w:rPr>
          <w:rFonts w:cs="Arial" w:hAnsi="Arial" w:eastAsia="Arial" w:ascii="Arial"/>
          <w:b/>
          <w:color w:val="7F7F8E"/>
          <w:w w:val="114"/>
          <w:sz w:val="18"/>
          <w:szCs w:val="18"/>
        </w:rPr>
        <w:t>A</w:t>
      </w:r>
      <w:r>
        <w:rPr>
          <w:rFonts w:cs="Arial" w:hAnsi="Arial" w:eastAsia="Arial" w:ascii="Arial"/>
          <w:b/>
          <w:color w:val="7F7F8E"/>
          <w:w w:val="107"/>
          <w:sz w:val="18"/>
          <w:szCs w:val="18"/>
        </w:rPr>
        <w:t>D</w:t>
      </w:r>
      <w:r>
        <w:rPr>
          <w:rFonts w:cs="Arial" w:hAnsi="Arial" w:eastAsia="Arial" w:ascii="Arial"/>
          <w:b/>
          <w:color w:val="7F7F8E"/>
          <w:w w:val="108"/>
          <w:sz w:val="18"/>
          <w:szCs w:val="18"/>
        </w:rPr>
        <w:t>E</w:t>
      </w:r>
      <w:r>
        <w:rPr>
          <w:rFonts w:cs="Arial" w:hAnsi="Arial" w:eastAsia="Arial" w:ascii="Arial"/>
          <w:b/>
          <w:color w:val="7F7F8E"/>
          <w:w w:val="110"/>
          <w:sz w:val="18"/>
          <w:szCs w:val="18"/>
        </w:rPr>
        <w:t>R</w:t>
      </w:r>
      <w:r>
        <w:rPr>
          <w:rFonts w:cs="Arial" w:hAnsi="Arial" w:eastAsia="Arial" w:ascii="Arial"/>
          <w:b/>
          <w:color w:val="7F7F8E"/>
          <w:w w:val="96"/>
          <w:sz w:val="18"/>
          <w:szCs w:val="18"/>
        </w:rPr>
        <w:t>I</w:t>
      </w:r>
      <w:r>
        <w:rPr>
          <w:rFonts w:cs="Arial" w:hAnsi="Arial" w:eastAsia="Arial" w:ascii="Arial"/>
          <w:b/>
          <w:color w:val="7F7F8E"/>
          <w:w w:val="114"/>
          <w:sz w:val="18"/>
          <w:szCs w:val="18"/>
        </w:rPr>
        <w:t>A</w:t>
      </w:r>
      <w:r>
        <w:rPr>
          <w:rFonts w:cs="Arial" w:hAnsi="Arial" w:eastAsia="Arial" w:ascii="Arial"/>
          <w:color w:val="000000"/>
          <w:w w:val="100"/>
          <w:sz w:val="18"/>
          <w:szCs w:val="18"/>
        </w:rPr>
      </w:r>
    </w:p>
    <w:p>
      <w:pPr>
        <w:rPr>
          <w:rFonts w:cs="Arial" w:hAnsi="Arial" w:eastAsia="Arial" w:ascii="Arial"/>
          <w:sz w:val="16"/>
          <w:szCs w:val="16"/>
        </w:rPr>
        <w:jc w:val="left"/>
        <w:spacing w:before="75" w:lineRule="exact" w:line="180"/>
        <w:ind w:left="538"/>
      </w:pPr>
      <w:r>
        <w:pict>
          <v:shape type="#_x0000_t75" style="position:absolute;margin-left:63.3261pt;margin-top:-31.4518pt;width:19.1897pt;height:37.4275pt;mso-position-horizontal-relative:page;mso-position-vertical-relative:paragraph;z-index:-451">
            <v:imagedata o:title="" r:id="rId5"/>
          </v:shape>
        </w:pict>
      </w:r>
      <w:r>
        <w:rPr>
          <w:rFonts w:cs="Arial" w:hAnsi="Arial" w:eastAsia="Arial" w:ascii="Arial"/>
          <w:color w:val="7F7F8E"/>
          <w:w w:val="90"/>
          <w:position w:val="-1"/>
          <w:sz w:val="16"/>
          <w:szCs w:val="16"/>
        </w:rPr>
        <w:t>S</w:t>
      </w:r>
      <w:r>
        <w:rPr>
          <w:rFonts w:cs="Arial" w:hAnsi="Arial" w:eastAsia="Arial" w:ascii="Arial"/>
          <w:color w:val="7F7F8E"/>
          <w:w w:val="97"/>
          <w:position w:val="-1"/>
          <w:sz w:val="16"/>
          <w:szCs w:val="16"/>
        </w:rPr>
        <w:t>I</w:t>
      </w:r>
      <w:r>
        <w:rPr>
          <w:rFonts w:cs="Arial" w:hAnsi="Arial" w:eastAsia="Arial" w:ascii="Arial"/>
          <w:color w:val="7F7F8E"/>
          <w:w w:val="104"/>
          <w:position w:val="-1"/>
          <w:sz w:val="16"/>
          <w:szCs w:val="16"/>
        </w:rPr>
        <w:t>G</w:t>
      </w:r>
      <w:r>
        <w:rPr>
          <w:rFonts w:cs="Arial" w:hAnsi="Arial" w:eastAsia="Arial" w:ascii="Arial"/>
          <w:color w:val="7F7F8E"/>
          <w:w w:val="113"/>
          <w:position w:val="-1"/>
          <w:sz w:val="16"/>
          <w:szCs w:val="16"/>
        </w:rPr>
        <w:t>T</w:t>
      </w:r>
      <w:r>
        <w:rPr>
          <w:rFonts w:cs="Arial" w:hAnsi="Arial" w:eastAsia="Arial" w:ascii="Arial"/>
          <w:color w:val="7F7F8E"/>
          <w:w w:val="86"/>
          <w:position w:val="-1"/>
          <w:sz w:val="16"/>
          <w:szCs w:val="16"/>
        </w:rPr>
        <w:t>I</w:t>
      </w:r>
      <w:r>
        <w:rPr>
          <w:rFonts w:cs="Arial" w:hAnsi="Arial" w:eastAsia="Arial" w:ascii="Arial"/>
          <w:color w:val="7F7F8E"/>
          <w:w w:val="103"/>
          <w:position w:val="-1"/>
          <w:sz w:val="16"/>
          <w:szCs w:val="16"/>
        </w:rPr>
        <w:t>E</w:t>
      </w:r>
      <w:r>
        <w:rPr>
          <w:rFonts w:cs="Arial" w:hAnsi="Arial" w:eastAsia="Arial" w:ascii="Arial"/>
          <w:color w:val="7F7F8E"/>
          <w:w w:val="112"/>
          <w:position w:val="-1"/>
          <w:sz w:val="16"/>
          <w:szCs w:val="16"/>
        </w:rPr>
        <w:t>R</w:t>
      </w:r>
      <w:r>
        <w:rPr>
          <w:rFonts w:cs="Arial" w:hAnsi="Arial" w:eastAsia="Arial" w:ascii="Arial"/>
          <w:color w:val="7F7F8E"/>
          <w:w w:val="99"/>
          <w:position w:val="-1"/>
          <w:sz w:val="16"/>
          <w:szCs w:val="16"/>
        </w:rPr>
        <w:t>R</w:t>
      </w:r>
      <w:r>
        <w:rPr>
          <w:rFonts w:cs="Arial" w:hAnsi="Arial" w:eastAsia="Arial" w:ascii="Arial"/>
          <w:color w:val="7F7F8E"/>
          <w:w w:val="117"/>
          <w:position w:val="-1"/>
          <w:sz w:val="16"/>
          <w:szCs w:val="16"/>
        </w:rPr>
        <w:t>A</w:t>
      </w:r>
      <w:r>
        <w:rPr>
          <w:rFonts w:cs="Arial" w:hAnsi="Arial" w:eastAsia="Arial" w:ascii="Arial"/>
          <w:color w:val="7F7F8E"/>
          <w:w w:val="99"/>
          <w:position w:val="-1"/>
          <w:sz w:val="16"/>
          <w:szCs w:val="16"/>
        </w:rPr>
        <w:t>S</w:t>
      </w:r>
      <w:r>
        <w:rPr>
          <w:rFonts w:cs="Arial" w:hAnsi="Arial" w:eastAsia="Arial" w:ascii="Arial"/>
          <w:color w:val="000000"/>
          <w:w w:val="100"/>
          <w:position w:val="0"/>
          <w:sz w:val="16"/>
          <w:szCs w:val="16"/>
        </w:rPr>
      </w:r>
    </w:p>
    <w:p>
      <w:pPr>
        <w:rPr>
          <w:sz w:val="20"/>
          <w:szCs w:val="20"/>
        </w:rPr>
        <w:jc w:val="left"/>
        <w:spacing w:before="3" w:lineRule="exact" w:line="200"/>
      </w:pPr>
      <w:r>
        <w:rPr>
          <w:sz w:val="20"/>
          <w:szCs w:val="20"/>
        </w:rPr>
      </w:r>
    </w:p>
    <w:p>
      <w:pPr>
        <w:rPr>
          <w:rFonts w:cs="Arial" w:hAnsi="Arial" w:eastAsia="Arial" w:ascii="Arial"/>
          <w:sz w:val="18"/>
          <w:szCs w:val="18"/>
        </w:rPr>
        <w:jc w:val="center"/>
        <w:spacing w:before="38"/>
        <w:ind w:left="754" w:right="708"/>
      </w:pPr>
      <w:r>
        <w:rPr>
          <w:rFonts w:cs="Arial" w:hAnsi="Arial" w:eastAsia="Arial" w:ascii="Arial"/>
          <w:b/>
          <w:color w:val="1F1F1F"/>
          <w:spacing w:val="0"/>
          <w:w w:val="115"/>
          <w:sz w:val="18"/>
          <w:szCs w:val="18"/>
        </w:rPr>
        <w:t>A</w:t>
      </w:r>
      <w:r>
        <w:rPr>
          <w:rFonts w:cs="Arial" w:hAnsi="Arial" w:eastAsia="Arial" w:ascii="Arial"/>
          <w:b/>
          <w:color w:val="1F1F1F"/>
          <w:spacing w:val="0"/>
          <w:w w:val="115"/>
          <w:sz w:val="18"/>
          <w:szCs w:val="18"/>
        </w:rPr>
        <w:t>CT</w:t>
      </w:r>
      <w:r>
        <w:rPr>
          <w:rFonts w:cs="Arial" w:hAnsi="Arial" w:eastAsia="Arial" w:ascii="Arial"/>
          <w:b/>
          <w:color w:val="1F1F1F"/>
          <w:spacing w:val="0"/>
          <w:w w:val="115"/>
          <w:sz w:val="18"/>
          <w:szCs w:val="18"/>
        </w:rPr>
        <w:t>A</w:t>
      </w:r>
      <w:r>
        <w:rPr>
          <w:rFonts w:cs="Arial" w:hAnsi="Arial" w:eastAsia="Arial" w:ascii="Arial"/>
          <w:b/>
          <w:color w:val="1F1F1F"/>
          <w:spacing w:val="30"/>
          <w:w w:val="115"/>
          <w:sz w:val="18"/>
          <w:szCs w:val="18"/>
        </w:rPr>
        <w:t> </w:t>
      </w:r>
      <w:r>
        <w:rPr>
          <w:rFonts w:cs="Arial" w:hAnsi="Arial" w:eastAsia="Arial" w:ascii="Arial"/>
          <w:b/>
          <w:color w:val="1F1F1F"/>
          <w:spacing w:val="0"/>
          <w:w w:val="131"/>
          <w:sz w:val="18"/>
          <w:szCs w:val="18"/>
        </w:rPr>
        <w:t>n</w:t>
      </w:r>
      <w:r>
        <w:rPr>
          <w:rFonts w:cs="Arial" w:hAnsi="Arial" w:eastAsia="Arial" w:ascii="Arial"/>
          <w:b/>
          <w:color w:val="1F1F1F"/>
          <w:spacing w:val="0"/>
          <w:w w:val="77"/>
          <w:sz w:val="18"/>
          <w:szCs w:val="18"/>
        </w:rPr>
        <w:t>s:</w:t>
      </w:r>
      <w:r>
        <w:rPr>
          <w:rFonts w:cs="Arial" w:hAnsi="Arial" w:eastAsia="Arial" w:ascii="Arial"/>
          <w:b/>
          <w:color w:val="1F1F1F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b/>
          <w:color w:val="1F1F1F"/>
          <w:spacing w:val="-9"/>
          <w:w w:val="100"/>
          <w:sz w:val="18"/>
          <w:szCs w:val="18"/>
        </w:rPr>
        <w:t> </w:t>
      </w:r>
      <w:r>
        <w:rPr>
          <w:rFonts w:cs="Arial" w:hAnsi="Arial" w:eastAsia="Arial" w:ascii="Arial"/>
          <w:b/>
          <w:color w:val="1F1F1F"/>
          <w:spacing w:val="0"/>
          <w:w w:val="38"/>
          <w:sz w:val="18"/>
          <w:szCs w:val="18"/>
        </w:rPr>
        <w:t>1</w:t>
      </w:r>
      <w:r>
        <w:rPr>
          <w:rFonts w:cs="Arial" w:hAnsi="Arial" w:eastAsia="Arial" w:ascii="Arial"/>
          <w:b/>
          <w:color w:val="1F1F1F"/>
          <w:spacing w:val="0"/>
          <w:w w:val="38"/>
          <w:sz w:val="18"/>
          <w:szCs w:val="18"/>
        </w:rPr>
        <w:t>  </w:t>
      </w:r>
      <w:r>
        <w:rPr>
          <w:rFonts w:cs="Arial" w:hAnsi="Arial" w:eastAsia="Arial" w:ascii="Arial"/>
          <w:b/>
          <w:color w:val="1F1F1F"/>
          <w:spacing w:val="15"/>
          <w:w w:val="38"/>
          <w:sz w:val="18"/>
          <w:szCs w:val="18"/>
        </w:rPr>
        <w:t> </w:t>
      </w:r>
      <w:r>
        <w:rPr>
          <w:rFonts w:cs="Arial" w:hAnsi="Arial" w:eastAsia="Arial" w:ascii="Arial"/>
          <w:b/>
          <w:color w:val="1F1F1F"/>
          <w:spacing w:val="0"/>
          <w:w w:val="76"/>
          <w:sz w:val="18"/>
          <w:szCs w:val="18"/>
        </w:rPr>
        <w:t>I</w:t>
      </w:r>
      <w:r>
        <w:rPr>
          <w:rFonts w:cs="Arial" w:hAnsi="Arial" w:eastAsia="Arial" w:ascii="Arial"/>
          <w:b/>
          <w:color w:val="1F1F1F"/>
          <w:spacing w:val="0"/>
          <w:w w:val="140"/>
          <w:sz w:val="18"/>
          <w:szCs w:val="18"/>
        </w:rPr>
        <w:t>Q</w:t>
      </w:r>
      <w:r>
        <w:rPr>
          <w:rFonts w:cs="Arial" w:hAnsi="Arial" w:eastAsia="Arial" w:ascii="Arial"/>
          <w:b/>
          <w:color w:val="1F1F1F"/>
          <w:spacing w:val="0"/>
          <w:w w:val="115"/>
          <w:sz w:val="18"/>
          <w:szCs w:val="18"/>
        </w:rPr>
        <w:t>I</w:t>
      </w:r>
      <w:r>
        <w:rPr>
          <w:rFonts w:cs="Arial" w:hAnsi="Arial" w:eastAsia="Arial" w:ascii="Arial"/>
          <w:b/>
          <w:color w:val="1F1F1F"/>
          <w:spacing w:val="8"/>
          <w:w w:val="100"/>
          <w:sz w:val="18"/>
          <w:szCs w:val="18"/>
        </w:rPr>
        <w:t> </w:t>
      </w:r>
      <w:r>
        <w:rPr>
          <w:rFonts w:cs="Arial" w:hAnsi="Arial" w:eastAsia="Arial" w:ascii="Arial"/>
          <w:b/>
          <w:color w:val="1F1F1F"/>
          <w:spacing w:val="0"/>
          <w:w w:val="38"/>
          <w:sz w:val="18"/>
          <w:szCs w:val="18"/>
        </w:rPr>
        <w:t>1</w:t>
      </w:r>
      <w:r>
        <w:rPr>
          <w:rFonts w:cs="Arial" w:hAnsi="Arial" w:eastAsia="Arial" w:ascii="Arial"/>
          <w:b/>
          <w:color w:val="1F1F1F"/>
          <w:spacing w:val="0"/>
          <w:w w:val="76"/>
          <w:sz w:val="18"/>
          <w:szCs w:val="18"/>
        </w:rPr>
        <w:t>1</w:t>
      </w:r>
      <w:r>
        <w:rPr>
          <w:rFonts w:cs="Arial" w:hAnsi="Arial" w:eastAsia="Arial" w:ascii="Arial"/>
          <w:b/>
          <w:color w:val="1F1F1F"/>
          <w:spacing w:val="0"/>
          <w:w w:val="157"/>
          <w:sz w:val="18"/>
          <w:szCs w:val="18"/>
        </w:rPr>
        <w:t>n</w:t>
      </w:r>
      <w:r>
        <w:rPr>
          <w:rFonts w:cs="Arial" w:hAnsi="Arial" w:eastAsia="Arial" w:ascii="Arial"/>
          <w:b/>
          <w:color w:val="1F1F1F"/>
          <w:spacing w:val="0"/>
          <w:w w:val="114"/>
          <w:sz w:val="18"/>
          <w:szCs w:val="18"/>
        </w:rPr>
        <w:t>A</w:t>
      </w:r>
      <w:r>
        <w:rPr>
          <w:rFonts w:cs="Arial" w:hAnsi="Arial" w:eastAsia="Arial" w:ascii="Arial"/>
          <w:b/>
          <w:color w:val="1F1F1F"/>
          <w:spacing w:val="0"/>
          <w:w w:val="144"/>
          <w:sz w:val="18"/>
          <w:szCs w:val="18"/>
        </w:rPr>
        <w:t>f'</w:t>
      </w:r>
      <w:r>
        <w:rPr>
          <w:rFonts w:cs="Arial" w:hAnsi="Arial" w:eastAsia="Arial" w:ascii="Arial"/>
          <w:b/>
          <w:color w:val="1F1F1F"/>
          <w:spacing w:val="0"/>
          <w:w w:val="115"/>
          <w:sz w:val="18"/>
          <w:szCs w:val="18"/>
        </w:rPr>
        <w:t>l</w:t>
      </w:r>
      <w:r>
        <w:rPr>
          <w:rFonts w:cs="Arial" w:hAnsi="Arial" w:eastAsia="Arial" w:ascii="Arial"/>
          <w:b/>
          <w:color w:val="1F1F1F"/>
          <w:spacing w:val="0"/>
          <w:w w:val="143"/>
          <w:sz w:val="18"/>
          <w:szCs w:val="18"/>
        </w:rPr>
        <w:t>{)</w:t>
      </w:r>
      <w:r>
        <w:rPr>
          <w:rFonts w:cs="Arial" w:hAnsi="Arial" w:eastAsia="Arial" w:ascii="Arial"/>
          <w:b/>
          <w:color w:val="1F1F1F"/>
          <w:spacing w:val="0"/>
          <w:w w:val="129"/>
          <w:sz w:val="18"/>
          <w:szCs w:val="18"/>
        </w:rPr>
        <w:t>N</w:t>
      </w:r>
      <w:r>
        <w:rPr>
          <w:rFonts w:cs="Arial" w:hAnsi="Arial" w:eastAsia="Arial" w:ascii="Arial"/>
          <w:b/>
          <w:color w:val="1F1F1F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b/>
          <w:color w:val="1F1F1F"/>
          <w:spacing w:val="-23"/>
          <w:w w:val="100"/>
          <w:sz w:val="18"/>
          <w:szCs w:val="18"/>
        </w:rPr>
        <w:t> </w:t>
      </w:r>
      <w:r>
        <w:rPr>
          <w:rFonts w:cs="Arial" w:hAnsi="Arial" w:eastAsia="Arial" w:ascii="Arial"/>
          <w:b/>
          <w:color w:val="1F1F1F"/>
          <w:spacing w:val="0"/>
          <w:w w:val="100"/>
          <w:sz w:val="18"/>
          <w:szCs w:val="18"/>
        </w:rPr>
        <w:t>V</w:t>
      </w:r>
      <w:r>
        <w:rPr>
          <w:rFonts w:cs="Arial" w:hAnsi="Arial" w:eastAsia="Arial" w:ascii="Arial"/>
          <w:b/>
          <w:color w:val="1F1F1F"/>
          <w:spacing w:val="46"/>
          <w:w w:val="100"/>
          <w:sz w:val="18"/>
          <w:szCs w:val="18"/>
        </w:rPr>
        <w:t> </w:t>
      </w:r>
      <w:r>
        <w:rPr>
          <w:rFonts w:cs="Arial" w:hAnsi="Arial" w:eastAsia="Arial" w:ascii="Arial"/>
          <w:b/>
          <w:color w:val="1F1F1F"/>
          <w:spacing w:val="0"/>
          <w:w w:val="61"/>
          <w:sz w:val="18"/>
          <w:szCs w:val="18"/>
        </w:rPr>
        <w:t>l=</w:t>
      </w:r>
      <w:r>
        <w:rPr>
          <w:rFonts w:cs="Arial" w:hAnsi="Arial" w:eastAsia="Arial" w:ascii="Arial"/>
          <w:b/>
          <w:color w:val="1F1F1F"/>
          <w:spacing w:val="0"/>
          <w:w w:val="115"/>
          <w:sz w:val="18"/>
          <w:szCs w:val="18"/>
        </w:rPr>
        <w:t>I</w:t>
      </w:r>
      <w:r>
        <w:rPr>
          <w:rFonts w:cs="Arial" w:hAnsi="Arial" w:eastAsia="Arial" w:ascii="Arial"/>
          <w:b/>
          <w:color w:val="1F1F1F"/>
          <w:spacing w:val="0"/>
          <w:w w:val="136"/>
          <w:sz w:val="18"/>
          <w:szCs w:val="18"/>
        </w:rPr>
        <w:t>N</w:t>
      </w:r>
      <w:r>
        <w:rPr>
          <w:rFonts w:cs="Arial" w:hAnsi="Arial" w:eastAsia="Arial" w:ascii="Arial"/>
          <w:b/>
          <w:color w:val="1F1F1F"/>
          <w:spacing w:val="0"/>
          <w:w w:val="134"/>
          <w:sz w:val="18"/>
          <w:szCs w:val="18"/>
        </w:rPr>
        <w:t>I</w:t>
      </w:r>
      <w:r>
        <w:rPr>
          <w:rFonts w:cs="Arial" w:hAnsi="Arial" w:eastAsia="Arial" w:ascii="Arial"/>
          <w:b/>
          <w:color w:val="1F1F1F"/>
          <w:spacing w:val="0"/>
          <w:w w:val="140"/>
          <w:sz w:val="18"/>
          <w:szCs w:val="18"/>
        </w:rPr>
        <w:t>Q</w:t>
      </w:r>
      <w:r>
        <w:rPr>
          <w:rFonts w:cs="Arial" w:hAnsi="Arial" w:eastAsia="Arial" w:ascii="Arial"/>
          <w:b/>
          <w:color w:val="1F1F1F"/>
          <w:spacing w:val="0"/>
          <w:w w:val="105"/>
          <w:sz w:val="18"/>
          <w:szCs w:val="18"/>
        </w:rPr>
        <w:t>I</w:t>
      </w:r>
      <w:r>
        <w:rPr>
          <w:rFonts w:cs="Arial" w:hAnsi="Arial" w:eastAsia="Arial" w:ascii="Arial"/>
          <w:b/>
          <w:color w:val="1F1F1F"/>
          <w:spacing w:val="13"/>
          <w:w w:val="100"/>
          <w:sz w:val="18"/>
          <w:szCs w:val="18"/>
        </w:rPr>
        <w:t> </w:t>
      </w:r>
      <w:r>
        <w:rPr>
          <w:rFonts w:cs="Arial" w:hAnsi="Arial" w:eastAsia="Arial" w:ascii="Arial"/>
          <w:b/>
          <w:color w:val="1F1F1F"/>
          <w:spacing w:val="0"/>
          <w:w w:val="76"/>
          <w:sz w:val="18"/>
          <w:szCs w:val="18"/>
        </w:rPr>
        <w:t>I</w:t>
      </w:r>
      <w:r>
        <w:rPr>
          <w:rFonts w:cs="Arial" w:hAnsi="Arial" w:eastAsia="Arial" w:ascii="Arial"/>
          <w:b/>
          <w:color w:val="1F1F1F"/>
          <w:spacing w:val="0"/>
          <w:w w:val="153"/>
          <w:sz w:val="18"/>
          <w:szCs w:val="18"/>
        </w:rPr>
        <w:t>I</w:t>
      </w:r>
      <w:r>
        <w:rPr>
          <w:rFonts w:cs="Arial" w:hAnsi="Arial" w:eastAsia="Arial" w:ascii="Arial"/>
          <w:b/>
          <w:color w:val="1F1F1F"/>
          <w:spacing w:val="0"/>
          <w:w w:val="131"/>
          <w:sz w:val="18"/>
          <w:szCs w:val="18"/>
        </w:rPr>
        <w:t>T</w:t>
      </w:r>
      <w:r>
        <w:rPr>
          <w:rFonts w:cs="Arial" w:hAnsi="Arial" w:eastAsia="Arial" w:ascii="Arial"/>
          <w:b/>
          <w:color w:val="1F1F1F"/>
          <w:spacing w:val="0"/>
          <w:w w:val="136"/>
          <w:sz w:val="18"/>
          <w:szCs w:val="18"/>
        </w:rPr>
        <w:t>()</w:t>
      </w:r>
      <w:r>
        <w:rPr>
          <w:rFonts w:cs="Arial" w:hAnsi="Arial" w:eastAsia="Arial" w:ascii="Arial"/>
          <w:b/>
          <w:color w:val="1F1F1F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b/>
          <w:color w:val="1F1F1F"/>
          <w:spacing w:val="-9"/>
          <w:w w:val="100"/>
          <w:sz w:val="18"/>
          <w:szCs w:val="18"/>
        </w:rPr>
        <w:t> </w:t>
      </w:r>
      <w:r>
        <w:rPr>
          <w:rFonts w:cs="Arial" w:hAnsi="Arial" w:eastAsia="Arial" w:ascii="Arial"/>
          <w:b/>
          <w:color w:val="1F1F1F"/>
          <w:spacing w:val="0"/>
          <w:w w:val="131"/>
          <w:sz w:val="18"/>
          <w:szCs w:val="18"/>
        </w:rPr>
        <w:t>n</w:t>
      </w:r>
      <w:r>
        <w:rPr>
          <w:rFonts w:cs="Arial" w:hAnsi="Arial" w:eastAsia="Arial" w:ascii="Arial"/>
          <w:b/>
          <w:color w:val="1F1F1F"/>
          <w:spacing w:val="0"/>
          <w:w w:val="77"/>
          <w:sz w:val="18"/>
          <w:szCs w:val="18"/>
        </w:rPr>
        <w:t>s:</w:t>
      </w:r>
      <w:r>
        <w:rPr>
          <w:rFonts w:cs="Arial" w:hAnsi="Arial" w:eastAsia="Arial" w:ascii="Arial"/>
          <w:b/>
          <w:color w:val="1F1F1F"/>
          <w:spacing w:val="0"/>
          <w:w w:val="67"/>
          <w:sz w:val="18"/>
          <w:szCs w:val="18"/>
        </w:rPr>
        <w:t>1</w:t>
      </w:r>
      <w:r>
        <w:rPr>
          <w:rFonts w:cs="Arial" w:hAnsi="Arial" w:eastAsia="Arial" w:ascii="Arial"/>
          <w:b/>
          <w:color w:val="1F1F1F"/>
          <w:spacing w:val="0"/>
          <w:w w:val="100"/>
          <w:sz w:val="18"/>
          <w:szCs w:val="18"/>
        </w:rPr>
        <w:t>  </w:t>
      </w:r>
      <w:r>
        <w:rPr>
          <w:rFonts w:cs="Arial" w:hAnsi="Arial" w:eastAsia="Arial" w:ascii="Arial"/>
          <w:b/>
          <w:color w:val="1F1F1F"/>
          <w:spacing w:val="-25"/>
          <w:w w:val="100"/>
          <w:sz w:val="18"/>
          <w:szCs w:val="18"/>
        </w:rPr>
        <w:t> </w:t>
      </w:r>
      <w:r>
        <w:rPr>
          <w:rFonts w:cs="Arial" w:hAnsi="Arial" w:eastAsia="Arial" w:ascii="Arial"/>
          <w:b/>
          <w:color w:val="1F1F1F"/>
          <w:spacing w:val="0"/>
          <w:w w:val="126"/>
          <w:sz w:val="18"/>
          <w:szCs w:val="18"/>
        </w:rPr>
        <w:t>('</w:t>
      </w:r>
      <w:r>
        <w:rPr>
          <w:rFonts w:cs="Arial" w:hAnsi="Arial" w:eastAsia="Arial" w:ascii="Arial"/>
          <w:b/>
          <w:color w:val="1F1F1F"/>
          <w:spacing w:val="0"/>
          <w:w w:val="144"/>
          <w:sz w:val="18"/>
          <w:szCs w:val="18"/>
        </w:rPr>
        <w:t>()</w:t>
      </w:r>
      <w:r>
        <w:rPr>
          <w:rFonts w:cs="Arial" w:hAnsi="Arial" w:eastAsia="Arial" w:ascii="Arial"/>
          <w:b/>
          <w:color w:val="1F1F1F"/>
          <w:spacing w:val="0"/>
          <w:w w:val="132"/>
          <w:sz w:val="18"/>
          <w:szCs w:val="18"/>
        </w:rPr>
        <w:t>N</w:t>
      </w:r>
      <w:r>
        <w:rPr>
          <w:rFonts w:cs="Arial" w:hAnsi="Arial" w:eastAsia="Arial" w:ascii="Arial"/>
          <w:b/>
          <w:color w:val="1F1F1F"/>
          <w:spacing w:val="0"/>
          <w:w w:val="182"/>
          <w:sz w:val="18"/>
          <w:szCs w:val="18"/>
        </w:rPr>
        <w:t>\</w:t>
      </w:r>
      <w:r>
        <w:rPr>
          <w:rFonts w:cs="Arial" w:hAnsi="Arial" w:eastAsia="Arial" w:ascii="Arial"/>
          <w:b/>
          <w:color w:val="1F1F1F"/>
          <w:spacing w:val="0"/>
          <w:w w:val="153"/>
          <w:sz w:val="18"/>
          <w:szCs w:val="18"/>
        </w:rPr>
        <w:t>/</w:t>
      </w:r>
      <w:r>
        <w:rPr>
          <w:rFonts w:cs="Arial" w:hAnsi="Arial" w:eastAsia="Arial" w:ascii="Arial"/>
          <w:b/>
          <w:color w:val="1F1F1F"/>
          <w:spacing w:val="0"/>
          <w:w w:val="80"/>
          <w:sz w:val="18"/>
          <w:szCs w:val="18"/>
        </w:rPr>
        <w:t>l=</w:t>
      </w:r>
      <w:r>
        <w:rPr>
          <w:rFonts w:cs="Arial" w:hAnsi="Arial" w:eastAsia="Arial" w:ascii="Arial"/>
          <w:b/>
          <w:color w:val="1F1F1F"/>
          <w:spacing w:val="0"/>
          <w:w w:val="129"/>
          <w:sz w:val="18"/>
          <w:szCs w:val="18"/>
        </w:rPr>
        <w:t>N</w:t>
      </w:r>
      <w:r>
        <w:rPr>
          <w:rFonts w:cs="Arial" w:hAnsi="Arial" w:eastAsia="Arial" w:ascii="Arial"/>
          <w:b/>
          <w:color w:val="1F1F1F"/>
          <w:spacing w:val="0"/>
          <w:w w:val="134"/>
          <w:sz w:val="18"/>
          <w:szCs w:val="18"/>
        </w:rPr>
        <w:t>l</w:t>
      </w:r>
      <w:r>
        <w:rPr>
          <w:rFonts w:cs="Arial" w:hAnsi="Arial" w:eastAsia="Arial" w:ascii="Arial"/>
          <w:b/>
          <w:color w:val="1F1F1F"/>
          <w:spacing w:val="0"/>
          <w:w w:val="170"/>
          <w:sz w:val="18"/>
          <w:szCs w:val="18"/>
        </w:rPr>
        <w:t>n</w:t>
      </w:r>
      <w:r>
        <w:rPr>
          <w:rFonts w:cs="Arial" w:hAnsi="Arial" w:eastAsia="Arial" w:ascii="Arial"/>
          <w:b/>
          <w:color w:val="1F1F1F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b/>
          <w:color w:val="1F1F1F"/>
          <w:spacing w:val="-18"/>
          <w:w w:val="100"/>
          <w:sz w:val="18"/>
          <w:szCs w:val="18"/>
        </w:rPr>
        <w:t> </w:t>
      </w:r>
      <w:r>
        <w:rPr>
          <w:rFonts w:cs="Arial" w:hAnsi="Arial" w:eastAsia="Arial" w:ascii="Arial"/>
          <w:b/>
          <w:color w:val="1F1F1F"/>
          <w:spacing w:val="0"/>
          <w:w w:val="126"/>
          <w:sz w:val="18"/>
          <w:szCs w:val="18"/>
        </w:rPr>
        <w:t>n</w:t>
      </w:r>
      <w:r>
        <w:rPr>
          <w:rFonts w:cs="Arial" w:hAnsi="Arial" w:eastAsia="Arial" w:ascii="Arial"/>
          <w:b/>
          <w:color w:val="1F1F1F"/>
          <w:spacing w:val="0"/>
          <w:w w:val="80"/>
          <w:sz w:val="18"/>
          <w:szCs w:val="18"/>
        </w:rPr>
        <w:t>s:</w:t>
      </w:r>
      <w:r>
        <w:rPr>
          <w:rFonts w:cs="Arial" w:hAnsi="Arial" w:eastAsia="Arial" w:ascii="Arial"/>
          <w:b/>
          <w:color w:val="1F1F1F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b/>
          <w:color w:val="1F1F1F"/>
          <w:spacing w:val="-18"/>
          <w:w w:val="100"/>
          <w:sz w:val="18"/>
          <w:szCs w:val="18"/>
        </w:rPr>
        <w:t> </w:t>
      </w:r>
      <w:r>
        <w:rPr>
          <w:rFonts w:cs="Arial" w:hAnsi="Arial" w:eastAsia="Arial" w:ascii="Arial"/>
          <w:b/>
          <w:color w:val="1F1F1F"/>
          <w:spacing w:val="0"/>
          <w:w w:val="178"/>
          <w:sz w:val="18"/>
          <w:szCs w:val="18"/>
        </w:rPr>
        <w:t>r</w:t>
      </w:r>
      <w:r>
        <w:rPr>
          <w:rFonts w:cs="Arial" w:hAnsi="Arial" w:eastAsia="Arial" w:ascii="Arial"/>
          <w:b/>
          <w:color w:val="1F1F1F"/>
          <w:spacing w:val="0"/>
          <w:w w:val="157"/>
          <w:sz w:val="18"/>
          <w:szCs w:val="18"/>
        </w:rPr>
        <w:t>n</w:t>
      </w:r>
      <w:r>
        <w:rPr>
          <w:rFonts w:cs="Arial" w:hAnsi="Arial" w:eastAsia="Arial" w:ascii="Arial"/>
          <w:b/>
          <w:color w:val="1F1F1F"/>
          <w:spacing w:val="0"/>
          <w:w w:val="166"/>
          <w:sz w:val="18"/>
          <w:szCs w:val="18"/>
        </w:rPr>
        <w:t>n</w:t>
      </w:r>
      <w:r>
        <w:rPr>
          <w:rFonts w:cs="Arial" w:hAnsi="Arial" w:eastAsia="Arial" w:ascii="Arial"/>
          <w:b/>
          <w:color w:val="1F1F1F"/>
          <w:spacing w:val="0"/>
          <w:w w:val="120"/>
          <w:sz w:val="18"/>
          <w:szCs w:val="18"/>
        </w:rPr>
        <w:t>P</w:t>
      </w:r>
      <w:r>
        <w:rPr>
          <w:rFonts w:cs="Arial" w:hAnsi="Arial" w:eastAsia="Arial" w:ascii="Arial"/>
          <w:b/>
          <w:color w:val="1F1F1F"/>
          <w:spacing w:val="0"/>
          <w:w w:val="64"/>
          <w:sz w:val="18"/>
          <w:szCs w:val="18"/>
        </w:rPr>
        <w:t>S:</w:t>
      </w:r>
      <w:r>
        <w:rPr>
          <w:rFonts w:cs="Arial" w:hAnsi="Arial" w:eastAsia="Arial" w:ascii="Arial"/>
          <w:b/>
          <w:color w:val="1F1F1F"/>
          <w:spacing w:val="0"/>
          <w:w w:val="118"/>
          <w:sz w:val="18"/>
          <w:szCs w:val="18"/>
        </w:rPr>
        <w:t>R</w:t>
      </w:r>
      <w:r>
        <w:rPr>
          <w:rFonts w:cs="Arial" w:hAnsi="Arial" w:eastAsia="Arial" w:ascii="Arial"/>
          <w:b/>
          <w:color w:val="1F1F1F"/>
          <w:spacing w:val="0"/>
          <w:w w:val="121"/>
          <w:sz w:val="18"/>
          <w:szCs w:val="18"/>
        </w:rPr>
        <w:t>A</w:t>
      </w:r>
      <w:r>
        <w:rPr>
          <w:rFonts w:cs="Arial" w:hAnsi="Arial" w:eastAsia="Arial" w:ascii="Arial"/>
          <w:b/>
          <w:color w:val="1F1F1F"/>
          <w:spacing w:val="0"/>
          <w:w w:val="140"/>
          <w:sz w:val="18"/>
          <w:szCs w:val="18"/>
        </w:rPr>
        <w:t>f'</w:t>
      </w:r>
      <w:r>
        <w:rPr>
          <w:rFonts w:cs="Arial" w:hAnsi="Arial" w:eastAsia="Arial" w:ascii="Arial"/>
          <w:b/>
          <w:color w:val="1F1F1F"/>
          <w:spacing w:val="0"/>
          <w:w w:val="125"/>
          <w:sz w:val="18"/>
          <w:szCs w:val="18"/>
        </w:rPr>
        <w:t>l</w:t>
      </w:r>
      <w:r>
        <w:rPr>
          <w:rFonts w:cs="Arial" w:hAnsi="Arial" w:eastAsia="Arial" w:ascii="Arial"/>
          <w:b/>
          <w:color w:val="1F1F1F"/>
          <w:spacing w:val="0"/>
          <w:w w:val="143"/>
          <w:sz w:val="18"/>
          <w:szCs w:val="18"/>
        </w:rPr>
        <w:t>{)</w:t>
      </w:r>
      <w:r>
        <w:rPr>
          <w:rFonts w:cs="Arial" w:hAnsi="Arial" w:eastAsia="Arial" w:ascii="Arial"/>
          <w:b/>
          <w:color w:val="1F1F1F"/>
          <w:spacing w:val="0"/>
          <w:w w:val="129"/>
          <w:sz w:val="18"/>
          <w:szCs w:val="18"/>
        </w:rPr>
        <w:t>N</w:t>
      </w:r>
      <w:r>
        <w:rPr>
          <w:rFonts w:cs="Arial" w:hAnsi="Arial" w:eastAsia="Arial" w:ascii="Arial"/>
          <w:color w:val="000000"/>
          <w:spacing w:val="0"/>
          <w:w w:val="100"/>
          <w:sz w:val="18"/>
          <w:szCs w:val="18"/>
        </w:rPr>
      </w:r>
    </w:p>
    <w:p>
      <w:pPr>
        <w:rPr>
          <w:sz w:val="12"/>
          <w:szCs w:val="12"/>
        </w:rPr>
        <w:jc w:val="left"/>
        <w:spacing w:before="2" w:lineRule="exact" w:line="120"/>
      </w:pPr>
      <w:r>
        <w:rPr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24"/>
          <w:szCs w:val="24"/>
        </w:rPr>
        <w:jc w:val="center"/>
        <w:ind w:left="561" w:right="510"/>
      </w:pPr>
      <w:r>
        <w:rPr>
          <w:rFonts w:cs="Times New Roman" w:hAnsi="Times New Roman" w:eastAsia="Times New Roman" w:ascii="Times New Roman"/>
          <w:b/>
          <w:color w:val="1F1F1F"/>
          <w:w w:val="63"/>
          <w:sz w:val="24"/>
          <w:szCs w:val="24"/>
        </w:rPr>
        <w:t>E</w:t>
      </w:r>
      <w:r>
        <w:rPr>
          <w:rFonts w:cs="Times New Roman" w:hAnsi="Times New Roman" w:eastAsia="Times New Roman" w:ascii="Times New Roman"/>
          <w:b/>
          <w:color w:val="1F1F1F"/>
          <w:w w:val="99"/>
          <w:sz w:val="24"/>
          <w:szCs w:val="24"/>
        </w:rPr>
        <w:t>N</w:t>
      </w:r>
      <w:r>
        <w:rPr>
          <w:rFonts w:cs="Times New Roman" w:hAnsi="Times New Roman" w:eastAsia="Times New Roman" w:ascii="Times New Roman"/>
          <w:b/>
          <w:color w:val="1F1F1F"/>
          <w:w w:val="90"/>
          <w:sz w:val="24"/>
          <w:szCs w:val="24"/>
        </w:rPr>
        <w:t>T</w:t>
      </w:r>
      <w:r>
        <w:rPr>
          <w:rFonts w:cs="Times New Roman" w:hAnsi="Times New Roman" w:eastAsia="Times New Roman" w:ascii="Times New Roman"/>
          <w:b/>
          <w:color w:val="1F1F1F"/>
          <w:w w:val="80"/>
          <w:sz w:val="24"/>
          <w:szCs w:val="24"/>
        </w:rPr>
        <w:t>R</w:t>
      </w:r>
      <w:r>
        <w:rPr>
          <w:rFonts w:cs="Times New Roman" w:hAnsi="Times New Roman" w:eastAsia="Times New Roman" w:ascii="Times New Roman"/>
          <w:b/>
          <w:color w:val="1F1F1F"/>
          <w:w w:val="78"/>
          <w:sz w:val="24"/>
          <w:szCs w:val="24"/>
        </w:rPr>
        <w:t>E</w:t>
      </w:r>
      <w:r>
        <w:rPr>
          <w:rFonts w:cs="Times New Roman" w:hAnsi="Times New Roman" w:eastAsia="Times New Roman" w:ascii="Times New Roman"/>
          <w:b/>
          <w:color w:val="1F1F1F"/>
          <w:spacing w:val="26"/>
          <w:w w:val="100"/>
          <w:sz w:val="24"/>
          <w:szCs w:val="24"/>
        </w:rPr>
        <w:t> </w:t>
      </w:r>
      <w:r>
        <w:rPr>
          <w:rFonts w:cs="Times New Roman" w:hAnsi="Times New Roman" w:eastAsia="Times New Roman" w:ascii="Times New Roman"/>
          <w:b/>
          <w:color w:val="1F1F1F"/>
          <w:spacing w:val="0"/>
          <w:w w:val="86"/>
          <w:sz w:val="24"/>
          <w:szCs w:val="24"/>
        </w:rPr>
        <w:t>LA</w:t>
      </w:r>
      <w:r>
        <w:rPr>
          <w:rFonts w:cs="Times New Roman" w:hAnsi="Times New Roman" w:eastAsia="Times New Roman" w:ascii="Times New Roman"/>
          <w:b/>
          <w:color w:val="1F1F1F"/>
          <w:spacing w:val="-10"/>
          <w:w w:val="86"/>
          <w:sz w:val="24"/>
          <w:szCs w:val="24"/>
        </w:rPr>
        <w:t> </w:t>
      </w:r>
      <w:r>
        <w:rPr>
          <w:rFonts w:cs="Times New Roman" w:hAnsi="Times New Roman" w:eastAsia="Times New Roman" w:ascii="Times New Roman"/>
          <w:b/>
          <w:color w:val="1F1F1F"/>
          <w:spacing w:val="0"/>
          <w:w w:val="86"/>
          <w:sz w:val="24"/>
          <w:szCs w:val="24"/>
        </w:rPr>
        <w:t>U</w:t>
      </w:r>
      <w:r>
        <w:rPr>
          <w:rFonts w:cs="Times New Roman" w:hAnsi="Times New Roman" w:eastAsia="Times New Roman" w:ascii="Times New Roman"/>
          <w:b/>
          <w:color w:val="1F1F1F"/>
          <w:spacing w:val="0"/>
          <w:w w:val="86"/>
          <w:sz w:val="24"/>
          <w:szCs w:val="24"/>
        </w:rPr>
        <w:t>N</w:t>
      </w:r>
      <w:r>
        <w:rPr>
          <w:rFonts w:cs="Times New Roman" w:hAnsi="Times New Roman" w:eastAsia="Times New Roman" w:ascii="Times New Roman"/>
          <w:b/>
          <w:color w:val="1F1F1F"/>
          <w:spacing w:val="0"/>
          <w:w w:val="86"/>
          <w:sz w:val="24"/>
          <w:szCs w:val="24"/>
        </w:rPr>
        <w:t>I</w:t>
      </w:r>
      <w:r>
        <w:rPr>
          <w:rFonts w:cs="Times New Roman" w:hAnsi="Times New Roman" w:eastAsia="Times New Roman" w:ascii="Times New Roman"/>
          <w:b/>
          <w:color w:val="1F1F1F"/>
          <w:spacing w:val="0"/>
          <w:w w:val="86"/>
          <w:sz w:val="24"/>
          <w:szCs w:val="24"/>
        </w:rPr>
        <w:t>D</w:t>
      </w:r>
      <w:r>
        <w:rPr>
          <w:rFonts w:cs="Times New Roman" w:hAnsi="Times New Roman" w:eastAsia="Times New Roman" w:ascii="Times New Roman"/>
          <w:b/>
          <w:color w:val="1F1F1F"/>
          <w:spacing w:val="0"/>
          <w:w w:val="86"/>
          <w:sz w:val="24"/>
          <w:szCs w:val="24"/>
        </w:rPr>
        <w:t>A</w:t>
      </w:r>
      <w:r>
        <w:rPr>
          <w:rFonts w:cs="Times New Roman" w:hAnsi="Times New Roman" w:eastAsia="Times New Roman" w:ascii="Times New Roman"/>
          <w:b/>
          <w:color w:val="1F1F1F"/>
          <w:spacing w:val="0"/>
          <w:w w:val="86"/>
          <w:sz w:val="24"/>
          <w:szCs w:val="24"/>
        </w:rPr>
        <w:t>D</w:t>
      </w:r>
      <w:r>
        <w:rPr>
          <w:rFonts w:cs="Times New Roman" w:hAnsi="Times New Roman" w:eastAsia="Times New Roman" w:ascii="Times New Roman"/>
          <w:b/>
          <w:color w:val="1F1F1F"/>
          <w:spacing w:val="0"/>
          <w:w w:val="86"/>
          <w:sz w:val="24"/>
          <w:szCs w:val="24"/>
        </w:rPr>
        <w:t> </w:t>
      </w:r>
      <w:r>
        <w:rPr>
          <w:rFonts w:cs="Times New Roman" w:hAnsi="Times New Roman" w:eastAsia="Times New Roman" w:ascii="Times New Roman"/>
          <w:b/>
          <w:color w:val="1F1F1F"/>
          <w:spacing w:val="43"/>
          <w:w w:val="86"/>
          <w:sz w:val="24"/>
          <w:szCs w:val="24"/>
        </w:rPr>
        <w:t> </w:t>
      </w:r>
      <w:r>
        <w:rPr>
          <w:rFonts w:cs="Times New Roman" w:hAnsi="Times New Roman" w:eastAsia="Times New Roman" w:ascii="Times New Roman"/>
          <w:b/>
          <w:color w:val="1F1F1F"/>
          <w:spacing w:val="0"/>
          <w:w w:val="66"/>
          <w:sz w:val="24"/>
          <w:szCs w:val="24"/>
        </w:rPr>
        <w:t>E</w:t>
      </w:r>
      <w:r>
        <w:rPr>
          <w:rFonts w:cs="Times New Roman" w:hAnsi="Times New Roman" w:eastAsia="Times New Roman" w:ascii="Times New Roman"/>
          <w:b/>
          <w:color w:val="1F1F1F"/>
          <w:spacing w:val="0"/>
          <w:w w:val="63"/>
          <w:sz w:val="24"/>
          <w:szCs w:val="24"/>
        </w:rPr>
        <w:t>J</w:t>
      </w:r>
      <w:r>
        <w:rPr>
          <w:rFonts w:cs="Times New Roman" w:hAnsi="Times New Roman" w:eastAsia="Times New Roman" w:ascii="Times New Roman"/>
          <w:b/>
          <w:color w:val="1F1F1F"/>
          <w:spacing w:val="0"/>
          <w:w w:val="87"/>
          <w:sz w:val="24"/>
          <w:szCs w:val="24"/>
        </w:rPr>
        <w:t>E</w:t>
      </w:r>
      <w:r>
        <w:rPr>
          <w:rFonts w:cs="Times New Roman" w:hAnsi="Times New Roman" w:eastAsia="Times New Roman" w:ascii="Times New Roman"/>
          <w:b/>
          <w:color w:val="1F1F1F"/>
          <w:spacing w:val="0"/>
          <w:w w:val="83"/>
          <w:sz w:val="24"/>
          <w:szCs w:val="24"/>
        </w:rPr>
        <w:t>C</w:t>
      </w:r>
      <w:r>
        <w:rPr>
          <w:rFonts w:cs="Times New Roman" w:hAnsi="Times New Roman" w:eastAsia="Times New Roman" w:ascii="Times New Roman"/>
          <w:b/>
          <w:color w:val="1F1F1F"/>
          <w:spacing w:val="0"/>
          <w:w w:val="91"/>
          <w:sz w:val="24"/>
          <w:szCs w:val="24"/>
        </w:rPr>
        <w:t>U</w:t>
      </w:r>
      <w:r>
        <w:rPr>
          <w:rFonts w:cs="Times New Roman" w:hAnsi="Times New Roman" w:eastAsia="Times New Roman" w:ascii="Times New Roman"/>
          <w:b/>
          <w:color w:val="1F1F1F"/>
          <w:spacing w:val="0"/>
          <w:w w:val="93"/>
          <w:sz w:val="24"/>
          <w:szCs w:val="24"/>
        </w:rPr>
        <w:t>T</w:t>
      </w:r>
      <w:r>
        <w:rPr>
          <w:rFonts w:cs="Times New Roman" w:hAnsi="Times New Roman" w:eastAsia="Times New Roman" w:ascii="Times New Roman"/>
          <w:b/>
          <w:color w:val="1F1F1F"/>
          <w:spacing w:val="0"/>
          <w:w w:val="87"/>
          <w:sz w:val="24"/>
          <w:szCs w:val="24"/>
        </w:rPr>
        <w:t>O</w:t>
      </w:r>
      <w:r>
        <w:rPr>
          <w:rFonts w:cs="Times New Roman" w:hAnsi="Times New Roman" w:eastAsia="Times New Roman" w:ascii="Times New Roman"/>
          <w:b/>
          <w:color w:val="1F1F1F"/>
          <w:spacing w:val="0"/>
          <w:w w:val="85"/>
          <w:sz w:val="24"/>
          <w:szCs w:val="24"/>
        </w:rPr>
        <w:t>R</w:t>
      </w:r>
      <w:r>
        <w:rPr>
          <w:rFonts w:cs="Times New Roman" w:hAnsi="Times New Roman" w:eastAsia="Times New Roman" w:ascii="Times New Roman"/>
          <w:b/>
          <w:color w:val="1F1F1F"/>
          <w:spacing w:val="0"/>
          <w:w w:val="94"/>
          <w:sz w:val="24"/>
          <w:szCs w:val="24"/>
        </w:rPr>
        <w:t>A</w:t>
      </w:r>
      <w:r>
        <w:rPr>
          <w:rFonts w:cs="Times New Roman" w:hAnsi="Times New Roman" w:eastAsia="Times New Roman" w:ascii="Times New Roman"/>
          <w:b/>
          <w:color w:val="1F1F1F"/>
          <w:spacing w:val="17"/>
          <w:w w:val="100"/>
          <w:sz w:val="24"/>
          <w:szCs w:val="24"/>
        </w:rPr>
        <w:t> </w:t>
      </w:r>
      <w:r>
        <w:rPr>
          <w:rFonts w:cs="Times New Roman" w:hAnsi="Times New Roman" w:eastAsia="Times New Roman" w:ascii="Times New Roman"/>
          <w:b/>
          <w:color w:val="1F1F1F"/>
          <w:spacing w:val="0"/>
          <w:w w:val="88"/>
          <w:sz w:val="24"/>
          <w:szCs w:val="24"/>
        </w:rPr>
        <w:t>M</w:t>
      </w:r>
      <w:r>
        <w:rPr>
          <w:rFonts w:cs="Times New Roman" w:hAnsi="Times New Roman" w:eastAsia="Times New Roman" w:ascii="Times New Roman"/>
          <w:b/>
          <w:color w:val="1F1F1F"/>
          <w:spacing w:val="0"/>
          <w:w w:val="88"/>
          <w:sz w:val="24"/>
          <w:szCs w:val="24"/>
        </w:rPr>
        <w:t>A</w:t>
      </w:r>
      <w:r>
        <w:rPr>
          <w:rFonts w:cs="Times New Roman" w:hAnsi="Times New Roman" w:eastAsia="Times New Roman" w:ascii="Times New Roman"/>
          <w:b/>
          <w:color w:val="1F1F1F"/>
          <w:spacing w:val="0"/>
          <w:w w:val="88"/>
          <w:sz w:val="24"/>
          <w:szCs w:val="24"/>
        </w:rPr>
        <w:t>G</w:t>
      </w:r>
      <w:r>
        <w:rPr>
          <w:rFonts w:cs="Times New Roman" w:hAnsi="Times New Roman" w:eastAsia="Times New Roman" w:ascii="Times New Roman"/>
          <w:b/>
          <w:color w:val="1F1F1F"/>
          <w:spacing w:val="0"/>
          <w:w w:val="88"/>
          <w:sz w:val="24"/>
          <w:szCs w:val="24"/>
        </w:rPr>
        <w:t>A</w:t>
      </w:r>
      <w:r>
        <w:rPr>
          <w:rFonts w:cs="Times New Roman" w:hAnsi="Times New Roman" w:eastAsia="Times New Roman" w:ascii="Times New Roman"/>
          <w:b/>
          <w:color w:val="1F1F1F"/>
          <w:spacing w:val="0"/>
          <w:w w:val="88"/>
          <w:sz w:val="24"/>
          <w:szCs w:val="24"/>
        </w:rPr>
        <w:t>P</w:t>
      </w:r>
      <w:r>
        <w:rPr>
          <w:rFonts w:cs="Times New Roman" w:hAnsi="Times New Roman" w:eastAsia="Times New Roman" w:ascii="Times New Roman"/>
          <w:b/>
          <w:color w:val="1F1F1F"/>
          <w:spacing w:val="0"/>
          <w:w w:val="88"/>
          <w:sz w:val="24"/>
          <w:szCs w:val="24"/>
        </w:rPr>
        <w:t>-</w:t>
      </w:r>
      <w:r>
        <w:rPr>
          <w:rFonts w:cs="Times New Roman" w:hAnsi="Times New Roman" w:eastAsia="Times New Roman" w:ascii="Times New Roman"/>
          <w:b/>
          <w:color w:val="1F1F1F"/>
          <w:spacing w:val="0"/>
          <w:w w:val="88"/>
          <w:sz w:val="24"/>
          <w:szCs w:val="24"/>
        </w:rPr>
        <w:t>P</w:t>
      </w:r>
      <w:r>
        <w:rPr>
          <w:rFonts w:cs="Times New Roman" w:hAnsi="Times New Roman" w:eastAsia="Times New Roman" w:ascii="Times New Roman"/>
          <w:b/>
          <w:color w:val="1F1F1F"/>
          <w:spacing w:val="0"/>
          <w:w w:val="88"/>
          <w:sz w:val="24"/>
          <w:szCs w:val="24"/>
        </w:rPr>
        <w:t>RA</w:t>
      </w:r>
      <w:r>
        <w:rPr>
          <w:rFonts w:cs="Times New Roman" w:hAnsi="Times New Roman" w:eastAsia="Times New Roman" w:ascii="Times New Roman"/>
          <w:b/>
          <w:color w:val="1F1F1F"/>
          <w:spacing w:val="0"/>
          <w:w w:val="88"/>
          <w:sz w:val="24"/>
          <w:szCs w:val="24"/>
        </w:rPr>
        <w:t>T</w:t>
      </w:r>
      <w:r>
        <w:rPr>
          <w:rFonts w:cs="Times New Roman" w:hAnsi="Times New Roman" w:eastAsia="Times New Roman" w:ascii="Times New Roman"/>
          <w:b/>
          <w:color w:val="1F1F1F"/>
          <w:spacing w:val="0"/>
          <w:w w:val="88"/>
          <w:sz w:val="24"/>
          <w:szCs w:val="24"/>
        </w:rPr>
        <w:t> </w:t>
      </w:r>
      <w:r>
        <w:rPr>
          <w:rFonts w:cs="Times New Roman" w:hAnsi="Times New Roman" w:eastAsia="Times New Roman" w:ascii="Times New Roman"/>
          <w:b/>
          <w:color w:val="1F1F1F"/>
          <w:spacing w:val="28"/>
          <w:w w:val="88"/>
          <w:sz w:val="24"/>
          <w:szCs w:val="24"/>
        </w:rPr>
        <w:t> </w:t>
      </w:r>
      <w:r>
        <w:rPr>
          <w:rFonts w:cs="Times New Roman" w:hAnsi="Times New Roman" w:eastAsia="Times New Roman" w:ascii="Times New Roman"/>
          <w:b/>
          <w:color w:val="1F1F1F"/>
          <w:spacing w:val="0"/>
          <w:w w:val="88"/>
          <w:sz w:val="24"/>
          <w:szCs w:val="24"/>
        </w:rPr>
        <w:t>Y</w:t>
      </w:r>
      <w:r>
        <w:rPr>
          <w:rFonts w:cs="Times New Roman" w:hAnsi="Times New Roman" w:eastAsia="Times New Roman" w:ascii="Times New Roman"/>
          <w:b/>
          <w:color w:val="1F1F1F"/>
          <w:spacing w:val="6"/>
          <w:w w:val="88"/>
          <w:sz w:val="24"/>
          <w:szCs w:val="24"/>
        </w:rPr>
        <w:t> </w:t>
      </w:r>
      <w:r>
        <w:rPr>
          <w:rFonts w:cs="Times New Roman" w:hAnsi="Times New Roman" w:eastAsia="Times New Roman" w:ascii="Times New Roman"/>
          <w:b/>
          <w:color w:val="1F1F1F"/>
          <w:spacing w:val="0"/>
          <w:w w:val="66"/>
          <w:sz w:val="24"/>
          <w:szCs w:val="24"/>
        </w:rPr>
        <w:t>E</w:t>
      </w:r>
      <w:r>
        <w:rPr>
          <w:rFonts w:cs="Times New Roman" w:hAnsi="Times New Roman" w:eastAsia="Times New Roman" w:ascii="Times New Roman"/>
          <w:b/>
          <w:color w:val="1F1F1F"/>
          <w:spacing w:val="0"/>
          <w:w w:val="93"/>
          <w:sz w:val="24"/>
          <w:szCs w:val="24"/>
        </w:rPr>
        <w:t>l</w:t>
      </w:r>
      <w:r>
        <w:rPr>
          <w:rFonts w:cs="Times New Roman" w:hAnsi="Times New Roman" w:eastAsia="Times New Roman" w:ascii="Times New Roman"/>
          <w:b/>
          <w:color w:val="1F1F1F"/>
          <w:spacing w:val="22"/>
          <w:w w:val="100"/>
          <w:sz w:val="24"/>
          <w:szCs w:val="24"/>
        </w:rPr>
        <w:t> </w:t>
      </w:r>
      <w:r>
        <w:rPr>
          <w:rFonts w:cs="Times New Roman" w:hAnsi="Times New Roman" w:eastAsia="Times New Roman" w:ascii="Times New Roman"/>
          <w:b/>
          <w:color w:val="1F1F1F"/>
          <w:spacing w:val="0"/>
          <w:w w:val="88"/>
          <w:sz w:val="24"/>
          <w:szCs w:val="24"/>
        </w:rPr>
        <w:t>G</w:t>
      </w:r>
      <w:r>
        <w:rPr>
          <w:rFonts w:cs="Times New Roman" w:hAnsi="Times New Roman" w:eastAsia="Times New Roman" w:ascii="Times New Roman"/>
          <w:b/>
          <w:color w:val="1F1F1F"/>
          <w:spacing w:val="0"/>
          <w:w w:val="88"/>
          <w:sz w:val="24"/>
          <w:szCs w:val="24"/>
        </w:rPr>
        <w:t>O</w:t>
      </w:r>
      <w:r>
        <w:rPr>
          <w:rFonts w:cs="Times New Roman" w:hAnsi="Times New Roman" w:eastAsia="Times New Roman" w:ascii="Times New Roman"/>
          <w:b/>
          <w:color w:val="1F1F1F"/>
          <w:spacing w:val="0"/>
          <w:w w:val="88"/>
          <w:sz w:val="24"/>
          <w:szCs w:val="24"/>
        </w:rPr>
        <w:t>B</w:t>
      </w:r>
      <w:r>
        <w:rPr>
          <w:rFonts w:cs="Times New Roman" w:hAnsi="Times New Roman" w:eastAsia="Times New Roman" w:ascii="Times New Roman"/>
          <w:b/>
          <w:color w:val="1F1F1F"/>
          <w:spacing w:val="0"/>
          <w:w w:val="88"/>
          <w:sz w:val="24"/>
          <w:szCs w:val="24"/>
        </w:rPr>
        <w:t>I</w:t>
      </w:r>
      <w:r>
        <w:rPr>
          <w:rFonts w:cs="Times New Roman" w:hAnsi="Times New Roman" w:eastAsia="Times New Roman" w:ascii="Times New Roman"/>
          <w:b/>
          <w:color w:val="1F1F1F"/>
          <w:spacing w:val="0"/>
          <w:w w:val="88"/>
          <w:sz w:val="24"/>
          <w:szCs w:val="24"/>
        </w:rPr>
        <w:t>E</w:t>
      </w:r>
      <w:r>
        <w:rPr>
          <w:rFonts w:cs="Times New Roman" w:hAnsi="Times New Roman" w:eastAsia="Times New Roman" w:ascii="Times New Roman"/>
          <w:b/>
          <w:color w:val="1F1F1F"/>
          <w:spacing w:val="0"/>
          <w:w w:val="88"/>
          <w:sz w:val="24"/>
          <w:szCs w:val="24"/>
        </w:rPr>
        <w:t>R</w:t>
      </w:r>
      <w:r>
        <w:rPr>
          <w:rFonts w:cs="Times New Roman" w:hAnsi="Times New Roman" w:eastAsia="Times New Roman" w:ascii="Times New Roman"/>
          <w:b/>
          <w:color w:val="1F1F1F"/>
          <w:spacing w:val="0"/>
          <w:w w:val="88"/>
          <w:sz w:val="24"/>
          <w:szCs w:val="24"/>
        </w:rPr>
        <w:t>N</w:t>
      </w:r>
      <w:r>
        <w:rPr>
          <w:rFonts w:cs="Times New Roman" w:hAnsi="Times New Roman" w:eastAsia="Times New Roman" w:ascii="Times New Roman"/>
          <w:b/>
          <w:color w:val="1F1F1F"/>
          <w:spacing w:val="0"/>
          <w:w w:val="88"/>
          <w:sz w:val="24"/>
          <w:szCs w:val="24"/>
        </w:rPr>
        <w:t>O</w:t>
      </w:r>
      <w:r>
        <w:rPr>
          <w:rFonts w:cs="Times New Roman" w:hAnsi="Times New Roman" w:eastAsia="Times New Roman" w:ascii="Times New Roman"/>
          <w:b/>
          <w:color w:val="1F1F1F"/>
          <w:spacing w:val="19"/>
          <w:w w:val="88"/>
          <w:sz w:val="24"/>
          <w:szCs w:val="24"/>
        </w:rPr>
        <w:t> </w:t>
      </w:r>
      <w:r>
        <w:rPr>
          <w:rFonts w:cs="Times New Roman" w:hAnsi="Times New Roman" w:eastAsia="Times New Roman" w:ascii="Times New Roman"/>
          <w:b/>
          <w:color w:val="1F1F1F"/>
          <w:spacing w:val="0"/>
          <w:w w:val="91"/>
          <w:sz w:val="24"/>
          <w:szCs w:val="24"/>
        </w:rPr>
        <w:t>A</w:t>
      </w:r>
      <w:r>
        <w:rPr>
          <w:rFonts w:cs="Times New Roman" w:hAnsi="Times New Roman" w:eastAsia="Times New Roman" w:ascii="Times New Roman"/>
          <w:b/>
          <w:color w:val="1F1F1F"/>
          <w:spacing w:val="0"/>
          <w:w w:val="94"/>
          <w:sz w:val="24"/>
          <w:szCs w:val="24"/>
        </w:rPr>
        <w:t>U</w:t>
      </w:r>
      <w:r>
        <w:rPr>
          <w:rFonts w:cs="Times New Roman" w:hAnsi="Times New Roman" w:eastAsia="Times New Roman" w:ascii="Times New Roman"/>
          <w:b/>
          <w:color w:val="1F1F1F"/>
          <w:spacing w:val="0"/>
          <w:w w:val="90"/>
          <w:sz w:val="24"/>
          <w:szCs w:val="24"/>
        </w:rPr>
        <w:t>TÓ</w:t>
      </w:r>
      <w:r>
        <w:rPr>
          <w:rFonts w:cs="Times New Roman" w:hAnsi="Times New Roman" w:eastAsia="Times New Roman" w:ascii="Times New Roman"/>
          <w:b/>
          <w:color w:val="1F1F1F"/>
          <w:spacing w:val="0"/>
          <w:w w:val="99"/>
          <w:sz w:val="24"/>
          <w:szCs w:val="24"/>
        </w:rPr>
        <w:t>N</w:t>
      </w:r>
      <w:r>
        <w:rPr>
          <w:rFonts w:cs="Times New Roman" w:hAnsi="Times New Roman" w:eastAsia="Times New Roman" w:ascii="Times New Roman"/>
          <w:b/>
          <w:color w:val="1F1F1F"/>
          <w:spacing w:val="0"/>
          <w:w w:val="95"/>
          <w:sz w:val="24"/>
          <w:szCs w:val="24"/>
        </w:rPr>
        <w:t>O</w:t>
      </w:r>
      <w:r>
        <w:rPr>
          <w:rFonts w:cs="Times New Roman" w:hAnsi="Times New Roman" w:eastAsia="Times New Roman" w:ascii="Times New Roman"/>
          <w:b/>
          <w:color w:val="1F1F1F"/>
          <w:spacing w:val="0"/>
          <w:w w:val="101"/>
          <w:sz w:val="24"/>
          <w:szCs w:val="24"/>
        </w:rPr>
        <w:t>M</w:t>
      </w:r>
      <w:r>
        <w:rPr>
          <w:rFonts w:cs="Times New Roman" w:hAnsi="Times New Roman" w:eastAsia="Times New Roman" w:ascii="Times New Roman"/>
          <w:b/>
          <w:color w:val="1F1F1F"/>
          <w:spacing w:val="0"/>
          <w:w w:val="95"/>
          <w:sz w:val="24"/>
          <w:szCs w:val="24"/>
        </w:rPr>
        <w:t>O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24"/>
          <w:szCs w:val="24"/>
        </w:rPr>
      </w:r>
    </w:p>
    <w:p>
      <w:pPr>
        <w:rPr>
          <w:rFonts w:cs="Arial" w:hAnsi="Arial" w:eastAsia="Arial" w:ascii="Arial"/>
          <w:sz w:val="23"/>
          <w:szCs w:val="23"/>
        </w:rPr>
        <w:jc w:val="center"/>
        <w:spacing w:before="82"/>
        <w:ind w:left="1518" w:right="1467"/>
      </w:pPr>
      <w:r>
        <w:rPr>
          <w:rFonts w:cs="Arial" w:hAnsi="Arial" w:eastAsia="Arial" w:ascii="Arial"/>
          <w:b/>
          <w:color w:val="1F1F1F"/>
          <w:spacing w:val="0"/>
          <w:w w:val="90"/>
          <w:sz w:val="23"/>
          <w:szCs w:val="23"/>
        </w:rPr>
        <w:t>D</w:t>
      </w:r>
      <w:r>
        <w:rPr>
          <w:rFonts w:cs="Arial" w:hAnsi="Arial" w:eastAsia="Arial" w:ascii="Arial"/>
          <w:b/>
          <w:color w:val="1F1F1F"/>
          <w:spacing w:val="0"/>
          <w:w w:val="90"/>
          <w:sz w:val="23"/>
          <w:szCs w:val="23"/>
        </w:rPr>
        <w:t>E</w:t>
      </w:r>
      <w:r>
        <w:rPr>
          <w:rFonts w:cs="Arial" w:hAnsi="Arial" w:eastAsia="Arial" w:ascii="Arial"/>
          <w:b/>
          <w:color w:val="1F1F1F"/>
          <w:spacing w:val="0"/>
          <w:w w:val="90"/>
          <w:sz w:val="23"/>
          <w:szCs w:val="23"/>
        </w:rPr>
        <w:t>S</w:t>
      </w:r>
      <w:r>
        <w:rPr>
          <w:rFonts w:cs="Arial" w:hAnsi="Arial" w:eastAsia="Arial" w:ascii="Arial"/>
          <w:b/>
          <w:color w:val="1F1F1F"/>
          <w:spacing w:val="0"/>
          <w:w w:val="90"/>
          <w:sz w:val="23"/>
          <w:szCs w:val="23"/>
        </w:rPr>
        <w:t>C</w:t>
      </w:r>
      <w:r>
        <w:rPr>
          <w:rFonts w:cs="Arial" w:hAnsi="Arial" w:eastAsia="Arial" w:ascii="Arial"/>
          <w:b/>
          <w:color w:val="1F1F1F"/>
          <w:spacing w:val="0"/>
          <w:w w:val="90"/>
          <w:sz w:val="23"/>
          <w:szCs w:val="23"/>
        </w:rPr>
        <w:t>E</w:t>
      </w:r>
      <w:r>
        <w:rPr>
          <w:rFonts w:cs="Arial" w:hAnsi="Arial" w:eastAsia="Arial" w:ascii="Arial"/>
          <w:b/>
          <w:color w:val="1F1F1F"/>
          <w:spacing w:val="0"/>
          <w:w w:val="90"/>
          <w:sz w:val="23"/>
          <w:szCs w:val="23"/>
        </w:rPr>
        <w:t>N</w:t>
      </w:r>
      <w:r>
        <w:rPr>
          <w:rFonts w:cs="Arial" w:hAnsi="Arial" w:eastAsia="Arial" w:ascii="Arial"/>
          <w:b/>
          <w:color w:val="1F1F1F"/>
          <w:spacing w:val="0"/>
          <w:w w:val="90"/>
          <w:sz w:val="23"/>
          <w:szCs w:val="23"/>
        </w:rPr>
        <w:t>T</w:t>
      </w:r>
      <w:r>
        <w:rPr>
          <w:rFonts w:cs="Arial" w:hAnsi="Arial" w:eastAsia="Arial" w:ascii="Arial"/>
          <w:b/>
          <w:color w:val="1F1F1F"/>
          <w:spacing w:val="0"/>
          <w:w w:val="90"/>
          <w:sz w:val="23"/>
          <w:szCs w:val="23"/>
        </w:rPr>
        <w:t>R</w:t>
      </w:r>
      <w:r>
        <w:rPr>
          <w:rFonts w:cs="Arial" w:hAnsi="Arial" w:eastAsia="Arial" w:ascii="Arial"/>
          <w:b/>
          <w:color w:val="1F1F1F"/>
          <w:spacing w:val="0"/>
          <w:w w:val="90"/>
          <w:sz w:val="23"/>
          <w:szCs w:val="23"/>
        </w:rPr>
        <w:t>A</w:t>
      </w:r>
      <w:r>
        <w:rPr>
          <w:rFonts w:cs="Arial" w:hAnsi="Arial" w:eastAsia="Arial" w:ascii="Arial"/>
          <w:b/>
          <w:color w:val="1F1F1F"/>
          <w:spacing w:val="0"/>
          <w:w w:val="90"/>
          <w:sz w:val="23"/>
          <w:szCs w:val="23"/>
        </w:rPr>
        <w:t>L</w:t>
      </w:r>
      <w:r>
        <w:rPr>
          <w:rFonts w:cs="Arial" w:hAnsi="Arial" w:eastAsia="Arial" w:ascii="Arial"/>
          <w:b/>
          <w:color w:val="1F1F1F"/>
          <w:spacing w:val="0"/>
          <w:w w:val="90"/>
          <w:sz w:val="23"/>
          <w:szCs w:val="23"/>
        </w:rPr>
        <w:t>I</w:t>
      </w:r>
      <w:r>
        <w:rPr>
          <w:rFonts w:cs="Arial" w:hAnsi="Arial" w:eastAsia="Arial" w:ascii="Arial"/>
          <w:b/>
          <w:color w:val="1F1F1F"/>
          <w:spacing w:val="0"/>
          <w:w w:val="90"/>
          <w:sz w:val="23"/>
          <w:szCs w:val="23"/>
        </w:rPr>
        <w:t>Z</w:t>
      </w:r>
      <w:r>
        <w:rPr>
          <w:rFonts w:cs="Arial" w:hAnsi="Arial" w:eastAsia="Arial" w:ascii="Arial"/>
          <w:b/>
          <w:color w:val="1F1F1F"/>
          <w:spacing w:val="0"/>
          <w:w w:val="90"/>
          <w:sz w:val="23"/>
          <w:szCs w:val="23"/>
        </w:rPr>
        <w:t>A</w:t>
      </w:r>
      <w:r>
        <w:rPr>
          <w:rFonts w:cs="Arial" w:hAnsi="Arial" w:eastAsia="Arial" w:ascii="Arial"/>
          <w:b/>
          <w:color w:val="1F1F1F"/>
          <w:spacing w:val="0"/>
          <w:w w:val="90"/>
          <w:sz w:val="23"/>
          <w:szCs w:val="23"/>
        </w:rPr>
        <w:t>D</w:t>
      </w:r>
      <w:r>
        <w:rPr>
          <w:rFonts w:cs="Arial" w:hAnsi="Arial" w:eastAsia="Arial" w:ascii="Arial"/>
          <w:b/>
          <w:color w:val="1F1F1F"/>
          <w:spacing w:val="0"/>
          <w:w w:val="90"/>
          <w:sz w:val="23"/>
          <w:szCs w:val="23"/>
        </w:rPr>
        <w:t>O</w:t>
      </w:r>
      <w:r>
        <w:rPr>
          <w:rFonts w:cs="Arial" w:hAnsi="Arial" w:eastAsia="Arial" w:ascii="Arial"/>
          <w:b/>
          <w:color w:val="1F1F1F"/>
          <w:spacing w:val="40"/>
          <w:w w:val="90"/>
          <w:sz w:val="23"/>
          <w:szCs w:val="23"/>
        </w:rPr>
        <w:t> </w:t>
      </w:r>
      <w:r>
        <w:rPr>
          <w:rFonts w:cs="Arial" w:hAnsi="Arial" w:eastAsia="Arial" w:ascii="Arial"/>
          <w:b/>
          <w:color w:val="1F1F1F"/>
          <w:spacing w:val="0"/>
          <w:w w:val="97"/>
          <w:sz w:val="23"/>
          <w:szCs w:val="23"/>
        </w:rPr>
        <w:t>M</w:t>
      </w:r>
      <w:r>
        <w:rPr>
          <w:rFonts w:cs="Arial" w:hAnsi="Arial" w:eastAsia="Arial" w:ascii="Arial"/>
          <w:b/>
          <w:color w:val="1F1F1F"/>
          <w:spacing w:val="0"/>
          <w:w w:val="97"/>
          <w:sz w:val="23"/>
          <w:szCs w:val="23"/>
        </w:rPr>
        <w:t>U</w:t>
      </w:r>
      <w:r>
        <w:rPr>
          <w:rFonts w:cs="Arial" w:hAnsi="Arial" w:eastAsia="Arial" w:ascii="Arial"/>
          <w:b/>
          <w:color w:val="1F1F1F"/>
          <w:spacing w:val="0"/>
          <w:w w:val="97"/>
          <w:sz w:val="23"/>
          <w:szCs w:val="23"/>
        </w:rPr>
        <w:t>N</w:t>
      </w:r>
      <w:r>
        <w:rPr>
          <w:rFonts w:cs="Arial" w:hAnsi="Arial" w:eastAsia="Arial" w:ascii="Arial"/>
          <w:b/>
          <w:color w:val="1F1F1F"/>
          <w:spacing w:val="0"/>
          <w:w w:val="97"/>
          <w:sz w:val="23"/>
          <w:szCs w:val="23"/>
        </w:rPr>
        <w:t>I</w:t>
      </w:r>
      <w:r>
        <w:rPr>
          <w:rFonts w:cs="Arial" w:hAnsi="Arial" w:eastAsia="Arial" w:ascii="Arial"/>
          <w:b/>
          <w:color w:val="1F1F1F"/>
          <w:spacing w:val="0"/>
          <w:w w:val="97"/>
          <w:sz w:val="23"/>
          <w:szCs w:val="23"/>
        </w:rPr>
        <w:t>C</w:t>
      </w:r>
      <w:r>
        <w:rPr>
          <w:rFonts w:cs="Arial" w:hAnsi="Arial" w:eastAsia="Arial" w:ascii="Arial"/>
          <w:b/>
          <w:color w:val="1F1F1F"/>
          <w:spacing w:val="0"/>
          <w:w w:val="97"/>
          <w:sz w:val="23"/>
          <w:szCs w:val="23"/>
        </w:rPr>
        <w:t>IP</w:t>
      </w:r>
      <w:r>
        <w:rPr>
          <w:rFonts w:cs="Arial" w:hAnsi="Arial" w:eastAsia="Arial" w:ascii="Arial"/>
          <w:b/>
          <w:color w:val="1F1F1F"/>
          <w:spacing w:val="0"/>
          <w:w w:val="97"/>
          <w:sz w:val="23"/>
          <w:szCs w:val="23"/>
        </w:rPr>
        <w:t>A</w:t>
      </w:r>
      <w:r>
        <w:rPr>
          <w:rFonts w:cs="Arial" w:hAnsi="Arial" w:eastAsia="Arial" w:ascii="Arial"/>
          <w:b/>
          <w:color w:val="1F1F1F"/>
          <w:spacing w:val="0"/>
          <w:w w:val="97"/>
          <w:sz w:val="23"/>
          <w:szCs w:val="23"/>
        </w:rPr>
        <w:t>L</w:t>
      </w:r>
      <w:r>
        <w:rPr>
          <w:rFonts w:cs="Arial" w:hAnsi="Arial" w:eastAsia="Arial" w:ascii="Arial"/>
          <w:b/>
          <w:color w:val="1F1F1F"/>
          <w:spacing w:val="34"/>
          <w:w w:val="97"/>
          <w:sz w:val="23"/>
          <w:szCs w:val="23"/>
        </w:rPr>
        <w:t> </w:t>
      </w:r>
      <w:r>
        <w:rPr>
          <w:rFonts w:cs="Arial" w:hAnsi="Arial" w:eastAsia="Arial" w:ascii="Arial"/>
          <w:b/>
          <w:color w:val="1F1F1F"/>
          <w:spacing w:val="0"/>
          <w:w w:val="82"/>
          <w:sz w:val="23"/>
          <w:szCs w:val="23"/>
        </w:rPr>
        <w:t>D</w:t>
      </w:r>
      <w:r>
        <w:rPr>
          <w:rFonts w:cs="Arial" w:hAnsi="Arial" w:eastAsia="Arial" w:ascii="Arial"/>
          <w:b/>
          <w:color w:val="1F1F1F"/>
          <w:spacing w:val="0"/>
          <w:w w:val="82"/>
          <w:sz w:val="23"/>
          <w:szCs w:val="23"/>
        </w:rPr>
        <w:t>E</w:t>
      </w:r>
      <w:r>
        <w:rPr>
          <w:rFonts w:cs="Arial" w:hAnsi="Arial" w:eastAsia="Arial" w:ascii="Arial"/>
          <w:b/>
          <w:color w:val="1F1F1F"/>
          <w:spacing w:val="0"/>
          <w:w w:val="82"/>
          <w:sz w:val="23"/>
          <w:szCs w:val="23"/>
        </w:rPr>
        <w:t>L</w:t>
      </w:r>
      <w:r>
        <w:rPr>
          <w:rFonts w:cs="Arial" w:hAnsi="Arial" w:eastAsia="Arial" w:ascii="Arial"/>
          <w:b/>
          <w:color w:val="1F1F1F"/>
          <w:spacing w:val="24"/>
          <w:w w:val="82"/>
          <w:sz w:val="23"/>
          <w:szCs w:val="23"/>
        </w:rPr>
        <w:t> </w:t>
      </w:r>
      <w:r>
        <w:rPr>
          <w:rFonts w:cs="Arial" w:hAnsi="Arial" w:eastAsia="Arial" w:ascii="Arial"/>
          <w:b/>
          <w:color w:val="1F1F1F"/>
          <w:spacing w:val="0"/>
          <w:w w:val="78"/>
          <w:sz w:val="23"/>
          <w:szCs w:val="23"/>
        </w:rPr>
        <w:t>C</w:t>
      </w:r>
      <w:r>
        <w:rPr>
          <w:rFonts w:cs="Arial" w:hAnsi="Arial" w:eastAsia="Arial" w:ascii="Arial"/>
          <w:b/>
          <w:color w:val="1F1F1F"/>
          <w:spacing w:val="0"/>
          <w:w w:val="98"/>
          <w:sz w:val="23"/>
          <w:szCs w:val="23"/>
        </w:rPr>
        <w:t>A</w:t>
      </w:r>
      <w:r>
        <w:rPr>
          <w:rFonts w:cs="Arial" w:hAnsi="Arial" w:eastAsia="Arial" w:ascii="Arial"/>
          <w:b/>
          <w:color w:val="1F1F1F"/>
          <w:spacing w:val="0"/>
          <w:w w:val="101"/>
          <w:sz w:val="23"/>
          <w:szCs w:val="23"/>
        </w:rPr>
        <w:t>N</w:t>
      </w:r>
      <w:r>
        <w:rPr>
          <w:rFonts w:cs="Arial" w:hAnsi="Arial" w:eastAsia="Arial" w:ascii="Arial"/>
          <w:b/>
          <w:color w:val="1F1F1F"/>
          <w:spacing w:val="0"/>
          <w:w w:val="106"/>
          <w:sz w:val="23"/>
          <w:szCs w:val="23"/>
        </w:rPr>
        <w:t>T</w:t>
      </w:r>
      <w:r>
        <w:rPr>
          <w:rFonts w:cs="Arial" w:hAnsi="Arial" w:eastAsia="Arial" w:ascii="Arial"/>
          <w:b/>
          <w:color w:val="1F1F1F"/>
          <w:spacing w:val="0"/>
          <w:w w:val="93"/>
          <w:sz w:val="23"/>
          <w:szCs w:val="23"/>
        </w:rPr>
        <w:t>Ó</w:t>
      </w:r>
      <w:r>
        <w:rPr>
          <w:rFonts w:cs="Arial" w:hAnsi="Arial" w:eastAsia="Arial" w:ascii="Arial"/>
          <w:b/>
          <w:color w:val="1F1F1F"/>
          <w:spacing w:val="0"/>
          <w:w w:val="101"/>
          <w:sz w:val="23"/>
          <w:szCs w:val="23"/>
        </w:rPr>
        <w:t>N</w:t>
      </w:r>
      <w:r>
        <w:rPr>
          <w:rFonts w:cs="Arial" w:hAnsi="Arial" w:eastAsia="Arial" w:ascii="Arial"/>
          <w:b/>
          <w:color w:val="1F1F1F"/>
          <w:spacing w:val="27"/>
          <w:w w:val="100"/>
          <w:sz w:val="23"/>
          <w:szCs w:val="23"/>
        </w:rPr>
        <w:t> </w:t>
      </w:r>
      <w:r>
        <w:rPr>
          <w:rFonts w:cs="Arial" w:hAnsi="Arial" w:eastAsia="Arial" w:ascii="Arial"/>
          <w:b/>
          <w:color w:val="1F1F1F"/>
          <w:spacing w:val="0"/>
          <w:w w:val="75"/>
          <w:sz w:val="23"/>
          <w:szCs w:val="23"/>
        </w:rPr>
        <w:t>P</w:t>
      </w:r>
      <w:r>
        <w:rPr>
          <w:rFonts w:cs="Arial" w:hAnsi="Arial" w:eastAsia="Arial" w:ascii="Arial"/>
          <w:b/>
          <w:color w:val="1F1F1F"/>
          <w:spacing w:val="0"/>
          <w:w w:val="101"/>
          <w:sz w:val="23"/>
          <w:szCs w:val="23"/>
        </w:rPr>
        <w:t>A</w:t>
      </w:r>
      <w:r>
        <w:rPr>
          <w:rFonts w:cs="Arial" w:hAnsi="Arial" w:eastAsia="Arial" w:ascii="Arial"/>
          <w:b/>
          <w:color w:val="1F1F1F"/>
          <w:spacing w:val="0"/>
          <w:w w:val="78"/>
          <w:sz w:val="23"/>
          <w:szCs w:val="23"/>
        </w:rPr>
        <w:t>LE</w:t>
      </w:r>
      <w:r>
        <w:rPr>
          <w:rFonts w:cs="Arial" w:hAnsi="Arial" w:eastAsia="Arial" w:ascii="Arial"/>
          <w:b/>
          <w:color w:val="1F1F1F"/>
          <w:spacing w:val="0"/>
          <w:w w:val="104"/>
          <w:sz w:val="23"/>
          <w:szCs w:val="23"/>
        </w:rPr>
        <w:t>N</w:t>
      </w:r>
      <w:r>
        <w:rPr>
          <w:rFonts w:cs="Arial" w:hAnsi="Arial" w:eastAsia="Arial" w:ascii="Arial"/>
          <w:b/>
          <w:color w:val="1F1F1F"/>
          <w:spacing w:val="0"/>
          <w:w w:val="107"/>
          <w:sz w:val="23"/>
          <w:szCs w:val="23"/>
        </w:rPr>
        <w:t>Q</w:t>
      </w:r>
      <w:r>
        <w:rPr>
          <w:rFonts w:cs="Arial" w:hAnsi="Arial" w:eastAsia="Arial" w:ascii="Arial"/>
          <w:b/>
          <w:color w:val="1F1F1F"/>
          <w:spacing w:val="0"/>
          <w:w w:val="92"/>
          <w:sz w:val="23"/>
          <w:szCs w:val="23"/>
        </w:rPr>
        <w:t>U</w:t>
      </w:r>
      <w:r>
        <w:rPr>
          <w:rFonts w:cs="Arial" w:hAnsi="Arial" w:eastAsia="Arial" w:ascii="Arial"/>
          <w:b/>
          <w:color w:val="1F1F1F"/>
          <w:spacing w:val="0"/>
          <w:w w:val="87"/>
          <w:sz w:val="23"/>
          <w:szCs w:val="23"/>
        </w:rPr>
        <w:t>E</w:t>
      </w:r>
      <w:r>
        <w:rPr>
          <w:rFonts w:cs="Arial" w:hAnsi="Arial" w:eastAsia="Arial" w:ascii="Arial"/>
          <w:color w:val="000000"/>
          <w:spacing w:val="0"/>
          <w:w w:val="100"/>
          <w:sz w:val="23"/>
          <w:szCs w:val="23"/>
        </w:rPr>
      </w:r>
    </w:p>
    <w:p>
      <w:pPr>
        <w:rPr>
          <w:sz w:val="13"/>
          <w:szCs w:val="13"/>
        </w:rPr>
        <w:jc w:val="left"/>
        <w:spacing w:before="5" w:lineRule="exact" w:line="120"/>
      </w:pPr>
      <w:r>
        <w:rPr>
          <w:sz w:val="13"/>
          <w:szCs w:val="13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rFonts w:cs="Arial" w:hAnsi="Arial" w:eastAsia="Arial" w:ascii="Arial"/>
          <w:sz w:val="18"/>
          <w:szCs w:val="18"/>
        </w:rPr>
        <w:jc w:val="both"/>
        <w:spacing w:lineRule="auto" w:line="314"/>
        <w:ind w:left="457" w:right="399" w:firstLine="14"/>
      </w:pPr>
      <w:r>
        <w:rPr>
          <w:rFonts w:cs="Times New Roman" w:hAnsi="Times New Roman" w:eastAsia="Times New Roman" w:ascii="Times New Roman"/>
          <w:color w:val="1F1F1F"/>
          <w:w w:val="79"/>
          <w:sz w:val="19"/>
          <w:szCs w:val="19"/>
        </w:rPr>
        <w:t>C</w:t>
      </w:r>
      <w:r>
        <w:rPr>
          <w:rFonts w:cs="Times New Roman" w:hAnsi="Times New Roman" w:eastAsia="Times New Roman" w:ascii="Times New Roman"/>
          <w:color w:val="1F1F1F"/>
          <w:w w:val="111"/>
          <w:sz w:val="19"/>
          <w:szCs w:val="19"/>
        </w:rPr>
        <w:t>o</w:t>
      </w:r>
      <w:r>
        <w:rPr>
          <w:rFonts w:cs="Times New Roman" w:hAnsi="Times New Roman" w:eastAsia="Times New Roman" w:ascii="Times New Roman"/>
          <w:color w:val="1F1F1F"/>
          <w:w w:val="103"/>
          <w:sz w:val="19"/>
          <w:szCs w:val="19"/>
        </w:rPr>
        <w:t>m</w:t>
      </w:r>
      <w:r>
        <w:rPr>
          <w:rFonts w:cs="Times New Roman" w:hAnsi="Times New Roman" w:eastAsia="Times New Roman" w:ascii="Times New Roman"/>
          <w:color w:val="1F1F1F"/>
          <w:w w:val="121"/>
          <w:sz w:val="19"/>
          <w:szCs w:val="19"/>
        </w:rPr>
        <w:t>p</w:t>
      </w:r>
      <w:r>
        <w:rPr>
          <w:rFonts w:cs="Times New Roman" w:hAnsi="Times New Roman" w:eastAsia="Times New Roman" w:ascii="Times New Roman"/>
          <w:color w:val="1F1F1F"/>
          <w:w w:val="119"/>
          <w:sz w:val="19"/>
          <w:szCs w:val="19"/>
        </w:rPr>
        <w:t>a</w:t>
      </w:r>
      <w:r>
        <w:rPr>
          <w:rFonts w:cs="Times New Roman" w:hAnsi="Times New Roman" w:eastAsia="Times New Roman" w:ascii="Times New Roman"/>
          <w:color w:val="1F1F1F"/>
          <w:w w:val="136"/>
          <w:sz w:val="19"/>
          <w:szCs w:val="19"/>
        </w:rPr>
        <w:t>r</w:t>
      </w:r>
      <w:r>
        <w:rPr>
          <w:rFonts w:cs="Times New Roman" w:hAnsi="Times New Roman" w:eastAsia="Times New Roman" w:ascii="Times New Roman"/>
          <w:color w:val="1F1F1F"/>
          <w:w w:val="113"/>
          <w:sz w:val="19"/>
          <w:szCs w:val="19"/>
        </w:rPr>
        <w:t>e</w:t>
      </w:r>
      <w:r>
        <w:rPr>
          <w:rFonts w:cs="Times New Roman" w:hAnsi="Times New Roman" w:eastAsia="Times New Roman" w:ascii="Times New Roman"/>
          <w:color w:val="1F1F1F"/>
          <w:w w:val="108"/>
          <w:sz w:val="19"/>
          <w:szCs w:val="19"/>
        </w:rPr>
        <w:t>c</w:t>
      </w:r>
      <w:r>
        <w:rPr>
          <w:rFonts w:cs="Times New Roman" w:hAnsi="Times New Roman" w:eastAsia="Times New Roman" w:ascii="Times New Roman"/>
          <w:color w:val="1F1F1F"/>
          <w:w w:val="113"/>
          <w:sz w:val="19"/>
          <w:szCs w:val="19"/>
        </w:rPr>
        <w:t>e</w:t>
      </w:r>
      <w:r>
        <w:rPr>
          <w:rFonts w:cs="Times New Roman" w:hAnsi="Times New Roman" w:eastAsia="Times New Roman" w:ascii="Times New Roman"/>
          <w:color w:val="1F1F1F"/>
          <w:w w:val="111"/>
          <w:sz w:val="19"/>
          <w:szCs w:val="19"/>
        </w:rPr>
        <w:t>n</w:t>
      </w:r>
      <w:r>
        <w:rPr>
          <w:rFonts w:cs="Times New Roman" w:hAnsi="Times New Roman" w:eastAsia="Times New Roman" w:ascii="Times New Roman"/>
          <w:color w:val="1F1F1F"/>
          <w:spacing w:val="15"/>
          <w:w w:val="111"/>
          <w:sz w:val="19"/>
          <w:szCs w:val="19"/>
        </w:rPr>
        <w:t> </w:t>
      </w:r>
      <w:r>
        <w:rPr>
          <w:rFonts w:cs="Times New Roman" w:hAnsi="Times New Roman" w:eastAsia="Times New Roman" w:ascii="Times New Roman"/>
          <w:color w:val="1F1F1F"/>
          <w:spacing w:val="0"/>
          <w:w w:val="100"/>
          <w:sz w:val="19"/>
          <w:szCs w:val="19"/>
        </w:rPr>
        <w:t>a</w:t>
      </w:r>
      <w:r>
        <w:rPr>
          <w:rFonts w:cs="Times New Roman" w:hAnsi="Times New Roman" w:eastAsia="Times New Roman" w:ascii="Times New Roman"/>
          <w:color w:val="1F1F1F"/>
          <w:spacing w:val="4"/>
          <w:w w:val="100"/>
          <w:sz w:val="19"/>
          <w:szCs w:val="19"/>
        </w:rPr>
        <w:t> </w:t>
      </w:r>
      <w:r>
        <w:rPr>
          <w:rFonts w:cs="Times New Roman" w:hAnsi="Times New Roman" w:eastAsia="Times New Roman" w:ascii="Times New Roman"/>
          <w:color w:val="1F1F1F"/>
          <w:spacing w:val="0"/>
          <w:w w:val="45"/>
          <w:sz w:val="19"/>
          <w:szCs w:val="19"/>
        </w:rPr>
        <w:t>l</w:t>
      </w:r>
      <w:r>
        <w:rPr>
          <w:rFonts w:cs="Times New Roman" w:hAnsi="Times New Roman" w:eastAsia="Times New Roman" w:ascii="Times New Roman"/>
          <w:color w:val="1F1F1F"/>
          <w:spacing w:val="0"/>
          <w:w w:val="125"/>
          <w:sz w:val="19"/>
          <w:szCs w:val="19"/>
        </w:rPr>
        <w:t>a</w:t>
      </w:r>
      <w:r>
        <w:rPr>
          <w:rFonts w:cs="Times New Roman" w:hAnsi="Times New Roman" w:eastAsia="Times New Roman" w:ascii="Times New Roman"/>
          <w:color w:val="1F1F1F"/>
          <w:spacing w:val="6"/>
          <w:w w:val="125"/>
          <w:sz w:val="19"/>
          <w:szCs w:val="19"/>
        </w:rPr>
        <w:t> </w:t>
      </w:r>
      <w:r>
        <w:rPr>
          <w:rFonts w:cs="Arial" w:hAnsi="Arial" w:eastAsia="Arial" w:ascii="Arial"/>
          <w:color w:val="1F1F1F"/>
          <w:spacing w:val="0"/>
          <w:w w:val="77"/>
          <w:sz w:val="16"/>
          <w:szCs w:val="16"/>
        </w:rPr>
        <w:t>s</w:t>
      </w:r>
      <w:r>
        <w:rPr>
          <w:rFonts w:cs="Arial" w:hAnsi="Arial" w:eastAsia="Arial" w:ascii="Arial"/>
          <w:color w:val="1F1F1F"/>
          <w:spacing w:val="0"/>
          <w:w w:val="113"/>
          <w:sz w:val="16"/>
          <w:szCs w:val="16"/>
        </w:rPr>
        <w:t>usc</w:t>
      </w:r>
      <w:r>
        <w:rPr>
          <w:rFonts w:cs="Arial" w:hAnsi="Arial" w:eastAsia="Arial" w:ascii="Arial"/>
          <w:color w:val="1F1F1F"/>
          <w:spacing w:val="0"/>
          <w:w w:val="99"/>
          <w:sz w:val="16"/>
          <w:szCs w:val="16"/>
        </w:rPr>
        <w:t>r</w:t>
      </w:r>
      <w:r>
        <w:rPr>
          <w:rFonts w:cs="Arial" w:hAnsi="Arial" w:eastAsia="Arial" w:ascii="Arial"/>
          <w:color w:val="1F1F1F"/>
          <w:spacing w:val="0"/>
          <w:w w:val="162"/>
          <w:sz w:val="16"/>
          <w:szCs w:val="16"/>
        </w:rPr>
        <w:t>i</w:t>
      </w:r>
      <w:r>
        <w:rPr>
          <w:rFonts w:cs="Arial" w:hAnsi="Arial" w:eastAsia="Arial" w:ascii="Arial"/>
          <w:color w:val="1F1F1F"/>
          <w:spacing w:val="0"/>
          <w:w w:val="129"/>
          <w:sz w:val="16"/>
          <w:szCs w:val="16"/>
        </w:rPr>
        <w:t>p</w:t>
      </w:r>
      <w:r>
        <w:rPr>
          <w:rFonts w:cs="Arial" w:hAnsi="Arial" w:eastAsia="Arial" w:ascii="Arial"/>
          <w:color w:val="1F1F1F"/>
          <w:spacing w:val="0"/>
          <w:w w:val="113"/>
          <w:sz w:val="16"/>
          <w:szCs w:val="16"/>
        </w:rPr>
        <w:t>c</w:t>
      </w:r>
      <w:r>
        <w:rPr>
          <w:rFonts w:cs="Arial" w:hAnsi="Arial" w:eastAsia="Arial" w:ascii="Arial"/>
          <w:color w:val="1F1F1F"/>
          <w:spacing w:val="0"/>
          <w:w w:val="108"/>
          <w:sz w:val="16"/>
          <w:szCs w:val="16"/>
        </w:rPr>
        <w:t>i</w:t>
      </w:r>
      <w:r>
        <w:rPr>
          <w:rFonts w:cs="Arial" w:hAnsi="Arial" w:eastAsia="Arial" w:ascii="Arial"/>
          <w:color w:val="1F1F1F"/>
          <w:spacing w:val="0"/>
          <w:w w:val="134"/>
          <w:sz w:val="16"/>
          <w:szCs w:val="16"/>
        </w:rPr>
        <w:t>ó</w:t>
      </w:r>
      <w:r>
        <w:rPr>
          <w:rFonts w:cs="Arial" w:hAnsi="Arial" w:eastAsia="Arial" w:ascii="Arial"/>
          <w:color w:val="1F1F1F"/>
          <w:spacing w:val="0"/>
          <w:w w:val="102"/>
          <w:sz w:val="16"/>
          <w:szCs w:val="16"/>
        </w:rPr>
        <w:t>n</w:t>
      </w:r>
      <w:r>
        <w:rPr>
          <w:rFonts w:cs="Arial" w:hAnsi="Arial" w:eastAsia="Arial" w:ascii="Arial"/>
          <w:color w:val="1F1F1F"/>
          <w:spacing w:val="14"/>
          <w:w w:val="102"/>
          <w:sz w:val="16"/>
          <w:szCs w:val="16"/>
        </w:rPr>
        <w:t> </w:t>
      </w:r>
      <w:r>
        <w:rPr>
          <w:rFonts w:cs="Times New Roman" w:hAnsi="Times New Roman" w:eastAsia="Times New Roman" w:ascii="Times New Roman"/>
          <w:color w:val="1F1F1F"/>
          <w:spacing w:val="0"/>
          <w:w w:val="90"/>
          <w:sz w:val="19"/>
          <w:szCs w:val="19"/>
        </w:rPr>
        <w:t>d</w:t>
      </w:r>
      <w:r>
        <w:rPr>
          <w:rFonts w:cs="Times New Roman" w:hAnsi="Times New Roman" w:eastAsia="Times New Roman" w:ascii="Times New Roman"/>
          <w:color w:val="1F1F1F"/>
          <w:spacing w:val="0"/>
          <w:w w:val="131"/>
          <w:sz w:val="19"/>
          <w:szCs w:val="19"/>
        </w:rPr>
        <w:t>e</w:t>
      </w:r>
      <w:r>
        <w:rPr>
          <w:rFonts w:cs="Times New Roman" w:hAnsi="Times New Roman" w:eastAsia="Times New Roman" w:ascii="Times New Roman"/>
          <w:color w:val="1F1F1F"/>
          <w:spacing w:val="6"/>
          <w:w w:val="131"/>
          <w:sz w:val="19"/>
          <w:szCs w:val="19"/>
        </w:rPr>
        <w:t> </w:t>
      </w:r>
      <w:r>
        <w:rPr>
          <w:rFonts w:cs="Times New Roman" w:hAnsi="Times New Roman" w:eastAsia="Times New Roman" w:ascii="Times New Roman"/>
          <w:color w:val="1F1F1F"/>
          <w:spacing w:val="0"/>
          <w:w w:val="45"/>
          <w:sz w:val="19"/>
          <w:szCs w:val="19"/>
        </w:rPr>
        <w:t>l</w:t>
      </w:r>
      <w:r>
        <w:rPr>
          <w:rFonts w:cs="Times New Roman" w:hAnsi="Times New Roman" w:eastAsia="Times New Roman" w:ascii="Times New Roman"/>
          <w:color w:val="1F1F1F"/>
          <w:spacing w:val="0"/>
          <w:w w:val="125"/>
          <w:sz w:val="19"/>
          <w:szCs w:val="19"/>
        </w:rPr>
        <w:t>a</w:t>
      </w:r>
      <w:r>
        <w:rPr>
          <w:rFonts w:cs="Times New Roman" w:hAnsi="Times New Roman" w:eastAsia="Times New Roman" w:ascii="Times New Roman"/>
          <w:color w:val="1F1F1F"/>
          <w:spacing w:val="6"/>
          <w:w w:val="125"/>
          <w:sz w:val="19"/>
          <w:szCs w:val="19"/>
        </w:rPr>
        <w:t> </w:t>
      </w:r>
      <w:r>
        <w:rPr>
          <w:rFonts w:cs="Arial" w:hAnsi="Arial" w:eastAsia="Arial" w:ascii="Arial"/>
          <w:color w:val="1F1F1F"/>
          <w:spacing w:val="0"/>
          <w:w w:val="97"/>
          <w:sz w:val="16"/>
          <w:szCs w:val="16"/>
        </w:rPr>
        <w:t>p</w:t>
      </w:r>
      <w:r>
        <w:rPr>
          <w:rFonts w:cs="Arial" w:hAnsi="Arial" w:eastAsia="Arial" w:ascii="Arial"/>
          <w:color w:val="1F1F1F"/>
          <w:spacing w:val="0"/>
          <w:w w:val="108"/>
          <w:sz w:val="16"/>
          <w:szCs w:val="16"/>
        </w:rPr>
        <w:t>r</w:t>
      </w:r>
      <w:r>
        <w:rPr>
          <w:rFonts w:cs="Arial" w:hAnsi="Arial" w:eastAsia="Arial" w:ascii="Arial"/>
          <w:color w:val="1F1F1F"/>
          <w:spacing w:val="0"/>
          <w:w w:val="134"/>
          <w:sz w:val="16"/>
          <w:szCs w:val="16"/>
        </w:rPr>
        <w:t>e</w:t>
      </w:r>
      <w:r>
        <w:rPr>
          <w:rFonts w:cs="Arial" w:hAnsi="Arial" w:eastAsia="Arial" w:ascii="Arial"/>
          <w:color w:val="1F1F1F"/>
          <w:spacing w:val="0"/>
          <w:w w:val="101"/>
          <w:sz w:val="16"/>
          <w:szCs w:val="16"/>
        </w:rPr>
        <w:t>s</w:t>
      </w:r>
      <w:r>
        <w:rPr>
          <w:rFonts w:cs="Arial" w:hAnsi="Arial" w:eastAsia="Arial" w:ascii="Arial"/>
          <w:color w:val="1F1F1F"/>
          <w:spacing w:val="0"/>
          <w:w w:val="118"/>
          <w:sz w:val="16"/>
          <w:szCs w:val="16"/>
        </w:rPr>
        <w:t>e</w:t>
      </w:r>
      <w:r>
        <w:rPr>
          <w:rFonts w:cs="Arial" w:hAnsi="Arial" w:eastAsia="Arial" w:ascii="Arial"/>
          <w:color w:val="1F1F1F"/>
          <w:spacing w:val="0"/>
          <w:w w:val="113"/>
          <w:sz w:val="16"/>
          <w:szCs w:val="16"/>
        </w:rPr>
        <w:t>n</w:t>
      </w:r>
      <w:r>
        <w:rPr>
          <w:rFonts w:cs="Arial" w:hAnsi="Arial" w:eastAsia="Arial" w:ascii="Arial"/>
          <w:color w:val="1F1F1F"/>
          <w:spacing w:val="0"/>
          <w:w w:val="184"/>
          <w:sz w:val="16"/>
          <w:szCs w:val="16"/>
        </w:rPr>
        <w:t>t</w:t>
      </w:r>
      <w:r>
        <w:rPr>
          <w:rFonts w:cs="Arial" w:hAnsi="Arial" w:eastAsia="Arial" w:ascii="Arial"/>
          <w:color w:val="1F1F1F"/>
          <w:spacing w:val="0"/>
          <w:w w:val="113"/>
          <w:sz w:val="16"/>
          <w:szCs w:val="16"/>
        </w:rPr>
        <w:t>e</w:t>
      </w:r>
      <w:r>
        <w:rPr>
          <w:rFonts w:cs="Arial" w:hAnsi="Arial" w:eastAsia="Arial" w:ascii="Arial"/>
          <w:color w:val="1F1F1F"/>
          <w:spacing w:val="0"/>
          <w:w w:val="113"/>
          <w:sz w:val="16"/>
          <w:szCs w:val="16"/>
        </w:rPr>
        <w:t> </w:t>
      </w:r>
      <w:r>
        <w:rPr>
          <w:rFonts w:cs="Arial" w:hAnsi="Arial" w:eastAsia="Arial" w:ascii="Arial"/>
          <w:color w:val="1F1F1F"/>
          <w:spacing w:val="0"/>
          <w:w w:val="103"/>
          <w:sz w:val="16"/>
          <w:szCs w:val="16"/>
        </w:rPr>
        <w:t>A</w:t>
      </w:r>
      <w:r>
        <w:rPr>
          <w:rFonts w:cs="Arial" w:hAnsi="Arial" w:eastAsia="Arial" w:ascii="Arial"/>
          <w:color w:val="1F1F1F"/>
          <w:spacing w:val="0"/>
          <w:w w:val="177"/>
          <w:sz w:val="16"/>
          <w:szCs w:val="16"/>
        </w:rPr>
        <w:t>d</w:t>
      </w:r>
      <w:r>
        <w:rPr>
          <w:rFonts w:cs="Arial" w:hAnsi="Arial" w:eastAsia="Arial" w:ascii="Arial"/>
          <w:color w:val="1F1F1F"/>
          <w:spacing w:val="0"/>
          <w:w w:val="102"/>
          <w:sz w:val="16"/>
          <w:szCs w:val="16"/>
        </w:rPr>
        <w:t>a</w:t>
      </w:r>
      <w:r>
        <w:rPr>
          <w:rFonts w:cs="Arial" w:hAnsi="Arial" w:eastAsia="Arial" w:ascii="Arial"/>
          <w:color w:val="1F1F1F"/>
          <w:spacing w:val="14"/>
          <w:w w:val="102"/>
          <w:sz w:val="16"/>
          <w:szCs w:val="16"/>
        </w:rPr>
        <w:t> </w:t>
      </w:r>
      <w:r>
        <w:rPr>
          <w:rFonts w:cs="Times New Roman" w:hAnsi="Times New Roman" w:eastAsia="Times New Roman" w:ascii="Times New Roman"/>
          <w:color w:val="1F1F1F"/>
          <w:spacing w:val="0"/>
          <w:w w:val="85"/>
          <w:sz w:val="19"/>
          <w:szCs w:val="19"/>
        </w:rPr>
        <w:t>d</w:t>
      </w:r>
      <w:r>
        <w:rPr>
          <w:rFonts w:cs="Times New Roman" w:hAnsi="Times New Roman" w:eastAsia="Times New Roman" w:ascii="Times New Roman"/>
          <w:color w:val="1F1F1F"/>
          <w:spacing w:val="0"/>
          <w:w w:val="131"/>
          <w:sz w:val="19"/>
          <w:szCs w:val="19"/>
        </w:rPr>
        <w:t>e</w:t>
      </w:r>
      <w:r>
        <w:rPr>
          <w:rFonts w:cs="Times New Roman" w:hAnsi="Times New Roman" w:eastAsia="Times New Roman" w:ascii="Times New Roman"/>
          <w:color w:val="1F1F1F"/>
          <w:spacing w:val="20"/>
          <w:w w:val="131"/>
          <w:sz w:val="19"/>
          <w:szCs w:val="19"/>
        </w:rPr>
        <w:t> </w:t>
      </w:r>
      <w:r>
        <w:rPr>
          <w:rFonts w:cs="Arial" w:hAnsi="Arial" w:eastAsia="Arial" w:ascii="Arial"/>
          <w:color w:val="1F1F1F"/>
          <w:spacing w:val="0"/>
          <w:w w:val="71"/>
          <w:sz w:val="17"/>
          <w:szCs w:val="17"/>
        </w:rPr>
        <w:t>L</w:t>
      </w:r>
      <w:r>
        <w:rPr>
          <w:rFonts w:cs="Arial" w:hAnsi="Arial" w:eastAsia="Arial" w:ascii="Arial"/>
          <w:color w:val="1F1F1F"/>
          <w:spacing w:val="0"/>
          <w:w w:val="88"/>
          <w:sz w:val="17"/>
          <w:szCs w:val="17"/>
        </w:rPr>
        <w:t>i</w:t>
      </w:r>
      <w:r>
        <w:rPr>
          <w:rFonts w:cs="Arial" w:hAnsi="Arial" w:eastAsia="Arial" w:ascii="Arial"/>
          <w:color w:val="1F1F1F"/>
          <w:spacing w:val="0"/>
          <w:w w:val="111"/>
          <w:sz w:val="17"/>
          <w:szCs w:val="17"/>
        </w:rPr>
        <w:t>q</w:t>
      </w:r>
      <w:r>
        <w:rPr>
          <w:rFonts w:cs="Arial" w:hAnsi="Arial" w:eastAsia="Arial" w:ascii="Arial"/>
          <w:color w:val="1F1F1F"/>
          <w:spacing w:val="0"/>
          <w:w w:val="116"/>
          <w:sz w:val="17"/>
          <w:szCs w:val="17"/>
        </w:rPr>
        <w:t>u</w:t>
      </w:r>
      <w:r>
        <w:rPr>
          <w:rFonts w:cs="Arial" w:hAnsi="Arial" w:eastAsia="Arial" w:ascii="Arial"/>
          <w:color w:val="1F1F1F"/>
          <w:spacing w:val="0"/>
          <w:w w:val="152"/>
          <w:sz w:val="17"/>
          <w:szCs w:val="17"/>
        </w:rPr>
        <w:t>i</w:t>
      </w:r>
      <w:r>
        <w:rPr>
          <w:rFonts w:cs="Arial" w:hAnsi="Arial" w:eastAsia="Arial" w:ascii="Arial"/>
          <w:color w:val="1F1F1F"/>
          <w:spacing w:val="0"/>
          <w:w w:val="111"/>
          <w:sz w:val="17"/>
          <w:szCs w:val="17"/>
        </w:rPr>
        <w:t>d</w:t>
      </w:r>
      <w:r>
        <w:rPr>
          <w:rFonts w:cs="Arial" w:hAnsi="Arial" w:eastAsia="Arial" w:ascii="Arial"/>
          <w:color w:val="1F1F1F"/>
          <w:spacing w:val="0"/>
          <w:w w:val="116"/>
          <w:sz w:val="17"/>
          <w:szCs w:val="17"/>
        </w:rPr>
        <w:t>a</w:t>
      </w:r>
      <w:r>
        <w:rPr>
          <w:rFonts w:cs="Arial" w:hAnsi="Arial" w:eastAsia="Arial" w:ascii="Arial"/>
          <w:color w:val="1F1F1F"/>
          <w:spacing w:val="0"/>
          <w:w w:val="107"/>
          <w:sz w:val="17"/>
          <w:szCs w:val="17"/>
        </w:rPr>
        <w:t>c</w:t>
      </w:r>
      <w:r>
        <w:rPr>
          <w:rFonts w:cs="Arial" w:hAnsi="Arial" w:eastAsia="Arial" w:ascii="Arial"/>
          <w:color w:val="1F1F1F"/>
          <w:spacing w:val="0"/>
          <w:w w:val="101"/>
          <w:sz w:val="17"/>
          <w:szCs w:val="17"/>
        </w:rPr>
        <w:t>i</w:t>
      </w:r>
      <w:r>
        <w:rPr>
          <w:rFonts w:cs="Arial" w:hAnsi="Arial" w:eastAsia="Arial" w:ascii="Arial"/>
          <w:color w:val="424241"/>
          <w:spacing w:val="0"/>
          <w:w w:val="106"/>
          <w:sz w:val="17"/>
          <w:szCs w:val="17"/>
        </w:rPr>
        <w:t>ó</w:t>
      </w:r>
      <w:r>
        <w:rPr>
          <w:rFonts w:cs="Arial" w:hAnsi="Arial" w:eastAsia="Arial" w:ascii="Arial"/>
          <w:color w:val="1F1F1F"/>
          <w:spacing w:val="0"/>
          <w:w w:val="121"/>
          <w:sz w:val="17"/>
          <w:szCs w:val="17"/>
        </w:rPr>
        <w:t>n</w:t>
      </w:r>
      <w:r>
        <w:rPr>
          <w:rFonts w:cs="Arial" w:hAnsi="Arial" w:eastAsia="Arial" w:ascii="Arial"/>
          <w:color w:val="1F1F1F"/>
          <w:spacing w:val="16"/>
          <w:w w:val="121"/>
          <w:sz w:val="17"/>
          <w:szCs w:val="17"/>
        </w:rPr>
        <w:t> </w:t>
      </w:r>
      <w:r>
        <w:rPr>
          <w:rFonts w:cs="Times New Roman" w:hAnsi="Times New Roman" w:eastAsia="Times New Roman" w:ascii="Times New Roman"/>
          <w:color w:val="1F1F1F"/>
          <w:spacing w:val="0"/>
          <w:w w:val="100"/>
          <w:sz w:val="17"/>
          <w:szCs w:val="17"/>
        </w:rPr>
        <w:t>y</w:t>
      </w:r>
      <w:r>
        <w:rPr>
          <w:rFonts w:cs="Times New Roman" w:hAnsi="Times New Roman" w:eastAsia="Times New Roman" w:ascii="Times New Roman"/>
          <w:color w:val="1F1F1F"/>
          <w:spacing w:val="12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73"/>
          <w:sz w:val="16"/>
          <w:szCs w:val="16"/>
        </w:rPr>
        <w:t>F</w:t>
      </w:r>
      <w:r>
        <w:rPr>
          <w:rFonts w:cs="Arial" w:hAnsi="Arial" w:eastAsia="Arial" w:ascii="Arial"/>
          <w:color w:val="1F1F1F"/>
          <w:spacing w:val="0"/>
          <w:w w:val="121"/>
          <w:sz w:val="16"/>
          <w:szCs w:val="16"/>
        </w:rPr>
        <w:t>i</w:t>
      </w:r>
      <w:r>
        <w:rPr>
          <w:rFonts w:cs="Arial" w:hAnsi="Arial" w:eastAsia="Arial" w:ascii="Arial"/>
          <w:color w:val="1F1F1F"/>
          <w:spacing w:val="0"/>
          <w:w w:val="124"/>
          <w:sz w:val="16"/>
          <w:szCs w:val="16"/>
        </w:rPr>
        <w:t>n</w:t>
      </w:r>
      <w:r>
        <w:rPr>
          <w:rFonts w:cs="Arial" w:hAnsi="Arial" w:eastAsia="Arial" w:ascii="Arial"/>
          <w:color w:val="1F1F1F"/>
          <w:spacing w:val="0"/>
          <w:w w:val="121"/>
          <w:sz w:val="16"/>
          <w:szCs w:val="16"/>
        </w:rPr>
        <w:t>i</w:t>
      </w:r>
      <w:r>
        <w:rPr>
          <w:rFonts w:cs="Arial" w:hAnsi="Arial" w:eastAsia="Arial" w:ascii="Arial"/>
          <w:color w:val="1F1F1F"/>
          <w:spacing w:val="0"/>
          <w:w w:val="129"/>
          <w:sz w:val="16"/>
          <w:szCs w:val="16"/>
        </w:rPr>
        <w:t>q</w:t>
      </w:r>
      <w:r>
        <w:rPr>
          <w:rFonts w:cs="Arial" w:hAnsi="Arial" w:eastAsia="Arial" w:ascii="Arial"/>
          <w:color w:val="1F1F1F"/>
          <w:spacing w:val="0"/>
          <w:w w:val="118"/>
          <w:sz w:val="16"/>
          <w:szCs w:val="16"/>
        </w:rPr>
        <w:t>u</w:t>
      </w:r>
      <w:r>
        <w:rPr>
          <w:rFonts w:cs="Arial" w:hAnsi="Arial" w:eastAsia="Arial" w:ascii="Arial"/>
          <w:color w:val="333333"/>
          <w:spacing w:val="0"/>
          <w:w w:val="148"/>
          <w:sz w:val="16"/>
          <w:szCs w:val="16"/>
        </w:rPr>
        <w:t>i</w:t>
      </w:r>
      <w:r>
        <w:rPr>
          <w:rFonts w:cs="Arial" w:hAnsi="Arial" w:eastAsia="Arial" w:ascii="Arial"/>
          <w:color w:val="1F1F1F"/>
          <w:spacing w:val="0"/>
          <w:w w:val="173"/>
          <w:sz w:val="16"/>
          <w:szCs w:val="16"/>
        </w:rPr>
        <w:t>t</w:t>
      </w:r>
      <w:r>
        <w:rPr>
          <w:rFonts w:cs="Arial" w:hAnsi="Arial" w:eastAsia="Arial" w:ascii="Arial"/>
          <w:color w:val="1F1F1F"/>
          <w:spacing w:val="0"/>
          <w:w w:val="124"/>
          <w:sz w:val="16"/>
          <w:szCs w:val="16"/>
        </w:rPr>
        <w:t>o</w:t>
      </w:r>
      <w:r>
        <w:rPr>
          <w:rFonts w:cs="Arial" w:hAnsi="Arial" w:eastAsia="Arial" w:ascii="Arial"/>
          <w:color w:val="333333"/>
          <w:spacing w:val="0"/>
          <w:w w:val="97"/>
          <w:sz w:val="16"/>
          <w:szCs w:val="16"/>
        </w:rPr>
        <w:t>,</w:t>
      </w:r>
      <w:r>
        <w:rPr>
          <w:rFonts w:cs="Arial" w:hAnsi="Arial" w:eastAsia="Arial" w:ascii="Arial"/>
          <w:color w:val="333333"/>
          <w:spacing w:val="14"/>
          <w:w w:val="97"/>
          <w:sz w:val="16"/>
          <w:szCs w:val="16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6"/>
          <w:szCs w:val="16"/>
        </w:rPr>
        <w:t>p</w:t>
      </w:r>
      <w:r>
        <w:rPr>
          <w:rFonts w:cs="Arial" w:hAnsi="Arial" w:eastAsia="Arial" w:ascii="Arial"/>
          <w:color w:val="1F1F1F"/>
          <w:spacing w:val="0"/>
          <w:w w:val="100"/>
          <w:sz w:val="16"/>
          <w:szCs w:val="16"/>
        </w:rPr>
        <w:t>o</w:t>
      </w:r>
      <w:r>
        <w:rPr>
          <w:rFonts w:cs="Arial" w:hAnsi="Arial" w:eastAsia="Arial" w:ascii="Arial"/>
          <w:color w:val="1F1F1F"/>
          <w:spacing w:val="0"/>
          <w:w w:val="100"/>
          <w:sz w:val="16"/>
          <w:szCs w:val="16"/>
        </w:rPr>
        <w:t>r</w:t>
      </w:r>
      <w:r>
        <w:rPr>
          <w:rFonts w:cs="Arial" w:hAnsi="Arial" w:eastAsia="Arial" w:ascii="Arial"/>
          <w:color w:val="1F1F1F"/>
          <w:spacing w:val="0"/>
          <w:w w:val="100"/>
          <w:sz w:val="16"/>
          <w:szCs w:val="16"/>
        </w:rPr>
        <w:t> </w:t>
      </w:r>
      <w:r>
        <w:rPr>
          <w:rFonts w:cs="Arial" w:hAnsi="Arial" w:eastAsia="Arial" w:ascii="Arial"/>
          <w:color w:val="1F1F1F"/>
          <w:spacing w:val="2"/>
          <w:w w:val="100"/>
          <w:sz w:val="16"/>
          <w:szCs w:val="16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6"/>
          <w:szCs w:val="16"/>
        </w:rPr>
        <w:t>u</w:t>
      </w:r>
      <w:r>
        <w:rPr>
          <w:rFonts w:cs="Arial" w:hAnsi="Arial" w:eastAsia="Arial" w:ascii="Arial"/>
          <w:color w:val="1F1F1F"/>
          <w:spacing w:val="0"/>
          <w:w w:val="100"/>
          <w:sz w:val="16"/>
          <w:szCs w:val="16"/>
        </w:rPr>
        <w:t>n</w:t>
      </w:r>
      <w:r>
        <w:rPr>
          <w:rFonts w:cs="Arial" w:hAnsi="Arial" w:eastAsia="Arial" w:ascii="Arial"/>
          <w:color w:val="1F1F1F"/>
          <w:spacing w:val="0"/>
          <w:w w:val="100"/>
          <w:sz w:val="16"/>
          <w:szCs w:val="16"/>
        </w:rPr>
        <w:t>a</w:t>
      </w:r>
      <w:r>
        <w:rPr>
          <w:rFonts w:cs="Arial" w:hAnsi="Arial" w:eastAsia="Arial" w:ascii="Arial"/>
          <w:color w:val="1F1F1F"/>
          <w:spacing w:val="44"/>
          <w:w w:val="100"/>
          <w:sz w:val="16"/>
          <w:szCs w:val="16"/>
        </w:rPr>
        <w:t> </w:t>
      </w:r>
      <w:r>
        <w:rPr>
          <w:rFonts w:cs="Arial" w:hAnsi="Arial" w:eastAsia="Arial" w:ascii="Arial"/>
          <w:color w:val="1F1F1F"/>
          <w:spacing w:val="0"/>
          <w:w w:val="91"/>
          <w:sz w:val="16"/>
          <w:szCs w:val="16"/>
        </w:rPr>
        <w:t>p</w:t>
      </w:r>
      <w:r>
        <w:rPr>
          <w:rFonts w:cs="Arial" w:hAnsi="Arial" w:eastAsia="Arial" w:ascii="Arial"/>
          <w:color w:val="1F1F1F"/>
          <w:spacing w:val="0"/>
          <w:w w:val="113"/>
          <w:sz w:val="16"/>
          <w:szCs w:val="16"/>
        </w:rPr>
        <w:t>a</w:t>
      </w:r>
      <w:r>
        <w:rPr>
          <w:rFonts w:cs="Arial" w:hAnsi="Arial" w:eastAsia="Arial" w:ascii="Arial"/>
          <w:color w:val="1F1F1F"/>
          <w:spacing w:val="0"/>
          <w:w w:val="117"/>
          <w:sz w:val="16"/>
          <w:szCs w:val="16"/>
        </w:rPr>
        <w:t>r</w:t>
      </w:r>
      <w:r>
        <w:rPr>
          <w:rFonts w:cs="Arial" w:hAnsi="Arial" w:eastAsia="Arial" w:ascii="Arial"/>
          <w:color w:val="1F1F1F"/>
          <w:spacing w:val="0"/>
          <w:w w:val="243"/>
          <w:sz w:val="16"/>
          <w:szCs w:val="16"/>
        </w:rPr>
        <w:t>l</w:t>
      </w:r>
      <w:r>
        <w:rPr>
          <w:rFonts w:cs="Arial" w:hAnsi="Arial" w:eastAsia="Arial" w:ascii="Arial"/>
          <w:color w:val="1F1F1F"/>
          <w:spacing w:val="0"/>
          <w:w w:val="107"/>
          <w:sz w:val="16"/>
          <w:szCs w:val="16"/>
        </w:rPr>
        <w:t>e</w:t>
      </w:r>
      <w:r>
        <w:rPr>
          <w:rFonts w:cs="Arial" w:hAnsi="Arial" w:eastAsia="Arial" w:ascii="Arial"/>
          <w:color w:val="1F1F1F"/>
          <w:spacing w:val="14"/>
          <w:w w:val="107"/>
          <w:sz w:val="16"/>
          <w:szCs w:val="16"/>
        </w:rPr>
        <w:t> </w:t>
      </w:r>
      <w:r>
        <w:rPr>
          <w:rFonts w:cs="Arial" w:hAnsi="Arial" w:eastAsia="Arial" w:ascii="Arial"/>
          <w:color w:val="1F1F1F"/>
          <w:spacing w:val="0"/>
          <w:w w:val="91"/>
          <w:sz w:val="16"/>
          <w:szCs w:val="16"/>
        </w:rPr>
        <w:t>e</w:t>
      </w:r>
      <w:r>
        <w:rPr>
          <w:rFonts w:cs="Arial" w:hAnsi="Arial" w:eastAsia="Arial" w:ascii="Arial"/>
          <w:color w:val="1F1F1F"/>
          <w:spacing w:val="0"/>
          <w:w w:val="118"/>
          <w:sz w:val="16"/>
          <w:szCs w:val="16"/>
        </w:rPr>
        <w:t>n</w:t>
      </w:r>
      <w:r>
        <w:rPr>
          <w:rFonts w:cs="Arial" w:hAnsi="Arial" w:eastAsia="Arial" w:ascii="Arial"/>
          <w:color w:val="1F1F1F"/>
          <w:spacing w:val="0"/>
          <w:w w:val="118"/>
          <w:sz w:val="16"/>
          <w:szCs w:val="16"/>
        </w:rPr>
        <w:t> </w:t>
      </w:r>
      <w:r>
        <w:rPr>
          <w:rFonts w:cs="Arial" w:hAnsi="Arial" w:eastAsia="Arial" w:ascii="Arial"/>
          <w:color w:val="1F1F1F"/>
          <w:spacing w:val="0"/>
          <w:w w:val="88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p</w:t>
      </w:r>
      <w:r>
        <w:rPr>
          <w:rFonts w:cs="Arial" w:hAnsi="Arial" w:eastAsia="Arial" w:ascii="Arial"/>
          <w:color w:val="1F1F1F"/>
          <w:spacing w:val="0"/>
          <w:w w:val="136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es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en</w:t>
      </w:r>
      <w:r>
        <w:rPr>
          <w:rFonts w:cs="Arial" w:hAnsi="Arial" w:eastAsia="Arial" w:ascii="Arial"/>
          <w:color w:val="1F1F1F"/>
          <w:spacing w:val="0"/>
          <w:w w:val="153"/>
          <w:sz w:val="18"/>
          <w:szCs w:val="18"/>
        </w:rPr>
        <w:t>t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01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108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15"/>
          <w:sz w:val="18"/>
          <w:szCs w:val="18"/>
        </w:rPr>
        <w:t>ó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-4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37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72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1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77"/>
          <w:sz w:val="18"/>
          <w:szCs w:val="18"/>
        </w:rPr>
        <w:t>U</w:t>
      </w:r>
      <w:r>
        <w:rPr>
          <w:rFonts w:cs="Arial" w:hAnsi="Arial" w:eastAsia="Arial" w:ascii="Arial"/>
          <w:color w:val="333333"/>
          <w:spacing w:val="0"/>
          <w:w w:val="105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144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-9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68"/>
          <w:sz w:val="18"/>
          <w:szCs w:val="18"/>
        </w:rPr>
        <w:t>E</w:t>
      </w:r>
      <w:r>
        <w:rPr>
          <w:rFonts w:cs="Arial" w:hAnsi="Arial" w:eastAsia="Arial" w:ascii="Arial"/>
          <w:color w:val="333333"/>
          <w:spacing w:val="0"/>
          <w:w w:val="108"/>
          <w:sz w:val="18"/>
          <w:szCs w:val="18"/>
        </w:rPr>
        <w:t>j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01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u</w:t>
      </w:r>
      <w:r>
        <w:rPr>
          <w:rFonts w:cs="Arial" w:hAnsi="Arial" w:eastAsia="Arial" w:ascii="Arial"/>
          <w:color w:val="1F1F1F"/>
          <w:spacing w:val="0"/>
          <w:w w:val="153"/>
          <w:sz w:val="18"/>
          <w:szCs w:val="18"/>
        </w:rPr>
        <w:t>t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128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1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M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G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P</w:t>
      </w:r>
      <w:r>
        <w:rPr>
          <w:rFonts w:cs="Arial" w:hAnsi="Arial" w:eastAsia="Arial" w:ascii="Arial"/>
          <w:color w:val="1F1F1F"/>
          <w:spacing w:val="28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68"/>
          <w:sz w:val="18"/>
          <w:szCs w:val="18"/>
        </w:rPr>
        <w:t>P</w:t>
      </w:r>
      <w:r>
        <w:rPr>
          <w:rFonts w:cs="Arial" w:hAnsi="Arial" w:eastAsia="Arial" w:ascii="Arial"/>
          <w:color w:val="1F1F1F"/>
          <w:spacing w:val="0"/>
          <w:w w:val="94"/>
          <w:sz w:val="18"/>
          <w:szCs w:val="18"/>
        </w:rPr>
        <w:t>RA</w:t>
      </w:r>
      <w:r>
        <w:rPr>
          <w:rFonts w:cs="Arial" w:hAnsi="Arial" w:eastAsia="Arial" w:ascii="Arial"/>
          <w:color w:val="1F1F1F"/>
          <w:spacing w:val="-31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T</w:t>
      </w:r>
      <w:r>
        <w:rPr>
          <w:rFonts w:cs="Arial" w:hAnsi="Arial" w:eastAsia="Arial" w:ascii="Arial"/>
          <w:color w:val="1F1F1F"/>
          <w:spacing w:val="12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85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0"/>
          <w:w w:val="85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85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17"/>
          <w:w w:val="85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72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g</w:t>
      </w:r>
      <w:r>
        <w:rPr>
          <w:rFonts w:cs="Arial" w:hAnsi="Arial" w:eastAsia="Arial" w:ascii="Arial"/>
          <w:color w:val="1F1F1F"/>
          <w:spacing w:val="0"/>
          <w:w w:val="96"/>
          <w:sz w:val="18"/>
          <w:szCs w:val="18"/>
        </w:rPr>
        <w:t>.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1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88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136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99"/>
          <w:sz w:val="18"/>
          <w:szCs w:val="18"/>
        </w:rPr>
        <w:t>m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-4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68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08"/>
          <w:sz w:val="18"/>
          <w:szCs w:val="18"/>
        </w:rPr>
        <w:t>li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za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be</w:t>
      </w:r>
      <w:r>
        <w:rPr>
          <w:rFonts w:cs="Arial" w:hAnsi="Arial" w:eastAsia="Arial" w:ascii="Arial"/>
          <w:color w:val="1F1F1F"/>
          <w:spacing w:val="0"/>
          <w:w w:val="153"/>
          <w:sz w:val="18"/>
          <w:szCs w:val="18"/>
        </w:rPr>
        <w:t>t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h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1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106"/>
          <w:sz w:val="18"/>
          <w:szCs w:val="18"/>
        </w:rPr>
        <w:t>M</w:t>
      </w:r>
      <w:r>
        <w:rPr>
          <w:rFonts w:cs="Arial" w:hAnsi="Arial" w:eastAsia="Arial" w:ascii="Arial"/>
          <w:color w:val="1F1F1F"/>
          <w:spacing w:val="0"/>
          <w:w w:val="106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106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0"/>
          <w:w w:val="106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06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106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36"/>
          <w:w w:val="106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92"/>
          <w:sz w:val="18"/>
          <w:szCs w:val="18"/>
        </w:rPr>
        <w:t>V</w:t>
      </w:r>
      <w:r>
        <w:rPr>
          <w:rFonts w:cs="Arial" w:hAnsi="Arial" w:eastAsia="Arial" w:ascii="Arial"/>
          <w:color w:val="1F1F1F"/>
          <w:spacing w:val="0"/>
          <w:w w:val="91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32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163"/>
          <w:sz w:val="18"/>
          <w:szCs w:val="18"/>
        </w:rPr>
        <w:t>t</w:t>
      </w:r>
      <w:r>
        <w:rPr>
          <w:rFonts w:cs="Arial" w:hAnsi="Arial" w:eastAsia="Arial" w:ascii="Arial"/>
          <w:color w:val="1F1F1F"/>
          <w:spacing w:val="0"/>
          <w:w w:val="108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m</w:t>
      </w:r>
      <w:r>
        <w:rPr>
          <w:rFonts w:cs="Arial" w:hAnsi="Arial" w:eastAsia="Arial" w:ascii="Arial"/>
          <w:color w:val="1F1F1F"/>
          <w:spacing w:val="0"/>
          <w:w w:val="132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20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0"/>
          <w:w w:val="96"/>
          <w:sz w:val="18"/>
          <w:szCs w:val="18"/>
        </w:rPr>
        <w:t>f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86"/>
          <w:sz w:val="18"/>
          <w:szCs w:val="18"/>
        </w:rPr>
        <w:t>,</w:t>
      </w:r>
      <w:r>
        <w:rPr>
          <w:rFonts w:cs="Arial" w:hAnsi="Arial" w:eastAsia="Arial" w:ascii="Arial"/>
          <w:color w:val="1F1F1F"/>
          <w:spacing w:val="0"/>
          <w:w w:val="86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81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108"/>
          <w:sz w:val="18"/>
          <w:szCs w:val="18"/>
        </w:rPr>
        <w:t>m</w:t>
      </w:r>
      <w:r>
        <w:rPr>
          <w:rFonts w:cs="Arial" w:hAnsi="Arial" w:eastAsia="Arial" w:ascii="Arial"/>
          <w:color w:val="1F1F1F"/>
          <w:spacing w:val="0"/>
          <w:w w:val="132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132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s</w:t>
      </w:r>
      <w:r>
        <w:rPr>
          <w:rFonts w:cs="Arial" w:hAnsi="Arial" w:eastAsia="Arial" w:ascii="Arial"/>
          <w:color w:val="1F1F1F"/>
          <w:spacing w:val="0"/>
          <w:w w:val="153"/>
          <w:sz w:val="18"/>
          <w:szCs w:val="18"/>
        </w:rPr>
        <w:t>t</w:t>
      </w:r>
      <w:r>
        <w:rPr>
          <w:rFonts w:cs="Arial" w:hAnsi="Arial" w:eastAsia="Arial" w:ascii="Arial"/>
          <w:color w:val="1F1F1F"/>
          <w:spacing w:val="0"/>
          <w:w w:val="128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115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128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82"/>
          <w:sz w:val="18"/>
          <w:szCs w:val="18"/>
        </w:rPr>
        <w:t>/</w:t>
      </w:r>
      <w:r>
        <w:rPr>
          <w:rFonts w:cs="Arial" w:hAnsi="Arial" w:eastAsia="Arial" w:ascii="Arial"/>
          <w:color w:val="1F1F1F"/>
          <w:spacing w:val="0"/>
          <w:w w:val="96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0"/>
          <w:w w:val="120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q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u</w:t>
      </w:r>
      <w:r>
        <w:rPr>
          <w:rFonts w:cs="Arial" w:hAnsi="Arial" w:eastAsia="Arial" w:ascii="Arial"/>
          <w:color w:val="1F1F1F"/>
          <w:spacing w:val="0"/>
          <w:w w:val="132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dad</w:t>
      </w:r>
      <w:r>
        <w:rPr>
          <w:rFonts w:cs="Arial" w:hAnsi="Arial" w:eastAsia="Arial" w:ascii="Arial"/>
          <w:color w:val="1F1F1F"/>
          <w:spacing w:val="0"/>
          <w:w w:val="115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128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10"/>
          <w:w w:val="91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90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90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25"/>
          <w:w w:val="9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48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0"/>
          <w:w w:val="115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90"/>
          <w:sz w:val="18"/>
          <w:szCs w:val="18"/>
        </w:rPr>
        <w:t>s</w:t>
      </w:r>
      <w:r>
        <w:rPr>
          <w:rFonts w:cs="Arial" w:hAnsi="Arial" w:eastAsia="Arial" w:ascii="Arial"/>
          <w:color w:val="1F1F1F"/>
          <w:spacing w:val="10"/>
          <w:w w:val="9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73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117"/>
          <w:sz w:val="18"/>
          <w:szCs w:val="18"/>
        </w:rPr>
        <w:t>v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132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90"/>
          <w:sz w:val="18"/>
          <w:szCs w:val="18"/>
        </w:rPr>
        <w:t>s</w:t>
      </w:r>
      <w:r>
        <w:rPr>
          <w:rFonts w:cs="Arial" w:hAnsi="Arial" w:eastAsia="Arial" w:ascii="Arial"/>
          <w:color w:val="1F1F1F"/>
          <w:spacing w:val="5"/>
          <w:w w:val="9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74"/>
          <w:sz w:val="18"/>
          <w:szCs w:val="18"/>
        </w:rPr>
        <w:t>s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u</w:t>
      </w:r>
      <w:r>
        <w:rPr>
          <w:rFonts w:cs="Arial" w:hAnsi="Arial" w:eastAsia="Arial" w:ascii="Arial"/>
          <w:color w:val="1F1F1F"/>
          <w:spacing w:val="0"/>
          <w:w w:val="90"/>
          <w:sz w:val="18"/>
          <w:szCs w:val="18"/>
        </w:rPr>
        <w:t>s</w:t>
      </w:r>
      <w:r>
        <w:rPr>
          <w:rFonts w:cs="Arial" w:hAnsi="Arial" w:eastAsia="Arial" w:ascii="Arial"/>
          <w:color w:val="1F1F1F"/>
          <w:spacing w:val="0"/>
          <w:w w:val="101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120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108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63"/>
          <w:sz w:val="18"/>
          <w:szCs w:val="18"/>
        </w:rPr>
        <w:t>t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85"/>
          <w:sz w:val="18"/>
          <w:szCs w:val="18"/>
        </w:rPr>
        <w:t>s</w:t>
      </w:r>
      <w:r>
        <w:rPr>
          <w:rFonts w:cs="Arial" w:hAnsi="Arial" w:eastAsia="Arial" w:ascii="Arial"/>
          <w:color w:val="1F1F1F"/>
          <w:spacing w:val="14"/>
          <w:w w:val="85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79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24"/>
          <w:w w:val="95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48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0"/>
          <w:w w:val="115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90"/>
          <w:sz w:val="18"/>
          <w:szCs w:val="18"/>
        </w:rPr>
        <w:t>s</w:t>
      </w:r>
      <w:r>
        <w:rPr>
          <w:rFonts w:cs="Arial" w:hAnsi="Arial" w:eastAsia="Arial" w:ascii="Arial"/>
          <w:color w:val="1F1F1F"/>
          <w:spacing w:val="10"/>
          <w:w w:val="9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75"/>
          <w:sz w:val="18"/>
          <w:szCs w:val="18"/>
        </w:rPr>
        <w:t>G</w:t>
      </w:r>
      <w:r>
        <w:rPr>
          <w:rFonts w:cs="Arial" w:hAnsi="Arial" w:eastAsia="Arial" w:ascii="Arial"/>
          <w:color w:val="1F1F1F"/>
          <w:spacing w:val="0"/>
          <w:w w:val="115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b</w:t>
      </w:r>
      <w:r>
        <w:rPr>
          <w:rFonts w:cs="Arial" w:hAnsi="Arial" w:eastAsia="Arial" w:ascii="Arial"/>
          <w:color w:val="1F1F1F"/>
          <w:spacing w:val="0"/>
          <w:w w:val="108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28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115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90"/>
          <w:sz w:val="18"/>
          <w:szCs w:val="18"/>
        </w:rPr>
        <w:t>s</w:t>
      </w:r>
      <w:r>
        <w:rPr>
          <w:rFonts w:cs="Arial" w:hAnsi="Arial" w:eastAsia="Arial" w:ascii="Arial"/>
          <w:color w:val="1F1F1F"/>
          <w:spacing w:val="0"/>
          <w:w w:val="9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96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u</w:t>
      </w:r>
      <w:r>
        <w:rPr>
          <w:rFonts w:cs="Arial" w:hAnsi="Arial" w:eastAsia="Arial" w:ascii="Arial"/>
          <w:color w:val="1F1F1F"/>
          <w:spacing w:val="0"/>
          <w:w w:val="163"/>
          <w:sz w:val="18"/>
          <w:szCs w:val="18"/>
        </w:rPr>
        <w:t>t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ó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m</w:t>
      </w:r>
      <w:r>
        <w:rPr>
          <w:rFonts w:cs="Arial" w:hAnsi="Arial" w:eastAsia="Arial" w:ascii="Arial"/>
          <w:color w:val="1F1F1F"/>
          <w:spacing w:val="0"/>
          <w:w w:val="119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85"/>
          <w:sz w:val="18"/>
          <w:szCs w:val="18"/>
        </w:rPr>
        <w:t>s</w:t>
      </w:r>
      <w:r>
        <w:rPr>
          <w:rFonts w:cs="Arial" w:hAnsi="Arial" w:eastAsia="Arial" w:ascii="Arial"/>
          <w:color w:val="1F1F1F"/>
          <w:spacing w:val="0"/>
          <w:w w:val="85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81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90"/>
          <w:sz w:val="18"/>
          <w:szCs w:val="18"/>
        </w:rPr>
        <w:t>s</w:t>
      </w:r>
      <w:r>
        <w:rPr>
          <w:rFonts w:cs="Arial" w:hAnsi="Arial" w:eastAsia="Arial" w:ascii="Arial"/>
          <w:color w:val="1F1F1F"/>
          <w:spacing w:val="0"/>
          <w:w w:val="101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163"/>
          <w:sz w:val="18"/>
          <w:szCs w:val="18"/>
        </w:rPr>
        <w:t>t</w:t>
      </w:r>
      <w:r>
        <w:rPr>
          <w:rFonts w:cs="Arial" w:hAnsi="Arial" w:eastAsia="Arial" w:ascii="Arial"/>
          <w:color w:val="1F1F1F"/>
          <w:spacing w:val="0"/>
          <w:w w:val="128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08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0"/>
          <w:w w:val="132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za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119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85"/>
          <w:sz w:val="18"/>
          <w:szCs w:val="18"/>
        </w:rPr>
        <w:t>s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,</w:t>
      </w:r>
      <w:r>
        <w:rPr>
          <w:rFonts w:cs="Arial" w:hAnsi="Arial" w:eastAsia="Arial" w:ascii="Arial"/>
          <w:color w:val="1F1F1F"/>
          <w:spacing w:val="22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y</w:t>
      </w:r>
      <w:r>
        <w:rPr>
          <w:rFonts w:cs="Arial" w:hAnsi="Arial" w:eastAsia="Arial" w:ascii="Arial"/>
          <w:color w:val="1F1F1F"/>
          <w:spacing w:val="28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48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-1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60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g</w:t>
      </w:r>
      <w:r>
        <w:rPr>
          <w:rFonts w:cs="Arial" w:hAnsi="Arial" w:eastAsia="Arial" w:ascii="Arial"/>
          <w:color w:val="1F1F1F"/>
          <w:spacing w:val="0"/>
          <w:w w:val="86"/>
          <w:sz w:val="18"/>
          <w:szCs w:val="18"/>
        </w:rPr>
        <w:t>.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-2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T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17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78"/>
          <w:sz w:val="18"/>
          <w:szCs w:val="18"/>
        </w:rPr>
        <w:t>G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20"/>
          <w:sz w:val="18"/>
          <w:szCs w:val="18"/>
        </w:rPr>
        <w:t>ll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g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90"/>
          <w:sz w:val="18"/>
          <w:szCs w:val="18"/>
        </w:rPr>
        <w:t>s</w:t>
      </w:r>
      <w:r>
        <w:rPr>
          <w:rFonts w:cs="Arial" w:hAnsi="Arial" w:eastAsia="Arial" w:ascii="Arial"/>
          <w:color w:val="333333"/>
          <w:spacing w:val="0"/>
          <w:w w:val="96"/>
          <w:sz w:val="18"/>
          <w:szCs w:val="18"/>
        </w:rPr>
        <w:t>,</w:t>
      </w:r>
      <w:r>
        <w:rPr>
          <w:rFonts w:cs="Arial" w:hAnsi="Arial" w:eastAsia="Arial" w:ascii="Arial"/>
          <w:color w:val="333333"/>
          <w:spacing w:val="22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125"/>
          <w:sz w:val="18"/>
          <w:szCs w:val="18"/>
        </w:rPr>
        <w:t>t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é</w:t>
      </w:r>
      <w:r>
        <w:rPr>
          <w:rFonts w:cs="Arial" w:hAnsi="Arial" w:eastAsia="Arial" w:ascii="Arial"/>
          <w:color w:val="1F1F1F"/>
          <w:spacing w:val="0"/>
          <w:w w:val="106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132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01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-2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s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g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na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da</w:t>
      </w:r>
      <w:r>
        <w:rPr>
          <w:rFonts w:cs="Arial" w:hAnsi="Arial" w:eastAsia="Arial" w:ascii="Arial"/>
          <w:color w:val="1F1F1F"/>
          <w:spacing w:val="47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86"/>
          <w:sz w:val="18"/>
          <w:szCs w:val="18"/>
        </w:rPr>
        <w:t>p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36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-2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88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88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44"/>
          <w:w w:val="88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69"/>
          <w:sz w:val="18"/>
          <w:szCs w:val="18"/>
        </w:rPr>
        <w:t>s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g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u</w:t>
      </w:r>
      <w:r>
        <w:rPr>
          <w:rFonts w:cs="Arial" w:hAnsi="Arial" w:eastAsia="Arial" w:ascii="Arial"/>
          <w:color w:val="1F1F1F"/>
          <w:spacing w:val="0"/>
          <w:w w:val="120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11"/>
          <w:sz w:val="18"/>
          <w:szCs w:val="18"/>
        </w:rPr>
        <w:t>m</w:t>
      </w:r>
      <w:r>
        <w:rPr>
          <w:rFonts w:cs="Arial" w:hAnsi="Arial" w:eastAsia="Arial" w:ascii="Arial"/>
          <w:color w:val="1F1F1F"/>
          <w:spacing w:val="0"/>
          <w:w w:val="120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en</w:t>
      </w:r>
      <w:r>
        <w:rPr>
          <w:rFonts w:cs="Arial" w:hAnsi="Arial" w:eastAsia="Arial" w:ascii="Arial"/>
          <w:color w:val="1F1F1F"/>
          <w:spacing w:val="0"/>
          <w:w w:val="153"/>
          <w:sz w:val="18"/>
          <w:szCs w:val="18"/>
        </w:rPr>
        <w:t>t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-2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81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32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-1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73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117"/>
          <w:sz w:val="18"/>
          <w:szCs w:val="18"/>
        </w:rPr>
        <w:t>v</w:t>
      </w:r>
      <w:r>
        <w:rPr>
          <w:rFonts w:cs="Arial" w:hAnsi="Arial" w:eastAsia="Arial" w:ascii="Arial"/>
          <w:color w:val="1F1F1F"/>
          <w:spacing w:val="0"/>
          <w:w w:val="91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132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15"/>
          <w:sz w:val="18"/>
          <w:szCs w:val="18"/>
        </w:rPr>
        <w:t>o</w:t>
      </w:r>
      <w:r>
        <w:rPr>
          <w:rFonts w:cs="Arial" w:hAnsi="Arial" w:eastAsia="Arial" w:ascii="Arial"/>
          <w:color w:val="424241"/>
          <w:spacing w:val="0"/>
          <w:w w:val="105"/>
          <w:sz w:val="18"/>
          <w:szCs w:val="18"/>
        </w:rPr>
        <w:t>;</w:t>
      </w:r>
      <w:r>
        <w:rPr>
          <w:rFonts w:cs="Arial" w:hAnsi="Arial" w:eastAsia="Arial" w:ascii="Arial"/>
          <w:color w:val="424241"/>
          <w:spacing w:val="17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y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,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p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3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91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144"/>
          <w:sz w:val="18"/>
          <w:szCs w:val="18"/>
        </w:rPr>
        <w:t>t</w:t>
      </w:r>
      <w:r>
        <w:rPr>
          <w:rFonts w:cs="Arial" w:hAnsi="Arial" w:eastAsia="Arial" w:ascii="Arial"/>
          <w:color w:val="1F1F1F"/>
          <w:spacing w:val="0"/>
          <w:w w:val="120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35"/>
          <w:w w:val="95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86"/>
          <w:sz w:val="18"/>
          <w:szCs w:val="18"/>
        </w:rPr>
        <w:t>p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36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134"/>
          <w:sz w:val="18"/>
          <w:szCs w:val="18"/>
        </w:rPr>
        <w:t>t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424241"/>
          <w:spacing w:val="0"/>
          <w:w w:val="96"/>
          <w:sz w:val="18"/>
          <w:szCs w:val="18"/>
        </w:rPr>
        <w:t>,</w:t>
      </w:r>
      <w:r>
        <w:rPr>
          <w:rFonts w:cs="Arial" w:hAnsi="Arial" w:eastAsia="Arial" w:ascii="Arial"/>
          <w:color w:val="424241"/>
          <w:spacing w:val="30"/>
          <w:w w:val="96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88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p</w:t>
      </w:r>
      <w:r>
        <w:rPr>
          <w:rFonts w:cs="Arial" w:hAnsi="Arial" w:eastAsia="Arial" w:ascii="Arial"/>
          <w:color w:val="1F1F1F"/>
          <w:spacing w:val="0"/>
          <w:w w:val="136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90"/>
          <w:sz w:val="18"/>
          <w:szCs w:val="18"/>
        </w:rPr>
        <w:t>s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163"/>
          <w:sz w:val="18"/>
          <w:szCs w:val="18"/>
        </w:rPr>
        <w:t>t</w:t>
      </w:r>
      <w:r>
        <w:rPr>
          <w:rFonts w:cs="Arial" w:hAnsi="Arial" w:eastAsia="Arial" w:ascii="Arial"/>
          <w:color w:val="1F1F1F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01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96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15"/>
          <w:sz w:val="18"/>
          <w:szCs w:val="18"/>
        </w:rPr>
        <w:t>ó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39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81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32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35"/>
          <w:w w:val="132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75"/>
          <w:sz w:val="18"/>
          <w:szCs w:val="18"/>
        </w:rPr>
        <w:t>G</w:t>
      </w:r>
      <w:r>
        <w:rPr>
          <w:rFonts w:cs="Arial" w:hAnsi="Arial" w:eastAsia="Arial" w:ascii="Arial"/>
          <w:color w:val="1F1F1F"/>
          <w:spacing w:val="0"/>
          <w:w w:val="115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b</w:t>
      </w:r>
      <w:r>
        <w:rPr>
          <w:rFonts w:cs="Arial" w:hAnsi="Arial" w:eastAsia="Arial" w:ascii="Arial"/>
          <w:color w:val="1F1F1F"/>
          <w:spacing w:val="0"/>
          <w:w w:val="108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28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119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20"/>
          <w:w w:val="119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92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u</w:t>
      </w:r>
      <w:r>
        <w:rPr>
          <w:rFonts w:cs="Arial" w:hAnsi="Arial" w:eastAsia="Arial" w:ascii="Arial"/>
          <w:color w:val="1F1F1F"/>
          <w:spacing w:val="0"/>
          <w:w w:val="163"/>
          <w:sz w:val="18"/>
          <w:szCs w:val="18"/>
        </w:rPr>
        <w:t>t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ó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119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99"/>
          <w:sz w:val="18"/>
          <w:szCs w:val="18"/>
        </w:rPr>
        <w:t>m</w:t>
      </w:r>
      <w:r>
        <w:rPr>
          <w:rFonts w:cs="Arial" w:hAnsi="Arial" w:eastAsia="Arial" w:ascii="Arial"/>
          <w:color w:val="1F1F1F"/>
          <w:spacing w:val="0"/>
          <w:w w:val="124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39"/>
          <w:w w:val="124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81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90"/>
          <w:sz w:val="18"/>
          <w:szCs w:val="18"/>
        </w:rPr>
        <w:t>s</w:t>
      </w:r>
      <w:r>
        <w:rPr>
          <w:rFonts w:cs="Arial" w:hAnsi="Arial" w:eastAsia="Arial" w:ascii="Arial"/>
          <w:color w:val="1F1F1F"/>
          <w:spacing w:val="0"/>
          <w:w w:val="101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163"/>
          <w:sz w:val="18"/>
          <w:szCs w:val="18"/>
        </w:rPr>
        <w:t>t</w:t>
      </w:r>
      <w:r>
        <w:rPr>
          <w:rFonts w:cs="Arial" w:hAnsi="Arial" w:eastAsia="Arial" w:ascii="Arial"/>
          <w:color w:val="1F1F1F"/>
          <w:spacing w:val="0"/>
          <w:w w:val="112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20"/>
          <w:sz w:val="18"/>
          <w:szCs w:val="18"/>
        </w:rPr>
        <w:t>li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za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115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39"/>
          <w:w w:val="115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M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u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p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27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86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32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35"/>
          <w:w w:val="132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73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163"/>
          <w:sz w:val="18"/>
          <w:szCs w:val="18"/>
        </w:rPr>
        <w:t>t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ón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68"/>
          <w:sz w:val="18"/>
          <w:szCs w:val="18"/>
        </w:rPr>
        <w:t>P</w:t>
      </w:r>
      <w:r>
        <w:rPr>
          <w:rFonts w:cs="Arial" w:hAnsi="Arial" w:eastAsia="Arial" w:ascii="Arial"/>
          <w:color w:val="1F1F1F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20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en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qu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e,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-9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60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g</w:t>
      </w:r>
      <w:r>
        <w:rPr>
          <w:rFonts w:cs="Arial" w:hAnsi="Arial" w:eastAsia="Arial" w:ascii="Arial"/>
          <w:color w:val="1F1F1F"/>
          <w:spacing w:val="0"/>
          <w:w w:val="86"/>
          <w:sz w:val="18"/>
          <w:szCs w:val="18"/>
        </w:rPr>
        <w:t>.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-18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b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t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27"/>
          <w:w w:val="11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77"/>
          <w:sz w:val="18"/>
          <w:szCs w:val="18"/>
        </w:rPr>
        <w:t>U</w:t>
      </w:r>
      <w:r>
        <w:rPr>
          <w:rFonts w:cs="Arial" w:hAnsi="Arial" w:eastAsia="Arial" w:ascii="Arial"/>
          <w:color w:val="1F1F1F"/>
          <w:spacing w:val="0"/>
          <w:w w:val="120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0"/>
          <w:w w:val="108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0"/>
          <w:w w:val="119"/>
          <w:sz w:val="18"/>
          <w:szCs w:val="18"/>
        </w:rPr>
        <w:t>ó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,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-2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;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2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60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g</w:t>
      </w:r>
      <w:r>
        <w:rPr>
          <w:rFonts w:cs="Arial" w:hAnsi="Arial" w:eastAsia="Arial" w:ascii="Arial"/>
          <w:color w:val="424241"/>
          <w:spacing w:val="0"/>
          <w:w w:val="96"/>
          <w:sz w:val="18"/>
          <w:szCs w:val="18"/>
        </w:rPr>
        <w:t>.</w:t>
      </w:r>
      <w:r>
        <w:rPr>
          <w:rFonts w:cs="Arial" w:hAnsi="Arial" w:eastAsia="Arial" w:ascii="Arial"/>
          <w:color w:val="424241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424241"/>
          <w:spacing w:val="-18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72"/>
          <w:sz w:val="18"/>
          <w:szCs w:val="18"/>
        </w:rPr>
        <w:t>S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36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91"/>
          <w:sz w:val="18"/>
          <w:szCs w:val="18"/>
        </w:rPr>
        <w:t>g</w:t>
      </w:r>
      <w:r>
        <w:rPr>
          <w:rFonts w:cs="Arial" w:hAnsi="Arial" w:eastAsia="Arial" w:ascii="Arial"/>
          <w:color w:val="1F1F1F"/>
          <w:spacing w:val="0"/>
          <w:w w:val="96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19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-1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104"/>
          <w:sz w:val="18"/>
          <w:szCs w:val="18"/>
        </w:rPr>
        <w:t>M</w:t>
      </w:r>
      <w:r>
        <w:rPr>
          <w:rFonts w:cs="Arial" w:hAnsi="Arial" w:eastAsia="Arial" w:ascii="Arial"/>
          <w:color w:val="1F1F1F"/>
          <w:spacing w:val="0"/>
          <w:w w:val="104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04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104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42"/>
          <w:w w:val="104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77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96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36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01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144"/>
          <w:sz w:val="18"/>
          <w:szCs w:val="18"/>
        </w:rPr>
        <w:t>t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128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-18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44"/>
          <w:w w:val="95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72"/>
          <w:sz w:val="18"/>
          <w:szCs w:val="18"/>
        </w:rPr>
        <w:t>P</w:t>
      </w:r>
      <w:r>
        <w:rPr>
          <w:rFonts w:cs="Arial" w:hAnsi="Arial" w:eastAsia="Arial" w:ascii="Arial"/>
          <w:color w:val="1F1F1F"/>
          <w:spacing w:val="0"/>
          <w:w w:val="108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132"/>
          <w:sz w:val="18"/>
          <w:szCs w:val="18"/>
        </w:rPr>
        <w:t>i</w:t>
      </w:r>
      <w:r>
        <w:rPr>
          <w:rFonts w:cs="Arial" w:hAnsi="Arial" w:eastAsia="Arial" w:ascii="Arial"/>
          <w:color w:val="333333"/>
          <w:spacing w:val="0"/>
          <w:w w:val="163"/>
          <w:sz w:val="18"/>
          <w:szCs w:val="18"/>
        </w:rPr>
        <w:t>f</w:t>
      </w:r>
      <w:r>
        <w:rPr>
          <w:rFonts w:cs="Arial" w:hAnsi="Arial" w:eastAsia="Arial" w:ascii="Arial"/>
          <w:color w:val="1F1F1F"/>
          <w:spacing w:val="0"/>
          <w:w w:val="72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11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01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96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19"/>
          <w:sz w:val="18"/>
          <w:szCs w:val="18"/>
        </w:rPr>
        <w:t>ó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n</w:t>
      </w:r>
      <w:r>
        <w:rPr>
          <w:rFonts w:cs="Arial" w:hAnsi="Arial" w:eastAsia="Arial" w:ascii="Arial"/>
          <w:color w:val="333333"/>
          <w:spacing w:val="0"/>
          <w:w w:val="115"/>
          <w:sz w:val="18"/>
          <w:szCs w:val="18"/>
        </w:rPr>
        <w:t>,</w:t>
      </w:r>
      <w:r>
        <w:rPr>
          <w:rFonts w:cs="Arial" w:hAnsi="Arial" w:eastAsia="Arial" w:ascii="Arial"/>
          <w:color w:val="333333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333333"/>
          <w:spacing w:val="-1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60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ng</w:t>
      </w:r>
      <w:r>
        <w:rPr>
          <w:rFonts w:cs="Arial" w:hAnsi="Arial" w:eastAsia="Arial" w:ascii="Arial"/>
          <w:color w:val="424241"/>
          <w:spacing w:val="0"/>
          <w:w w:val="86"/>
          <w:sz w:val="18"/>
          <w:szCs w:val="18"/>
        </w:rPr>
        <w:t>.</w:t>
      </w:r>
      <w:r>
        <w:rPr>
          <w:rFonts w:cs="Arial" w:hAnsi="Arial" w:eastAsia="Arial" w:ascii="Arial"/>
          <w:color w:val="424241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424241"/>
          <w:spacing w:val="-18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68"/>
          <w:sz w:val="18"/>
          <w:szCs w:val="18"/>
        </w:rPr>
        <w:t>S</w:t>
      </w:r>
      <w:r>
        <w:rPr>
          <w:rFonts w:cs="Arial" w:hAnsi="Arial" w:eastAsia="Arial" w:ascii="Arial"/>
          <w:color w:val="1F1F1F"/>
          <w:spacing w:val="0"/>
          <w:w w:val="108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11"/>
          <w:sz w:val="18"/>
          <w:szCs w:val="18"/>
        </w:rPr>
        <w:t>x</w:t>
      </w:r>
      <w:r>
        <w:rPr>
          <w:rFonts w:cs="Arial" w:hAnsi="Arial" w:eastAsia="Arial" w:ascii="Arial"/>
          <w:color w:val="1F1F1F"/>
          <w:spacing w:val="0"/>
          <w:w w:val="134"/>
          <w:sz w:val="18"/>
          <w:szCs w:val="18"/>
        </w:rPr>
        <w:t>t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36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-2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72"/>
          <w:sz w:val="18"/>
          <w:szCs w:val="18"/>
        </w:rPr>
        <w:t>P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120"/>
          <w:sz w:val="18"/>
          <w:szCs w:val="18"/>
        </w:rPr>
        <w:t>rr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58"/>
          <w:sz w:val="18"/>
          <w:szCs w:val="18"/>
        </w:rPr>
        <w:t>J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53"/>
          <w:sz w:val="18"/>
          <w:szCs w:val="18"/>
        </w:rPr>
        <w:t>f</w:t>
      </w:r>
      <w:r>
        <w:rPr>
          <w:rFonts w:cs="Arial" w:hAnsi="Arial" w:eastAsia="Arial" w:ascii="Arial"/>
          <w:color w:val="1F1F1F"/>
          <w:spacing w:val="0"/>
          <w:w w:val="91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8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-1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v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ú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s</w:t>
      </w:r>
      <w:r>
        <w:rPr>
          <w:rFonts w:cs="Arial" w:hAnsi="Arial" w:eastAsia="Arial" w:ascii="Arial"/>
          <w:color w:val="333333"/>
          <w:spacing w:val="0"/>
          <w:w w:val="100"/>
          <w:sz w:val="18"/>
          <w:szCs w:val="18"/>
        </w:rPr>
        <w:t>,</w:t>
      </w:r>
      <w:r>
        <w:rPr>
          <w:rFonts w:cs="Arial" w:hAnsi="Arial" w:eastAsia="Arial" w:ascii="Arial"/>
          <w:color w:val="333333"/>
          <w:spacing w:val="22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on</w:t>
      </w:r>
      <w:r>
        <w:rPr>
          <w:rFonts w:cs="Arial" w:hAnsi="Arial" w:eastAsia="Arial" w:ascii="Arial"/>
          <w:color w:val="1F1F1F"/>
          <w:spacing w:val="9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81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32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1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91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b</w:t>
      </w:r>
      <w:r>
        <w:rPr>
          <w:rFonts w:cs="Arial" w:hAnsi="Arial" w:eastAsia="Arial" w:ascii="Arial"/>
          <w:color w:val="1F1F1F"/>
          <w:spacing w:val="0"/>
          <w:w w:val="132"/>
          <w:sz w:val="18"/>
          <w:szCs w:val="18"/>
        </w:rPr>
        <w:t>j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53"/>
          <w:sz w:val="18"/>
          <w:szCs w:val="18"/>
        </w:rPr>
        <w:t>t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93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93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16"/>
          <w:w w:val="93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69"/>
          <w:sz w:val="18"/>
          <w:szCs w:val="18"/>
        </w:rPr>
        <w:t>s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u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s</w:t>
      </w:r>
      <w:r>
        <w:rPr>
          <w:rFonts w:cs="Arial" w:hAnsi="Arial" w:eastAsia="Arial" w:ascii="Arial"/>
          <w:color w:val="1F1F1F"/>
          <w:spacing w:val="0"/>
          <w:w w:val="101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128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84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b</w:t>
      </w:r>
      <w:r>
        <w:rPr>
          <w:rFonts w:cs="Arial" w:hAnsi="Arial" w:eastAsia="Arial" w:ascii="Arial"/>
          <w:color w:val="1F1F1F"/>
          <w:spacing w:val="0"/>
          <w:w w:val="120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44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48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1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86"/>
          <w:sz w:val="18"/>
          <w:szCs w:val="18"/>
        </w:rPr>
        <w:t>p</w:t>
      </w:r>
      <w:r>
        <w:rPr>
          <w:rFonts w:cs="Arial" w:hAnsi="Arial" w:eastAsia="Arial" w:ascii="Arial"/>
          <w:color w:val="1F1F1F"/>
          <w:spacing w:val="0"/>
          <w:w w:val="136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91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90"/>
          <w:sz w:val="18"/>
          <w:szCs w:val="18"/>
        </w:rPr>
        <w:t>s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163"/>
          <w:sz w:val="18"/>
          <w:szCs w:val="18"/>
        </w:rPr>
        <w:t>t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1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76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01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134"/>
          <w:sz w:val="18"/>
          <w:szCs w:val="18"/>
        </w:rPr>
        <w:t>t</w:t>
      </w:r>
      <w:r>
        <w:rPr>
          <w:rFonts w:cs="Arial" w:hAnsi="Arial" w:eastAsia="Arial" w:ascii="Arial"/>
          <w:color w:val="1F1F1F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17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93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93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16"/>
          <w:w w:val="93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T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-1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80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80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28"/>
          <w:w w:val="8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67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0"/>
          <w:w w:val="76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06"/>
          <w:sz w:val="18"/>
          <w:szCs w:val="18"/>
        </w:rPr>
        <w:t>Q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U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03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84"/>
          <w:sz w:val="18"/>
          <w:szCs w:val="18"/>
        </w:rPr>
        <w:t>C</w:t>
      </w:r>
      <w:r>
        <w:rPr>
          <w:rFonts w:cs="Arial" w:hAnsi="Arial" w:eastAsia="Arial" w:ascii="Arial"/>
          <w:color w:val="333333"/>
          <w:spacing w:val="0"/>
          <w:w w:val="96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99"/>
          <w:sz w:val="18"/>
          <w:szCs w:val="18"/>
        </w:rPr>
        <w:t>ON</w:t>
      </w:r>
      <w:r>
        <w:rPr>
          <w:rFonts w:cs="Arial" w:hAnsi="Arial" w:eastAsia="Arial" w:ascii="Arial"/>
          <w:color w:val="1F1F1F"/>
          <w:spacing w:val="22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80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80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19"/>
          <w:w w:val="8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73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96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99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104"/>
          <w:sz w:val="18"/>
          <w:szCs w:val="18"/>
        </w:rPr>
        <w:t>V</w:t>
      </w:r>
      <w:r>
        <w:rPr>
          <w:rFonts w:cs="Arial" w:hAnsi="Arial" w:eastAsia="Arial" w:ascii="Arial"/>
          <w:color w:val="1F1F1F"/>
          <w:spacing w:val="0"/>
          <w:w w:val="84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99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86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99"/>
          <w:sz w:val="18"/>
          <w:szCs w:val="18"/>
        </w:rPr>
        <w:t>O</w:t>
      </w:r>
      <w:r>
        <w:rPr>
          <w:rFonts w:cs="Arial" w:hAnsi="Arial" w:eastAsia="Arial" w:ascii="Arial"/>
          <w:color w:val="333333"/>
          <w:spacing w:val="0"/>
          <w:w w:val="115"/>
          <w:sz w:val="18"/>
          <w:szCs w:val="18"/>
        </w:rPr>
        <w:t>,</w:t>
      </w:r>
      <w:r>
        <w:rPr>
          <w:rFonts w:cs="Arial" w:hAnsi="Arial" w:eastAsia="Arial" w:ascii="Arial"/>
          <w:color w:val="333333"/>
          <w:spacing w:val="0"/>
          <w:w w:val="115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93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93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25"/>
          <w:w w:val="93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76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u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44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119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1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76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34"/>
          <w:w w:val="76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60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as</w:t>
      </w:r>
      <w:r>
        <w:rPr>
          <w:rFonts w:cs="Arial" w:hAnsi="Arial" w:eastAsia="Arial" w:ascii="Arial"/>
          <w:color w:val="1F1F1F"/>
          <w:spacing w:val="1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74"/>
          <w:sz w:val="18"/>
          <w:szCs w:val="18"/>
        </w:rPr>
        <w:t>s</w:t>
      </w:r>
      <w:r>
        <w:rPr>
          <w:rFonts w:cs="Arial" w:hAnsi="Arial" w:eastAsia="Arial" w:ascii="Arial"/>
          <w:color w:val="1F1F1F"/>
          <w:spacing w:val="0"/>
          <w:w w:val="108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g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u</w:t>
      </w:r>
      <w:r>
        <w:rPr>
          <w:rFonts w:cs="Arial" w:hAnsi="Arial" w:eastAsia="Arial" w:ascii="Arial"/>
          <w:color w:val="1F1F1F"/>
          <w:spacing w:val="0"/>
          <w:w w:val="120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163"/>
          <w:sz w:val="18"/>
          <w:szCs w:val="18"/>
        </w:rPr>
        <w:t>t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es</w:t>
      </w:r>
      <w:r>
        <w:rPr>
          <w:rFonts w:cs="Arial" w:hAnsi="Arial" w:eastAsia="Arial" w:ascii="Arial"/>
          <w:color w:val="1F1F1F"/>
          <w:spacing w:val="8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79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108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áu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s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u</w:t>
      </w:r>
      <w:r>
        <w:rPr>
          <w:rFonts w:cs="Arial" w:hAnsi="Arial" w:eastAsia="Arial" w:ascii="Arial"/>
          <w:color w:val="1F1F1F"/>
          <w:spacing w:val="0"/>
          <w:w w:val="132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90"/>
          <w:sz w:val="18"/>
          <w:szCs w:val="18"/>
        </w:rPr>
        <w:t>s</w:t>
      </w:r>
      <w:r>
        <w:rPr>
          <w:rFonts w:cs="Arial" w:hAnsi="Arial" w:eastAsia="Arial" w:ascii="Arial"/>
          <w:color w:val="424241"/>
          <w:spacing w:val="0"/>
          <w:w w:val="105"/>
          <w:sz w:val="18"/>
          <w:szCs w:val="18"/>
        </w:rPr>
        <w:t>:</w:t>
      </w:r>
      <w:r>
        <w:rPr>
          <w:rFonts w:cs="Arial" w:hAnsi="Arial" w:eastAsia="Arial" w:ascii="Arial"/>
          <w:color w:val="000000"/>
          <w:spacing w:val="0"/>
          <w:w w:val="100"/>
          <w:sz w:val="18"/>
          <w:szCs w:val="18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4"/>
          <w:szCs w:val="24"/>
        </w:rPr>
        <w:jc w:val="left"/>
        <w:spacing w:before="1" w:lineRule="exact" w:line="240"/>
      </w:pPr>
      <w:r>
        <w:rPr>
          <w:sz w:val="24"/>
          <w:szCs w:val="24"/>
        </w:rPr>
      </w:r>
    </w:p>
    <w:p>
      <w:pPr>
        <w:rPr>
          <w:rFonts w:cs="Arial" w:hAnsi="Arial" w:eastAsia="Arial" w:ascii="Arial"/>
          <w:sz w:val="18"/>
          <w:szCs w:val="18"/>
        </w:rPr>
        <w:jc w:val="both"/>
        <w:ind w:left="462" w:right="5373"/>
      </w:pPr>
      <w:r>
        <w:rPr>
          <w:rFonts w:cs="Arial" w:hAnsi="Arial" w:eastAsia="Arial" w:ascii="Arial"/>
          <w:b/>
          <w:color w:val="1F1F1F"/>
          <w:spacing w:val="0"/>
          <w:w w:val="89"/>
          <w:sz w:val="18"/>
          <w:szCs w:val="18"/>
        </w:rPr>
        <w:t>C</w:t>
      </w:r>
      <w:r>
        <w:rPr>
          <w:rFonts w:cs="Arial" w:hAnsi="Arial" w:eastAsia="Arial" w:ascii="Arial"/>
          <w:b/>
          <w:color w:val="1F1F1F"/>
          <w:spacing w:val="0"/>
          <w:w w:val="89"/>
          <w:sz w:val="18"/>
          <w:szCs w:val="18"/>
        </w:rPr>
        <w:t>LÁ</w:t>
      </w:r>
      <w:r>
        <w:rPr>
          <w:rFonts w:cs="Arial" w:hAnsi="Arial" w:eastAsia="Arial" w:ascii="Arial"/>
          <w:b/>
          <w:color w:val="1F1F1F"/>
          <w:spacing w:val="0"/>
          <w:w w:val="89"/>
          <w:sz w:val="18"/>
          <w:szCs w:val="18"/>
        </w:rPr>
        <w:t>U</w:t>
      </w:r>
      <w:r>
        <w:rPr>
          <w:rFonts w:cs="Arial" w:hAnsi="Arial" w:eastAsia="Arial" w:ascii="Arial"/>
          <w:b/>
          <w:color w:val="1F1F1F"/>
          <w:spacing w:val="0"/>
          <w:w w:val="89"/>
          <w:sz w:val="18"/>
          <w:szCs w:val="18"/>
        </w:rPr>
        <w:t>S</w:t>
      </w:r>
      <w:r>
        <w:rPr>
          <w:rFonts w:cs="Arial" w:hAnsi="Arial" w:eastAsia="Arial" w:ascii="Arial"/>
          <w:b/>
          <w:color w:val="1F1F1F"/>
          <w:spacing w:val="0"/>
          <w:w w:val="89"/>
          <w:sz w:val="18"/>
          <w:szCs w:val="18"/>
        </w:rPr>
        <w:t>U</w:t>
      </w:r>
      <w:r>
        <w:rPr>
          <w:rFonts w:cs="Arial" w:hAnsi="Arial" w:eastAsia="Arial" w:ascii="Arial"/>
          <w:b/>
          <w:color w:val="1F1F1F"/>
          <w:spacing w:val="0"/>
          <w:w w:val="89"/>
          <w:sz w:val="18"/>
          <w:szCs w:val="18"/>
        </w:rPr>
        <w:t>LA</w:t>
      </w:r>
      <w:r>
        <w:rPr>
          <w:rFonts w:cs="Arial" w:hAnsi="Arial" w:eastAsia="Arial" w:ascii="Arial"/>
          <w:b/>
          <w:color w:val="1F1F1F"/>
          <w:spacing w:val="32"/>
          <w:w w:val="89"/>
          <w:sz w:val="18"/>
          <w:szCs w:val="18"/>
        </w:rPr>
        <w:t> </w:t>
      </w:r>
      <w:r>
        <w:rPr>
          <w:rFonts w:cs="Arial" w:hAnsi="Arial" w:eastAsia="Arial" w:ascii="Arial"/>
          <w:b/>
          <w:color w:val="1F1F1F"/>
          <w:spacing w:val="0"/>
          <w:w w:val="76"/>
          <w:sz w:val="18"/>
          <w:szCs w:val="18"/>
        </w:rPr>
        <w:t>P</w:t>
      </w:r>
      <w:r>
        <w:rPr>
          <w:rFonts w:cs="Arial" w:hAnsi="Arial" w:eastAsia="Arial" w:ascii="Arial"/>
          <w:b/>
          <w:color w:val="1F1F1F"/>
          <w:spacing w:val="0"/>
          <w:w w:val="88"/>
          <w:sz w:val="18"/>
          <w:szCs w:val="18"/>
        </w:rPr>
        <w:t>R</w:t>
      </w:r>
      <w:r>
        <w:rPr>
          <w:rFonts w:cs="Arial" w:hAnsi="Arial" w:eastAsia="Arial" w:ascii="Arial"/>
          <w:b/>
          <w:color w:val="1F1F1F"/>
          <w:spacing w:val="0"/>
          <w:w w:val="96"/>
          <w:sz w:val="18"/>
          <w:szCs w:val="18"/>
        </w:rPr>
        <w:t>I</w:t>
      </w:r>
      <w:r>
        <w:rPr>
          <w:rFonts w:cs="Arial" w:hAnsi="Arial" w:eastAsia="Arial" w:ascii="Arial"/>
          <w:b/>
          <w:color w:val="1F1F1F"/>
          <w:spacing w:val="0"/>
          <w:w w:val="124"/>
          <w:sz w:val="18"/>
          <w:szCs w:val="18"/>
        </w:rPr>
        <w:t>M</w:t>
      </w:r>
      <w:r>
        <w:rPr>
          <w:rFonts w:cs="Arial" w:hAnsi="Arial" w:eastAsia="Arial" w:ascii="Arial"/>
          <w:b/>
          <w:color w:val="1F1F1F"/>
          <w:spacing w:val="0"/>
          <w:w w:val="88"/>
          <w:sz w:val="18"/>
          <w:szCs w:val="18"/>
        </w:rPr>
        <w:t>ER</w:t>
      </w:r>
      <w:r>
        <w:rPr>
          <w:rFonts w:cs="Arial" w:hAnsi="Arial" w:eastAsia="Arial" w:ascii="Arial"/>
          <w:b/>
          <w:color w:val="1F1F1F"/>
          <w:spacing w:val="0"/>
          <w:w w:val="99"/>
          <w:sz w:val="18"/>
          <w:szCs w:val="18"/>
        </w:rPr>
        <w:t>A</w:t>
      </w:r>
      <w:r>
        <w:rPr>
          <w:rFonts w:cs="Arial" w:hAnsi="Arial" w:eastAsia="Arial" w:ascii="Arial"/>
          <w:b/>
          <w:color w:val="1F1F1F"/>
          <w:spacing w:val="0"/>
          <w:w w:val="96"/>
          <w:sz w:val="18"/>
          <w:szCs w:val="18"/>
        </w:rPr>
        <w:t>.</w:t>
      </w:r>
      <w:r>
        <w:rPr>
          <w:rFonts w:cs="Arial" w:hAnsi="Arial" w:eastAsia="Arial" w:ascii="Arial"/>
          <w:b/>
          <w:color w:val="1F1F1F"/>
          <w:spacing w:val="13"/>
          <w:w w:val="100"/>
          <w:sz w:val="18"/>
          <w:szCs w:val="18"/>
        </w:rPr>
        <w:t> </w:t>
      </w:r>
      <w:r>
        <w:rPr>
          <w:rFonts w:cs="Arial" w:hAnsi="Arial" w:eastAsia="Arial" w:ascii="Arial"/>
          <w:b/>
          <w:color w:val="1F1F1F"/>
          <w:spacing w:val="0"/>
          <w:w w:val="100"/>
          <w:sz w:val="18"/>
          <w:szCs w:val="18"/>
        </w:rPr>
        <w:t>-</w:t>
      </w:r>
      <w:r>
        <w:rPr>
          <w:rFonts w:cs="Arial" w:hAnsi="Arial" w:eastAsia="Arial" w:ascii="Arial"/>
          <w:b/>
          <w:color w:val="1F1F1F"/>
          <w:spacing w:val="1"/>
          <w:w w:val="100"/>
          <w:sz w:val="18"/>
          <w:szCs w:val="18"/>
        </w:rPr>
        <w:t> </w:t>
      </w:r>
      <w:r>
        <w:rPr>
          <w:rFonts w:cs="Arial" w:hAnsi="Arial" w:eastAsia="Arial" w:ascii="Arial"/>
          <w:b/>
          <w:color w:val="1F1F1F"/>
          <w:spacing w:val="0"/>
          <w:w w:val="92"/>
          <w:sz w:val="18"/>
          <w:szCs w:val="18"/>
        </w:rPr>
        <w:t>A</w:t>
      </w:r>
      <w:r>
        <w:rPr>
          <w:rFonts w:cs="Arial" w:hAnsi="Arial" w:eastAsia="Arial" w:ascii="Arial"/>
          <w:b/>
          <w:color w:val="1F1F1F"/>
          <w:spacing w:val="0"/>
          <w:w w:val="95"/>
          <w:sz w:val="18"/>
          <w:szCs w:val="18"/>
        </w:rPr>
        <w:t>N</w:t>
      </w:r>
      <w:r>
        <w:rPr>
          <w:rFonts w:cs="Arial" w:hAnsi="Arial" w:eastAsia="Arial" w:ascii="Arial"/>
          <w:b/>
          <w:color w:val="1F1F1F"/>
          <w:spacing w:val="0"/>
          <w:w w:val="109"/>
          <w:sz w:val="18"/>
          <w:szCs w:val="18"/>
        </w:rPr>
        <w:t>T</w:t>
      </w:r>
      <w:r>
        <w:rPr>
          <w:rFonts w:cs="Arial" w:hAnsi="Arial" w:eastAsia="Arial" w:ascii="Arial"/>
          <w:b/>
          <w:color w:val="1F1F1F"/>
          <w:spacing w:val="0"/>
          <w:w w:val="76"/>
          <w:sz w:val="18"/>
          <w:szCs w:val="18"/>
        </w:rPr>
        <w:t>E</w:t>
      </w:r>
      <w:r>
        <w:rPr>
          <w:rFonts w:cs="Arial" w:hAnsi="Arial" w:eastAsia="Arial" w:ascii="Arial"/>
          <w:b/>
          <w:color w:val="1F1F1F"/>
          <w:spacing w:val="0"/>
          <w:w w:val="88"/>
          <w:sz w:val="18"/>
          <w:szCs w:val="18"/>
        </w:rPr>
        <w:t>C</w:t>
      </w:r>
      <w:r>
        <w:rPr>
          <w:rFonts w:cs="Arial" w:hAnsi="Arial" w:eastAsia="Arial" w:ascii="Arial"/>
          <w:b/>
          <w:color w:val="1F1F1F"/>
          <w:spacing w:val="0"/>
          <w:w w:val="76"/>
          <w:sz w:val="18"/>
          <w:szCs w:val="18"/>
        </w:rPr>
        <w:t>E</w:t>
      </w:r>
      <w:r>
        <w:rPr>
          <w:rFonts w:cs="Arial" w:hAnsi="Arial" w:eastAsia="Arial" w:ascii="Arial"/>
          <w:b/>
          <w:color w:val="1F1F1F"/>
          <w:spacing w:val="0"/>
          <w:w w:val="99"/>
          <w:sz w:val="18"/>
          <w:szCs w:val="18"/>
        </w:rPr>
        <w:t>D</w:t>
      </w:r>
      <w:r>
        <w:rPr>
          <w:rFonts w:cs="Arial" w:hAnsi="Arial" w:eastAsia="Arial" w:ascii="Arial"/>
          <w:b/>
          <w:color w:val="1F1F1F"/>
          <w:spacing w:val="0"/>
          <w:w w:val="88"/>
          <w:sz w:val="18"/>
          <w:szCs w:val="18"/>
        </w:rPr>
        <w:t>E</w:t>
      </w:r>
      <w:r>
        <w:rPr>
          <w:rFonts w:cs="Arial" w:hAnsi="Arial" w:eastAsia="Arial" w:ascii="Arial"/>
          <w:b/>
          <w:color w:val="1F1F1F"/>
          <w:spacing w:val="0"/>
          <w:w w:val="99"/>
          <w:sz w:val="18"/>
          <w:szCs w:val="18"/>
        </w:rPr>
        <w:t>N</w:t>
      </w:r>
      <w:r>
        <w:rPr>
          <w:rFonts w:cs="Arial" w:hAnsi="Arial" w:eastAsia="Arial" w:ascii="Arial"/>
          <w:b/>
          <w:color w:val="1F1F1F"/>
          <w:spacing w:val="0"/>
          <w:w w:val="104"/>
          <w:sz w:val="18"/>
          <w:szCs w:val="18"/>
        </w:rPr>
        <w:t>T</w:t>
      </w:r>
      <w:r>
        <w:rPr>
          <w:rFonts w:cs="Arial" w:hAnsi="Arial" w:eastAsia="Arial" w:ascii="Arial"/>
          <w:b/>
          <w:color w:val="1F1F1F"/>
          <w:spacing w:val="0"/>
          <w:w w:val="80"/>
          <w:sz w:val="18"/>
          <w:szCs w:val="18"/>
        </w:rPr>
        <w:t>E</w:t>
      </w:r>
      <w:r>
        <w:rPr>
          <w:rFonts w:cs="Arial" w:hAnsi="Arial" w:eastAsia="Arial" w:ascii="Arial"/>
          <w:b/>
          <w:color w:val="1F1F1F"/>
          <w:spacing w:val="0"/>
          <w:w w:val="84"/>
          <w:sz w:val="18"/>
          <w:szCs w:val="18"/>
        </w:rPr>
        <w:t>S</w:t>
      </w:r>
      <w:r>
        <w:rPr>
          <w:rFonts w:cs="Arial" w:hAnsi="Arial" w:eastAsia="Arial" w:ascii="Arial"/>
          <w:b/>
          <w:color w:val="1F1F1F"/>
          <w:spacing w:val="0"/>
          <w:w w:val="80"/>
          <w:sz w:val="18"/>
          <w:szCs w:val="18"/>
        </w:rPr>
        <w:t>:</w:t>
      </w:r>
      <w:r>
        <w:rPr>
          <w:rFonts w:cs="Arial" w:hAnsi="Arial" w:eastAsia="Arial" w:ascii="Arial"/>
          <w:color w:val="000000"/>
          <w:spacing w:val="0"/>
          <w:w w:val="100"/>
          <w:sz w:val="18"/>
          <w:szCs w:val="18"/>
        </w:rPr>
      </w:r>
    </w:p>
    <w:p>
      <w:pPr>
        <w:rPr>
          <w:sz w:val="22"/>
          <w:szCs w:val="22"/>
        </w:rPr>
        <w:jc w:val="left"/>
        <w:spacing w:before="14" w:lineRule="exact" w:line="220"/>
      </w:pPr>
      <w:r>
        <w:rPr>
          <w:sz w:val="22"/>
          <w:szCs w:val="22"/>
        </w:rPr>
      </w:r>
    </w:p>
    <w:p>
      <w:pPr>
        <w:rPr>
          <w:rFonts w:cs="Arial" w:hAnsi="Arial" w:eastAsia="Arial" w:ascii="Arial"/>
          <w:sz w:val="18"/>
          <w:szCs w:val="18"/>
        </w:rPr>
        <w:jc w:val="both"/>
        <w:spacing w:lineRule="auto" w:line="335"/>
        <w:ind w:left="1133" w:right="409" w:hanging="331"/>
      </w:pPr>
      <w:r>
        <w:rPr>
          <w:rFonts w:cs="Arial" w:hAnsi="Arial" w:eastAsia="Arial" w:ascii="Arial"/>
          <w:color w:val="1F1F1F"/>
          <w:spacing w:val="0"/>
          <w:w w:val="84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84"/>
          <w:sz w:val="18"/>
          <w:szCs w:val="18"/>
        </w:rPr>
        <w:t>)</w:t>
      </w:r>
      <w:r>
        <w:rPr>
          <w:rFonts w:cs="Arial" w:hAnsi="Arial" w:eastAsia="Arial" w:ascii="Arial"/>
          <w:color w:val="1F1F1F"/>
          <w:spacing w:val="0"/>
          <w:w w:val="84"/>
          <w:sz w:val="18"/>
          <w:szCs w:val="18"/>
        </w:rPr>
        <w:t>    </w:t>
      </w:r>
      <w:r>
        <w:rPr>
          <w:rFonts w:cs="Arial" w:hAnsi="Arial" w:eastAsia="Arial" w:ascii="Arial"/>
          <w:color w:val="1F1F1F"/>
          <w:spacing w:val="5"/>
          <w:w w:val="84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84"/>
          <w:sz w:val="17"/>
          <w:szCs w:val="17"/>
        </w:rPr>
        <w:t>La</w:t>
      </w:r>
      <w:r>
        <w:rPr>
          <w:rFonts w:cs="Arial" w:hAnsi="Arial" w:eastAsia="Arial" w:ascii="Arial"/>
          <w:color w:val="1F1F1F"/>
          <w:spacing w:val="0"/>
          <w:w w:val="84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25"/>
          <w:w w:val="84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77"/>
          <w:sz w:val="18"/>
          <w:szCs w:val="18"/>
        </w:rPr>
        <w:t>U</w:t>
      </w:r>
      <w:r>
        <w:rPr>
          <w:rFonts w:cs="Arial" w:hAnsi="Arial" w:eastAsia="Arial" w:ascii="Arial"/>
          <w:color w:val="1F1F1F"/>
          <w:spacing w:val="0"/>
          <w:w w:val="119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120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19"/>
          <w:w w:val="105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64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08"/>
          <w:sz w:val="18"/>
          <w:szCs w:val="18"/>
        </w:rPr>
        <w:t>j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06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u</w:t>
      </w:r>
      <w:r>
        <w:rPr>
          <w:rFonts w:cs="Arial" w:hAnsi="Arial" w:eastAsia="Arial" w:ascii="Arial"/>
          <w:color w:val="1F1F1F"/>
          <w:spacing w:val="0"/>
          <w:w w:val="153"/>
          <w:sz w:val="18"/>
          <w:szCs w:val="18"/>
        </w:rPr>
        <w:t>t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128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26"/>
          <w:w w:val="91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M</w:t>
      </w:r>
      <w:r>
        <w:rPr>
          <w:rFonts w:cs="Arial" w:hAnsi="Arial" w:eastAsia="Arial" w:ascii="Arial"/>
          <w:color w:val="1F1F1F"/>
          <w:spacing w:val="0"/>
          <w:w w:val="104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89"/>
          <w:sz w:val="18"/>
          <w:szCs w:val="18"/>
        </w:rPr>
        <w:t>G</w:t>
      </w:r>
      <w:r>
        <w:rPr>
          <w:rFonts w:cs="Arial" w:hAnsi="Arial" w:eastAsia="Arial" w:ascii="Arial"/>
          <w:color w:val="1F1F1F"/>
          <w:spacing w:val="0"/>
          <w:w w:val="108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92"/>
          <w:sz w:val="18"/>
          <w:szCs w:val="18"/>
        </w:rPr>
        <w:t>P</w:t>
      </w:r>
      <w:r>
        <w:rPr>
          <w:rFonts w:cs="Arial" w:hAnsi="Arial" w:eastAsia="Arial" w:ascii="Arial"/>
          <w:color w:val="1F1F1F"/>
          <w:spacing w:val="0"/>
          <w:w w:val="104"/>
          <w:sz w:val="18"/>
          <w:szCs w:val="18"/>
        </w:rPr>
        <w:t>-</w:t>
      </w:r>
      <w:r>
        <w:rPr>
          <w:rFonts w:cs="Arial" w:hAnsi="Arial" w:eastAsia="Arial" w:ascii="Arial"/>
          <w:color w:val="1F1F1F"/>
          <w:spacing w:val="0"/>
          <w:w w:val="92"/>
          <w:sz w:val="18"/>
          <w:szCs w:val="18"/>
        </w:rPr>
        <w:t>PRA</w:t>
      </w:r>
      <w:r>
        <w:rPr>
          <w:rFonts w:cs="Arial" w:hAnsi="Arial" w:eastAsia="Arial" w:ascii="Arial"/>
          <w:color w:val="1F1F1F"/>
          <w:spacing w:val="0"/>
          <w:w w:val="96"/>
          <w:sz w:val="18"/>
          <w:szCs w:val="18"/>
        </w:rPr>
        <w:t>T</w:t>
      </w:r>
      <w:r>
        <w:rPr>
          <w:rFonts w:cs="Arial" w:hAnsi="Arial" w:eastAsia="Arial" w:ascii="Arial"/>
          <w:color w:val="1F1F1F"/>
          <w:spacing w:val="0"/>
          <w:w w:val="143"/>
          <w:sz w:val="18"/>
          <w:szCs w:val="18"/>
        </w:rPr>
        <w:t>y</w:t>
      </w:r>
      <w:r>
        <w:rPr>
          <w:rFonts w:cs="Arial" w:hAnsi="Arial" w:eastAsia="Arial" w:ascii="Arial"/>
          <w:color w:val="1F1F1F"/>
          <w:spacing w:val="2"/>
          <w:w w:val="143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6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75"/>
          <w:sz w:val="18"/>
          <w:szCs w:val="18"/>
        </w:rPr>
        <w:t>G</w:t>
      </w:r>
      <w:r>
        <w:rPr>
          <w:rFonts w:cs="Arial" w:hAnsi="Arial" w:eastAsia="Arial" w:ascii="Arial"/>
          <w:color w:val="1F1F1F"/>
          <w:spacing w:val="0"/>
          <w:w w:val="119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b</w:t>
      </w:r>
      <w:r>
        <w:rPr>
          <w:rFonts w:cs="Arial" w:hAnsi="Arial" w:eastAsia="Arial" w:ascii="Arial"/>
          <w:color w:val="1F1F1F"/>
          <w:spacing w:val="0"/>
          <w:w w:val="120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36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115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2"/>
          <w:w w:val="115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92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u</w:t>
      </w:r>
      <w:r>
        <w:rPr>
          <w:rFonts w:cs="Arial" w:hAnsi="Arial" w:eastAsia="Arial" w:ascii="Arial"/>
          <w:color w:val="1F1F1F"/>
          <w:spacing w:val="0"/>
          <w:w w:val="163"/>
          <w:sz w:val="18"/>
          <w:szCs w:val="18"/>
        </w:rPr>
        <w:t>t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ón</w:t>
      </w:r>
      <w:r>
        <w:rPr>
          <w:rFonts w:cs="Arial" w:hAnsi="Arial" w:eastAsia="Arial" w:ascii="Arial"/>
          <w:color w:val="1F1F1F"/>
          <w:spacing w:val="0"/>
          <w:w w:val="119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102"/>
          <w:sz w:val="18"/>
          <w:szCs w:val="18"/>
        </w:rPr>
        <w:t>m</w:t>
      </w:r>
      <w:r>
        <w:rPr>
          <w:rFonts w:cs="Arial" w:hAnsi="Arial" w:eastAsia="Arial" w:ascii="Arial"/>
          <w:color w:val="1F1F1F"/>
          <w:spacing w:val="0"/>
          <w:w w:val="119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21"/>
          <w:w w:val="119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77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es</w:t>
      </w:r>
      <w:r>
        <w:rPr>
          <w:rFonts w:cs="Arial" w:hAnsi="Arial" w:eastAsia="Arial" w:ascii="Arial"/>
          <w:color w:val="1F1F1F"/>
          <w:spacing w:val="0"/>
          <w:w w:val="101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163"/>
          <w:sz w:val="18"/>
          <w:szCs w:val="18"/>
        </w:rPr>
        <w:t>t</w:t>
      </w:r>
      <w:r>
        <w:rPr>
          <w:rFonts w:cs="Arial" w:hAnsi="Arial" w:eastAsia="Arial" w:ascii="Arial"/>
          <w:color w:val="1F1F1F"/>
          <w:spacing w:val="0"/>
          <w:w w:val="120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20"/>
          <w:sz w:val="18"/>
          <w:szCs w:val="18"/>
        </w:rPr>
        <w:t>li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za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119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16"/>
          <w:w w:val="119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M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u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p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77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163"/>
          <w:sz w:val="18"/>
          <w:szCs w:val="18"/>
        </w:rPr>
        <w:t>t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ó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14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72"/>
          <w:sz w:val="18"/>
          <w:szCs w:val="18"/>
        </w:rPr>
        <w:t>P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20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en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q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u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e</w:t>
      </w:r>
      <w:r>
        <w:rPr>
          <w:rFonts w:cs="Arial" w:hAnsi="Arial" w:eastAsia="Arial" w:ascii="Arial"/>
          <w:color w:val="333333"/>
          <w:spacing w:val="0"/>
          <w:w w:val="105"/>
          <w:sz w:val="18"/>
          <w:szCs w:val="18"/>
        </w:rPr>
        <w:t>,</w:t>
      </w:r>
      <w:r>
        <w:rPr>
          <w:rFonts w:cs="Arial" w:hAnsi="Arial" w:eastAsia="Arial" w:ascii="Arial"/>
          <w:color w:val="333333"/>
          <w:spacing w:val="0"/>
          <w:w w:val="105"/>
          <w:sz w:val="18"/>
          <w:szCs w:val="18"/>
        </w:rPr>
        <w:t>  </w:t>
      </w:r>
      <w:r>
        <w:rPr>
          <w:rFonts w:cs="Arial" w:hAnsi="Arial" w:eastAsia="Arial" w:ascii="Arial"/>
          <w:color w:val="333333"/>
          <w:spacing w:val="32"/>
          <w:w w:val="105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91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91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91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91"/>
          <w:sz w:val="18"/>
          <w:szCs w:val="18"/>
        </w:rPr>
        <w:t>   </w:t>
      </w:r>
      <w:r>
        <w:rPr>
          <w:rFonts w:cs="Arial" w:hAnsi="Arial" w:eastAsia="Arial" w:ascii="Arial"/>
          <w:color w:val="1F1F1F"/>
          <w:spacing w:val="2"/>
          <w:w w:val="91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134"/>
          <w:sz w:val="18"/>
          <w:szCs w:val="18"/>
        </w:rPr>
        <w:t>f</w:t>
      </w:r>
      <w:r>
        <w:rPr>
          <w:rFonts w:cs="Arial" w:hAnsi="Arial" w:eastAsia="Arial" w:ascii="Arial"/>
          <w:color w:val="1F1F1F"/>
          <w:spacing w:val="0"/>
          <w:w w:val="86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06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h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6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  </w:t>
      </w:r>
      <w:r>
        <w:rPr>
          <w:rFonts w:cs="Arial" w:hAnsi="Arial" w:eastAsia="Arial" w:ascii="Arial"/>
          <w:color w:val="1F1F1F"/>
          <w:spacing w:val="18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  </w:t>
      </w:r>
      <w:r>
        <w:rPr>
          <w:rFonts w:cs="Arial" w:hAnsi="Arial" w:eastAsia="Arial" w:ascii="Arial"/>
          <w:color w:val="1F1F1F"/>
          <w:spacing w:val="30"/>
          <w:w w:val="95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58"/>
          <w:sz w:val="18"/>
          <w:szCs w:val="18"/>
        </w:rPr>
        <w:t>J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u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132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15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115"/>
          <w:sz w:val="18"/>
          <w:szCs w:val="18"/>
        </w:rPr>
        <w:t>  </w:t>
      </w:r>
      <w:r>
        <w:rPr>
          <w:rFonts w:cs="Arial" w:hAnsi="Arial" w:eastAsia="Arial" w:ascii="Arial"/>
          <w:color w:val="1F1F1F"/>
          <w:spacing w:val="32"/>
          <w:w w:val="115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  </w:t>
      </w:r>
      <w:r>
        <w:rPr>
          <w:rFonts w:cs="Arial" w:hAnsi="Arial" w:eastAsia="Arial" w:ascii="Arial"/>
          <w:color w:val="1F1F1F"/>
          <w:spacing w:val="45"/>
          <w:w w:val="95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81"/>
          <w:sz w:val="18"/>
          <w:szCs w:val="18"/>
        </w:rPr>
        <w:t>2</w:t>
      </w:r>
      <w:r>
        <w:rPr>
          <w:rFonts w:cs="Arial" w:hAnsi="Arial" w:eastAsia="Arial" w:ascii="Arial"/>
          <w:color w:val="1F1F1F"/>
          <w:spacing w:val="0"/>
          <w:w w:val="119"/>
          <w:sz w:val="18"/>
          <w:szCs w:val="18"/>
        </w:rPr>
        <w:t>0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0</w:t>
      </w:r>
      <w:r>
        <w:rPr>
          <w:rFonts w:cs="Arial" w:hAnsi="Arial" w:eastAsia="Arial" w:ascii="Arial"/>
          <w:color w:val="1F1F1F"/>
          <w:spacing w:val="0"/>
          <w:w w:val="91"/>
          <w:sz w:val="18"/>
          <w:szCs w:val="18"/>
        </w:rPr>
        <w:t>2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,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  </w:t>
      </w:r>
      <w:r>
        <w:rPr>
          <w:rFonts w:cs="Arial" w:hAnsi="Arial" w:eastAsia="Arial" w:ascii="Arial"/>
          <w:color w:val="1F1F1F"/>
          <w:spacing w:val="37"/>
          <w:w w:val="105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69"/>
          <w:sz w:val="18"/>
          <w:szCs w:val="18"/>
        </w:rPr>
        <w:t>s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u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s</w:t>
      </w:r>
      <w:r>
        <w:rPr>
          <w:rFonts w:cs="Arial" w:hAnsi="Arial" w:eastAsia="Arial" w:ascii="Arial"/>
          <w:color w:val="1F1F1F"/>
          <w:spacing w:val="0"/>
          <w:w w:val="101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120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96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15"/>
          <w:sz w:val="18"/>
          <w:szCs w:val="18"/>
        </w:rPr>
        <w:t>b</w:t>
      </w:r>
      <w:r>
        <w:rPr>
          <w:rFonts w:cs="Arial" w:hAnsi="Arial" w:eastAsia="Arial" w:ascii="Arial"/>
          <w:color w:val="1F1F1F"/>
          <w:spacing w:val="0"/>
          <w:w w:val="108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28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  </w:t>
      </w:r>
      <w:r>
        <w:rPr>
          <w:rFonts w:cs="Arial" w:hAnsi="Arial" w:eastAsia="Arial" w:ascii="Arial"/>
          <w:color w:val="1F1F1F"/>
          <w:spacing w:val="37"/>
          <w:w w:val="95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  </w:t>
      </w:r>
      <w:r>
        <w:rPr>
          <w:rFonts w:cs="Arial" w:hAnsi="Arial" w:eastAsia="Arial" w:ascii="Arial"/>
          <w:color w:val="1F1F1F"/>
          <w:spacing w:val="26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77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on</w:t>
      </w:r>
      <w:r>
        <w:rPr>
          <w:rFonts w:cs="Arial" w:hAnsi="Arial" w:eastAsia="Arial" w:ascii="Arial"/>
          <w:color w:val="1F1F1F"/>
          <w:spacing w:val="0"/>
          <w:w w:val="122"/>
          <w:sz w:val="18"/>
          <w:szCs w:val="18"/>
        </w:rPr>
        <w:t>v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132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15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115"/>
          <w:sz w:val="18"/>
          <w:szCs w:val="18"/>
        </w:rPr>
        <w:t>  </w:t>
      </w:r>
      <w:r>
        <w:rPr>
          <w:rFonts w:cs="Arial" w:hAnsi="Arial" w:eastAsia="Arial" w:ascii="Arial"/>
          <w:color w:val="1F1F1F"/>
          <w:spacing w:val="27"/>
          <w:w w:val="115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81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77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oope</w:t>
      </w:r>
      <w:r>
        <w:rPr>
          <w:rFonts w:cs="Arial" w:hAnsi="Arial" w:eastAsia="Arial" w:ascii="Arial"/>
          <w:color w:val="1F1F1F"/>
          <w:spacing w:val="0"/>
          <w:w w:val="136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11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96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15"/>
          <w:sz w:val="18"/>
          <w:szCs w:val="18"/>
        </w:rPr>
        <w:t>ó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2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T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é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y</w:t>
      </w:r>
      <w:r>
        <w:rPr>
          <w:rFonts w:cs="Arial" w:hAnsi="Arial" w:eastAsia="Arial" w:ascii="Arial"/>
          <w:color w:val="1F1F1F"/>
          <w:spacing w:val="14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60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01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on</w:t>
      </w:r>
      <w:r>
        <w:rPr>
          <w:rFonts w:cs="Arial" w:hAnsi="Arial" w:eastAsia="Arial" w:ascii="Arial"/>
          <w:color w:val="1F1F1F"/>
          <w:spacing w:val="0"/>
          <w:w w:val="124"/>
          <w:sz w:val="18"/>
          <w:szCs w:val="18"/>
        </w:rPr>
        <w:t>ó</w:t>
      </w:r>
      <w:r>
        <w:rPr>
          <w:rFonts w:cs="Arial" w:hAnsi="Arial" w:eastAsia="Arial" w:ascii="Arial"/>
          <w:color w:val="1F1F1F"/>
          <w:spacing w:val="0"/>
          <w:w w:val="102"/>
          <w:sz w:val="18"/>
          <w:szCs w:val="18"/>
        </w:rPr>
        <w:t>m</w:t>
      </w:r>
      <w:r>
        <w:rPr>
          <w:rFonts w:cs="Arial" w:hAnsi="Arial" w:eastAsia="Arial" w:ascii="Arial"/>
          <w:color w:val="1F1F1F"/>
          <w:spacing w:val="0"/>
          <w:w w:val="132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11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23"/>
          <w:w w:val="91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86"/>
          <w:sz w:val="18"/>
          <w:szCs w:val="18"/>
        </w:rPr>
        <w:t>p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36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28"/>
          <w:w w:val="91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60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28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64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20"/>
          <w:sz w:val="18"/>
          <w:szCs w:val="18"/>
        </w:rPr>
        <w:t>j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06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u</w:t>
      </w:r>
      <w:r>
        <w:rPr>
          <w:rFonts w:cs="Arial" w:hAnsi="Arial" w:eastAsia="Arial" w:ascii="Arial"/>
          <w:color w:val="1F1F1F"/>
          <w:spacing w:val="0"/>
          <w:w w:val="111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96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15"/>
          <w:sz w:val="18"/>
          <w:szCs w:val="18"/>
        </w:rPr>
        <w:t>ó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28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86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32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33"/>
          <w:w w:val="132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72"/>
          <w:sz w:val="18"/>
          <w:szCs w:val="18"/>
        </w:rPr>
        <w:t>P</w:t>
      </w:r>
      <w:r>
        <w:rPr>
          <w:rFonts w:cs="Arial" w:hAnsi="Arial" w:eastAsia="Arial" w:ascii="Arial"/>
          <w:color w:val="1F1F1F"/>
          <w:spacing w:val="0"/>
          <w:w w:val="120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g</w:t>
      </w:r>
      <w:r>
        <w:rPr>
          <w:rFonts w:cs="Arial" w:hAnsi="Arial" w:eastAsia="Arial" w:ascii="Arial"/>
          <w:color w:val="1F1F1F"/>
          <w:spacing w:val="0"/>
          <w:w w:val="128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02"/>
          <w:sz w:val="18"/>
          <w:szCs w:val="18"/>
        </w:rPr>
        <w:t>m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28"/>
          <w:w w:val="11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68"/>
          <w:sz w:val="18"/>
          <w:szCs w:val="18"/>
        </w:rPr>
        <w:t>P</w:t>
      </w:r>
      <w:r>
        <w:rPr>
          <w:rFonts w:cs="Arial" w:hAnsi="Arial" w:eastAsia="Arial" w:ascii="Arial"/>
          <w:color w:val="1F1F1F"/>
          <w:spacing w:val="0"/>
          <w:w w:val="84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104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T</w:t>
      </w:r>
      <w:r>
        <w:rPr>
          <w:rFonts w:cs="Arial" w:hAnsi="Arial" w:eastAsia="Arial" w:ascii="Arial"/>
          <w:color w:val="333333"/>
          <w:spacing w:val="0"/>
          <w:w w:val="112"/>
          <w:sz w:val="18"/>
          <w:szCs w:val="18"/>
        </w:rPr>
        <w:t>"</w:t>
      </w:r>
      <w:r>
        <w:rPr>
          <w:rFonts w:cs="Arial" w:hAnsi="Arial" w:eastAsia="Arial" w:ascii="Arial"/>
          <w:color w:val="1F1F1F"/>
          <w:spacing w:val="0"/>
          <w:w w:val="96"/>
          <w:sz w:val="18"/>
          <w:szCs w:val="18"/>
        </w:rPr>
        <w:t>,</w:t>
      </w:r>
      <w:r>
        <w:rPr>
          <w:rFonts w:cs="Arial" w:hAnsi="Arial" w:eastAsia="Arial" w:ascii="Arial"/>
          <w:color w:val="1F1F1F"/>
          <w:spacing w:val="0"/>
          <w:w w:val="96"/>
          <w:sz w:val="18"/>
          <w:szCs w:val="18"/>
        </w:rPr>
        <w:t>  </w:t>
      </w:r>
      <w:r>
        <w:rPr>
          <w:rFonts w:cs="Arial" w:hAnsi="Arial" w:eastAsia="Arial" w:ascii="Arial"/>
          <w:color w:val="1F1F1F"/>
          <w:spacing w:val="1"/>
          <w:w w:val="96"/>
          <w:sz w:val="18"/>
          <w:szCs w:val="18"/>
        </w:rPr>
        <w:t> </w:t>
      </w:r>
      <w:r>
        <w:rPr>
          <w:rFonts w:cs="Arial" w:hAnsi="Arial" w:eastAsia="Arial" w:ascii="Arial"/>
          <w:color w:val="969BA0"/>
          <w:spacing w:val="0"/>
          <w:w w:val="28"/>
          <w:sz w:val="18"/>
          <w:szCs w:val="18"/>
        </w:rPr>
        <w:t>.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q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ue</w:t>
      </w:r>
      <w:r>
        <w:rPr>
          <w:rFonts w:cs="Arial" w:hAnsi="Arial" w:eastAsia="Arial" w:ascii="Arial"/>
          <w:color w:val="1F1F1F"/>
          <w:spacing w:val="18"/>
          <w:w w:val="11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t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ene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  </w:t>
      </w:r>
      <w:r>
        <w:rPr>
          <w:rFonts w:cs="Arial" w:hAnsi="Arial" w:eastAsia="Arial" w:ascii="Arial"/>
          <w:color w:val="1F1F1F"/>
          <w:spacing w:val="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86"/>
          <w:sz w:val="18"/>
          <w:szCs w:val="18"/>
        </w:rPr>
        <w:t>p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128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128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91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b</w:t>
      </w:r>
      <w:r>
        <w:rPr>
          <w:rFonts w:cs="Arial" w:hAnsi="Arial" w:eastAsia="Arial" w:ascii="Arial"/>
          <w:color w:val="1F1F1F"/>
          <w:spacing w:val="0"/>
          <w:w w:val="144"/>
          <w:sz w:val="18"/>
          <w:szCs w:val="18"/>
        </w:rPr>
        <w:t>j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53"/>
          <w:sz w:val="18"/>
          <w:szCs w:val="18"/>
        </w:rPr>
        <w:t>t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  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81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01"/>
          <w:sz w:val="18"/>
          <w:szCs w:val="18"/>
        </w:rPr>
        <w:t>s</w:t>
      </w:r>
      <w:r>
        <w:rPr>
          <w:rFonts w:cs="Arial" w:hAnsi="Arial" w:eastAsia="Arial" w:ascii="Arial"/>
          <w:color w:val="1F1F1F"/>
          <w:spacing w:val="0"/>
          <w:w w:val="144"/>
          <w:sz w:val="18"/>
          <w:szCs w:val="18"/>
        </w:rPr>
        <w:t>t</w:t>
      </w:r>
      <w:r>
        <w:rPr>
          <w:rFonts w:cs="Arial" w:hAnsi="Arial" w:eastAsia="Arial" w:ascii="Arial"/>
          <w:color w:val="1F1F1F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b</w:t>
      </w:r>
      <w:r>
        <w:rPr>
          <w:rFonts w:cs="Arial" w:hAnsi="Arial" w:eastAsia="Arial" w:ascii="Arial"/>
          <w:color w:val="1F1F1F"/>
          <w:spacing w:val="0"/>
          <w:w w:val="120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06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91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36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136"/>
          <w:sz w:val="18"/>
          <w:szCs w:val="18"/>
        </w:rPr>
        <w:t>  </w:t>
      </w:r>
      <w:r>
        <w:rPr>
          <w:rFonts w:cs="Arial" w:hAnsi="Arial" w:eastAsia="Arial" w:ascii="Arial"/>
          <w:color w:val="1F1F1F"/>
          <w:spacing w:val="0"/>
          <w:w w:val="136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48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0"/>
          <w:w w:val="115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85"/>
          <w:sz w:val="18"/>
          <w:szCs w:val="18"/>
        </w:rPr>
        <w:t>s</w:t>
      </w:r>
      <w:r>
        <w:rPr>
          <w:rFonts w:cs="Arial" w:hAnsi="Arial" w:eastAsia="Arial" w:ascii="Arial"/>
          <w:color w:val="1F1F1F"/>
          <w:spacing w:val="28"/>
          <w:w w:val="85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85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om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p</w:t>
      </w:r>
      <w:r>
        <w:rPr>
          <w:rFonts w:cs="Arial" w:hAnsi="Arial" w:eastAsia="Arial" w:ascii="Arial"/>
          <w:color w:val="1F1F1F"/>
          <w:spacing w:val="0"/>
          <w:w w:val="136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om</w:t>
      </w:r>
      <w:r>
        <w:rPr>
          <w:rFonts w:cs="Arial" w:hAnsi="Arial" w:eastAsia="Arial" w:ascii="Arial"/>
          <w:color w:val="1F1F1F"/>
          <w:spacing w:val="0"/>
          <w:w w:val="132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s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90"/>
          <w:sz w:val="18"/>
          <w:szCs w:val="18"/>
        </w:rPr>
        <w:t>s</w:t>
      </w:r>
      <w:r>
        <w:rPr>
          <w:rFonts w:cs="Arial" w:hAnsi="Arial" w:eastAsia="Arial" w:ascii="Arial"/>
          <w:color w:val="1F1F1F"/>
          <w:spacing w:val="0"/>
          <w:w w:val="96"/>
          <w:sz w:val="18"/>
          <w:szCs w:val="18"/>
        </w:rPr>
        <w:t>,</w:t>
      </w:r>
      <w:r>
        <w:rPr>
          <w:rFonts w:cs="Arial" w:hAnsi="Arial" w:eastAsia="Arial" w:ascii="Arial"/>
          <w:color w:val="1F1F1F"/>
          <w:spacing w:val="37"/>
          <w:w w:val="96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93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93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40"/>
          <w:w w:val="93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en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4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t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é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18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y</w:t>
      </w:r>
      <w:r>
        <w:rPr>
          <w:rFonts w:cs="Arial" w:hAnsi="Arial" w:eastAsia="Arial" w:ascii="Arial"/>
          <w:color w:val="1F1F1F"/>
          <w:spacing w:val="18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86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06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ó</w:t>
      </w:r>
      <w:r>
        <w:rPr>
          <w:rFonts w:cs="Arial" w:hAnsi="Arial" w:eastAsia="Arial" w:ascii="Arial"/>
          <w:color w:val="1F1F1F"/>
          <w:spacing w:val="0"/>
          <w:w w:val="108"/>
          <w:sz w:val="18"/>
          <w:szCs w:val="18"/>
        </w:rPr>
        <w:t>m</w:t>
      </w:r>
      <w:r>
        <w:rPr>
          <w:rFonts w:cs="Arial" w:hAnsi="Arial" w:eastAsia="Arial" w:ascii="Arial"/>
          <w:color w:val="1F1F1F"/>
          <w:spacing w:val="0"/>
          <w:w w:val="132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06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o</w:t>
      </w:r>
      <w:r>
        <w:rPr>
          <w:rFonts w:cs="Arial" w:hAnsi="Arial" w:eastAsia="Arial" w:ascii="Arial"/>
          <w:color w:val="333333"/>
          <w:spacing w:val="0"/>
          <w:w w:val="96"/>
          <w:sz w:val="18"/>
          <w:szCs w:val="18"/>
        </w:rPr>
        <w:t>,</w:t>
      </w:r>
      <w:r>
        <w:rPr>
          <w:rFonts w:cs="Arial" w:hAnsi="Arial" w:eastAsia="Arial" w:ascii="Arial"/>
          <w:color w:val="333333"/>
          <w:spacing w:val="42"/>
          <w:w w:val="96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81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11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esa</w:t>
      </w:r>
      <w:r>
        <w:rPr>
          <w:rFonts w:cs="Arial" w:hAnsi="Arial" w:eastAsia="Arial" w:ascii="Arial"/>
          <w:color w:val="1F1F1F"/>
          <w:spacing w:val="0"/>
          <w:w w:val="128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108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15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90"/>
          <w:sz w:val="18"/>
          <w:szCs w:val="18"/>
        </w:rPr>
        <w:t>s</w:t>
      </w:r>
      <w:r>
        <w:rPr>
          <w:rFonts w:cs="Arial" w:hAnsi="Arial" w:eastAsia="Arial" w:ascii="Arial"/>
          <w:color w:val="1F1F1F"/>
          <w:spacing w:val="33"/>
          <w:w w:val="9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86"/>
          <w:sz w:val="18"/>
          <w:szCs w:val="18"/>
        </w:rPr>
        <w:t>p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28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91"/>
          <w:sz w:val="18"/>
          <w:szCs w:val="18"/>
        </w:rPr>
        <w:t>  </w:t>
      </w:r>
      <w:r>
        <w:rPr>
          <w:rFonts w:cs="Arial" w:hAnsi="Arial" w:eastAsia="Arial" w:ascii="Arial"/>
          <w:color w:val="1F1F1F"/>
          <w:spacing w:val="5"/>
          <w:w w:val="91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60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81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20"/>
          <w:sz w:val="18"/>
          <w:szCs w:val="18"/>
        </w:rPr>
        <w:t>j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01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u</w:t>
      </w:r>
      <w:r>
        <w:rPr>
          <w:rFonts w:cs="Arial" w:hAnsi="Arial" w:eastAsia="Arial" w:ascii="Arial"/>
          <w:color w:val="1F1F1F"/>
          <w:spacing w:val="0"/>
          <w:w w:val="111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96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15"/>
          <w:sz w:val="18"/>
          <w:szCs w:val="18"/>
        </w:rPr>
        <w:t>ó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22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20"/>
          <w:w w:val="95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60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s</w:t>
      </w:r>
      <w:r>
        <w:rPr>
          <w:rFonts w:cs="Arial" w:hAnsi="Arial" w:eastAsia="Arial" w:ascii="Arial"/>
          <w:color w:val="1F1F1F"/>
          <w:spacing w:val="1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76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06"/>
          <w:sz w:val="18"/>
          <w:szCs w:val="18"/>
        </w:rPr>
        <w:t>c</w:t>
      </w:r>
      <w:r>
        <w:rPr>
          <w:rFonts w:cs="Arial" w:hAnsi="Arial" w:eastAsia="Arial" w:ascii="Arial"/>
          <w:color w:val="333333"/>
          <w:spacing w:val="0"/>
          <w:w w:val="134"/>
          <w:sz w:val="18"/>
          <w:szCs w:val="18"/>
        </w:rPr>
        <w:t>t</w:t>
      </w:r>
      <w:r>
        <w:rPr>
          <w:rFonts w:cs="Arial" w:hAnsi="Arial" w:eastAsia="Arial" w:ascii="Arial"/>
          <w:color w:val="1F1F1F"/>
          <w:spacing w:val="0"/>
          <w:w w:val="96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17"/>
          <w:sz w:val="18"/>
          <w:szCs w:val="18"/>
        </w:rPr>
        <w:t>v</w:t>
      </w:r>
      <w:r>
        <w:rPr>
          <w:rFonts w:cs="Arial" w:hAnsi="Arial" w:eastAsia="Arial" w:ascii="Arial"/>
          <w:color w:val="1F1F1F"/>
          <w:spacing w:val="0"/>
          <w:w w:val="96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ade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s</w:t>
      </w:r>
      <w:r>
        <w:rPr>
          <w:rFonts w:cs="Arial" w:hAnsi="Arial" w:eastAsia="Arial" w:ascii="Arial"/>
          <w:color w:val="1F1F1F"/>
          <w:spacing w:val="1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79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163"/>
          <w:sz w:val="18"/>
          <w:szCs w:val="18"/>
        </w:rPr>
        <w:t>t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08"/>
          <w:sz w:val="18"/>
          <w:szCs w:val="18"/>
        </w:rPr>
        <w:t>m</w:t>
      </w:r>
      <w:r>
        <w:rPr>
          <w:rFonts w:cs="Arial" w:hAnsi="Arial" w:eastAsia="Arial" w:ascii="Arial"/>
          <w:color w:val="1F1F1F"/>
          <w:spacing w:val="0"/>
          <w:w w:val="115"/>
          <w:sz w:val="18"/>
          <w:szCs w:val="18"/>
        </w:rPr>
        <w:t>p</w:t>
      </w:r>
      <w:r>
        <w:rPr>
          <w:rFonts w:cs="Arial" w:hAnsi="Arial" w:eastAsia="Arial" w:ascii="Arial"/>
          <w:color w:val="1F1F1F"/>
          <w:spacing w:val="0"/>
          <w:w w:val="108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da</w:t>
      </w:r>
      <w:r>
        <w:rPr>
          <w:rFonts w:cs="Arial" w:hAnsi="Arial" w:eastAsia="Arial" w:ascii="Arial"/>
          <w:color w:val="1F1F1F"/>
          <w:spacing w:val="0"/>
          <w:w w:val="101"/>
          <w:sz w:val="18"/>
          <w:szCs w:val="18"/>
        </w:rPr>
        <w:t>s</w:t>
      </w:r>
      <w:r>
        <w:rPr>
          <w:rFonts w:cs="Arial" w:hAnsi="Arial" w:eastAsia="Arial" w:ascii="Arial"/>
          <w:color w:val="1F1F1F"/>
          <w:spacing w:val="8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86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163"/>
          <w:sz w:val="18"/>
          <w:szCs w:val="18"/>
        </w:rPr>
        <w:t>t</w:t>
      </w:r>
      <w:r>
        <w:rPr>
          <w:rFonts w:cs="Arial" w:hAnsi="Arial" w:eastAsia="Arial" w:ascii="Arial"/>
          <w:color w:val="1F1F1F"/>
          <w:spacing w:val="0"/>
          <w:w w:val="120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11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81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115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20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  </w:t>
      </w:r>
      <w:r>
        <w:rPr>
          <w:rFonts w:cs="Arial" w:hAnsi="Arial" w:eastAsia="Arial" w:ascii="Arial"/>
          <w:color w:val="1F1F1F"/>
          <w:spacing w:val="-25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72"/>
          <w:sz w:val="18"/>
          <w:szCs w:val="18"/>
        </w:rPr>
        <w:t>P</w:t>
      </w:r>
      <w:r>
        <w:rPr>
          <w:rFonts w:cs="Arial" w:hAnsi="Arial" w:eastAsia="Arial" w:ascii="Arial"/>
          <w:color w:val="1F1F1F"/>
          <w:spacing w:val="0"/>
          <w:w w:val="136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g</w:t>
      </w:r>
      <w:r>
        <w:rPr>
          <w:rFonts w:cs="Arial" w:hAnsi="Arial" w:eastAsia="Arial" w:ascii="Arial"/>
          <w:color w:val="1F1F1F"/>
          <w:spacing w:val="0"/>
          <w:w w:val="128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08"/>
          <w:sz w:val="18"/>
          <w:szCs w:val="18"/>
        </w:rPr>
        <w:t>m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11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72"/>
          <w:sz w:val="18"/>
          <w:szCs w:val="18"/>
        </w:rPr>
        <w:t>S</w:t>
      </w:r>
      <w:r>
        <w:rPr>
          <w:rFonts w:cs="Arial" w:hAnsi="Arial" w:eastAsia="Arial" w:ascii="Arial"/>
          <w:color w:val="1F1F1F"/>
          <w:spacing w:val="0"/>
          <w:w w:val="96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s</w:t>
      </w:r>
      <w:r>
        <w:rPr>
          <w:rFonts w:cs="Arial" w:hAnsi="Arial" w:eastAsia="Arial" w:ascii="Arial"/>
          <w:color w:val="1F1F1F"/>
          <w:spacing w:val="0"/>
          <w:w w:val="153"/>
          <w:sz w:val="18"/>
          <w:szCs w:val="18"/>
        </w:rPr>
        <w:t>t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08"/>
          <w:sz w:val="18"/>
          <w:szCs w:val="18"/>
        </w:rPr>
        <w:t>m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11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26"/>
          <w:w w:val="95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60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173"/>
          <w:sz w:val="18"/>
          <w:szCs w:val="18"/>
        </w:rPr>
        <w:t>f</w:t>
      </w:r>
      <w:r>
        <w:rPr>
          <w:rFonts w:cs="Arial" w:hAnsi="Arial" w:eastAsia="Arial" w:ascii="Arial"/>
          <w:color w:val="1F1F1F"/>
          <w:spacing w:val="0"/>
          <w:w w:val="91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128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102"/>
          <w:sz w:val="18"/>
          <w:szCs w:val="18"/>
        </w:rPr>
        <w:t>m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01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96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19"/>
          <w:sz w:val="18"/>
          <w:szCs w:val="18"/>
        </w:rPr>
        <w:t>ó</w:t>
      </w:r>
      <w:r>
        <w:rPr>
          <w:rFonts w:cs="Arial" w:hAnsi="Arial" w:eastAsia="Arial" w:ascii="Arial"/>
          <w:color w:val="1F1F1F"/>
          <w:spacing w:val="0"/>
          <w:w w:val="91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91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y</w:t>
      </w:r>
      <w:r>
        <w:rPr>
          <w:rFonts w:cs="Arial" w:hAnsi="Arial" w:eastAsia="Arial" w:ascii="Arial"/>
          <w:color w:val="1F1F1F"/>
          <w:spacing w:val="-6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78"/>
          <w:sz w:val="18"/>
          <w:szCs w:val="18"/>
        </w:rPr>
        <w:t>G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s</w:t>
      </w:r>
      <w:r>
        <w:rPr>
          <w:rFonts w:cs="Arial" w:hAnsi="Arial" w:eastAsia="Arial" w:ascii="Arial"/>
          <w:color w:val="1F1F1F"/>
          <w:spacing w:val="0"/>
          <w:w w:val="144"/>
          <w:sz w:val="18"/>
          <w:szCs w:val="18"/>
        </w:rPr>
        <w:t>t</w:t>
      </w:r>
      <w:r>
        <w:rPr>
          <w:rFonts w:cs="Arial" w:hAnsi="Arial" w:eastAsia="Arial" w:ascii="Arial"/>
          <w:color w:val="1F1F1F"/>
          <w:spacing w:val="0"/>
          <w:w w:val="96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19"/>
          <w:sz w:val="18"/>
          <w:szCs w:val="18"/>
        </w:rPr>
        <w:t>ó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1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-6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87"/>
          <w:sz w:val="18"/>
          <w:szCs w:val="18"/>
        </w:rPr>
        <w:t>T</w:t>
      </w:r>
      <w:r>
        <w:rPr>
          <w:rFonts w:cs="Arial" w:hAnsi="Arial" w:eastAsia="Arial" w:ascii="Arial"/>
          <w:color w:val="1F1F1F"/>
          <w:spacing w:val="0"/>
          <w:w w:val="96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36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120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s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1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66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u</w:t>
      </w:r>
      <w:r>
        <w:rPr>
          <w:rFonts w:cs="Arial" w:hAnsi="Arial" w:eastAsia="Arial" w:ascii="Arial"/>
          <w:color w:val="1F1F1F"/>
          <w:spacing w:val="0"/>
          <w:w w:val="136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08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90"/>
          <w:sz w:val="18"/>
          <w:szCs w:val="18"/>
        </w:rPr>
        <w:t>s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-9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68"/>
          <w:sz w:val="18"/>
          <w:szCs w:val="18"/>
        </w:rPr>
        <w:t>S</w:t>
      </w:r>
      <w:r>
        <w:rPr>
          <w:rFonts w:cs="Arial" w:hAnsi="Arial" w:eastAsia="Arial" w:ascii="Arial"/>
          <w:color w:val="1F1F1F"/>
          <w:spacing w:val="0"/>
          <w:w w:val="76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96"/>
          <w:sz w:val="18"/>
          <w:szCs w:val="18"/>
        </w:rPr>
        <w:t>G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T</w:t>
      </w:r>
      <w:r>
        <w:rPr>
          <w:rFonts w:cs="Arial" w:hAnsi="Arial" w:eastAsia="Arial" w:ascii="Arial"/>
          <w:color w:val="1F1F1F"/>
          <w:spacing w:val="0"/>
          <w:w w:val="86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88"/>
          <w:sz w:val="18"/>
          <w:szCs w:val="18"/>
        </w:rPr>
        <w:t>ERR</w:t>
      </w:r>
      <w:r>
        <w:rPr>
          <w:rFonts w:cs="Arial" w:hAnsi="Arial" w:eastAsia="Arial" w:ascii="Arial"/>
          <w:color w:val="1F1F1F"/>
          <w:spacing w:val="0"/>
          <w:w w:val="96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80"/>
          <w:sz w:val="18"/>
          <w:szCs w:val="18"/>
        </w:rPr>
        <w:t>S</w:t>
      </w:r>
      <w:r>
        <w:rPr>
          <w:rFonts w:cs="Arial" w:hAnsi="Arial" w:eastAsia="Arial" w:ascii="Arial"/>
          <w:color w:val="1F1F1F"/>
          <w:spacing w:val="0"/>
          <w:w w:val="96"/>
          <w:sz w:val="18"/>
          <w:szCs w:val="18"/>
        </w:rPr>
        <w:t>,</w:t>
      </w:r>
      <w:r>
        <w:rPr>
          <w:rFonts w:cs="Arial" w:hAnsi="Arial" w:eastAsia="Arial" w:ascii="Arial"/>
          <w:color w:val="1F1F1F"/>
          <w:spacing w:val="8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81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111"/>
          <w:sz w:val="18"/>
          <w:szCs w:val="18"/>
        </w:rPr>
        <w:t>m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28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-9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86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163"/>
          <w:sz w:val="18"/>
          <w:szCs w:val="18"/>
        </w:rPr>
        <w:t>t</w:t>
      </w:r>
      <w:r>
        <w:rPr>
          <w:rFonts w:cs="Arial" w:hAnsi="Arial" w:eastAsia="Arial" w:ascii="Arial"/>
          <w:color w:val="1F1F1F"/>
          <w:spacing w:val="0"/>
          <w:w w:val="120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-9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35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81"/>
          <w:sz w:val="18"/>
          <w:szCs w:val="18"/>
        </w:rPr>
        <w:t>á</w:t>
      </w:r>
      <w:r>
        <w:rPr>
          <w:rFonts w:cs="Arial" w:hAnsi="Arial" w:eastAsia="Arial" w:ascii="Arial"/>
          <w:color w:val="1F1F1F"/>
          <w:spacing w:val="0"/>
          <w:w w:val="108"/>
          <w:sz w:val="18"/>
          <w:szCs w:val="18"/>
        </w:rPr>
        <w:t>m</w:t>
      </w:r>
      <w:r>
        <w:rPr>
          <w:rFonts w:cs="Arial" w:hAnsi="Arial" w:eastAsia="Arial" w:ascii="Arial"/>
          <w:color w:val="1F1F1F"/>
          <w:spacing w:val="0"/>
          <w:w w:val="115"/>
          <w:sz w:val="18"/>
          <w:szCs w:val="18"/>
        </w:rPr>
        <w:t>b</w:t>
      </w:r>
      <w:r>
        <w:rPr>
          <w:rFonts w:cs="Arial" w:hAnsi="Arial" w:eastAsia="Arial" w:ascii="Arial"/>
          <w:color w:val="1F1F1F"/>
          <w:spacing w:val="0"/>
          <w:w w:val="120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53"/>
          <w:sz w:val="18"/>
          <w:szCs w:val="18"/>
        </w:rPr>
        <w:t>t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-1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37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85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102"/>
          <w:sz w:val="18"/>
          <w:szCs w:val="18"/>
        </w:rPr>
        <w:t>m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pe</w:t>
      </w:r>
      <w:r>
        <w:rPr>
          <w:rFonts w:cs="Arial" w:hAnsi="Arial" w:eastAsia="Arial" w:ascii="Arial"/>
          <w:color w:val="1F1F1F"/>
          <w:spacing w:val="0"/>
          <w:w w:val="153"/>
          <w:sz w:val="18"/>
          <w:szCs w:val="18"/>
        </w:rPr>
        <w:t>t</w:t>
      </w:r>
      <w:r>
        <w:rPr>
          <w:rFonts w:cs="Arial" w:hAnsi="Arial" w:eastAsia="Arial" w:ascii="Arial"/>
          <w:color w:val="1F1F1F"/>
          <w:spacing w:val="0"/>
          <w:w w:val="91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106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96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85"/>
          <w:sz w:val="18"/>
          <w:szCs w:val="18"/>
        </w:rPr>
        <w:t>s</w:t>
      </w:r>
      <w:r>
        <w:rPr>
          <w:rFonts w:cs="Arial" w:hAnsi="Arial" w:eastAsia="Arial" w:ascii="Arial"/>
          <w:color w:val="1F1F1F"/>
          <w:spacing w:val="0"/>
          <w:w w:val="85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115"/>
          <w:sz w:val="18"/>
          <w:szCs w:val="18"/>
        </w:rPr>
        <w:t>t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153"/>
          <w:sz w:val="18"/>
          <w:szCs w:val="18"/>
        </w:rPr>
        <w:t>t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15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19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M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G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P</w:t>
      </w:r>
      <w:r>
        <w:rPr>
          <w:rFonts w:cs="Arial" w:hAnsi="Arial" w:eastAsia="Arial" w:ascii="Arial"/>
          <w:color w:val="1F1F1F"/>
          <w:spacing w:val="1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79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99"/>
          <w:sz w:val="18"/>
          <w:szCs w:val="18"/>
        </w:rPr>
        <w:t>m</w:t>
      </w:r>
      <w:r>
        <w:rPr>
          <w:rFonts w:cs="Arial" w:hAnsi="Arial" w:eastAsia="Arial" w:ascii="Arial"/>
          <w:color w:val="1F1F1F"/>
          <w:spacing w:val="0"/>
          <w:w w:val="119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11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14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75"/>
          <w:sz w:val="18"/>
          <w:szCs w:val="18"/>
        </w:rPr>
        <w:t>G</w:t>
      </w:r>
      <w:r>
        <w:rPr>
          <w:rFonts w:cs="Arial" w:hAnsi="Arial" w:eastAsia="Arial" w:ascii="Arial"/>
          <w:color w:val="1F1F1F"/>
          <w:spacing w:val="0"/>
          <w:w w:val="115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b</w:t>
      </w:r>
      <w:r>
        <w:rPr>
          <w:rFonts w:cs="Arial" w:hAnsi="Arial" w:eastAsia="Arial" w:ascii="Arial"/>
          <w:color w:val="1F1F1F"/>
          <w:spacing w:val="0"/>
          <w:w w:val="108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28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119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17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106"/>
          <w:sz w:val="18"/>
          <w:szCs w:val="18"/>
        </w:rPr>
        <w:t>M</w:t>
      </w:r>
      <w:r>
        <w:rPr>
          <w:rFonts w:cs="Arial" w:hAnsi="Arial" w:eastAsia="Arial" w:ascii="Arial"/>
          <w:color w:val="1F1F1F"/>
          <w:spacing w:val="0"/>
          <w:w w:val="106"/>
          <w:sz w:val="18"/>
          <w:szCs w:val="18"/>
        </w:rPr>
        <w:t>u</w:t>
      </w:r>
      <w:r>
        <w:rPr>
          <w:rFonts w:cs="Arial" w:hAnsi="Arial" w:eastAsia="Arial" w:ascii="Arial"/>
          <w:color w:val="1F1F1F"/>
          <w:spacing w:val="0"/>
          <w:w w:val="106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106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06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106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06"/>
          <w:sz w:val="18"/>
          <w:szCs w:val="18"/>
        </w:rPr>
        <w:t>p</w:t>
      </w:r>
      <w:r>
        <w:rPr>
          <w:rFonts w:cs="Arial" w:hAnsi="Arial" w:eastAsia="Arial" w:ascii="Arial"/>
          <w:color w:val="1F1F1F"/>
          <w:spacing w:val="0"/>
          <w:w w:val="106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06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12"/>
          <w:w w:val="106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q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u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28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74"/>
          <w:sz w:val="18"/>
          <w:szCs w:val="18"/>
        </w:rPr>
        <w:t>s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u</w:t>
      </w:r>
      <w:r>
        <w:rPr>
          <w:rFonts w:cs="Arial" w:hAnsi="Arial" w:eastAsia="Arial" w:ascii="Arial"/>
          <w:color w:val="1F1F1F"/>
          <w:spacing w:val="0"/>
          <w:w w:val="101"/>
          <w:sz w:val="18"/>
          <w:szCs w:val="18"/>
        </w:rPr>
        <w:t>s</w:t>
      </w:r>
      <w:r>
        <w:rPr>
          <w:rFonts w:cs="Arial" w:hAnsi="Arial" w:eastAsia="Arial" w:ascii="Arial"/>
          <w:color w:val="1F1F1F"/>
          <w:spacing w:val="0"/>
          <w:w w:val="106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112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108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b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-2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88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88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34"/>
          <w:w w:val="88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81"/>
          <w:sz w:val="18"/>
          <w:szCs w:val="18"/>
        </w:rPr>
        <w:t>p</w:t>
      </w:r>
      <w:r>
        <w:rPr>
          <w:rFonts w:cs="Arial" w:hAnsi="Arial" w:eastAsia="Arial" w:ascii="Arial"/>
          <w:color w:val="1F1F1F"/>
          <w:spacing w:val="0"/>
          <w:w w:val="136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es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en</w:t>
      </w:r>
      <w:r>
        <w:rPr>
          <w:rFonts w:cs="Arial" w:hAnsi="Arial" w:eastAsia="Arial" w:ascii="Arial"/>
          <w:color w:val="1F1F1F"/>
          <w:spacing w:val="0"/>
          <w:w w:val="163"/>
          <w:sz w:val="18"/>
          <w:szCs w:val="18"/>
        </w:rPr>
        <w:t>t</w:t>
      </w:r>
      <w:r>
        <w:rPr>
          <w:rFonts w:cs="Arial" w:hAnsi="Arial" w:eastAsia="Arial" w:ascii="Arial"/>
          <w:color w:val="1F1F1F"/>
          <w:spacing w:val="0"/>
          <w:w w:val="91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17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85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on</w:t>
      </w:r>
      <w:r>
        <w:rPr>
          <w:rFonts w:cs="Arial" w:hAnsi="Arial" w:eastAsia="Arial" w:ascii="Arial"/>
          <w:color w:val="1F1F1F"/>
          <w:spacing w:val="0"/>
          <w:w w:val="122"/>
          <w:sz w:val="18"/>
          <w:szCs w:val="18"/>
        </w:rPr>
        <w:t>v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120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15"/>
          <w:sz w:val="18"/>
          <w:szCs w:val="18"/>
        </w:rPr>
        <w:t>o</w:t>
      </w:r>
      <w:r>
        <w:rPr>
          <w:rFonts w:cs="Arial" w:hAnsi="Arial" w:eastAsia="Arial" w:ascii="Arial"/>
          <w:color w:val="424241"/>
          <w:spacing w:val="0"/>
          <w:w w:val="86"/>
          <w:sz w:val="18"/>
          <w:szCs w:val="18"/>
        </w:rPr>
        <w:t>.</w:t>
      </w:r>
      <w:r>
        <w:rPr>
          <w:rFonts w:cs="Arial" w:hAnsi="Arial" w:eastAsia="Arial" w:ascii="Arial"/>
          <w:color w:val="000000"/>
          <w:spacing w:val="0"/>
          <w:w w:val="100"/>
          <w:sz w:val="18"/>
          <w:szCs w:val="18"/>
        </w:rPr>
      </w:r>
    </w:p>
    <w:p>
      <w:pPr>
        <w:rPr>
          <w:sz w:val="28"/>
          <w:szCs w:val="28"/>
        </w:rPr>
        <w:jc w:val="left"/>
        <w:spacing w:before="13" w:lineRule="exact" w:line="280"/>
      </w:pPr>
      <w:r>
        <w:rPr>
          <w:sz w:val="28"/>
          <w:szCs w:val="28"/>
        </w:rPr>
      </w:r>
    </w:p>
    <w:p>
      <w:pPr>
        <w:rPr>
          <w:rFonts w:cs="Arial" w:hAnsi="Arial" w:eastAsia="Arial" w:ascii="Arial"/>
          <w:sz w:val="18"/>
          <w:szCs w:val="18"/>
        </w:rPr>
        <w:jc w:val="both"/>
        <w:spacing w:lineRule="auto" w:line="337"/>
        <w:ind w:left="1133" w:right="418" w:hanging="336"/>
      </w:pPr>
      <w:r>
        <w:rPr>
          <w:rFonts w:cs="Arial" w:hAnsi="Arial" w:eastAsia="Arial" w:ascii="Arial"/>
          <w:color w:val="1F1F1F"/>
          <w:spacing w:val="0"/>
          <w:w w:val="86"/>
          <w:sz w:val="18"/>
          <w:szCs w:val="18"/>
        </w:rPr>
        <w:t>b</w:t>
      </w:r>
      <w:r>
        <w:rPr>
          <w:rFonts w:cs="Arial" w:hAnsi="Arial" w:eastAsia="Arial" w:ascii="Arial"/>
          <w:color w:val="1F1F1F"/>
          <w:spacing w:val="0"/>
          <w:w w:val="86"/>
          <w:sz w:val="18"/>
          <w:szCs w:val="18"/>
        </w:rPr>
        <w:t>)</w:t>
      </w:r>
      <w:r>
        <w:rPr>
          <w:rFonts w:cs="Arial" w:hAnsi="Arial" w:eastAsia="Arial" w:ascii="Arial"/>
          <w:color w:val="1F1F1F"/>
          <w:spacing w:val="0"/>
          <w:w w:val="86"/>
          <w:sz w:val="18"/>
          <w:szCs w:val="18"/>
        </w:rPr>
        <w:t>   </w:t>
      </w:r>
      <w:r>
        <w:rPr>
          <w:rFonts w:cs="Arial" w:hAnsi="Arial" w:eastAsia="Arial" w:ascii="Arial"/>
          <w:color w:val="1F1F1F"/>
          <w:spacing w:val="14"/>
          <w:w w:val="86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102"/>
          <w:sz w:val="18"/>
          <w:szCs w:val="18"/>
        </w:rPr>
        <w:t>M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d</w:t>
      </w:r>
      <w:r>
        <w:rPr>
          <w:rFonts w:cs="Arial" w:hAnsi="Arial" w:eastAsia="Arial" w:ascii="Arial"/>
          <w:color w:val="333333"/>
          <w:spacing w:val="0"/>
          <w:w w:val="132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n</w:t>
      </w:r>
      <w:r>
        <w:rPr>
          <w:rFonts w:cs="Arial" w:hAnsi="Arial" w:eastAsia="Arial" w:ascii="Arial"/>
          <w:color w:val="333333"/>
          <w:spacing w:val="0"/>
          <w:w w:val="163"/>
          <w:sz w:val="18"/>
          <w:szCs w:val="18"/>
        </w:rPr>
        <w:t>t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24"/>
          <w:w w:val="95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91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153"/>
          <w:sz w:val="18"/>
          <w:szCs w:val="18"/>
        </w:rPr>
        <w:t>f</w:t>
      </w:r>
      <w:r>
        <w:rPr>
          <w:rFonts w:cs="Arial" w:hAnsi="Arial" w:eastAsia="Arial" w:ascii="Arial"/>
          <w:color w:val="1F1F1F"/>
          <w:spacing w:val="0"/>
          <w:w w:val="84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06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84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15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24"/>
          <w:w w:val="115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o</w:t>
      </w:r>
      <w:r>
        <w:rPr>
          <w:rFonts w:cs="Arial" w:hAnsi="Arial" w:eastAsia="Arial" w:ascii="Arial"/>
          <w:color w:val="424241"/>
          <w:spacing w:val="0"/>
          <w:w w:val="100"/>
          <w:sz w:val="18"/>
          <w:szCs w:val="18"/>
        </w:rPr>
        <w:t>.</w:t>
      </w:r>
      <w:r>
        <w:rPr>
          <w:rFonts w:cs="Arial" w:hAnsi="Arial" w:eastAsia="Arial" w:ascii="Arial"/>
          <w:color w:val="424241"/>
          <w:spacing w:val="1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82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153"/>
          <w:sz w:val="18"/>
          <w:szCs w:val="18"/>
        </w:rPr>
        <w:t>f</w:t>
      </w:r>
      <w:r>
        <w:rPr>
          <w:rFonts w:cs="Arial" w:hAnsi="Arial" w:eastAsia="Arial" w:ascii="Arial"/>
          <w:color w:val="1F1F1F"/>
          <w:spacing w:val="0"/>
          <w:w w:val="84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06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96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15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24"/>
          <w:w w:val="115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91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91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17"/>
          <w:w w:val="91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4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4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3</w:t>
      </w:r>
      <w:r>
        <w:rPr>
          <w:rFonts w:cs="Arial" w:hAnsi="Arial" w:eastAsia="Arial" w:ascii="Arial"/>
          <w:color w:val="424241"/>
          <w:spacing w:val="0"/>
          <w:w w:val="100"/>
          <w:sz w:val="18"/>
          <w:szCs w:val="18"/>
        </w:rPr>
        <w:t>-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G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M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CP</w:t>
      </w:r>
      <w:r>
        <w:rPr>
          <w:rFonts w:cs="Arial" w:hAnsi="Arial" w:eastAsia="Arial" w:ascii="Arial"/>
          <w:color w:val="333333"/>
          <w:spacing w:val="0"/>
          <w:w w:val="100"/>
          <w:sz w:val="18"/>
          <w:szCs w:val="18"/>
        </w:rPr>
        <w:t>-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M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-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U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-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2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0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15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2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2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1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2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15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81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g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90"/>
          <w:sz w:val="18"/>
          <w:szCs w:val="18"/>
        </w:rPr>
        <w:t>s</w:t>
      </w:r>
      <w:r>
        <w:rPr>
          <w:rFonts w:cs="Arial" w:hAnsi="Arial" w:eastAsia="Arial" w:ascii="Arial"/>
          <w:color w:val="1F1F1F"/>
          <w:spacing w:val="0"/>
          <w:w w:val="144"/>
          <w:sz w:val="18"/>
          <w:szCs w:val="18"/>
        </w:rPr>
        <w:t>t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19"/>
          <w:w w:val="105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11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81"/>
          <w:sz w:val="18"/>
          <w:szCs w:val="18"/>
        </w:rPr>
        <w:t>2</w:t>
      </w:r>
      <w:r>
        <w:rPr>
          <w:rFonts w:cs="Arial" w:hAnsi="Arial" w:eastAsia="Arial" w:ascii="Arial"/>
          <w:color w:val="1F1F1F"/>
          <w:spacing w:val="0"/>
          <w:w w:val="115"/>
          <w:sz w:val="18"/>
          <w:szCs w:val="18"/>
        </w:rPr>
        <w:t>0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1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5</w:t>
      </w:r>
      <w:r>
        <w:rPr>
          <w:rFonts w:cs="Arial" w:hAnsi="Arial" w:eastAsia="Arial" w:ascii="Arial"/>
          <w:color w:val="333333"/>
          <w:spacing w:val="0"/>
          <w:w w:val="105"/>
          <w:sz w:val="18"/>
          <w:szCs w:val="18"/>
        </w:rPr>
        <w:t>,</w:t>
      </w:r>
      <w:r>
        <w:rPr>
          <w:rFonts w:cs="Arial" w:hAnsi="Arial" w:eastAsia="Arial" w:ascii="Arial"/>
          <w:color w:val="333333"/>
          <w:spacing w:val="24"/>
          <w:w w:val="105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78"/>
          <w:sz w:val="18"/>
          <w:szCs w:val="18"/>
        </w:rPr>
        <w:t>G</w:t>
      </w:r>
      <w:r>
        <w:rPr>
          <w:rFonts w:cs="Arial" w:hAnsi="Arial" w:eastAsia="Arial" w:ascii="Arial"/>
          <w:color w:val="1F1F1F"/>
          <w:spacing w:val="0"/>
          <w:w w:val="115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b</w:t>
      </w:r>
      <w:r>
        <w:rPr>
          <w:rFonts w:cs="Arial" w:hAnsi="Arial" w:eastAsia="Arial" w:ascii="Arial"/>
          <w:color w:val="1F1F1F"/>
          <w:spacing w:val="0"/>
          <w:w w:val="108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28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119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4"/>
          <w:w w:val="119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92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u</w:t>
      </w:r>
      <w:r>
        <w:rPr>
          <w:rFonts w:cs="Arial" w:hAnsi="Arial" w:eastAsia="Arial" w:ascii="Arial"/>
          <w:color w:val="1F1F1F"/>
          <w:spacing w:val="0"/>
          <w:w w:val="144"/>
          <w:sz w:val="18"/>
          <w:szCs w:val="18"/>
        </w:rPr>
        <w:t>t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ó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119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m</w:t>
      </w:r>
      <w:r>
        <w:rPr>
          <w:rFonts w:cs="Arial" w:hAnsi="Arial" w:eastAsia="Arial" w:ascii="Arial"/>
          <w:color w:val="1F1F1F"/>
          <w:spacing w:val="0"/>
          <w:w w:val="115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14"/>
          <w:w w:val="115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77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01"/>
          <w:sz w:val="18"/>
          <w:szCs w:val="18"/>
        </w:rPr>
        <w:t>sc</w:t>
      </w:r>
      <w:r>
        <w:rPr>
          <w:rFonts w:cs="Arial" w:hAnsi="Arial" w:eastAsia="Arial" w:ascii="Arial"/>
          <w:color w:val="1F1F1F"/>
          <w:spacing w:val="0"/>
          <w:w w:val="91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163"/>
          <w:sz w:val="18"/>
          <w:szCs w:val="18"/>
        </w:rPr>
        <w:t>t</w:t>
      </w:r>
      <w:r>
        <w:rPr>
          <w:rFonts w:cs="Arial" w:hAnsi="Arial" w:eastAsia="Arial" w:ascii="Arial"/>
          <w:color w:val="1F1F1F"/>
          <w:spacing w:val="0"/>
          <w:w w:val="120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20"/>
          <w:sz w:val="18"/>
          <w:szCs w:val="18"/>
        </w:rPr>
        <w:t>li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z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9"/>
          <w:w w:val="11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28"/>
          <w:w w:val="95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68"/>
          <w:sz w:val="18"/>
          <w:szCs w:val="18"/>
        </w:rPr>
        <w:t>P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32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en</w:t>
      </w:r>
      <w:r>
        <w:rPr>
          <w:rFonts w:cs="Arial" w:hAnsi="Arial" w:eastAsia="Arial" w:ascii="Arial"/>
          <w:color w:val="1F1F1F"/>
          <w:spacing w:val="0"/>
          <w:w w:val="115"/>
          <w:sz w:val="18"/>
          <w:szCs w:val="18"/>
        </w:rPr>
        <w:t>q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u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96"/>
          <w:sz w:val="18"/>
          <w:szCs w:val="18"/>
        </w:rPr>
        <w:t>,</w:t>
      </w:r>
      <w:r>
        <w:rPr>
          <w:rFonts w:cs="Arial" w:hAnsi="Arial" w:eastAsia="Arial" w:ascii="Arial"/>
          <w:color w:val="1F1F1F"/>
          <w:spacing w:val="24"/>
          <w:w w:val="96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86"/>
          <w:sz w:val="18"/>
          <w:szCs w:val="18"/>
        </w:rPr>
        <w:t>p</w:t>
      </w:r>
      <w:r>
        <w:rPr>
          <w:rFonts w:cs="Arial" w:hAnsi="Arial" w:eastAsia="Arial" w:ascii="Arial"/>
          <w:color w:val="1F1F1F"/>
          <w:spacing w:val="0"/>
          <w:w w:val="136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90"/>
          <w:sz w:val="18"/>
          <w:szCs w:val="18"/>
        </w:rPr>
        <w:t>s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163"/>
          <w:sz w:val="18"/>
          <w:szCs w:val="18"/>
        </w:rPr>
        <w:t>t</w:t>
      </w:r>
      <w:r>
        <w:rPr>
          <w:rFonts w:cs="Arial" w:hAnsi="Arial" w:eastAsia="Arial" w:ascii="Arial"/>
          <w:color w:val="1F1F1F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14"/>
          <w:w w:val="91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69"/>
          <w:sz w:val="18"/>
          <w:szCs w:val="18"/>
        </w:rPr>
        <w:t>s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u</w:t>
      </w:r>
      <w:r>
        <w:rPr>
          <w:rFonts w:cs="Arial" w:hAnsi="Arial" w:eastAsia="Arial" w:ascii="Arial"/>
          <w:color w:val="1F1F1F"/>
          <w:spacing w:val="19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60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163"/>
          <w:sz w:val="18"/>
          <w:szCs w:val="18"/>
        </w:rPr>
        <w:t>t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28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é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s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109"/>
          <w:sz w:val="18"/>
          <w:szCs w:val="18"/>
        </w:rPr>
        <w:t>f</w:t>
      </w:r>
      <w:r>
        <w:rPr>
          <w:rFonts w:cs="Arial" w:hAnsi="Arial" w:eastAsia="Arial" w:ascii="Arial"/>
          <w:color w:val="1F1F1F"/>
          <w:spacing w:val="0"/>
          <w:w w:val="109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109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109"/>
          <w:sz w:val="18"/>
          <w:szCs w:val="18"/>
        </w:rPr>
        <w:t>m</w:t>
      </w:r>
      <w:r>
        <w:rPr>
          <w:rFonts w:cs="Arial" w:hAnsi="Arial" w:eastAsia="Arial" w:ascii="Arial"/>
          <w:color w:val="1F1F1F"/>
          <w:spacing w:val="0"/>
          <w:w w:val="109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09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5"/>
          <w:w w:val="109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y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69"/>
          <w:sz w:val="18"/>
          <w:szCs w:val="18"/>
        </w:rPr>
        <w:t>s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108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0"/>
          <w:w w:val="120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01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96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53"/>
          <w:sz w:val="18"/>
          <w:szCs w:val="18"/>
        </w:rPr>
        <w:t>t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4"/>
          <w:w w:val="95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79"/>
          <w:sz w:val="18"/>
          <w:szCs w:val="18"/>
        </w:rPr>
        <w:t>s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81"/>
          <w:sz w:val="18"/>
          <w:szCs w:val="18"/>
        </w:rPr>
        <w:t>p</w:t>
      </w:r>
      <w:r>
        <w:rPr>
          <w:rFonts w:cs="Arial" w:hAnsi="Arial" w:eastAsia="Arial" w:ascii="Arial"/>
          <w:color w:val="1F1F1F"/>
          <w:spacing w:val="0"/>
          <w:w w:val="128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101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79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5"/>
          <w:w w:val="105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60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5"/>
          <w:w w:val="95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60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08"/>
          <w:sz w:val="18"/>
          <w:szCs w:val="18"/>
        </w:rPr>
        <w:t>m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p</w:t>
      </w:r>
      <w:r>
        <w:rPr>
          <w:rFonts w:cs="Arial" w:hAnsi="Arial" w:eastAsia="Arial" w:ascii="Arial"/>
          <w:color w:val="1F1F1F"/>
          <w:spacing w:val="0"/>
          <w:w w:val="120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an</w:t>
      </w:r>
      <w:r>
        <w:rPr>
          <w:rFonts w:cs="Arial" w:hAnsi="Arial" w:eastAsia="Arial" w:ascii="Arial"/>
          <w:color w:val="1F1F1F"/>
          <w:spacing w:val="0"/>
          <w:w w:val="153"/>
          <w:sz w:val="18"/>
          <w:szCs w:val="18"/>
        </w:rPr>
        <w:t>t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01"/>
          <w:sz w:val="18"/>
          <w:szCs w:val="18"/>
        </w:rPr>
        <w:t>c</w:t>
      </w:r>
      <w:r>
        <w:rPr>
          <w:rFonts w:cs="Arial" w:hAnsi="Arial" w:eastAsia="Arial" w:ascii="Arial"/>
          <w:color w:val="333333"/>
          <w:spacing w:val="0"/>
          <w:w w:val="96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19"/>
          <w:sz w:val="18"/>
          <w:szCs w:val="18"/>
        </w:rPr>
        <w:t>ó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5"/>
          <w:w w:val="95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81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20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45"/>
          <w:w w:val="12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74"/>
          <w:sz w:val="18"/>
          <w:szCs w:val="18"/>
        </w:rPr>
        <w:t>s</w:t>
      </w:r>
      <w:r>
        <w:rPr>
          <w:rFonts w:cs="Arial" w:hAnsi="Arial" w:eastAsia="Arial" w:ascii="Arial"/>
          <w:color w:val="333333"/>
          <w:spacing w:val="0"/>
          <w:w w:val="108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s</w:t>
      </w:r>
      <w:r>
        <w:rPr>
          <w:rFonts w:cs="Arial" w:hAnsi="Arial" w:eastAsia="Arial" w:ascii="Arial"/>
          <w:color w:val="1F1F1F"/>
          <w:spacing w:val="0"/>
          <w:w w:val="134"/>
          <w:sz w:val="18"/>
          <w:szCs w:val="18"/>
        </w:rPr>
        <w:t>t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ma</w:t>
      </w:r>
      <w:r>
        <w:rPr>
          <w:rFonts w:cs="Arial" w:hAnsi="Arial" w:eastAsia="Arial" w:ascii="Arial"/>
          <w:color w:val="1F1F1F"/>
          <w:spacing w:val="45"/>
          <w:w w:val="105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68"/>
          <w:sz w:val="18"/>
          <w:szCs w:val="18"/>
        </w:rPr>
        <w:t>S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03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108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96"/>
          <w:sz w:val="18"/>
          <w:szCs w:val="18"/>
        </w:rPr>
        <w:t>T</w:t>
      </w:r>
      <w:r>
        <w:rPr>
          <w:rFonts w:cs="Arial" w:hAnsi="Arial" w:eastAsia="Arial" w:ascii="Arial"/>
          <w:color w:val="1F1F1F"/>
          <w:spacing w:val="40"/>
          <w:w w:val="96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88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u</w:t>
      </w:r>
      <w:r>
        <w:rPr>
          <w:rFonts w:cs="Arial" w:hAnsi="Arial" w:eastAsia="Arial" w:ascii="Arial"/>
          <w:color w:val="1F1F1F"/>
          <w:spacing w:val="0"/>
          <w:w w:val="144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20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45"/>
          <w:w w:val="12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y</w:t>
      </w:r>
      <w:r>
        <w:rPr>
          <w:rFonts w:cs="Arial" w:hAnsi="Arial" w:eastAsia="Arial" w:ascii="Arial"/>
          <w:color w:val="1F1F1F"/>
          <w:spacing w:val="41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76"/>
          <w:sz w:val="18"/>
          <w:szCs w:val="18"/>
        </w:rPr>
        <w:t>u</w:t>
      </w:r>
      <w:r>
        <w:rPr>
          <w:rFonts w:cs="Arial" w:hAnsi="Arial" w:eastAsia="Arial" w:ascii="Arial"/>
          <w:color w:val="1F1F1F"/>
          <w:spacing w:val="0"/>
          <w:w w:val="136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b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119"/>
          <w:sz w:val="18"/>
          <w:szCs w:val="18"/>
        </w:rPr>
        <w:t>o</w:t>
      </w:r>
      <w:r>
        <w:rPr>
          <w:rFonts w:cs="Arial" w:hAnsi="Arial" w:eastAsia="Arial" w:ascii="Arial"/>
          <w:color w:val="333333"/>
          <w:spacing w:val="0"/>
          <w:w w:val="96"/>
          <w:sz w:val="18"/>
          <w:szCs w:val="18"/>
        </w:rPr>
        <w:t>,</w:t>
      </w:r>
      <w:r>
        <w:rPr>
          <w:rFonts w:cs="Arial" w:hAnsi="Arial" w:eastAsia="Arial" w:ascii="Arial"/>
          <w:color w:val="333333"/>
          <w:spacing w:val="0"/>
          <w:w w:val="96"/>
          <w:sz w:val="18"/>
          <w:szCs w:val="18"/>
        </w:rPr>
        <w:t> </w:t>
      </w:r>
      <w:r>
        <w:rPr>
          <w:rFonts w:cs="Arial" w:hAnsi="Arial" w:eastAsia="Arial" w:ascii="Arial"/>
          <w:color w:val="333333"/>
          <w:spacing w:val="0"/>
          <w:w w:val="96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86"/>
          <w:sz w:val="18"/>
          <w:szCs w:val="18"/>
        </w:rPr>
        <w:t>p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36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91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10"/>
          <w:w w:val="91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48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92"/>
          <w:sz w:val="18"/>
          <w:szCs w:val="18"/>
        </w:rPr>
        <w:t>m</w:t>
      </w:r>
      <w:r>
        <w:rPr>
          <w:rFonts w:cs="Arial" w:hAnsi="Arial" w:eastAsia="Arial" w:ascii="Arial"/>
          <w:color w:val="333333"/>
          <w:spacing w:val="0"/>
          <w:w w:val="132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g</w:t>
      </w:r>
      <w:r>
        <w:rPr>
          <w:rFonts w:cs="Arial" w:hAnsi="Arial" w:eastAsia="Arial" w:ascii="Arial"/>
          <w:color w:val="1F1F1F"/>
          <w:spacing w:val="0"/>
          <w:w w:val="128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06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96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24"/>
          <w:sz w:val="18"/>
          <w:szCs w:val="18"/>
        </w:rPr>
        <w:t>ó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93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93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93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7"/>
          <w:w w:val="93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60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60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173"/>
          <w:sz w:val="18"/>
          <w:szCs w:val="18"/>
        </w:rPr>
        <w:t>f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120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108"/>
          <w:sz w:val="18"/>
          <w:szCs w:val="18"/>
        </w:rPr>
        <w:t>m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01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108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15"/>
          <w:sz w:val="18"/>
          <w:szCs w:val="18"/>
        </w:rPr>
        <w:t>ó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17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86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32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17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79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44"/>
          <w:sz w:val="18"/>
          <w:szCs w:val="18"/>
        </w:rPr>
        <w:t>t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85"/>
          <w:sz w:val="18"/>
          <w:szCs w:val="18"/>
        </w:rPr>
        <w:t>s</w:t>
      </w:r>
      <w:r>
        <w:rPr>
          <w:rFonts w:cs="Arial" w:hAnsi="Arial" w:eastAsia="Arial" w:ascii="Arial"/>
          <w:color w:val="1F1F1F"/>
          <w:spacing w:val="0"/>
          <w:w w:val="144"/>
          <w:sz w:val="18"/>
          <w:szCs w:val="18"/>
        </w:rPr>
        <w:t>t</w:t>
      </w:r>
      <w:r>
        <w:rPr>
          <w:rFonts w:cs="Arial" w:hAnsi="Arial" w:eastAsia="Arial" w:ascii="Arial"/>
          <w:color w:val="1F1F1F"/>
          <w:spacing w:val="0"/>
          <w:w w:val="128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1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88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u</w:t>
      </w:r>
      <w:r>
        <w:rPr>
          <w:rFonts w:cs="Arial" w:hAnsi="Arial" w:eastAsia="Arial" w:ascii="Arial"/>
          <w:color w:val="1F1F1F"/>
          <w:spacing w:val="0"/>
          <w:w w:val="144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20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17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93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93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20"/>
          <w:w w:val="93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79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173"/>
          <w:sz w:val="18"/>
          <w:szCs w:val="18"/>
        </w:rPr>
        <w:t>t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ó</w:t>
      </w:r>
      <w:r>
        <w:rPr>
          <w:rFonts w:cs="Arial" w:hAnsi="Arial" w:eastAsia="Arial" w:ascii="Arial"/>
          <w:color w:val="1F1F1F"/>
          <w:spacing w:val="0"/>
          <w:w w:val="91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.</w:t>
      </w:r>
      <w:r>
        <w:rPr>
          <w:rFonts w:cs="Arial" w:hAnsi="Arial" w:eastAsia="Arial" w:ascii="Arial"/>
          <w:color w:val="000000"/>
          <w:spacing w:val="0"/>
          <w:w w:val="100"/>
          <w:sz w:val="18"/>
          <w:szCs w:val="18"/>
        </w:rPr>
      </w:r>
    </w:p>
    <w:p>
      <w:pPr>
        <w:rPr>
          <w:sz w:val="26"/>
          <w:szCs w:val="26"/>
        </w:rPr>
        <w:jc w:val="left"/>
        <w:spacing w:before="3" w:lineRule="exact" w:line="260"/>
      </w:pPr>
      <w:r>
        <w:rPr>
          <w:sz w:val="26"/>
          <w:szCs w:val="26"/>
        </w:rPr>
      </w:r>
    </w:p>
    <w:p>
      <w:pPr>
        <w:rPr>
          <w:rFonts w:cs="Arial" w:hAnsi="Arial" w:eastAsia="Arial" w:ascii="Arial"/>
          <w:sz w:val="18"/>
          <w:szCs w:val="18"/>
        </w:rPr>
        <w:jc w:val="both"/>
        <w:spacing w:lineRule="auto" w:line="328"/>
        <w:ind w:left="1138" w:right="428" w:hanging="345"/>
      </w:pPr>
      <w:r>
        <w:rPr>
          <w:rFonts w:cs="Arial" w:hAnsi="Arial" w:eastAsia="Arial" w:ascii="Arial"/>
          <w:color w:val="1F1F1F"/>
          <w:spacing w:val="0"/>
          <w:w w:val="80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80"/>
          <w:sz w:val="18"/>
          <w:szCs w:val="18"/>
        </w:rPr>
        <w:t>)</w:t>
      </w:r>
      <w:r>
        <w:rPr>
          <w:rFonts w:cs="Arial" w:hAnsi="Arial" w:eastAsia="Arial" w:ascii="Arial"/>
          <w:color w:val="1F1F1F"/>
          <w:spacing w:val="0"/>
          <w:w w:val="80"/>
          <w:sz w:val="18"/>
          <w:szCs w:val="18"/>
        </w:rPr>
        <w:t>    </w:t>
      </w:r>
      <w:r>
        <w:rPr>
          <w:rFonts w:cs="Arial" w:hAnsi="Arial" w:eastAsia="Arial" w:ascii="Arial"/>
          <w:color w:val="1F1F1F"/>
          <w:spacing w:val="22"/>
          <w:w w:val="8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64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96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22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2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9</w:t>
      </w:r>
      <w:r>
        <w:rPr>
          <w:rFonts w:cs="Arial" w:hAnsi="Arial" w:eastAsia="Arial" w:ascii="Arial"/>
          <w:color w:val="1F1F1F"/>
          <w:spacing w:val="20"/>
          <w:w w:val="95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1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82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111"/>
          <w:sz w:val="18"/>
          <w:szCs w:val="18"/>
        </w:rPr>
        <w:t>c</w:t>
      </w:r>
      <w:r>
        <w:rPr>
          <w:rFonts w:cs="Arial" w:hAnsi="Arial" w:eastAsia="Arial" w:ascii="Arial"/>
          <w:color w:val="333333"/>
          <w:spacing w:val="0"/>
          <w:w w:val="134"/>
          <w:sz w:val="18"/>
          <w:szCs w:val="18"/>
        </w:rPr>
        <w:t>t</w:t>
      </w:r>
      <w:r>
        <w:rPr>
          <w:rFonts w:cs="Arial" w:hAnsi="Arial" w:eastAsia="Arial" w:ascii="Arial"/>
          <w:color w:val="1F1F1F"/>
          <w:spacing w:val="0"/>
          <w:w w:val="91"/>
          <w:sz w:val="18"/>
          <w:szCs w:val="18"/>
        </w:rPr>
        <w:t>u</w:t>
      </w:r>
      <w:r>
        <w:rPr>
          <w:rFonts w:cs="Arial" w:hAnsi="Arial" w:eastAsia="Arial" w:ascii="Arial"/>
          <w:color w:val="1F1F1F"/>
          <w:spacing w:val="0"/>
          <w:w w:val="115"/>
          <w:sz w:val="18"/>
          <w:szCs w:val="18"/>
        </w:rPr>
        <w:t>b</w:t>
      </w:r>
      <w:r>
        <w:rPr>
          <w:rFonts w:cs="Arial" w:hAnsi="Arial" w:eastAsia="Arial" w:ascii="Arial"/>
          <w:color w:val="1F1F1F"/>
          <w:spacing w:val="0"/>
          <w:w w:val="144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91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22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20"/>
          <w:w w:val="95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2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01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5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,</w:t>
      </w:r>
      <w:r>
        <w:rPr>
          <w:rFonts w:cs="Arial" w:hAnsi="Arial" w:eastAsia="Arial" w:ascii="Arial"/>
          <w:color w:val="1F1F1F"/>
          <w:spacing w:val="36"/>
          <w:w w:val="95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60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90"/>
          <w:sz w:val="18"/>
          <w:szCs w:val="18"/>
        </w:rPr>
        <w:t>s</w:t>
      </w:r>
      <w:r>
        <w:rPr>
          <w:rFonts w:cs="Arial" w:hAnsi="Arial" w:eastAsia="Arial" w:ascii="Arial"/>
          <w:color w:val="1F1F1F"/>
          <w:spacing w:val="22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81"/>
          <w:sz w:val="18"/>
          <w:szCs w:val="18"/>
        </w:rPr>
        <w:t>p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28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144"/>
          <w:sz w:val="18"/>
          <w:szCs w:val="18"/>
        </w:rPr>
        <w:t>t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90"/>
          <w:sz w:val="18"/>
          <w:szCs w:val="18"/>
        </w:rPr>
        <w:t>s</w:t>
      </w:r>
      <w:r>
        <w:rPr>
          <w:rFonts w:cs="Arial" w:hAnsi="Arial" w:eastAsia="Arial" w:ascii="Arial"/>
          <w:color w:val="1F1F1F"/>
          <w:spacing w:val="22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69"/>
          <w:sz w:val="18"/>
          <w:szCs w:val="18"/>
        </w:rPr>
        <w:t>s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u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s</w:t>
      </w:r>
      <w:r>
        <w:rPr>
          <w:rFonts w:cs="Arial" w:hAnsi="Arial" w:eastAsia="Arial" w:ascii="Arial"/>
          <w:color w:val="1F1F1F"/>
          <w:spacing w:val="0"/>
          <w:w w:val="106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112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108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b</w:t>
      </w:r>
      <w:r>
        <w:rPr>
          <w:rFonts w:cs="Arial" w:hAnsi="Arial" w:eastAsia="Arial" w:ascii="Arial"/>
          <w:color w:val="1F1F1F"/>
          <w:spacing w:val="0"/>
          <w:w w:val="120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36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91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-18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88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88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29"/>
          <w:w w:val="88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77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122"/>
          <w:sz w:val="18"/>
          <w:szCs w:val="18"/>
        </w:rPr>
        <w:t>v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en</w:t>
      </w:r>
      <w:r>
        <w:rPr>
          <w:rFonts w:cs="Arial" w:hAnsi="Arial" w:eastAsia="Arial" w:ascii="Arial"/>
          <w:color w:val="1F1F1F"/>
          <w:spacing w:val="0"/>
          <w:w w:val="132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19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8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93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93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25"/>
          <w:w w:val="93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77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p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44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01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96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15"/>
          <w:sz w:val="18"/>
          <w:szCs w:val="18"/>
        </w:rPr>
        <w:t>ó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17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87"/>
          <w:sz w:val="18"/>
          <w:szCs w:val="18"/>
        </w:rPr>
        <w:t>T</w:t>
      </w:r>
      <w:r>
        <w:rPr>
          <w:rFonts w:cs="Arial" w:hAnsi="Arial" w:eastAsia="Arial" w:ascii="Arial"/>
          <w:color w:val="1F1F1F"/>
          <w:spacing w:val="0"/>
          <w:w w:val="91"/>
          <w:sz w:val="18"/>
          <w:szCs w:val="18"/>
        </w:rPr>
        <w:t>é</w:t>
      </w:r>
      <w:r>
        <w:rPr>
          <w:rFonts w:cs="Arial" w:hAnsi="Arial" w:eastAsia="Arial" w:ascii="Arial"/>
          <w:color w:val="1F1F1F"/>
          <w:spacing w:val="0"/>
          <w:w w:val="101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91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144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11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81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-18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81"/>
          <w:sz w:val="18"/>
          <w:szCs w:val="18"/>
        </w:rPr>
        <w:t>p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36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91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60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22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48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08"/>
          <w:sz w:val="18"/>
          <w:szCs w:val="18"/>
        </w:rPr>
        <w:t>m</w:t>
      </w:r>
      <w:r>
        <w:rPr>
          <w:rFonts w:cs="Arial" w:hAnsi="Arial" w:eastAsia="Arial" w:ascii="Arial"/>
          <w:color w:val="1F1F1F"/>
          <w:spacing w:val="0"/>
          <w:w w:val="115"/>
          <w:sz w:val="18"/>
          <w:szCs w:val="18"/>
        </w:rPr>
        <w:t>p</w:t>
      </w:r>
      <w:r>
        <w:rPr>
          <w:rFonts w:cs="Arial" w:hAnsi="Arial" w:eastAsia="Arial" w:ascii="Arial"/>
          <w:color w:val="1F1F1F"/>
          <w:spacing w:val="0"/>
          <w:w w:val="132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an</w:t>
      </w:r>
      <w:r>
        <w:rPr>
          <w:rFonts w:cs="Arial" w:hAnsi="Arial" w:eastAsia="Arial" w:ascii="Arial"/>
          <w:color w:val="1F1F1F"/>
          <w:spacing w:val="0"/>
          <w:w w:val="173"/>
          <w:sz w:val="18"/>
          <w:szCs w:val="18"/>
        </w:rPr>
        <w:t>t</w:t>
      </w:r>
      <w:r>
        <w:rPr>
          <w:rFonts w:cs="Arial" w:hAnsi="Arial" w:eastAsia="Arial" w:ascii="Arial"/>
          <w:color w:val="1F1F1F"/>
          <w:spacing w:val="0"/>
          <w:w w:val="86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11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84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19"/>
          <w:sz w:val="18"/>
          <w:szCs w:val="18"/>
        </w:rPr>
        <w:t>ó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22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81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20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1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68"/>
          <w:sz w:val="18"/>
          <w:szCs w:val="18"/>
        </w:rPr>
        <w:t>S</w:t>
      </w:r>
      <w:r>
        <w:rPr>
          <w:rFonts w:cs="Arial" w:hAnsi="Arial" w:eastAsia="Arial" w:ascii="Arial"/>
          <w:color w:val="1F1F1F"/>
          <w:spacing w:val="0"/>
          <w:w w:val="96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99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112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96"/>
          <w:sz w:val="18"/>
          <w:szCs w:val="18"/>
        </w:rPr>
        <w:t>T</w:t>
      </w:r>
      <w:r>
        <w:rPr>
          <w:rFonts w:cs="Arial" w:hAnsi="Arial" w:eastAsia="Arial" w:ascii="Arial"/>
          <w:color w:val="1F1F1F"/>
          <w:spacing w:val="0"/>
          <w:w w:val="67"/>
          <w:sz w:val="18"/>
          <w:szCs w:val="18"/>
        </w:rPr>
        <w:t>.</w:t>
      </w:r>
      <w:r>
        <w:rPr>
          <w:rFonts w:cs="Arial" w:hAnsi="Arial" w:eastAsia="Arial" w:ascii="Arial"/>
          <w:color w:val="000000"/>
          <w:spacing w:val="0"/>
          <w:w w:val="100"/>
          <w:sz w:val="18"/>
          <w:szCs w:val="18"/>
        </w:rPr>
      </w:r>
    </w:p>
    <w:p>
      <w:pPr>
        <w:rPr>
          <w:sz w:val="26"/>
          <w:szCs w:val="26"/>
        </w:rPr>
        <w:jc w:val="left"/>
        <w:spacing w:before="8" w:lineRule="exact" w:line="260"/>
      </w:pPr>
      <w:r>
        <w:rPr>
          <w:sz w:val="26"/>
          <w:szCs w:val="26"/>
        </w:rPr>
      </w:r>
    </w:p>
    <w:p>
      <w:pPr>
        <w:rPr>
          <w:rFonts w:cs="Arial" w:hAnsi="Arial" w:eastAsia="Arial" w:ascii="Arial"/>
          <w:sz w:val="18"/>
          <w:szCs w:val="18"/>
        </w:rPr>
        <w:jc w:val="both"/>
        <w:spacing w:lineRule="auto" w:line="332"/>
        <w:ind w:left="1128" w:right="422" w:hanging="336"/>
      </w:pPr>
      <w:r>
        <w:rPr>
          <w:rFonts w:cs="Arial" w:hAnsi="Arial" w:eastAsia="Arial" w:ascii="Arial"/>
          <w:color w:val="1F1F1F"/>
          <w:spacing w:val="0"/>
          <w:w w:val="89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89"/>
          <w:sz w:val="18"/>
          <w:szCs w:val="18"/>
        </w:rPr>
        <w:t>)</w:t>
      </w:r>
      <w:r>
        <w:rPr>
          <w:rFonts w:cs="Arial" w:hAnsi="Arial" w:eastAsia="Arial" w:ascii="Arial"/>
          <w:color w:val="1F1F1F"/>
          <w:spacing w:val="0"/>
          <w:w w:val="89"/>
          <w:sz w:val="18"/>
          <w:szCs w:val="18"/>
        </w:rPr>
        <w:t>   </w:t>
      </w:r>
      <w:r>
        <w:rPr>
          <w:rFonts w:cs="Arial" w:hAnsi="Arial" w:eastAsia="Arial" w:ascii="Arial"/>
          <w:color w:val="1F1F1F"/>
          <w:spacing w:val="28"/>
          <w:w w:val="89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64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96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0"/>
          <w:w w:val="96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18"/>
          <w:w w:val="96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78"/>
          <w:sz w:val="18"/>
          <w:szCs w:val="18"/>
        </w:rPr>
        <w:t>G</w:t>
      </w:r>
      <w:r>
        <w:rPr>
          <w:rFonts w:cs="Arial" w:hAnsi="Arial" w:eastAsia="Arial" w:ascii="Arial"/>
          <w:color w:val="1F1F1F"/>
          <w:spacing w:val="0"/>
          <w:w w:val="112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99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115"/>
          <w:sz w:val="18"/>
          <w:szCs w:val="18"/>
        </w:rPr>
        <w:t>M</w:t>
      </w:r>
      <w:r>
        <w:rPr>
          <w:rFonts w:cs="Arial" w:hAnsi="Arial" w:eastAsia="Arial" w:ascii="Arial"/>
          <w:color w:val="1F1F1F"/>
          <w:spacing w:val="0"/>
          <w:w w:val="115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13"/>
          <w:w w:val="115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24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72"/>
          <w:sz w:val="18"/>
          <w:szCs w:val="18"/>
        </w:rPr>
        <w:t>P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20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en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q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u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18"/>
          <w:w w:val="105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81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p</w:t>
      </w:r>
      <w:r>
        <w:rPr>
          <w:rFonts w:cs="Arial" w:hAnsi="Arial" w:eastAsia="Arial" w:ascii="Arial"/>
          <w:color w:val="1F1F1F"/>
          <w:spacing w:val="0"/>
          <w:w w:val="115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128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134"/>
          <w:sz w:val="18"/>
          <w:szCs w:val="18"/>
        </w:rPr>
        <w:t>t</w:t>
      </w:r>
      <w:r>
        <w:rPr>
          <w:rFonts w:cs="Arial" w:hAnsi="Arial" w:eastAsia="Arial" w:ascii="Arial"/>
          <w:color w:val="1F1F1F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36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91"/>
          <w:sz w:val="18"/>
          <w:szCs w:val="18"/>
        </w:rPr>
        <w:t>á</w:t>
      </w:r>
      <w:r>
        <w:rPr>
          <w:rFonts w:cs="Arial" w:hAnsi="Arial" w:eastAsia="Arial" w:ascii="Arial"/>
          <w:color w:val="1F1F1F"/>
          <w:spacing w:val="0"/>
          <w:w w:val="91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13"/>
          <w:w w:val="91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14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85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86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20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0"/>
          <w:w w:val="144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2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93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93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93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35"/>
          <w:w w:val="93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85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182"/>
          <w:sz w:val="18"/>
          <w:szCs w:val="18"/>
        </w:rPr>
        <w:t>t</w:t>
      </w:r>
      <w:r>
        <w:rPr>
          <w:rFonts w:cs="Arial" w:hAnsi="Arial" w:eastAsia="Arial" w:ascii="Arial"/>
          <w:color w:val="1F1F1F"/>
          <w:spacing w:val="0"/>
          <w:w w:val="112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pa</w:t>
      </w:r>
      <w:r>
        <w:rPr>
          <w:rFonts w:cs="Arial" w:hAnsi="Arial" w:eastAsia="Arial" w:ascii="Arial"/>
          <w:color w:val="1F1F1F"/>
          <w:spacing w:val="0"/>
          <w:w w:val="136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134"/>
          <w:sz w:val="18"/>
          <w:szCs w:val="18"/>
        </w:rPr>
        <w:t>t</w:t>
      </w:r>
      <w:r>
        <w:rPr>
          <w:rFonts w:cs="Arial" w:hAnsi="Arial" w:eastAsia="Arial" w:ascii="Arial"/>
          <w:color w:val="1F1F1F"/>
          <w:spacing w:val="0"/>
          <w:w w:val="91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,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23"/>
          <w:w w:val="105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93"/>
          <w:sz w:val="18"/>
          <w:szCs w:val="18"/>
        </w:rPr>
        <w:t>u</w:t>
      </w:r>
      <w:r>
        <w:rPr>
          <w:rFonts w:cs="Arial" w:hAnsi="Arial" w:eastAsia="Arial" w:ascii="Arial"/>
          <w:color w:val="1F1F1F"/>
          <w:spacing w:val="0"/>
          <w:w w:val="93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93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30"/>
          <w:w w:val="93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106"/>
          <w:sz w:val="18"/>
          <w:szCs w:val="18"/>
        </w:rPr>
        <w:t>v</w:t>
      </w:r>
      <w:r>
        <w:rPr>
          <w:rFonts w:cs="Arial" w:hAnsi="Arial" w:eastAsia="Arial" w:ascii="Arial"/>
          <w:color w:val="1F1F1F"/>
          <w:spacing w:val="0"/>
          <w:w w:val="106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06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0"/>
          <w:w w:val="106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106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106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106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14"/>
          <w:w w:val="100"/>
          <w:sz w:val="18"/>
          <w:szCs w:val="18"/>
        </w:rPr>
        <w:t> </w:t>
      </w:r>
      <w:r>
        <w:rPr>
          <w:rFonts w:cs="Times New Roman" w:hAnsi="Times New Roman" w:eastAsia="Times New Roman" w:ascii="Times New Roman"/>
          <w:color w:val="1F1F1F"/>
          <w:spacing w:val="0"/>
          <w:w w:val="77"/>
          <w:sz w:val="21"/>
          <w:szCs w:val="21"/>
        </w:rPr>
        <w:t>$</w:t>
      </w:r>
      <w:r>
        <w:rPr>
          <w:rFonts w:cs="Times New Roman" w:hAnsi="Times New Roman" w:eastAsia="Times New Roman" w:ascii="Times New Roman"/>
          <w:color w:val="1F1F1F"/>
          <w:spacing w:val="0"/>
          <w:w w:val="77"/>
          <w:sz w:val="21"/>
          <w:szCs w:val="21"/>
        </w:rPr>
        <w:t>  </w:t>
      </w:r>
      <w:r>
        <w:rPr>
          <w:rFonts w:cs="Times New Roman" w:hAnsi="Times New Roman" w:eastAsia="Times New Roman" w:ascii="Times New Roman"/>
          <w:color w:val="1F1F1F"/>
          <w:spacing w:val="16"/>
          <w:w w:val="77"/>
          <w:sz w:val="21"/>
          <w:szCs w:val="21"/>
        </w:rPr>
        <w:t> </w:t>
      </w:r>
      <w:r>
        <w:rPr>
          <w:rFonts w:cs="Arial" w:hAnsi="Arial" w:eastAsia="Arial" w:ascii="Arial"/>
          <w:color w:val="1F1F1F"/>
          <w:spacing w:val="0"/>
          <w:w w:val="81"/>
          <w:sz w:val="18"/>
          <w:szCs w:val="18"/>
        </w:rPr>
        <w:t>1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8</w:t>
      </w:r>
      <w:r>
        <w:rPr>
          <w:rFonts w:cs="Arial" w:hAnsi="Arial" w:eastAsia="Arial" w:ascii="Arial"/>
          <w:color w:val="1F1F1F"/>
          <w:spacing w:val="0"/>
          <w:w w:val="86"/>
          <w:sz w:val="18"/>
          <w:szCs w:val="18"/>
        </w:rPr>
        <w:t>.</w:t>
      </w:r>
      <w:r>
        <w:rPr>
          <w:rFonts w:cs="Arial" w:hAnsi="Arial" w:eastAsia="Arial" w:ascii="Arial"/>
          <w:color w:val="1F1F1F"/>
          <w:spacing w:val="0"/>
          <w:w w:val="119"/>
          <w:sz w:val="18"/>
          <w:szCs w:val="18"/>
        </w:rPr>
        <w:t>0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0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0</w:t>
      </w:r>
      <w:r>
        <w:rPr>
          <w:rFonts w:cs="Arial" w:hAnsi="Arial" w:eastAsia="Arial" w:ascii="Arial"/>
          <w:color w:val="333333"/>
          <w:spacing w:val="0"/>
          <w:w w:val="86"/>
          <w:sz w:val="18"/>
          <w:szCs w:val="18"/>
        </w:rPr>
        <w:t>,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0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0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64"/>
          <w:sz w:val="18"/>
          <w:szCs w:val="18"/>
        </w:rPr>
        <w:t>(</w:t>
      </w:r>
      <w:r>
        <w:rPr>
          <w:rFonts w:cs="Arial" w:hAnsi="Arial" w:eastAsia="Arial" w:ascii="Arial"/>
          <w:color w:val="1F1F1F"/>
          <w:spacing w:val="0"/>
          <w:w w:val="103"/>
          <w:sz w:val="18"/>
          <w:szCs w:val="18"/>
        </w:rPr>
        <w:t>D</w:t>
      </w:r>
      <w:r>
        <w:rPr>
          <w:rFonts w:cs="Arial" w:hAnsi="Arial" w:eastAsia="Arial" w:ascii="Arial"/>
          <w:color w:val="333333"/>
          <w:spacing w:val="0"/>
          <w:w w:val="96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01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108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15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101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h</w:t>
      </w:r>
      <w:r>
        <w:rPr>
          <w:rFonts w:cs="Arial" w:hAnsi="Arial" w:eastAsia="Arial" w:ascii="Arial"/>
          <w:color w:val="1F1F1F"/>
          <w:spacing w:val="0"/>
          <w:w w:val="119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119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40"/>
          <w:w w:val="119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89"/>
          <w:sz w:val="18"/>
          <w:szCs w:val="18"/>
        </w:rPr>
        <w:t>m</w:t>
      </w:r>
      <w:r>
        <w:rPr>
          <w:rFonts w:cs="Arial" w:hAnsi="Arial" w:eastAsia="Arial" w:ascii="Arial"/>
          <w:color w:val="1F1F1F"/>
          <w:spacing w:val="0"/>
          <w:w w:val="132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20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0"/>
          <w:w w:val="12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40"/>
          <w:w w:val="12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0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0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21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144"/>
          <w:sz w:val="18"/>
          <w:szCs w:val="18"/>
        </w:rPr>
        <w:t>/</w:t>
      </w:r>
      <w:r>
        <w:rPr>
          <w:rFonts w:cs="Arial" w:hAnsi="Arial" w:eastAsia="Arial" w:ascii="Arial"/>
          <w:color w:val="1F1F1F"/>
          <w:spacing w:val="64"/>
          <w:w w:val="144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1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0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0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36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77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ó</w:t>
      </w:r>
      <w:r>
        <w:rPr>
          <w:rFonts w:cs="Arial" w:hAnsi="Arial" w:eastAsia="Arial" w:ascii="Arial"/>
          <w:color w:val="1F1F1F"/>
          <w:spacing w:val="0"/>
          <w:w w:val="96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36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91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90"/>
          <w:sz w:val="18"/>
          <w:szCs w:val="18"/>
        </w:rPr>
        <w:t>s</w:t>
      </w:r>
      <w:r>
        <w:rPr>
          <w:rFonts w:cs="Arial" w:hAnsi="Arial" w:eastAsia="Arial" w:ascii="Arial"/>
          <w:color w:val="1F1F1F"/>
          <w:spacing w:val="0"/>
          <w:w w:val="9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40"/>
          <w:w w:val="9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31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60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0"/>
          <w:w w:val="115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90"/>
          <w:sz w:val="18"/>
          <w:szCs w:val="18"/>
        </w:rPr>
        <w:t>s</w:t>
      </w:r>
      <w:r>
        <w:rPr>
          <w:rFonts w:cs="Arial" w:hAnsi="Arial" w:eastAsia="Arial" w:ascii="Arial"/>
          <w:color w:val="1F1F1F"/>
          <w:spacing w:val="0"/>
          <w:w w:val="9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45"/>
          <w:w w:val="9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64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90"/>
          <w:sz w:val="18"/>
          <w:szCs w:val="18"/>
        </w:rPr>
        <w:t>s</w:t>
      </w:r>
      <w:r>
        <w:rPr>
          <w:rFonts w:cs="Arial" w:hAnsi="Arial" w:eastAsia="Arial" w:ascii="Arial"/>
          <w:color w:val="1F1F1F"/>
          <w:spacing w:val="0"/>
          <w:w w:val="134"/>
          <w:sz w:val="18"/>
          <w:szCs w:val="18"/>
        </w:rPr>
        <w:t>t</w:t>
      </w:r>
      <w:r>
        <w:rPr>
          <w:rFonts w:cs="Arial" w:hAnsi="Arial" w:eastAsia="Arial" w:ascii="Arial"/>
          <w:color w:val="1F1F1F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119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85"/>
          <w:sz w:val="18"/>
          <w:szCs w:val="18"/>
        </w:rPr>
        <w:t>s</w:t>
      </w:r>
      <w:r>
        <w:rPr>
          <w:rFonts w:cs="Arial" w:hAnsi="Arial" w:eastAsia="Arial" w:ascii="Arial"/>
          <w:color w:val="1F1F1F"/>
          <w:spacing w:val="0"/>
          <w:w w:val="85"/>
          <w:sz w:val="18"/>
          <w:szCs w:val="18"/>
        </w:rPr>
        <w:t>  </w:t>
      </w:r>
      <w:r>
        <w:rPr>
          <w:rFonts w:cs="Arial" w:hAnsi="Arial" w:eastAsia="Arial" w:ascii="Arial"/>
          <w:color w:val="1F1F1F"/>
          <w:spacing w:val="10"/>
          <w:w w:val="85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77"/>
          <w:sz w:val="18"/>
          <w:szCs w:val="18"/>
        </w:rPr>
        <w:t>U</w:t>
      </w:r>
      <w:r>
        <w:rPr>
          <w:rFonts w:cs="Arial" w:hAnsi="Arial" w:eastAsia="Arial" w:ascii="Arial"/>
          <w:color w:val="1F1F1F"/>
          <w:spacing w:val="0"/>
          <w:w w:val="115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120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119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85"/>
          <w:sz w:val="18"/>
          <w:szCs w:val="18"/>
        </w:rPr>
        <w:t>s</w:t>
      </w:r>
      <w:r>
        <w:rPr>
          <w:rFonts w:cs="Arial" w:hAnsi="Arial" w:eastAsia="Arial" w:ascii="Arial"/>
          <w:color w:val="1F1F1F"/>
          <w:spacing w:val="0"/>
          <w:w w:val="85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40"/>
          <w:w w:val="85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42"/>
          <w:w w:val="95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92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02"/>
          <w:sz w:val="18"/>
          <w:szCs w:val="18"/>
        </w:rPr>
        <w:t>m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é</w:t>
      </w:r>
      <w:r>
        <w:rPr>
          <w:rFonts w:cs="Arial" w:hAnsi="Arial" w:eastAsia="Arial" w:ascii="Arial"/>
          <w:color w:val="1F1F1F"/>
          <w:spacing w:val="0"/>
          <w:w w:val="136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84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06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96"/>
          <w:sz w:val="18"/>
          <w:szCs w:val="18"/>
        </w:rPr>
        <w:t>)</w:t>
      </w:r>
      <w:r>
        <w:rPr>
          <w:rFonts w:cs="Arial" w:hAnsi="Arial" w:eastAsia="Arial" w:ascii="Arial"/>
          <w:color w:val="1F1F1F"/>
          <w:spacing w:val="0"/>
          <w:w w:val="96"/>
          <w:sz w:val="18"/>
          <w:szCs w:val="18"/>
        </w:rPr>
        <w:t>  </w:t>
      </w:r>
      <w:r>
        <w:rPr>
          <w:rFonts w:cs="Arial" w:hAnsi="Arial" w:eastAsia="Arial" w:ascii="Arial"/>
          <w:color w:val="1F1F1F"/>
          <w:spacing w:val="0"/>
          <w:w w:val="96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92"/>
          <w:sz w:val="18"/>
          <w:szCs w:val="18"/>
        </w:rPr>
        <w:t>m</w:t>
      </w:r>
      <w:r>
        <w:rPr>
          <w:rFonts w:cs="Arial" w:hAnsi="Arial" w:eastAsia="Arial" w:ascii="Arial"/>
          <w:color w:val="1F1F1F"/>
          <w:spacing w:val="0"/>
          <w:w w:val="132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90"/>
          <w:sz w:val="18"/>
          <w:szCs w:val="18"/>
        </w:rPr>
        <w:t>s</w:t>
      </w:r>
      <w:r>
        <w:rPr>
          <w:rFonts w:cs="Arial" w:hAnsi="Arial" w:eastAsia="Arial" w:ascii="Arial"/>
          <w:color w:val="1F1F1F"/>
          <w:spacing w:val="0"/>
          <w:w w:val="102"/>
          <w:sz w:val="18"/>
          <w:szCs w:val="18"/>
        </w:rPr>
        <w:t>m</w:t>
      </w:r>
      <w:r>
        <w:rPr>
          <w:rFonts w:cs="Arial" w:hAnsi="Arial" w:eastAsia="Arial" w:ascii="Arial"/>
          <w:color w:val="1F1F1F"/>
          <w:spacing w:val="0"/>
          <w:w w:val="119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90"/>
          <w:sz w:val="18"/>
          <w:szCs w:val="18"/>
        </w:rPr>
        <w:t>s</w:t>
      </w:r>
      <w:r>
        <w:rPr>
          <w:rFonts w:cs="Arial" w:hAnsi="Arial" w:eastAsia="Arial" w:ascii="Arial"/>
          <w:color w:val="1F1F1F"/>
          <w:spacing w:val="0"/>
          <w:w w:val="9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36"/>
          <w:w w:val="9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81"/>
          <w:sz w:val="18"/>
          <w:szCs w:val="18"/>
        </w:rPr>
        <w:t>q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u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85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128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120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90"/>
          <w:sz w:val="18"/>
          <w:szCs w:val="18"/>
        </w:rPr>
        <w:t>s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p</w:t>
      </w:r>
      <w:r>
        <w:rPr>
          <w:rFonts w:cs="Arial" w:hAnsi="Arial" w:eastAsia="Arial" w:ascii="Arial"/>
          <w:color w:val="1F1F1F"/>
          <w:spacing w:val="0"/>
          <w:w w:val="115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45"/>
          <w:w w:val="105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76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76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24"/>
          <w:w w:val="76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48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45"/>
          <w:w w:val="105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89"/>
          <w:sz w:val="18"/>
          <w:szCs w:val="18"/>
        </w:rPr>
        <w:t>m</w:t>
      </w:r>
      <w:r>
        <w:rPr>
          <w:rFonts w:cs="Arial" w:hAnsi="Arial" w:eastAsia="Arial" w:ascii="Arial"/>
          <w:color w:val="1F1F1F"/>
          <w:spacing w:val="0"/>
          <w:w w:val="120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g</w:t>
      </w:r>
      <w:r>
        <w:rPr>
          <w:rFonts w:cs="Arial" w:hAnsi="Arial" w:eastAsia="Arial" w:ascii="Arial"/>
          <w:color w:val="1F1F1F"/>
          <w:spacing w:val="0"/>
          <w:w w:val="128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06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84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19"/>
          <w:sz w:val="18"/>
          <w:szCs w:val="18"/>
        </w:rPr>
        <w:t>ó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81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20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40"/>
          <w:w w:val="12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85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53"/>
          <w:sz w:val="18"/>
          <w:szCs w:val="18"/>
        </w:rPr>
        <w:t>t</w:t>
      </w:r>
      <w:r>
        <w:rPr>
          <w:rFonts w:cs="Arial" w:hAnsi="Arial" w:eastAsia="Arial" w:ascii="Arial"/>
          <w:color w:val="1F1F1F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90"/>
          <w:sz w:val="18"/>
          <w:szCs w:val="18"/>
        </w:rPr>
        <w:t>s</w:t>
      </w:r>
      <w:r>
        <w:rPr>
          <w:rFonts w:cs="Arial" w:hAnsi="Arial" w:eastAsia="Arial" w:ascii="Arial"/>
          <w:color w:val="1F1F1F"/>
          <w:spacing w:val="0"/>
          <w:w w:val="153"/>
          <w:sz w:val="18"/>
          <w:szCs w:val="18"/>
        </w:rPr>
        <w:t>t</w:t>
      </w:r>
      <w:r>
        <w:rPr>
          <w:rFonts w:cs="Arial" w:hAnsi="Arial" w:eastAsia="Arial" w:ascii="Arial"/>
          <w:color w:val="1F1F1F"/>
          <w:spacing w:val="0"/>
          <w:w w:val="112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45"/>
          <w:w w:val="105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96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u</w:t>
      </w:r>
      <w:r>
        <w:rPr>
          <w:rFonts w:cs="Arial" w:hAnsi="Arial" w:eastAsia="Arial" w:ascii="Arial"/>
          <w:color w:val="1F1F1F"/>
          <w:spacing w:val="0"/>
          <w:w w:val="144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20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40"/>
          <w:w w:val="12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31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60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11"/>
          <w:sz w:val="18"/>
          <w:szCs w:val="18"/>
        </w:rPr>
        <w:t>m</w:t>
      </w:r>
      <w:r>
        <w:rPr>
          <w:rFonts w:cs="Arial" w:hAnsi="Arial" w:eastAsia="Arial" w:ascii="Arial"/>
          <w:color w:val="1F1F1F"/>
          <w:spacing w:val="0"/>
          <w:w w:val="115"/>
          <w:sz w:val="18"/>
          <w:szCs w:val="18"/>
        </w:rPr>
        <w:t>p</w:t>
      </w:r>
      <w:r>
        <w:rPr>
          <w:rFonts w:cs="Arial" w:hAnsi="Arial" w:eastAsia="Arial" w:ascii="Arial"/>
          <w:color w:val="1F1F1F"/>
          <w:spacing w:val="0"/>
          <w:w w:val="108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173"/>
          <w:sz w:val="18"/>
          <w:szCs w:val="18"/>
        </w:rPr>
        <w:t>t</w:t>
      </w:r>
      <w:r>
        <w:rPr>
          <w:rFonts w:cs="Arial" w:hAnsi="Arial" w:eastAsia="Arial" w:ascii="Arial"/>
          <w:color w:val="1F1F1F"/>
          <w:spacing w:val="0"/>
          <w:w w:val="86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11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84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19"/>
          <w:sz w:val="18"/>
          <w:szCs w:val="18"/>
        </w:rPr>
        <w:t>ó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45"/>
          <w:w w:val="95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49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m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ó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u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26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81"/>
          <w:sz w:val="18"/>
          <w:szCs w:val="18"/>
        </w:rPr>
        <w:t>u</w:t>
      </w:r>
      <w:r>
        <w:rPr>
          <w:rFonts w:cs="Arial" w:hAnsi="Arial" w:eastAsia="Arial" w:ascii="Arial"/>
          <w:color w:val="1F1F1F"/>
          <w:spacing w:val="0"/>
          <w:w w:val="144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b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an</w:t>
      </w:r>
      <w:r>
        <w:rPr>
          <w:rFonts w:cs="Arial" w:hAnsi="Arial" w:eastAsia="Arial" w:ascii="Arial"/>
          <w:color w:val="1F1F1F"/>
          <w:spacing w:val="0"/>
          <w:w w:val="115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36"/>
          <w:w w:val="115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93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93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93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2"/>
          <w:w w:val="93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72"/>
          <w:sz w:val="18"/>
          <w:szCs w:val="18"/>
        </w:rPr>
        <w:t>S</w:t>
      </w:r>
      <w:r>
        <w:rPr>
          <w:rFonts w:cs="Arial" w:hAnsi="Arial" w:eastAsia="Arial" w:ascii="Arial"/>
          <w:color w:val="1F1F1F"/>
          <w:spacing w:val="0"/>
          <w:w w:val="96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01"/>
          <w:sz w:val="18"/>
          <w:szCs w:val="18"/>
        </w:rPr>
        <w:t>s</w:t>
      </w:r>
      <w:r>
        <w:rPr>
          <w:rFonts w:cs="Arial" w:hAnsi="Arial" w:eastAsia="Arial" w:ascii="Arial"/>
          <w:color w:val="1F1F1F"/>
          <w:spacing w:val="0"/>
          <w:w w:val="144"/>
          <w:sz w:val="18"/>
          <w:szCs w:val="18"/>
        </w:rPr>
        <w:t>t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11"/>
          <w:sz w:val="18"/>
          <w:szCs w:val="18"/>
        </w:rPr>
        <w:t>m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22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81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11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96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o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20"/>
          <w:sz w:val="18"/>
          <w:szCs w:val="18"/>
        </w:rPr>
        <w:t>l</w:t>
      </w:r>
      <w:r>
        <w:rPr>
          <w:rFonts w:cs="Arial" w:hAnsi="Arial" w:eastAsia="Arial" w:ascii="Arial"/>
          <w:color w:val="1F1F1F"/>
          <w:spacing w:val="17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11"/>
          <w:w w:val="95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92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m</w:t>
      </w:r>
      <w:r>
        <w:rPr>
          <w:rFonts w:cs="Arial" w:hAnsi="Arial" w:eastAsia="Arial" w:ascii="Arial"/>
          <w:color w:val="1F1F1F"/>
          <w:spacing w:val="0"/>
          <w:w w:val="132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10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120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01"/>
          <w:sz w:val="18"/>
          <w:szCs w:val="18"/>
        </w:rPr>
        <w:t>s</w:t>
      </w:r>
      <w:r>
        <w:rPr>
          <w:rFonts w:cs="Arial" w:hAnsi="Arial" w:eastAsia="Arial" w:ascii="Arial"/>
          <w:color w:val="1F1F1F"/>
          <w:spacing w:val="0"/>
          <w:w w:val="144"/>
          <w:sz w:val="18"/>
          <w:szCs w:val="18"/>
        </w:rPr>
        <w:t>t</w:t>
      </w:r>
      <w:r>
        <w:rPr>
          <w:rFonts w:cs="Arial" w:hAnsi="Arial" w:eastAsia="Arial" w:ascii="Arial"/>
          <w:color w:val="1F1F1F"/>
          <w:spacing w:val="0"/>
          <w:w w:val="120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06"/>
          <w:sz w:val="18"/>
          <w:szCs w:val="18"/>
        </w:rPr>
        <w:t>c</w:t>
      </w:r>
      <w:r>
        <w:rPr>
          <w:rFonts w:cs="Arial" w:hAnsi="Arial" w:eastAsia="Arial" w:ascii="Arial"/>
          <w:color w:val="1F1F1F"/>
          <w:spacing w:val="0"/>
          <w:w w:val="96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15"/>
          <w:sz w:val="18"/>
          <w:szCs w:val="18"/>
        </w:rPr>
        <w:t>ó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22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11"/>
          <w:w w:val="95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87"/>
          <w:sz w:val="18"/>
          <w:szCs w:val="18"/>
        </w:rPr>
        <w:t>T</w:t>
      </w:r>
      <w:r>
        <w:rPr>
          <w:rFonts w:cs="Arial" w:hAnsi="Arial" w:eastAsia="Arial" w:ascii="Arial"/>
          <w:color w:val="1F1F1F"/>
          <w:spacing w:val="0"/>
          <w:w w:val="96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0"/>
          <w:w w:val="136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120"/>
          <w:sz w:val="18"/>
          <w:szCs w:val="18"/>
        </w:rPr>
        <w:t>r</w:t>
      </w:r>
      <w:r>
        <w:rPr>
          <w:rFonts w:cs="Arial" w:hAnsi="Arial" w:eastAsia="Arial" w:ascii="Arial"/>
          <w:color w:val="1F1F1F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95"/>
          <w:sz w:val="18"/>
          <w:szCs w:val="18"/>
        </w:rPr>
        <w:t>s</w:t>
      </w:r>
      <w:r>
        <w:rPr>
          <w:rFonts w:cs="Arial" w:hAnsi="Arial" w:eastAsia="Arial" w:ascii="Arial"/>
          <w:color w:val="1F1F1F"/>
          <w:spacing w:val="1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72"/>
          <w:sz w:val="18"/>
          <w:szCs w:val="18"/>
        </w:rPr>
        <w:t>(</w:t>
      </w:r>
      <w:r>
        <w:rPr>
          <w:rFonts w:cs="Arial" w:hAnsi="Arial" w:eastAsia="Arial" w:ascii="Arial"/>
          <w:color w:val="1F1F1F"/>
          <w:spacing w:val="0"/>
          <w:w w:val="80"/>
          <w:sz w:val="18"/>
          <w:szCs w:val="18"/>
        </w:rPr>
        <w:t>S</w:t>
      </w:r>
      <w:r>
        <w:rPr>
          <w:rFonts w:cs="Arial" w:hAnsi="Arial" w:eastAsia="Arial" w:ascii="Arial"/>
          <w:color w:val="1F1F1F"/>
          <w:spacing w:val="0"/>
          <w:w w:val="105"/>
          <w:sz w:val="18"/>
          <w:szCs w:val="18"/>
        </w:rPr>
        <w:t>I</w:t>
      </w:r>
      <w:r>
        <w:rPr>
          <w:rFonts w:cs="Arial" w:hAnsi="Arial" w:eastAsia="Arial" w:ascii="Arial"/>
          <w:color w:val="1F1F1F"/>
          <w:spacing w:val="0"/>
          <w:w w:val="99"/>
          <w:sz w:val="18"/>
          <w:szCs w:val="18"/>
        </w:rPr>
        <w:t>N</w:t>
      </w:r>
      <w:r>
        <w:rPr>
          <w:rFonts w:cs="Arial" w:hAnsi="Arial" w:eastAsia="Arial" w:ascii="Arial"/>
          <w:color w:val="1F1F1F"/>
          <w:spacing w:val="0"/>
          <w:w w:val="112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T</w:t>
      </w:r>
      <w:r>
        <w:rPr>
          <w:rFonts w:cs="Arial" w:hAnsi="Arial" w:eastAsia="Arial" w:ascii="Arial"/>
          <w:color w:val="1F1F1F"/>
          <w:spacing w:val="0"/>
          <w:w w:val="80"/>
          <w:sz w:val="18"/>
          <w:szCs w:val="18"/>
        </w:rPr>
        <w:t>)</w:t>
      </w:r>
      <w:r>
        <w:rPr>
          <w:rFonts w:cs="Arial" w:hAnsi="Arial" w:eastAsia="Arial" w:ascii="Arial"/>
          <w:color w:val="1F1F1F"/>
          <w:spacing w:val="0"/>
          <w:w w:val="96"/>
          <w:sz w:val="18"/>
          <w:szCs w:val="18"/>
        </w:rPr>
        <w:t>.</w:t>
      </w:r>
      <w:r>
        <w:rPr>
          <w:rFonts w:cs="Arial" w:hAnsi="Arial" w:eastAsia="Arial" w:ascii="Arial"/>
          <w:color w:val="000000"/>
          <w:spacing w:val="0"/>
          <w:w w:val="100"/>
          <w:sz w:val="18"/>
          <w:szCs w:val="18"/>
        </w:rPr>
      </w:r>
    </w:p>
    <w:p>
      <w:pPr>
        <w:rPr>
          <w:sz w:val="15"/>
          <w:szCs w:val="15"/>
        </w:rPr>
        <w:jc w:val="left"/>
        <w:spacing w:lineRule="exact" w:line="140"/>
      </w:pPr>
      <w:r>
        <w:rPr>
          <w:sz w:val="15"/>
          <w:szCs w:val="15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rFonts w:cs="Arial" w:hAnsi="Arial" w:eastAsia="Arial" w:ascii="Arial"/>
          <w:sz w:val="18"/>
          <w:szCs w:val="18"/>
        </w:rPr>
        <w:jc w:val="center"/>
        <w:ind w:left="4036" w:right="4023"/>
        <w:sectPr>
          <w:pgSz w:w="11960" w:h="16780"/>
          <w:pgMar w:top="1440" w:bottom="280" w:left="1160" w:right="1580"/>
        </w:sectPr>
      </w:pPr>
      <w:r>
        <w:pict>
          <v:shape type="#_x0000_t75" style="position:absolute;margin-left:363.645pt;margin-top:-77.6894pt;width:149.68pt;height:118.041pt;mso-position-horizontal-relative:page;mso-position-vertical-relative:paragraph;z-index:-453">
            <v:imagedata o:title="" r:id="rId6"/>
          </v:shape>
        </w:pict>
      </w:r>
      <w:r>
        <w:rPr>
          <w:rFonts w:cs="Arial" w:hAnsi="Arial" w:eastAsia="Arial" w:ascii="Arial"/>
          <w:color w:val="1F1F1F"/>
          <w:w w:val="68"/>
          <w:sz w:val="18"/>
          <w:szCs w:val="18"/>
        </w:rPr>
        <w:t>P</w:t>
      </w:r>
      <w:r>
        <w:rPr>
          <w:rFonts w:cs="Arial" w:hAnsi="Arial" w:eastAsia="Arial" w:ascii="Arial"/>
          <w:color w:val="1F1F1F"/>
          <w:w w:val="100"/>
          <w:sz w:val="18"/>
          <w:szCs w:val="18"/>
        </w:rPr>
        <w:t>á</w:t>
      </w:r>
      <w:r>
        <w:rPr>
          <w:rFonts w:cs="Arial" w:hAnsi="Arial" w:eastAsia="Arial" w:ascii="Arial"/>
          <w:color w:val="1F1F1F"/>
          <w:w w:val="105"/>
          <w:sz w:val="18"/>
          <w:szCs w:val="18"/>
        </w:rPr>
        <w:t>g</w:t>
      </w:r>
      <w:r>
        <w:rPr>
          <w:rFonts w:cs="Arial" w:hAnsi="Arial" w:eastAsia="Arial" w:ascii="Arial"/>
          <w:color w:val="1F1F1F"/>
          <w:w w:val="108"/>
          <w:sz w:val="18"/>
          <w:szCs w:val="18"/>
        </w:rPr>
        <w:t>i</w:t>
      </w:r>
      <w:r>
        <w:rPr>
          <w:rFonts w:cs="Arial" w:hAnsi="Arial" w:eastAsia="Arial" w:ascii="Arial"/>
          <w:color w:val="1F1F1F"/>
          <w:w w:val="100"/>
          <w:sz w:val="18"/>
          <w:szCs w:val="18"/>
        </w:rPr>
        <w:t>n</w:t>
      </w:r>
      <w:r>
        <w:rPr>
          <w:rFonts w:cs="Arial" w:hAnsi="Arial" w:eastAsia="Arial" w:ascii="Arial"/>
          <w:color w:val="1F1F1F"/>
          <w:w w:val="105"/>
          <w:sz w:val="18"/>
          <w:szCs w:val="18"/>
        </w:rPr>
        <w:t>a</w:t>
      </w:r>
      <w:r>
        <w:rPr>
          <w:rFonts w:cs="Arial" w:hAnsi="Arial" w:eastAsia="Arial" w:ascii="Arial"/>
          <w:color w:val="1F1F1F"/>
          <w:spacing w:val="22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1</w:t>
      </w:r>
      <w:r>
        <w:rPr>
          <w:rFonts w:cs="Arial" w:hAnsi="Arial" w:eastAsia="Arial" w:ascii="Arial"/>
          <w:color w:val="1F1F1F"/>
          <w:spacing w:val="-6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d</w:t>
      </w:r>
      <w:r>
        <w:rPr>
          <w:rFonts w:cs="Arial" w:hAnsi="Arial" w:eastAsia="Arial" w:ascii="Arial"/>
          <w:color w:val="1F1F1F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F1F1F"/>
          <w:spacing w:val="9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F1F1F"/>
          <w:spacing w:val="0"/>
          <w:w w:val="81"/>
          <w:sz w:val="18"/>
          <w:szCs w:val="18"/>
        </w:rPr>
        <w:t>5</w:t>
      </w:r>
      <w:r>
        <w:rPr>
          <w:rFonts w:cs="Arial" w:hAnsi="Arial" w:eastAsia="Arial" w:ascii="Arial"/>
          <w:color w:val="000000"/>
          <w:spacing w:val="0"/>
          <w:w w:val="100"/>
          <w:sz w:val="18"/>
          <w:szCs w:val="18"/>
        </w:rPr>
      </w:r>
    </w:p>
    <w:p>
      <w:pPr>
        <w:rPr>
          <w:sz w:val="16"/>
          <w:szCs w:val="16"/>
        </w:rPr>
        <w:jc w:val="left"/>
        <w:spacing w:before="4" w:lineRule="exact" w:line="160"/>
      </w:pPr>
      <w:r>
        <w:pict>
          <v:shape type="#_x0000_t75" style="position:absolute;margin-left:393.626pt;margin-top:69.12pt;width:111.367pt;height:48.96pt;mso-position-horizontal-relative:page;mso-position-vertical-relative:page;z-index:-449">
            <v:imagedata o:title="" r:id="rId7"/>
          </v:shape>
        </w:pict>
      </w:r>
      <w:r>
        <w:rPr>
          <w:sz w:val="16"/>
          <w:szCs w:val="16"/>
        </w:rPr>
      </w:r>
    </w:p>
    <w:p>
      <w:pPr>
        <w:rPr>
          <w:sz w:val="16"/>
          <w:szCs w:val="16"/>
        </w:rPr>
        <w:jc w:val="left"/>
        <w:spacing w:before="1" w:lineRule="exact" w:line="160"/>
      </w:pPr>
      <w:r>
        <w:rPr>
          <w:sz w:val="16"/>
          <w:szCs w:val="16"/>
        </w:rPr>
      </w:r>
    </w:p>
    <w:p>
      <w:pPr>
        <w:rPr>
          <w:rFonts w:cs="Arial" w:hAnsi="Arial" w:eastAsia="Arial" w:ascii="Arial"/>
          <w:sz w:val="17"/>
          <w:szCs w:val="17"/>
        </w:rPr>
        <w:jc w:val="left"/>
        <w:ind w:left="106"/>
      </w:pPr>
      <w:r>
        <w:pict>
          <v:shape type="#_x0000_t202" style="position:absolute;margin-left:74.405pt;margin-top:-5.03703pt;width:1.90176pt;height:27.8pt;mso-position-horizontal-relative:page;mso-position-vertical-relative:paragraph;z-index:-448" filled="f" stroked="f">
            <v:textbox inset="0,0,0,0">
              <w:txbxContent>
                <w:p>
                  <w:pPr>
                    <w:rPr>
                      <w:rFonts w:cs="Times New Roman" w:hAnsi="Times New Roman" w:eastAsia="Times New Roman" w:ascii="Times New Roman"/>
                      <w:sz w:val="55"/>
                      <w:szCs w:val="55"/>
                    </w:rPr>
                    <w:jc w:val="left"/>
                    <w:spacing w:lineRule="exact" w:line="540"/>
                    <w:ind w:right="-103"/>
                  </w:pPr>
                  <w:r>
                    <w:rPr>
                      <w:rFonts w:cs="Times New Roman" w:hAnsi="Times New Roman" w:eastAsia="Times New Roman" w:ascii="Times New Roman"/>
                      <w:b/>
                      <w:color w:val="797B95"/>
                      <w:spacing w:val="-216"/>
                      <w:w w:val="59"/>
                      <w:sz w:val="55"/>
                      <w:szCs w:val="55"/>
                    </w:rPr>
                    <w:t>K</w:t>
                  </w:r>
                  <w:r>
                    <w:rPr>
                      <w:rFonts w:cs="Times New Roman" w:hAnsi="Times New Roman" w:eastAsia="Times New Roman" w:ascii="Times New Roman"/>
                      <w:color w:val="000000"/>
                      <w:spacing w:val="0"/>
                      <w:w w:val="100"/>
                      <w:sz w:val="55"/>
                      <w:szCs w:val="55"/>
                    </w:rPr>
                  </w:r>
                </w:p>
              </w:txbxContent>
            </v:textbox>
            <w10:wrap type="none"/>
          </v:shape>
        </w:pict>
      </w:r>
      <w:r>
        <w:rPr>
          <w:rFonts w:cs="Arial" w:hAnsi="Arial" w:eastAsia="Arial" w:ascii="Arial"/>
          <w:color w:val="1D9BE6"/>
          <w:w w:val="96"/>
          <w:sz w:val="17"/>
          <w:szCs w:val="17"/>
        </w:rPr>
        <w:t>-,:::a.</w:t>
      </w:r>
      <w:r>
        <w:rPr>
          <w:rFonts w:cs="Arial" w:hAnsi="Arial" w:eastAsia="Arial" w:ascii="Arial"/>
          <w:color w:val="797B95"/>
          <w:w w:val="122"/>
          <w:sz w:val="17"/>
          <w:szCs w:val="17"/>
        </w:rPr>
        <w:t>M</w:t>
      </w:r>
      <w:r>
        <w:rPr>
          <w:rFonts w:cs="Arial" w:hAnsi="Arial" w:eastAsia="Arial" w:ascii="Arial"/>
          <w:color w:val="797B95"/>
          <w:w w:val="101"/>
          <w:sz w:val="17"/>
          <w:szCs w:val="17"/>
        </w:rPr>
        <w:t>I</w:t>
      </w:r>
      <w:r>
        <w:rPr>
          <w:rFonts w:cs="Arial" w:hAnsi="Arial" w:eastAsia="Arial" w:ascii="Arial"/>
          <w:color w:val="797B95"/>
          <w:w w:val="117"/>
          <w:sz w:val="17"/>
          <w:szCs w:val="17"/>
        </w:rPr>
        <w:t>N</w:t>
      </w:r>
      <w:r>
        <w:rPr>
          <w:rFonts w:cs="Arial" w:hAnsi="Arial" w:eastAsia="Arial" w:ascii="Arial"/>
          <w:color w:val="797B95"/>
          <w:w w:val="112"/>
          <w:sz w:val="17"/>
          <w:szCs w:val="17"/>
        </w:rPr>
        <w:t>I</w:t>
      </w:r>
      <w:r>
        <w:rPr>
          <w:rFonts w:cs="Arial" w:hAnsi="Arial" w:eastAsia="Arial" w:ascii="Arial"/>
          <w:color w:val="797B95"/>
          <w:w w:val="118"/>
          <w:sz w:val="17"/>
          <w:szCs w:val="17"/>
        </w:rPr>
        <w:t>S</w:t>
      </w:r>
      <w:r>
        <w:rPr>
          <w:rFonts w:cs="Arial" w:hAnsi="Arial" w:eastAsia="Arial" w:ascii="Arial"/>
          <w:color w:val="797B95"/>
          <w:w w:val="120"/>
          <w:sz w:val="17"/>
          <w:szCs w:val="17"/>
        </w:rPr>
        <w:t>T</w:t>
      </w:r>
      <w:r>
        <w:rPr>
          <w:rFonts w:cs="Arial" w:hAnsi="Arial" w:eastAsia="Arial" w:ascii="Arial"/>
          <w:color w:val="797B95"/>
          <w:w w:val="110"/>
          <w:sz w:val="17"/>
          <w:szCs w:val="17"/>
        </w:rPr>
        <w:t>E</w:t>
      </w:r>
      <w:r>
        <w:rPr>
          <w:rFonts w:cs="Arial" w:hAnsi="Arial" w:eastAsia="Arial" w:ascii="Arial"/>
          <w:color w:val="797B95"/>
          <w:w w:val="117"/>
          <w:sz w:val="17"/>
          <w:szCs w:val="17"/>
        </w:rPr>
        <w:t>R</w:t>
      </w:r>
      <w:r>
        <w:rPr>
          <w:rFonts w:cs="Arial" w:hAnsi="Arial" w:eastAsia="Arial" w:ascii="Arial"/>
          <w:color w:val="8B8EA1"/>
          <w:w w:val="91"/>
          <w:sz w:val="17"/>
          <w:szCs w:val="17"/>
        </w:rPr>
        <w:t>I</w:t>
      </w:r>
      <w:r>
        <w:rPr>
          <w:rFonts w:cs="Arial" w:hAnsi="Arial" w:eastAsia="Arial" w:ascii="Arial"/>
          <w:color w:val="797B95"/>
          <w:w w:val="119"/>
          <w:sz w:val="17"/>
          <w:szCs w:val="17"/>
        </w:rPr>
        <w:t>O</w:t>
      </w:r>
      <w:r>
        <w:rPr>
          <w:rFonts w:cs="Arial" w:hAnsi="Arial" w:eastAsia="Arial" w:ascii="Arial"/>
          <w:color w:val="000000"/>
          <w:w w:val="100"/>
          <w:sz w:val="17"/>
          <w:szCs w:val="17"/>
        </w:rPr>
      </w:r>
    </w:p>
    <w:p>
      <w:pPr>
        <w:rPr>
          <w:rFonts w:cs="Arial" w:hAnsi="Arial" w:eastAsia="Arial" w:ascii="Arial"/>
          <w:sz w:val="16"/>
          <w:szCs w:val="16"/>
        </w:rPr>
        <w:jc w:val="both"/>
        <w:spacing w:before="1"/>
        <w:ind w:left="523" w:right="6669"/>
      </w:pPr>
      <w:r>
        <w:rPr>
          <w:rFonts w:cs="Arial" w:hAnsi="Arial" w:eastAsia="Arial" w:ascii="Arial"/>
          <w:b/>
          <w:color w:val="8B8EA1"/>
          <w:spacing w:val="0"/>
          <w:w w:val="100"/>
          <w:sz w:val="16"/>
          <w:szCs w:val="16"/>
        </w:rPr>
        <w:t>D</w:t>
      </w:r>
      <w:r>
        <w:rPr>
          <w:rFonts w:cs="Arial" w:hAnsi="Arial" w:eastAsia="Arial" w:ascii="Arial"/>
          <w:b/>
          <w:color w:val="8B8EA1"/>
          <w:spacing w:val="0"/>
          <w:w w:val="100"/>
          <w:sz w:val="16"/>
          <w:szCs w:val="16"/>
        </w:rPr>
        <w:t>E</w:t>
      </w:r>
      <w:r>
        <w:rPr>
          <w:rFonts w:cs="Arial" w:hAnsi="Arial" w:eastAsia="Arial" w:ascii="Arial"/>
          <w:b/>
          <w:color w:val="8B8EA1"/>
          <w:spacing w:val="0"/>
          <w:w w:val="100"/>
          <w:sz w:val="16"/>
          <w:szCs w:val="16"/>
        </w:rPr>
        <w:t> </w:t>
      </w:r>
      <w:r>
        <w:rPr>
          <w:rFonts w:cs="Arial" w:hAnsi="Arial" w:eastAsia="Arial" w:ascii="Arial"/>
          <w:b/>
          <w:color w:val="8B8EA1"/>
          <w:spacing w:val="19"/>
          <w:w w:val="100"/>
          <w:sz w:val="16"/>
          <w:szCs w:val="16"/>
        </w:rPr>
        <w:t> </w:t>
      </w:r>
      <w:r>
        <w:rPr>
          <w:rFonts w:cs="Arial" w:hAnsi="Arial" w:eastAsia="Arial" w:ascii="Arial"/>
          <w:b/>
          <w:color w:val="797B95"/>
          <w:spacing w:val="0"/>
          <w:w w:val="112"/>
          <w:sz w:val="16"/>
          <w:szCs w:val="16"/>
        </w:rPr>
        <w:t>A</w:t>
      </w:r>
      <w:r>
        <w:rPr>
          <w:rFonts w:cs="Arial" w:hAnsi="Arial" w:eastAsia="Arial" w:ascii="Arial"/>
          <w:b/>
          <w:color w:val="797B95"/>
          <w:spacing w:val="0"/>
          <w:w w:val="111"/>
          <w:sz w:val="16"/>
          <w:szCs w:val="16"/>
        </w:rPr>
        <w:t>G</w:t>
      </w:r>
      <w:r>
        <w:rPr>
          <w:rFonts w:cs="Arial" w:hAnsi="Arial" w:eastAsia="Arial" w:ascii="Arial"/>
          <w:b/>
          <w:color w:val="797B95"/>
          <w:spacing w:val="0"/>
          <w:w w:val="128"/>
          <w:sz w:val="16"/>
          <w:szCs w:val="16"/>
        </w:rPr>
        <w:t>R</w:t>
      </w:r>
      <w:r>
        <w:rPr>
          <w:rFonts w:cs="Arial" w:hAnsi="Arial" w:eastAsia="Arial" w:ascii="Arial"/>
          <w:b/>
          <w:color w:val="797B95"/>
          <w:spacing w:val="0"/>
          <w:w w:val="108"/>
          <w:sz w:val="16"/>
          <w:szCs w:val="16"/>
        </w:rPr>
        <w:t>I</w:t>
      </w:r>
      <w:r>
        <w:rPr>
          <w:rFonts w:cs="Arial" w:hAnsi="Arial" w:eastAsia="Arial" w:ascii="Arial"/>
          <w:b/>
          <w:color w:val="797B95"/>
          <w:spacing w:val="0"/>
          <w:w w:val="124"/>
          <w:sz w:val="16"/>
          <w:szCs w:val="16"/>
        </w:rPr>
        <w:t>C</w:t>
      </w:r>
      <w:r>
        <w:rPr>
          <w:rFonts w:cs="Arial" w:hAnsi="Arial" w:eastAsia="Arial" w:ascii="Arial"/>
          <w:b/>
          <w:color w:val="797B95"/>
          <w:spacing w:val="0"/>
          <w:w w:val="116"/>
          <w:sz w:val="16"/>
          <w:szCs w:val="16"/>
        </w:rPr>
        <w:t>U</w:t>
      </w:r>
      <w:r>
        <w:rPr>
          <w:rFonts w:cs="Arial" w:hAnsi="Arial" w:eastAsia="Arial" w:ascii="Arial"/>
          <w:b/>
          <w:color w:val="797B95"/>
          <w:spacing w:val="0"/>
          <w:w w:val="127"/>
          <w:sz w:val="16"/>
          <w:szCs w:val="16"/>
        </w:rPr>
        <w:t>L</w:t>
      </w:r>
      <w:r>
        <w:rPr>
          <w:rFonts w:cs="Arial" w:hAnsi="Arial" w:eastAsia="Arial" w:ascii="Arial"/>
          <w:b/>
          <w:color w:val="797B95"/>
          <w:spacing w:val="0"/>
          <w:w w:val="122"/>
          <w:sz w:val="16"/>
          <w:szCs w:val="16"/>
        </w:rPr>
        <w:t>T</w:t>
      </w:r>
      <w:r>
        <w:rPr>
          <w:rFonts w:cs="Arial" w:hAnsi="Arial" w:eastAsia="Arial" w:ascii="Arial"/>
          <w:b/>
          <w:color w:val="797B95"/>
          <w:spacing w:val="0"/>
          <w:w w:val="112"/>
          <w:sz w:val="16"/>
          <w:szCs w:val="16"/>
        </w:rPr>
        <w:t>U</w:t>
      </w:r>
      <w:r>
        <w:rPr>
          <w:rFonts w:cs="Arial" w:hAnsi="Arial" w:eastAsia="Arial" w:ascii="Arial"/>
          <w:b/>
          <w:color w:val="797B95"/>
          <w:spacing w:val="0"/>
          <w:w w:val="126"/>
          <w:sz w:val="16"/>
          <w:szCs w:val="16"/>
        </w:rPr>
        <w:t>RA</w:t>
      </w:r>
      <w:r>
        <w:rPr>
          <w:rFonts w:cs="Arial" w:hAnsi="Arial" w:eastAsia="Arial" w:ascii="Arial"/>
          <w:color w:val="000000"/>
          <w:spacing w:val="0"/>
          <w:w w:val="100"/>
          <w:sz w:val="16"/>
          <w:szCs w:val="16"/>
        </w:rPr>
      </w:r>
    </w:p>
    <w:p>
      <w:pPr>
        <w:rPr>
          <w:rFonts w:cs="Arial" w:hAnsi="Arial" w:eastAsia="Arial" w:ascii="Arial"/>
          <w:sz w:val="16"/>
          <w:szCs w:val="16"/>
        </w:rPr>
        <w:jc w:val="left"/>
        <w:spacing w:lineRule="exact" w:line="180"/>
        <w:ind w:left="168"/>
      </w:pPr>
      <w:r>
        <w:rPr>
          <w:rFonts w:cs="Segoe UI" w:hAnsi="Segoe UI" w:eastAsia="Segoe UI" w:ascii="Segoe UI"/>
          <w:color w:val="CF4F5F"/>
          <w:spacing w:val="0"/>
          <w:w w:val="171"/>
          <w:sz w:val="16"/>
          <w:szCs w:val="16"/>
        </w:rPr>
        <w:t>�</w:t>
      </w:r>
      <w:r>
        <w:rPr>
          <w:rFonts w:cs="Segoe UI" w:hAnsi="Segoe UI" w:eastAsia="Segoe UI" w:ascii="Segoe UI"/>
          <w:color w:val="CF4F5F"/>
          <w:spacing w:val="17"/>
          <w:w w:val="171"/>
          <w:sz w:val="16"/>
          <w:szCs w:val="16"/>
        </w:rPr>
        <w:t> </w:t>
      </w:r>
      <w:r>
        <w:rPr>
          <w:rFonts w:cs="Arial" w:hAnsi="Arial" w:eastAsia="Arial" w:ascii="Arial"/>
          <w:b/>
          <w:color w:val="797B95"/>
          <w:spacing w:val="0"/>
          <w:w w:val="100"/>
          <w:sz w:val="16"/>
          <w:szCs w:val="16"/>
        </w:rPr>
        <w:t>Y</w:t>
      </w:r>
      <w:r>
        <w:rPr>
          <w:rFonts w:cs="Arial" w:hAnsi="Arial" w:eastAsia="Arial" w:ascii="Arial"/>
          <w:b/>
          <w:color w:val="797B95"/>
          <w:spacing w:val="41"/>
          <w:w w:val="100"/>
          <w:sz w:val="16"/>
          <w:szCs w:val="16"/>
        </w:rPr>
        <w:t> </w:t>
      </w:r>
      <w:r>
        <w:rPr>
          <w:rFonts w:cs="Arial" w:hAnsi="Arial" w:eastAsia="Arial" w:ascii="Arial"/>
          <w:b/>
          <w:color w:val="797B95"/>
          <w:spacing w:val="0"/>
          <w:w w:val="104"/>
          <w:sz w:val="16"/>
          <w:szCs w:val="16"/>
        </w:rPr>
        <w:t>G</w:t>
      </w:r>
      <w:r>
        <w:rPr>
          <w:rFonts w:cs="Arial" w:hAnsi="Arial" w:eastAsia="Arial" w:ascii="Arial"/>
          <w:b/>
          <w:color w:val="797B95"/>
          <w:spacing w:val="0"/>
          <w:w w:val="128"/>
          <w:sz w:val="16"/>
          <w:szCs w:val="16"/>
        </w:rPr>
        <w:t>A</w:t>
      </w:r>
      <w:r>
        <w:rPr>
          <w:rFonts w:cs="Arial" w:hAnsi="Arial" w:eastAsia="Arial" w:ascii="Arial"/>
          <w:b/>
          <w:color w:val="797B95"/>
          <w:spacing w:val="0"/>
          <w:w w:val="112"/>
          <w:sz w:val="16"/>
          <w:szCs w:val="16"/>
        </w:rPr>
        <w:t>N</w:t>
      </w:r>
      <w:r>
        <w:rPr>
          <w:rFonts w:cs="Arial" w:hAnsi="Arial" w:eastAsia="Arial" w:ascii="Arial"/>
          <w:b/>
          <w:color w:val="797B95"/>
          <w:spacing w:val="0"/>
          <w:w w:val="128"/>
          <w:sz w:val="16"/>
          <w:szCs w:val="16"/>
        </w:rPr>
        <w:t>A</w:t>
      </w:r>
      <w:r>
        <w:rPr>
          <w:rFonts w:cs="Arial" w:hAnsi="Arial" w:eastAsia="Arial" w:ascii="Arial"/>
          <w:b/>
          <w:color w:val="797B95"/>
          <w:spacing w:val="0"/>
          <w:w w:val="116"/>
          <w:sz w:val="16"/>
          <w:szCs w:val="16"/>
        </w:rPr>
        <w:t>D</w:t>
      </w:r>
      <w:r>
        <w:rPr>
          <w:rFonts w:cs="Arial" w:hAnsi="Arial" w:eastAsia="Arial" w:ascii="Arial"/>
          <w:b/>
          <w:color w:val="797B95"/>
          <w:spacing w:val="0"/>
          <w:w w:val="121"/>
          <w:sz w:val="16"/>
          <w:szCs w:val="16"/>
        </w:rPr>
        <w:t>E</w:t>
      </w:r>
      <w:r>
        <w:rPr>
          <w:rFonts w:cs="Arial" w:hAnsi="Arial" w:eastAsia="Arial" w:ascii="Arial"/>
          <w:b/>
          <w:color w:val="797B95"/>
          <w:spacing w:val="0"/>
          <w:w w:val="124"/>
          <w:sz w:val="16"/>
          <w:szCs w:val="16"/>
        </w:rPr>
        <w:t>R</w:t>
      </w:r>
      <w:r>
        <w:rPr>
          <w:rFonts w:cs="Arial" w:hAnsi="Arial" w:eastAsia="Arial" w:ascii="Arial"/>
          <w:b/>
          <w:color w:val="797B95"/>
          <w:spacing w:val="0"/>
          <w:w w:val="108"/>
          <w:sz w:val="16"/>
          <w:szCs w:val="16"/>
        </w:rPr>
        <w:t>I</w:t>
      </w:r>
      <w:r>
        <w:rPr>
          <w:rFonts w:cs="Arial" w:hAnsi="Arial" w:eastAsia="Arial" w:ascii="Arial"/>
          <w:b/>
          <w:color w:val="797B95"/>
          <w:spacing w:val="0"/>
          <w:w w:val="124"/>
          <w:sz w:val="16"/>
          <w:szCs w:val="16"/>
        </w:rPr>
        <w:t>A</w:t>
      </w:r>
      <w:r>
        <w:rPr>
          <w:rFonts w:cs="Arial" w:hAnsi="Arial" w:eastAsia="Arial" w:ascii="Arial"/>
          <w:color w:val="000000"/>
          <w:spacing w:val="0"/>
          <w:w w:val="100"/>
          <w:sz w:val="16"/>
          <w:szCs w:val="16"/>
        </w:rPr>
      </w:r>
    </w:p>
    <w:p>
      <w:pPr>
        <w:rPr>
          <w:rFonts w:cs="Arial" w:hAnsi="Arial" w:eastAsia="Arial" w:ascii="Arial"/>
          <w:sz w:val="16"/>
          <w:szCs w:val="16"/>
        </w:rPr>
        <w:jc w:val="both"/>
        <w:spacing w:before="59"/>
        <w:ind w:left="547" w:right="7385"/>
      </w:pPr>
      <w:r>
        <w:rPr>
          <w:rFonts w:cs="Arial" w:hAnsi="Arial" w:eastAsia="Arial" w:ascii="Arial"/>
          <w:color w:val="797B95"/>
          <w:w w:val="94"/>
          <w:sz w:val="16"/>
          <w:szCs w:val="16"/>
        </w:rPr>
        <w:t>S</w:t>
      </w:r>
      <w:r>
        <w:rPr>
          <w:rFonts w:cs="Arial" w:hAnsi="Arial" w:eastAsia="Arial" w:ascii="Arial"/>
          <w:color w:val="8B8EA1"/>
          <w:w w:val="97"/>
          <w:sz w:val="16"/>
          <w:szCs w:val="16"/>
        </w:rPr>
        <w:t>I</w:t>
      </w:r>
      <w:r>
        <w:rPr>
          <w:rFonts w:cs="Arial" w:hAnsi="Arial" w:eastAsia="Arial" w:ascii="Arial"/>
          <w:color w:val="797B95"/>
          <w:w w:val="104"/>
          <w:sz w:val="16"/>
          <w:szCs w:val="16"/>
        </w:rPr>
        <w:t>G</w:t>
      </w:r>
      <w:r>
        <w:rPr>
          <w:rFonts w:cs="Arial" w:hAnsi="Arial" w:eastAsia="Arial" w:ascii="Arial"/>
          <w:color w:val="797B95"/>
          <w:w w:val="108"/>
          <w:sz w:val="16"/>
          <w:szCs w:val="16"/>
        </w:rPr>
        <w:t>T</w:t>
      </w:r>
      <w:r>
        <w:rPr>
          <w:rFonts w:cs="Arial" w:hAnsi="Arial" w:eastAsia="Arial" w:ascii="Arial"/>
          <w:color w:val="797B95"/>
          <w:w w:val="97"/>
          <w:sz w:val="16"/>
          <w:szCs w:val="16"/>
        </w:rPr>
        <w:t>I</w:t>
      </w:r>
      <w:r>
        <w:rPr>
          <w:rFonts w:cs="Arial" w:hAnsi="Arial" w:eastAsia="Arial" w:ascii="Arial"/>
          <w:color w:val="797B95"/>
          <w:w w:val="108"/>
          <w:sz w:val="16"/>
          <w:szCs w:val="16"/>
        </w:rPr>
        <w:t>E</w:t>
      </w:r>
      <w:r>
        <w:rPr>
          <w:rFonts w:cs="Arial" w:hAnsi="Arial" w:eastAsia="Arial" w:ascii="Arial"/>
          <w:color w:val="797B95"/>
          <w:w w:val="103"/>
          <w:sz w:val="16"/>
          <w:szCs w:val="16"/>
        </w:rPr>
        <w:t>R</w:t>
      </w:r>
      <w:r>
        <w:rPr>
          <w:rFonts w:cs="Arial" w:hAnsi="Arial" w:eastAsia="Arial" w:ascii="Arial"/>
          <w:color w:val="797B95"/>
          <w:w w:val="99"/>
          <w:sz w:val="16"/>
          <w:szCs w:val="16"/>
        </w:rPr>
        <w:t>R</w:t>
      </w:r>
      <w:r>
        <w:rPr>
          <w:rFonts w:cs="Arial" w:hAnsi="Arial" w:eastAsia="Arial" w:ascii="Arial"/>
          <w:color w:val="797B95"/>
          <w:w w:val="121"/>
          <w:sz w:val="16"/>
          <w:szCs w:val="16"/>
        </w:rPr>
        <w:t>A</w:t>
      </w:r>
      <w:r>
        <w:rPr>
          <w:rFonts w:cs="Arial" w:hAnsi="Arial" w:eastAsia="Arial" w:ascii="Arial"/>
          <w:color w:val="797B95"/>
          <w:w w:val="94"/>
          <w:sz w:val="16"/>
          <w:szCs w:val="16"/>
        </w:rPr>
        <w:t>S</w:t>
      </w:r>
      <w:r>
        <w:rPr>
          <w:rFonts w:cs="Arial" w:hAnsi="Arial" w:eastAsia="Arial" w:ascii="Arial"/>
          <w:color w:val="000000"/>
          <w:w w:val="100"/>
          <w:sz w:val="16"/>
          <w:szCs w:val="16"/>
        </w:rPr>
      </w:r>
    </w:p>
    <w:p>
      <w:pPr>
        <w:rPr>
          <w:sz w:val="22"/>
          <w:szCs w:val="22"/>
        </w:rPr>
        <w:jc w:val="left"/>
        <w:spacing w:before="18" w:lineRule="exact" w:line="220"/>
      </w:pPr>
      <w:r>
        <w:rPr>
          <w:sz w:val="22"/>
          <w:szCs w:val="22"/>
        </w:rPr>
      </w:r>
    </w:p>
    <w:p>
      <w:pPr>
        <w:rPr>
          <w:rFonts w:cs="Arial" w:hAnsi="Arial" w:eastAsia="Arial" w:ascii="Arial"/>
          <w:sz w:val="16"/>
          <w:szCs w:val="16"/>
        </w:rPr>
        <w:jc w:val="both"/>
        <w:ind w:left="485" w:right="5718"/>
      </w:pPr>
      <w:r>
        <w:rPr>
          <w:rFonts w:cs="Arial" w:hAnsi="Arial" w:eastAsia="Arial" w:ascii="Arial"/>
          <w:b/>
          <w:color w:val="1A1A1A"/>
          <w:w w:val="83"/>
          <w:sz w:val="16"/>
          <w:szCs w:val="16"/>
        </w:rPr>
        <w:t>C</w:t>
      </w:r>
      <w:r>
        <w:rPr>
          <w:rFonts w:cs="Arial" w:hAnsi="Arial" w:eastAsia="Arial" w:ascii="Arial"/>
          <w:b/>
          <w:color w:val="1A1A1A"/>
          <w:w w:val="96"/>
          <w:sz w:val="16"/>
          <w:szCs w:val="16"/>
        </w:rPr>
        <w:t>LÁ</w:t>
      </w:r>
      <w:r>
        <w:rPr>
          <w:rFonts w:cs="Arial" w:hAnsi="Arial" w:eastAsia="Arial" w:ascii="Arial"/>
          <w:b/>
          <w:color w:val="1A1A1A"/>
          <w:w w:val="112"/>
          <w:sz w:val="16"/>
          <w:szCs w:val="16"/>
        </w:rPr>
        <w:t>U</w:t>
      </w:r>
      <w:r>
        <w:rPr>
          <w:rFonts w:cs="Arial" w:hAnsi="Arial" w:eastAsia="Arial" w:ascii="Arial"/>
          <w:b/>
          <w:color w:val="1A1A1A"/>
          <w:w w:val="99"/>
          <w:sz w:val="16"/>
          <w:szCs w:val="16"/>
        </w:rPr>
        <w:t>S</w:t>
      </w:r>
      <w:r>
        <w:rPr>
          <w:rFonts w:cs="Arial" w:hAnsi="Arial" w:eastAsia="Arial" w:ascii="Arial"/>
          <w:b/>
          <w:color w:val="1A1A1A"/>
          <w:w w:val="112"/>
          <w:sz w:val="16"/>
          <w:szCs w:val="16"/>
        </w:rPr>
        <w:t>U</w:t>
      </w:r>
      <w:r>
        <w:rPr>
          <w:rFonts w:cs="Arial" w:hAnsi="Arial" w:eastAsia="Arial" w:ascii="Arial"/>
          <w:b/>
          <w:color w:val="1A1A1A"/>
          <w:w w:val="103"/>
          <w:sz w:val="16"/>
          <w:szCs w:val="16"/>
        </w:rPr>
        <w:t>LA</w:t>
      </w:r>
      <w:r>
        <w:rPr>
          <w:rFonts w:cs="Arial" w:hAnsi="Arial" w:eastAsia="Arial" w:ascii="Arial"/>
          <w:b/>
          <w:color w:val="1A1A1A"/>
          <w:spacing w:val="13"/>
          <w:w w:val="100"/>
          <w:sz w:val="16"/>
          <w:szCs w:val="16"/>
        </w:rPr>
        <w:t> </w:t>
      </w:r>
      <w:r>
        <w:rPr>
          <w:rFonts w:cs="Arial" w:hAnsi="Arial" w:eastAsia="Arial" w:ascii="Arial"/>
          <w:b/>
          <w:color w:val="1A1A1A"/>
          <w:spacing w:val="0"/>
          <w:w w:val="85"/>
          <w:sz w:val="16"/>
          <w:szCs w:val="16"/>
        </w:rPr>
        <w:t>S</w:t>
      </w:r>
      <w:r>
        <w:rPr>
          <w:rFonts w:cs="Arial" w:hAnsi="Arial" w:eastAsia="Arial" w:ascii="Arial"/>
          <w:b/>
          <w:color w:val="1A1A1A"/>
          <w:spacing w:val="0"/>
          <w:w w:val="94"/>
          <w:sz w:val="16"/>
          <w:szCs w:val="16"/>
        </w:rPr>
        <w:t>E</w:t>
      </w:r>
      <w:r>
        <w:rPr>
          <w:rFonts w:cs="Arial" w:hAnsi="Arial" w:eastAsia="Arial" w:ascii="Arial"/>
          <w:b/>
          <w:color w:val="1A1A1A"/>
          <w:spacing w:val="0"/>
          <w:w w:val="100"/>
          <w:sz w:val="16"/>
          <w:szCs w:val="16"/>
        </w:rPr>
        <w:t>G</w:t>
      </w:r>
      <w:r>
        <w:rPr>
          <w:rFonts w:cs="Arial" w:hAnsi="Arial" w:eastAsia="Arial" w:ascii="Arial"/>
          <w:b/>
          <w:color w:val="1A1A1A"/>
          <w:spacing w:val="0"/>
          <w:w w:val="112"/>
          <w:sz w:val="16"/>
          <w:szCs w:val="16"/>
        </w:rPr>
        <w:t>U</w:t>
      </w:r>
      <w:r>
        <w:rPr>
          <w:rFonts w:cs="Arial" w:hAnsi="Arial" w:eastAsia="Arial" w:ascii="Arial"/>
          <w:b/>
          <w:color w:val="1A1A1A"/>
          <w:spacing w:val="0"/>
          <w:w w:val="116"/>
          <w:sz w:val="16"/>
          <w:szCs w:val="16"/>
        </w:rPr>
        <w:t>N</w:t>
      </w:r>
      <w:r>
        <w:rPr>
          <w:rFonts w:cs="Arial" w:hAnsi="Arial" w:eastAsia="Arial" w:ascii="Arial"/>
          <w:b/>
          <w:color w:val="1A1A1A"/>
          <w:spacing w:val="0"/>
          <w:w w:val="124"/>
          <w:sz w:val="16"/>
          <w:szCs w:val="16"/>
        </w:rPr>
        <w:t>D</w:t>
      </w:r>
      <w:r>
        <w:rPr>
          <w:rFonts w:cs="Arial" w:hAnsi="Arial" w:eastAsia="Arial" w:ascii="Arial"/>
          <w:b/>
          <w:color w:val="1A1A1A"/>
          <w:spacing w:val="0"/>
          <w:w w:val="112"/>
          <w:sz w:val="16"/>
          <w:szCs w:val="16"/>
        </w:rPr>
        <w:t>A</w:t>
      </w:r>
      <w:r>
        <w:rPr>
          <w:rFonts w:cs="Arial" w:hAnsi="Arial" w:eastAsia="Arial" w:ascii="Arial"/>
          <w:b/>
          <w:color w:val="1A1A1A"/>
          <w:spacing w:val="0"/>
          <w:w w:val="108"/>
          <w:sz w:val="16"/>
          <w:szCs w:val="16"/>
        </w:rPr>
        <w:t>.</w:t>
      </w:r>
      <w:r>
        <w:rPr>
          <w:rFonts w:cs="Arial" w:hAnsi="Arial" w:eastAsia="Arial" w:ascii="Arial"/>
          <w:b/>
          <w:color w:val="1A1A1A"/>
          <w:spacing w:val="0"/>
          <w:w w:val="135"/>
          <w:sz w:val="16"/>
          <w:szCs w:val="16"/>
        </w:rPr>
        <w:t>-</w:t>
      </w:r>
      <w:r>
        <w:rPr>
          <w:rFonts w:cs="Arial" w:hAnsi="Arial" w:eastAsia="Arial" w:ascii="Arial"/>
          <w:b/>
          <w:color w:val="1A1A1A"/>
          <w:spacing w:val="0"/>
          <w:w w:val="100"/>
          <w:sz w:val="16"/>
          <w:szCs w:val="16"/>
        </w:rPr>
        <w:t> </w:t>
      </w:r>
      <w:r>
        <w:rPr>
          <w:rFonts w:cs="Arial" w:hAnsi="Arial" w:eastAsia="Arial" w:ascii="Arial"/>
          <w:b/>
          <w:color w:val="1A1A1A"/>
          <w:spacing w:val="12"/>
          <w:w w:val="100"/>
          <w:sz w:val="16"/>
          <w:szCs w:val="16"/>
        </w:rPr>
        <w:t> </w:t>
      </w:r>
      <w:r>
        <w:rPr>
          <w:rFonts w:cs="Arial" w:hAnsi="Arial" w:eastAsia="Arial" w:ascii="Arial"/>
          <w:b/>
          <w:color w:val="1A1A1A"/>
          <w:spacing w:val="0"/>
          <w:w w:val="100"/>
          <w:sz w:val="16"/>
          <w:szCs w:val="16"/>
        </w:rPr>
        <w:t>O</w:t>
      </w:r>
      <w:r>
        <w:rPr>
          <w:rFonts w:cs="Arial" w:hAnsi="Arial" w:eastAsia="Arial" w:ascii="Arial"/>
          <w:b/>
          <w:color w:val="1A1A1A"/>
          <w:spacing w:val="0"/>
          <w:w w:val="99"/>
          <w:sz w:val="16"/>
          <w:szCs w:val="16"/>
        </w:rPr>
        <w:t>B</w:t>
      </w:r>
      <w:r>
        <w:rPr>
          <w:rFonts w:cs="Arial" w:hAnsi="Arial" w:eastAsia="Arial" w:ascii="Arial"/>
          <w:b/>
          <w:color w:val="1A1A1A"/>
          <w:spacing w:val="0"/>
          <w:w w:val="70"/>
          <w:sz w:val="16"/>
          <w:szCs w:val="16"/>
        </w:rPr>
        <w:t>J</w:t>
      </w:r>
      <w:r>
        <w:rPr>
          <w:rFonts w:cs="Arial" w:hAnsi="Arial" w:eastAsia="Arial" w:ascii="Arial"/>
          <w:b/>
          <w:color w:val="1A1A1A"/>
          <w:spacing w:val="0"/>
          <w:w w:val="103"/>
          <w:sz w:val="16"/>
          <w:szCs w:val="16"/>
        </w:rPr>
        <w:t>E</w:t>
      </w:r>
      <w:r>
        <w:rPr>
          <w:rFonts w:cs="Arial" w:hAnsi="Arial" w:eastAsia="Arial" w:ascii="Arial"/>
          <w:b/>
          <w:color w:val="1A1A1A"/>
          <w:spacing w:val="0"/>
          <w:w w:val="118"/>
          <w:sz w:val="16"/>
          <w:szCs w:val="16"/>
        </w:rPr>
        <w:t>T</w:t>
      </w:r>
      <w:r>
        <w:rPr>
          <w:rFonts w:cs="Arial" w:hAnsi="Arial" w:eastAsia="Arial" w:ascii="Arial"/>
          <w:b/>
          <w:color w:val="1A1A1A"/>
          <w:spacing w:val="0"/>
          <w:w w:val="111"/>
          <w:sz w:val="16"/>
          <w:szCs w:val="16"/>
        </w:rPr>
        <w:t>O</w:t>
      </w:r>
      <w:r>
        <w:rPr>
          <w:rFonts w:cs="Arial" w:hAnsi="Arial" w:eastAsia="Arial" w:ascii="Arial"/>
          <w:b/>
          <w:color w:val="1A1A1A"/>
          <w:spacing w:val="0"/>
          <w:w w:val="81"/>
          <w:sz w:val="16"/>
          <w:szCs w:val="16"/>
        </w:rPr>
        <w:t>:</w:t>
      </w:r>
      <w:r>
        <w:rPr>
          <w:rFonts w:cs="Arial" w:hAnsi="Arial" w:eastAsia="Arial" w:ascii="Arial"/>
          <w:color w:val="000000"/>
          <w:spacing w:val="0"/>
          <w:w w:val="100"/>
          <w:sz w:val="16"/>
          <w:szCs w:val="16"/>
        </w:rPr>
      </w:r>
    </w:p>
    <w:p>
      <w:pPr>
        <w:rPr>
          <w:sz w:val="20"/>
          <w:szCs w:val="20"/>
        </w:rPr>
        <w:jc w:val="left"/>
        <w:spacing w:before="19" w:lineRule="exact" w:line="200"/>
      </w:pPr>
      <w:r>
        <w:rPr>
          <w:sz w:val="20"/>
          <w:szCs w:val="20"/>
        </w:rPr>
      </w:r>
    </w:p>
    <w:p>
      <w:pPr>
        <w:rPr>
          <w:rFonts w:cs="Arial" w:hAnsi="Arial" w:eastAsia="Arial" w:ascii="Arial"/>
          <w:sz w:val="17"/>
          <w:szCs w:val="17"/>
        </w:rPr>
        <w:jc w:val="both"/>
        <w:spacing w:lineRule="auto" w:line="334"/>
        <w:ind w:left="485" w:right="103" w:firstLine="10"/>
      </w:pPr>
      <w:r>
        <w:rPr>
          <w:rFonts w:cs="Arial" w:hAnsi="Arial" w:eastAsia="Arial" w:ascii="Arial"/>
          <w:color w:val="1A1A1A"/>
          <w:spacing w:val="0"/>
          <w:w w:val="83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0"/>
          <w:w w:val="83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29"/>
          <w:w w:val="83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91"/>
          <w:sz w:val="17"/>
          <w:szCs w:val="17"/>
        </w:rPr>
        <w:t>p</w:t>
      </w:r>
      <w:r>
        <w:rPr>
          <w:rFonts w:cs="Arial" w:hAnsi="Arial" w:eastAsia="Arial" w:ascii="Arial"/>
          <w:color w:val="1A1A1A"/>
          <w:spacing w:val="0"/>
          <w:w w:val="144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0"/>
          <w:w w:val="173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15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97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07"/>
          <w:sz w:val="17"/>
          <w:szCs w:val="17"/>
        </w:rPr>
        <w:t>c</w:t>
      </w:r>
      <w:r>
        <w:rPr>
          <w:rFonts w:cs="Arial" w:hAnsi="Arial" w:eastAsia="Arial" w:ascii="Arial"/>
          <w:color w:val="1A1A1A"/>
          <w:spacing w:val="0"/>
          <w:w w:val="142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2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27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76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0"/>
          <w:w w:val="89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qu</w:t>
      </w:r>
      <w:r>
        <w:rPr>
          <w:rFonts w:cs="Arial" w:hAnsi="Arial" w:eastAsia="Arial" w:ascii="Arial"/>
          <w:color w:val="1A1A1A"/>
          <w:spacing w:val="0"/>
          <w:w w:val="139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16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07"/>
          <w:sz w:val="17"/>
          <w:szCs w:val="17"/>
        </w:rPr>
        <w:t>c</w:t>
      </w:r>
      <w:r>
        <w:rPr>
          <w:rFonts w:cs="Arial" w:hAnsi="Arial" w:eastAsia="Arial" w:ascii="Arial"/>
          <w:color w:val="323232"/>
          <w:spacing w:val="0"/>
          <w:w w:val="101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26"/>
          <w:sz w:val="17"/>
          <w:szCs w:val="17"/>
        </w:rPr>
        <w:t>ó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2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y</w:t>
      </w:r>
      <w:r>
        <w:rPr>
          <w:rFonts w:cs="Arial" w:hAnsi="Arial" w:eastAsia="Arial" w:ascii="Arial"/>
          <w:color w:val="1A1A1A"/>
          <w:spacing w:val="21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69"/>
          <w:sz w:val="17"/>
          <w:szCs w:val="17"/>
        </w:rPr>
        <w:t>F</w:t>
      </w:r>
      <w:r>
        <w:rPr>
          <w:rFonts w:cs="Arial" w:hAnsi="Arial" w:eastAsia="Arial" w:ascii="Arial"/>
          <w:color w:val="1A1A1A"/>
          <w:spacing w:val="0"/>
          <w:w w:val="114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0"/>
          <w:w w:val="139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q</w:t>
      </w:r>
      <w:r>
        <w:rPr>
          <w:rFonts w:cs="Arial" w:hAnsi="Arial" w:eastAsia="Arial" w:ascii="Arial"/>
          <w:color w:val="1A1A1A"/>
          <w:spacing w:val="0"/>
          <w:w w:val="116"/>
          <w:sz w:val="17"/>
          <w:szCs w:val="17"/>
        </w:rPr>
        <w:t>u</w:t>
      </w:r>
      <w:r>
        <w:rPr>
          <w:rFonts w:cs="Arial" w:hAnsi="Arial" w:eastAsia="Arial" w:ascii="Arial"/>
          <w:color w:val="1A1A1A"/>
          <w:spacing w:val="0"/>
          <w:w w:val="127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73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6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13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113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13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13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0"/>
          <w:w w:val="113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17"/>
          <w:w w:val="113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84"/>
          <w:sz w:val="17"/>
          <w:szCs w:val="17"/>
        </w:rPr>
        <w:t>c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om</w:t>
      </w:r>
      <w:r>
        <w:rPr>
          <w:rFonts w:cs="Arial" w:hAnsi="Arial" w:eastAsia="Arial" w:ascii="Arial"/>
          <w:color w:val="1A1A1A"/>
          <w:spacing w:val="0"/>
          <w:w w:val="126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15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b</w:t>
      </w:r>
      <w:r>
        <w:rPr>
          <w:rFonts w:cs="Arial" w:hAnsi="Arial" w:eastAsia="Arial" w:ascii="Arial"/>
          <w:color w:val="1A1A1A"/>
          <w:spacing w:val="0"/>
          <w:w w:val="127"/>
          <w:sz w:val="17"/>
          <w:szCs w:val="17"/>
        </w:rPr>
        <w:t>j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52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116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15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81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12"/>
          <w:sz w:val="17"/>
          <w:szCs w:val="17"/>
        </w:rPr>
        <w:t>c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0"/>
          <w:w w:val="135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44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11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86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18"/>
          <w:sz w:val="17"/>
          <w:szCs w:val="17"/>
        </w:rPr>
        <w:t>x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p</w:t>
      </w:r>
      <w:r>
        <w:rPr>
          <w:rFonts w:cs="Arial" w:hAnsi="Arial" w:eastAsia="Arial" w:ascii="Arial"/>
          <w:color w:val="1A1A1A"/>
          <w:spacing w:val="0"/>
          <w:w w:val="144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18"/>
          <w:sz w:val="17"/>
          <w:szCs w:val="17"/>
        </w:rPr>
        <w:t>m</w:t>
      </w:r>
      <w:r>
        <w:rPr>
          <w:rFonts w:cs="Arial" w:hAnsi="Arial" w:eastAsia="Arial" w:ascii="Arial"/>
          <w:color w:val="1A1A1A"/>
          <w:spacing w:val="0"/>
          <w:w w:val="116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0"/>
          <w:w w:val="173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-22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50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2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42"/>
          <w:sz w:val="17"/>
          <w:szCs w:val="17"/>
        </w:rPr>
        <w:t>f</w:t>
      </w:r>
      <w:r>
        <w:rPr>
          <w:rFonts w:cs="Arial" w:hAnsi="Arial" w:eastAsia="Arial" w:ascii="Arial"/>
          <w:color w:val="1A1A1A"/>
          <w:spacing w:val="0"/>
          <w:w w:val="76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na</w:t>
      </w:r>
      <w:r>
        <w:rPr>
          <w:rFonts w:cs="Arial" w:hAnsi="Arial" w:eastAsia="Arial" w:ascii="Arial"/>
          <w:color w:val="1A1A1A"/>
          <w:spacing w:val="0"/>
          <w:w w:val="127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0"/>
          <w:w w:val="114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07"/>
          <w:sz w:val="17"/>
          <w:szCs w:val="17"/>
        </w:rPr>
        <w:t>z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12"/>
          <w:sz w:val="17"/>
          <w:szCs w:val="17"/>
        </w:rPr>
        <w:t>c</w:t>
      </w:r>
      <w:r>
        <w:rPr>
          <w:rFonts w:cs="Arial" w:hAnsi="Arial" w:eastAsia="Arial" w:ascii="Arial"/>
          <w:color w:val="323232"/>
          <w:spacing w:val="0"/>
          <w:w w:val="101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21"/>
          <w:sz w:val="17"/>
          <w:szCs w:val="17"/>
        </w:rPr>
        <w:t>ó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91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39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0"/>
          <w:w w:val="139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39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82"/>
          <w:sz w:val="17"/>
          <w:szCs w:val="17"/>
        </w:rPr>
        <w:t>C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0"/>
          <w:w w:val="124"/>
          <w:sz w:val="17"/>
          <w:szCs w:val="17"/>
        </w:rPr>
        <w:t>v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0"/>
          <w:w w:val="127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21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37"/>
          <w:w w:val="121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2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78"/>
          <w:sz w:val="17"/>
          <w:szCs w:val="17"/>
        </w:rPr>
        <w:t>C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0"/>
          <w:w w:val="116"/>
          <w:sz w:val="17"/>
          <w:szCs w:val="17"/>
        </w:rPr>
        <w:t>op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44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12"/>
          <w:sz w:val="17"/>
          <w:szCs w:val="17"/>
        </w:rPr>
        <w:t>c</w:t>
      </w:r>
      <w:r>
        <w:rPr>
          <w:rFonts w:cs="Arial" w:hAnsi="Arial" w:eastAsia="Arial" w:ascii="Arial"/>
          <w:color w:val="1A1A1A"/>
          <w:spacing w:val="0"/>
          <w:w w:val="114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16"/>
          <w:sz w:val="17"/>
          <w:szCs w:val="17"/>
        </w:rPr>
        <w:t>ó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86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0"/>
          <w:w w:val="163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127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63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5"/>
          <w:w w:val="111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78"/>
          <w:sz w:val="17"/>
          <w:szCs w:val="17"/>
        </w:rPr>
        <w:t>U</w:t>
      </w:r>
      <w:r>
        <w:rPr>
          <w:rFonts w:cs="Arial" w:hAnsi="Arial" w:eastAsia="Arial" w:ascii="Arial"/>
          <w:color w:val="1A1A1A"/>
          <w:spacing w:val="0"/>
          <w:w w:val="116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0"/>
          <w:w w:val="139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16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16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16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5"/>
          <w:w w:val="116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63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39"/>
          <w:sz w:val="17"/>
          <w:szCs w:val="17"/>
        </w:rPr>
        <w:t>j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12"/>
          <w:sz w:val="17"/>
          <w:szCs w:val="17"/>
        </w:rPr>
        <w:t>c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u</w:t>
      </w:r>
      <w:r>
        <w:rPr>
          <w:rFonts w:cs="Arial" w:hAnsi="Arial" w:eastAsia="Arial" w:ascii="Arial"/>
          <w:color w:val="1A1A1A"/>
          <w:spacing w:val="0"/>
          <w:w w:val="173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116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0"/>
          <w:w w:val="135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5"/>
          <w:w w:val="96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M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G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P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23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72"/>
          <w:sz w:val="17"/>
          <w:szCs w:val="17"/>
        </w:rPr>
        <w:t>P</w:t>
      </w:r>
      <w:r>
        <w:rPr>
          <w:rFonts w:cs="Arial" w:hAnsi="Arial" w:eastAsia="Arial" w:ascii="Arial"/>
          <w:color w:val="1A1A1A"/>
          <w:spacing w:val="0"/>
          <w:w w:val="93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23"/>
          <w:w w:val="106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y</w:t>
      </w:r>
      <w:r>
        <w:rPr>
          <w:rFonts w:cs="Arial" w:hAnsi="Arial" w:eastAsia="Arial" w:ascii="Arial"/>
          <w:color w:val="1A1A1A"/>
          <w:spacing w:val="38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86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27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0"/>
          <w:w w:val="127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27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79"/>
          <w:sz w:val="17"/>
          <w:szCs w:val="17"/>
        </w:rPr>
        <w:t>G</w:t>
      </w:r>
      <w:r>
        <w:rPr>
          <w:rFonts w:cs="Arial" w:hAnsi="Arial" w:eastAsia="Arial" w:ascii="Arial"/>
          <w:color w:val="1A1A1A"/>
          <w:spacing w:val="0"/>
          <w:w w:val="126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b</w:t>
      </w:r>
      <w:r>
        <w:rPr>
          <w:rFonts w:cs="Arial" w:hAnsi="Arial" w:eastAsia="Arial" w:ascii="Arial"/>
          <w:color w:val="1A1A1A"/>
          <w:spacing w:val="0"/>
          <w:w w:val="127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44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0"/>
          <w:w w:val="126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32"/>
          <w:w w:val="126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Au</w:t>
      </w:r>
      <w:r>
        <w:rPr>
          <w:rFonts w:cs="Arial" w:hAnsi="Arial" w:eastAsia="Arial" w:ascii="Arial"/>
          <w:color w:val="1A1A1A"/>
          <w:spacing w:val="0"/>
          <w:w w:val="173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ón</w:t>
      </w:r>
      <w:r>
        <w:rPr>
          <w:rFonts w:cs="Arial" w:hAnsi="Arial" w:eastAsia="Arial" w:ascii="Arial"/>
          <w:color w:val="1A1A1A"/>
          <w:spacing w:val="0"/>
          <w:w w:val="137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m</w:t>
      </w:r>
      <w:r>
        <w:rPr>
          <w:rFonts w:cs="Arial" w:hAnsi="Arial" w:eastAsia="Arial" w:ascii="Arial"/>
          <w:color w:val="1A1A1A"/>
          <w:spacing w:val="0"/>
          <w:w w:val="126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0"/>
          <w:w w:val="126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86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es</w:t>
      </w:r>
      <w:r>
        <w:rPr>
          <w:rFonts w:cs="Arial" w:hAnsi="Arial" w:eastAsia="Arial" w:ascii="Arial"/>
          <w:color w:val="1A1A1A"/>
          <w:spacing w:val="0"/>
          <w:w w:val="107"/>
          <w:sz w:val="17"/>
          <w:szCs w:val="17"/>
        </w:rPr>
        <w:t>c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0"/>
          <w:w w:val="173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127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14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0"/>
          <w:w w:val="139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za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21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42"/>
          <w:w w:val="121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5"/>
          <w:sz w:val="17"/>
          <w:szCs w:val="17"/>
        </w:rPr>
        <w:t>M</w:t>
      </w:r>
      <w:r>
        <w:rPr>
          <w:rFonts w:cs="Arial" w:hAnsi="Arial" w:eastAsia="Arial" w:ascii="Arial"/>
          <w:color w:val="323232"/>
          <w:spacing w:val="0"/>
          <w:w w:val="111"/>
          <w:sz w:val="17"/>
          <w:szCs w:val="17"/>
        </w:rPr>
        <w:t>u</w:t>
      </w:r>
      <w:r>
        <w:rPr>
          <w:rFonts w:cs="Arial" w:hAnsi="Arial" w:eastAsia="Arial" w:ascii="Arial"/>
          <w:color w:val="1A1A1A"/>
          <w:spacing w:val="0"/>
          <w:w w:val="116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0"/>
          <w:w w:val="139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12"/>
          <w:sz w:val="17"/>
          <w:szCs w:val="17"/>
        </w:rPr>
        <w:t>c</w:t>
      </w:r>
      <w:r>
        <w:rPr>
          <w:rFonts w:cs="Arial" w:hAnsi="Arial" w:eastAsia="Arial" w:ascii="Arial"/>
          <w:color w:val="1A1A1A"/>
          <w:spacing w:val="0"/>
          <w:w w:val="89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16"/>
          <w:sz w:val="17"/>
          <w:szCs w:val="17"/>
        </w:rPr>
        <w:t>p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14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42"/>
          <w:w w:val="114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7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72"/>
          <w:sz w:val="17"/>
          <w:szCs w:val="17"/>
        </w:rPr>
        <w:t>P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14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16"/>
          <w:sz w:val="17"/>
          <w:szCs w:val="17"/>
        </w:rPr>
        <w:t>nq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u</w:t>
      </w:r>
      <w:r>
        <w:rPr>
          <w:rFonts w:cs="Arial" w:hAnsi="Arial" w:eastAsia="Arial" w:ascii="Arial"/>
          <w:color w:val="1A1A1A"/>
          <w:spacing w:val="0"/>
          <w:w w:val="116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,</w:t>
      </w:r>
      <w:r>
        <w:rPr>
          <w:rFonts w:cs="Arial" w:hAnsi="Arial" w:eastAsia="Arial" w:ascii="Arial"/>
          <w:color w:val="1A1A1A"/>
          <w:spacing w:val="37"/>
          <w:w w:val="101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73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u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0"/>
          <w:w w:val="112"/>
          <w:sz w:val="17"/>
          <w:szCs w:val="17"/>
        </w:rPr>
        <w:t>c</w:t>
      </w:r>
      <w:r>
        <w:rPr>
          <w:rFonts w:cs="Arial" w:hAnsi="Arial" w:eastAsia="Arial" w:ascii="Arial"/>
          <w:color w:val="1A1A1A"/>
          <w:spacing w:val="0"/>
          <w:w w:val="118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114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63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32"/>
          <w:w w:val="111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86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27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0"/>
          <w:w w:val="127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27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6</w:t>
      </w:r>
      <w:r>
        <w:rPr>
          <w:rFonts w:cs="Arial" w:hAnsi="Arial" w:eastAsia="Arial" w:ascii="Arial"/>
          <w:color w:val="1A1A1A"/>
          <w:spacing w:val="33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3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17"/>
          <w:sz w:val="17"/>
          <w:szCs w:val="17"/>
        </w:rPr>
        <w:t>j</w:t>
      </w:r>
      <w:r>
        <w:rPr>
          <w:rFonts w:cs="Arial" w:hAnsi="Arial" w:eastAsia="Arial" w:ascii="Arial"/>
          <w:color w:val="1A1A1A"/>
          <w:spacing w:val="0"/>
          <w:w w:val="117"/>
          <w:sz w:val="17"/>
          <w:szCs w:val="17"/>
        </w:rPr>
        <w:t>u</w:t>
      </w:r>
      <w:r>
        <w:rPr>
          <w:rFonts w:cs="Arial" w:hAnsi="Arial" w:eastAsia="Arial" w:ascii="Arial"/>
          <w:color w:val="1A1A1A"/>
          <w:spacing w:val="0"/>
          <w:w w:val="117"/>
          <w:sz w:val="17"/>
          <w:szCs w:val="17"/>
        </w:rPr>
        <w:t>n</w:t>
      </w:r>
      <w:r>
        <w:rPr>
          <w:rFonts w:cs="Arial" w:hAnsi="Arial" w:eastAsia="Arial" w:ascii="Arial"/>
          <w:color w:val="323232"/>
          <w:spacing w:val="0"/>
          <w:w w:val="117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17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29"/>
          <w:w w:val="117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39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86"/>
          <w:sz w:val="17"/>
          <w:szCs w:val="17"/>
        </w:rPr>
        <w:t>2</w:t>
      </w:r>
      <w:r>
        <w:rPr>
          <w:rFonts w:cs="Arial" w:hAnsi="Arial" w:eastAsia="Arial" w:ascii="Arial"/>
          <w:color w:val="1A1A1A"/>
          <w:spacing w:val="0"/>
          <w:w w:val="126"/>
          <w:sz w:val="17"/>
          <w:szCs w:val="17"/>
        </w:rPr>
        <w:t>0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0</w:t>
      </w:r>
      <w:r>
        <w:rPr>
          <w:rFonts w:cs="Arial" w:hAnsi="Arial" w:eastAsia="Arial" w:ascii="Arial"/>
          <w:color w:val="1A1A1A"/>
          <w:spacing w:val="0"/>
          <w:w w:val="91"/>
          <w:sz w:val="17"/>
          <w:szCs w:val="17"/>
        </w:rPr>
        <w:t>2</w:t>
      </w:r>
      <w:r>
        <w:rPr>
          <w:rFonts w:cs="Arial" w:hAnsi="Arial" w:eastAsia="Arial" w:ascii="Arial"/>
          <w:color w:val="1A1A1A"/>
          <w:spacing w:val="0"/>
          <w:w w:val="112"/>
          <w:sz w:val="17"/>
          <w:szCs w:val="17"/>
        </w:rPr>
        <w:t>,</w:t>
      </w:r>
      <w:r>
        <w:rPr>
          <w:rFonts w:cs="Arial" w:hAnsi="Arial" w:eastAsia="Arial" w:ascii="Arial"/>
          <w:color w:val="1A1A1A"/>
          <w:spacing w:val="0"/>
          <w:w w:val="112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9"/>
          <w:w w:val="112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86"/>
          <w:sz w:val="17"/>
          <w:szCs w:val="17"/>
        </w:rPr>
        <w:t>p</w:t>
      </w:r>
      <w:r>
        <w:rPr>
          <w:rFonts w:cs="Arial" w:hAnsi="Arial" w:eastAsia="Arial" w:ascii="Arial"/>
          <w:color w:val="1A1A1A"/>
          <w:spacing w:val="0"/>
          <w:w w:val="116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0"/>
          <w:w w:val="127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32"/>
          <w:w w:val="127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90"/>
          <w:sz w:val="17"/>
          <w:szCs w:val="17"/>
        </w:rPr>
        <w:t>c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u</w:t>
      </w:r>
      <w:r>
        <w:rPr>
          <w:rFonts w:cs="Arial" w:hAnsi="Arial" w:eastAsia="Arial" w:ascii="Arial"/>
          <w:color w:val="1A1A1A"/>
          <w:spacing w:val="0"/>
          <w:w w:val="118"/>
          <w:sz w:val="17"/>
          <w:szCs w:val="17"/>
        </w:rPr>
        <w:t>m</w:t>
      </w:r>
      <w:r>
        <w:rPr>
          <w:rFonts w:cs="Arial" w:hAnsi="Arial" w:eastAsia="Arial" w:ascii="Arial"/>
          <w:color w:val="1A1A1A"/>
          <w:spacing w:val="0"/>
          <w:w w:val="116"/>
          <w:sz w:val="17"/>
          <w:szCs w:val="17"/>
        </w:rPr>
        <w:t>p</w:t>
      </w:r>
      <w:r>
        <w:rPr>
          <w:rFonts w:cs="Arial" w:hAnsi="Arial" w:eastAsia="Arial" w:ascii="Arial"/>
          <w:color w:val="1A1A1A"/>
          <w:spacing w:val="0"/>
          <w:w w:val="114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0"/>
          <w:w w:val="139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18"/>
          <w:sz w:val="17"/>
          <w:szCs w:val="17"/>
        </w:rPr>
        <w:t>m</w:t>
      </w:r>
      <w:r>
        <w:rPr>
          <w:rFonts w:cs="Arial" w:hAnsi="Arial" w:eastAsia="Arial" w:ascii="Arial"/>
          <w:color w:val="1A1A1A"/>
          <w:spacing w:val="0"/>
          <w:w w:val="127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16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0"/>
          <w:w w:val="173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37"/>
          <w:w w:val="106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2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63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b</w:t>
      </w:r>
      <w:r>
        <w:rPr>
          <w:rFonts w:cs="Arial" w:hAnsi="Arial" w:eastAsia="Arial" w:ascii="Arial"/>
          <w:color w:val="1A1A1A"/>
          <w:spacing w:val="0"/>
          <w:w w:val="127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0"/>
          <w:w w:val="139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g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07"/>
          <w:sz w:val="17"/>
          <w:szCs w:val="17"/>
        </w:rPr>
        <w:t>c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26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0"/>
          <w:w w:val="116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  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84"/>
          <w:sz w:val="17"/>
          <w:szCs w:val="17"/>
        </w:rPr>
        <w:t>c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0"/>
          <w:w w:val="163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135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32"/>
          <w:sz w:val="17"/>
          <w:szCs w:val="17"/>
        </w:rPr>
        <w:t>í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90"/>
          <w:sz w:val="17"/>
          <w:szCs w:val="17"/>
        </w:rPr>
        <w:t>s</w:t>
      </w:r>
      <w:r>
        <w:rPr>
          <w:rFonts w:cs="Arial" w:hAnsi="Arial" w:eastAsia="Arial" w:ascii="Arial"/>
          <w:color w:val="323232"/>
          <w:spacing w:val="0"/>
          <w:w w:val="101"/>
          <w:sz w:val="17"/>
          <w:szCs w:val="17"/>
        </w:rPr>
        <w:t>,</w:t>
      </w:r>
      <w:r>
        <w:rPr>
          <w:rFonts w:cs="Arial" w:hAnsi="Arial" w:eastAsia="Arial" w:ascii="Arial"/>
          <w:color w:val="323232"/>
          <w:spacing w:val="0"/>
          <w:w w:val="101"/>
          <w:sz w:val="17"/>
          <w:szCs w:val="17"/>
        </w:rPr>
        <w:t>  </w:t>
      </w:r>
      <w:r>
        <w:rPr>
          <w:rFonts w:cs="Arial" w:hAnsi="Arial" w:eastAsia="Arial" w:ascii="Arial"/>
          <w:color w:val="323232"/>
          <w:spacing w:val="9"/>
          <w:w w:val="101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re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c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c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en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39"/>
          <w:w w:val="111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63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  </w:t>
      </w:r>
      <w:r>
        <w:rPr>
          <w:rFonts w:cs="Arial" w:hAnsi="Arial" w:eastAsia="Arial" w:ascii="Arial"/>
          <w:color w:val="1A1A1A"/>
          <w:spacing w:val="5"/>
          <w:w w:val="106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86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18"/>
          <w:sz w:val="17"/>
          <w:szCs w:val="17"/>
        </w:rPr>
        <w:t>x</w:t>
      </w:r>
      <w:r>
        <w:rPr>
          <w:rFonts w:cs="Arial" w:hAnsi="Arial" w:eastAsia="Arial" w:ascii="Arial"/>
          <w:color w:val="1A1A1A"/>
          <w:spacing w:val="0"/>
          <w:w w:val="152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0"/>
          <w:w w:val="118"/>
          <w:sz w:val="17"/>
          <w:szCs w:val="17"/>
        </w:rPr>
        <w:t>c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21"/>
          <w:sz w:val="17"/>
          <w:szCs w:val="17"/>
        </w:rPr>
        <w:t>ó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  </w:t>
      </w:r>
      <w:r>
        <w:rPr>
          <w:rFonts w:cs="Arial" w:hAnsi="Arial" w:eastAsia="Arial" w:ascii="Arial"/>
          <w:color w:val="1A1A1A"/>
          <w:spacing w:val="5"/>
          <w:w w:val="106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  </w:t>
      </w:r>
      <w:r>
        <w:rPr>
          <w:rFonts w:cs="Arial" w:hAnsi="Arial" w:eastAsia="Arial" w:ascii="Arial"/>
          <w:color w:val="1A1A1A"/>
          <w:spacing w:val="11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50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  </w:t>
      </w:r>
      <w:r>
        <w:rPr>
          <w:rFonts w:cs="Arial" w:hAnsi="Arial" w:eastAsia="Arial" w:ascii="Arial"/>
          <w:color w:val="1A1A1A"/>
          <w:spacing w:val="5"/>
          <w:w w:val="101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8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0"/>
          <w:w w:val="108"/>
          <w:sz w:val="17"/>
          <w:szCs w:val="17"/>
        </w:rPr>
        <w:t>b</w:t>
      </w:r>
      <w:r>
        <w:rPr>
          <w:rFonts w:cs="Arial" w:hAnsi="Arial" w:eastAsia="Arial" w:ascii="Arial"/>
          <w:color w:val="1A1A1A"/>
          <w:spacing w:val="0"/>
          <w:w w:val="108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0"/>
          <w:w w:val="108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08"/>
          <w:sz w:val="17"/>
          <w:szCs w:val="17"/>
        </w:rPr>
        <w:t>g</w:t>
      </w:r>
      <w:r>
        <w:rPr>
          <w:rFonts w:cs="Arial" w:hAnsi="Arial" w:eastAsia="Arial" w:ascii="Arial"/>
          <w:color w:val="1A1A1A"/>
          <w:spacing w:val="0"/>
          <w:w w:val="108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08"/>
          <w:sz w:val="17"/>
          <w:szCs w:val="17"/>
        </w:rPr>
        <w:t>c</w:t>
      </w:r>
      <w:r>
        <w:rPr>
          <w:rFonts w:cs="Arial" w:hAnsi="Arial" w:eastAsia="Arial" w:ascii="Arial"/>
          <w:color w:val="1A1A1A"/>
          <w:spacing w:val="0"/>
          <w:w w:val="108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08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0"/>
          <w:w w:val="108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0"/>
          <w:w w:val="108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08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0"/>
          <w:w w:val="108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45"/>
          <w:w w:val="108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94"/>
          <w:sz w:val="17"/>
          <w:szCs w:val="17"/>
        </w:rPr>
        <w:t>m</w:t>
      </w:r>
      <w:r>
        <w:rPr>
          <w:rFonts w:cs="Arial" w:hAnsi="Arial" w:eastAsia="Arial" w:ascii="Arial"/>
          <w:color w:val="1A1A1A"/>
          <w:spacing w:val="0"/>
          <w:w w:val="116"/>
          <w:sz w:val="17"/>
          <w:szCs w:val="17"/>
        </w:rPr>
        <w:t>u</w:t>
      </w:r>
      <w:r>
        <w:rPr>
          <w:rFonts w:cs="Arial" w:hAnsi="Arial" w:eastAsia="Arial" w:ascii="Arial"/>
          <w:color w:val="1A1A1A"/>
          <w:spacing w:val="0"/>
          <w:w w:val="183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u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  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q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u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  </w:t>
      </w:r>
      <w:r>
        <w:rPr>
          <w:rFonts w:cs="Arial" w:hAnsi="Arial" w:eastAsia="Arial" w:ascii="Arial"/>
          <w:color w:val="1A1A1A"/>
          <w:spacing w:val="7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42"/>
          <w:sz w:val="17"/>
          <w:szCs w:val="17"/>
        </w:rPr>
        <w:t>f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u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44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81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16"/>
          <w:sz w:val="17"/>
          <w:szCs w:val="17"/>
        </w:rPr>
        <w:t>qu</w:t>
      </w:r>
      <w:r>
        <w:rPr>
          <w:rFonts w:cs="Arial" w:hAnsi="Arial" w:eastAsia="Arial" w:ascii="Arial"/>
          <w:color w:val="1A1A1A"/>
          <w:spacing w:val="0"/>
          <w:w w:val="139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44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15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22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86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27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-17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94"/>
          <w:sz w:val="17"/>
          <w:szCs w:val="17"/>
        </w:rPr>
        <w:t>m</w:t>
      </w:r>
      <w:r>
        <w:rPr>
          <w:rFonts w:cs="Arial" w:hAnsi="Arial" w:eastAsia="Arial" w:ascii="Arial"/>
          <w:color w:val="1A1A1A"/>
          <w:spacing w:val="0"/>
          <w:w w:val="152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90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0"/>
          <w:w w:val="115"/>
          <w:sz w:val="17"/>
          <w:szCs w:val="17"/>
        </w:rPr>
        <w:t>m</w:t>
      </w:r>
      <w:r>
        <w:rPr>
          <w:rFonts w:cs="Arial" w:hAnsi="Arial" w:eastAsia="Arial" w:ascii="Arial"/>
          <w:color w:val="1A1A1A"/>
          <w:spacing w:val="0"/>
          <w:w w:val="126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0"/>
          <w:w w:val="81"/>
          <w:sz w:val="17"/>
          <w:szCs w:val="17"/>
        </w:rPr>
        <w:t>.</w:t>
      </w:r>
      <w:r>
        <w:rPr>
          <w:rFonts w:cs="Arial" w:hAnsi="Arial" w:eastAsia="Arial" w:ascii="Arial"/>
          <w:color w:val="000000"/>
          <w:spacing w:val="0"/>
          <w:w w:val="100"/>
          <w:sz w:val="17"/>
          <w:szCs w:val="17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4"/>
          <w:szCs w:val="24"/>
        </w:rPr>
        <w:jc w:val="left"/>
        <w:spacing w:before="10" w:lineRule="exact" w:line="240"/>
      </w:pPr>
      <w:r>
        <w:rPr>
          <w:sz w:val="24"/>
          <w:szCs w:val="24"/>
        </w:rPr>
      </w:r>
    </w:p>
    <w:p>
      <w:pPr>
        <w:rPr>
          <w:rFonts w:cs="Arial" w:hAnsi="Arial" w:eastAsia="Arial" w:ascii="Arial"/>
          <w:sz w:val="16"/>
          <w:szCs w:val="16"/>
        </w:rPr>
        <w:jc w:val="both"/>
        <w:ind w:left="495" w:right="332"/>
      </w:pPr>
      <w:r>
        <w:rPr>
          <w:rFonts w:cs="Arial" w:hAnsi="Arial" w:eastAsia="Arial" w:ascii="Arial"/>
          <w:b/>
          <w:color w:val="1A1A1A"/>
          <w:w w:val="83"/>
          <w:sz w:val="16"/>
          <w:szCs w:val="16"/>
        </w:rPr>
        <w:t>C</w:t>
      </w:r>
      <w:r>
        <w:rPr>
          <w:rFonts w:cs="Arial" w:hAnsi="Arial" w:eastAsia="Arial" w:ascii="Arial"/>
          <w:b/>
          <w:color w:val="1A1A1A"/>
          <w:w w:val="96"/>
          <w:sz w:val="16"/>
          <w:szCs w:val="16"/>
        </w:rPr>
        <w:t>LÁ</w:t>
      </w:r>
      <w:r>
        <w:rPr>
          <w:rFonts w:cs="Arial" w:hAnsi="Arial" w:eastAsia="Arial" w:ascii="Arial"/>
          <w:b/>
          <w:color w:val="1A1A1A"/>
          <w:w w:val="112"/>
          <w:sz w:val="16"/>
          <w:szCs w:val="16"/>
        </w:rPr>
        <w:t>U</w:t>
      </w:r>
      <w:r>
        <w:rPr>
          <w:rFonts w:cs="Arial" w:hAnsi="Arial" w:eastAsia="Arial" w:ascii="Arial"/>
          <w:b/>
          <w:color w:val="1A1A1A"/>
          <w:w w:val="99"/>
          <w:sz w:val="16"/>
          <w:szCs w:val="16"/>
        </w:rPr>
        <w:t>S</w:t>
      </w:r>
      <w:r>
        <w:rPr>
          <w:rFonts w:cs="Arial" w:hAnsi="Arial" w:eastAsia="Arial" w:ascii="Arial"/>
          <w:b/>
          <w:color w:val="1A1A1A"/>
          <w:w w:val="112"/>
          <w:sz w:val="16"/>
          <w:szCs w:val="16"/>
        </w:rPr>
        <w:t>U</w:t>
      </w:r>
      <w:r>
        <w:rPr>
          <w:rFonts w:cs="Arial" w:hAnsi="Arial" w:eastAsia="Arial" w:ascii="Arial"/>
          <w:b/>
          <w:color w:val="1A1A1A"/>
          <w:w w:val="103"/>
          <w:sz w:val="16"/>
          <w:szCs w:val="16"/>
        </w:rPr>
        <w:t>LA</w:t>
      </w:r>
      <w:r>
        <w:rPr>
          <w:rFonts w:cs="Arial" w:hAnsi="Arial" w:eastAsia="Arial" w:ascii="Arial"/>
          <w:b/>
          <w:color w:val="1A1A1A"/>
          <w:w w:val="100"/>
          <w:sz w:val="16"/>
          <w:szCs w:val="16"/>
        </w:rPr>
        <w:t>   </w:t>
      </w:r>
      <w:r>
        <w:rPr>
          <w:rFonts w:cs="Arial" w:hAnsi="Arial" w:eastAsia="Arial" w:ascii="Arial"/>
          <w:b/>
          <w:color w:val="1A1A1A"/>
          <w:spacing w:val="20"/>
          <w:w w:val="100"/>
          <w:sz w:val="16"/>
          <w:szCs w:val="16"/>
        </w:rPr>
        <w:t> </w:t>
      </w:r>
      <w:r>
        <w:rPr>
          <w:rFonts w:cs="Arial" w:hAnsi="Arial" w:eastAsia="Arial" w:ascii="Arial"/>
          <w:b/>
          <w:color w:val="1A1A1A"/>
          <w:spacing w:val="0"/>
          <w:w w:val="100"/>
          <w:sz w:val="16"/>
          <w:szCs w:val="16"/>
        </w:rPr>
        <w:t>T</w:t>
      </w:r>
      <w:r>
        <w:rPr>
          <w:rFonts w:cs="Arial" w:hAnsi="Arial" w:eastAsia="Arial" w:ascii="Arial"/>
          <w:b/>
          <w:color w:val="1A1A1A"/>
          <w:spacing w:val="0"/>
          <w:w w:val="100"/>
          <w:sz w:val="16"/>
          <w:szCs w:val="16"/>
        </w:rPr>
        <w:t>E</w:t>
      </w:r>
      <w:r>
        <w:rPr>
          <w:rFonts w:cs="Arial" w:hAnsi="Arial" w:eastAsia="Arial" w:ascii="Arial"/>
          <w:b/>
          <w:color w:val="1A1A1A"/>
          <w:spacing w:val="0"/>
          <w:w w:val="100"/>
          <w:sz w:val="16"/>
          <w:szCs w:val="16"/>
        </w:rPr>
        <w:t>R</w:t>
      </w:r>
      <w:r>
        <w:rPr>
          <w:rFonts w:cs="Arial" w:hAnsi="Arial" w:eastAsia="Arial" w:ascii="Arial"/>
          <w:b/>
          <w:color w:val="1A1A1A"/>
          <w:spacing w:val="0"/>
          <w:w w:val="100"/>
          <w:sz w:val="16"/>
          <w:szCs w:val="16"/>
        </w:rPr>
        <w:t>C</w:t>
      </w:r>
      <w:r>
        <w:rPr>
          <w:rFonts w:cs="Arial" w:hAnsi="Arial" w:eastAsia="Arial" w:ascii="Arial"/>
          <w:b/>
          <w:color w:val="1A1A1A"/>
          <w:spacing w:val="0"/>
          <w:w w:val="100"/>
          <w:sz w:val="16"/>
          <w:szCs w:val="16"/>
        </w:rPr>
        <w:t>E</w:t>
      </w:r>
      <w:r>
        <w:rPr>
          <w:rFonts w:cs="Arial" w:hAnsi="Arial" w:eastAsia="Arial" w:ascii="Arial"/>
          <w:b/>
          <w:color w:val="1A1A1A"/>
          <w:spacing w:val="0"/>
          <w:w w:val="100"/>
          <w:sz w:val="16"/>
          <w:szCs w:val="16"/>
        </w:rPr>
        <w:t>RA</w:t>
      </w:r>
      <w:r>
        <w:rPr>
          <w:rFonts w:cs="Arial" w:hAnsi="Arial" w:eastAsia="Arial" w:ascii="Arial"/>
          <w:b/>
          <w:color w:val="1A1A1A"/>
          <w:spacing w:val="0"/>
          <w:w w:val="100"/>
          <w:sz w:val="16"/>
          <w:szCs w:val="16"/>
        </w:rPr>
        <w:t>.</w:t>
      </w:r>
      <w:r>
        <w:rPr>
          <w:rFonts w:cs="Arial" w:hAnsi="Arial" w:eastAsia="Arial" w:ascii="Arial"/>
          <w:b/>
          <w:color w:val="323232"/>
          <w:spacing w:val="0"/>
          <w:w w:val="100"/>
          <w:sz w:val="16"/>
          <w:szCs w:val="16"/>
        </w:rPr>
        <w:t>-</w:t>
      </w:r>
      <w:r>
        <w:rPr>
          <w:rFonts w:cs="Arial" w:hAnsi="Arial" w:eastAsia="Arial" w:ascii="Arial"/>
          <w:b/>
          <w:color w:val="323232"/>
          <w:spacing w:val="0"/>
          <w:w w:val="100"/>
          <w:sz w:val="16"/>
          <w:szCs w:val="16"/>
        </w:rPr>
        <w:t>    </w:t>
      </w:r>
      <w:r>
        <w:rPr>
          <w:rFonts w:cs="Arial" w:hAnsi="Arial" w:eastAsia="Arial" w:ascii="Arial"/>
          <w:b/>
          <w:color w:val="323232"/>
          <w:spacing w:val="8"/>
          <w:w w:val="100"/>
          <w:sz w:val="16"/>
          <w:szCs w:val="16"/>
        </w:rPr>
        <w:t> </w:t>
      </w:r>
      <w:r>
        <w:rPr>
          <w:rFonts w:cs="Arial" w:hAnsi="Arial" w:eastAsia="Arial" w:ascii="Arial"/>
          <w:b/>
          <w:color w:val="1A1A1A"/>
          <w:spacing w:val="0"/>
          <w:w w:val="87"/>
          <w:sz w:val="16"/>
          <w:szCs w:val="16"/>
        </w:rPr>
        <w:t>C</w:t>
      </w:r>
      <w:r>
        <w:rPr>
          <w:rFonts w:cs="Arial" w:hAnsi="Arial" w:eastAsia="Arial" w:ascii="Arial"/>
          <w:b/>
          <w:color w:val="1A1A1A"/>
          <w:spacing w:val="0"/>
          <w:w w:val="108"/>
          <w:sz w:val="16"/>
          <w:szCs w:val="16"/>
        </w:rPr>
        <w:t>U</w:t>
      </w:r>
      <w:r>
        <w:rPr>
          <w:rFonts w:cs="Arial" w:hAnsi="Arial" w:eastAsia="Arial" w:ascii="Arial"/>
          <w:b/>
          <w:color w:val="1A1A1A"/>
          <w:spacing w:val="0"/>
          <w:w w:val="136"/>
          <w:sz w:val="16"/>
          <w:szCs w:val="16"/>
        </w:rPr>
        <w:t>M</w:t>
      </w:r>
      <w:r>
        <w:rPr>
          <w:rFonts w:cs="Arial" w:hAnsi="Arial" w:eastAsia="Arial" w:ascii="Arial"/>
          <w:b/>
          <w:color w:val="1A1A1A"/>
          <w:spacing w:val="0"/>
          <w:w w:val="112"/>
          <w:sz w:val="16"/>
          <w:szCs w:val="16"/>
        </w:rPr>
        <w:t>P</w:t>
      </w:r>
      <w:r>
        <w:rPr>
          <w:rFonts w:cs="Arial" w:hAnsi="Arial" w:eastAsia="Arial" w:ascii="Arial"/>
          <w:b/>
          <w:color w:val="1A1A1A"/>
          <w:spacing w:val="0"/>
          <w:w w:val="93"/>
          <w:sz w:val="16"/>
          <w:szCs w:val="16"/>
        </w:rPr>
        <w:t>L</w:t>
      </w:r>
      <w:r>
        <w:rPr>
          <w:rFonts w:cs="Arial" w:hAnsi="Arial" w:eastAsia="Arial" w:ascii="Arial"/>
          <w:b/>
          <w:color w:val="1A1A1A"/>
          <w:spacing w:val="0"/>
          <w:w w:val="97"/>
          <w:sz w:val="16"/>
          <w:szCs w:val="16"/>
        </w:rPr>
        <w:t>I</w:t>
      </w:r>
      <w:r>
        <w:rPr>
          <w:rFonts w:cs="Arial" w:hAnsi="Arial" w:eastAsia="Arial" w:ascii="Arial"/>
          <w:b/>
          <w:color w:val="1A1A1A"/>
          <w:spacing w:val="0"/>
          <w:w w:val="133"/>
          <w:sz w:val="16"/>
          <w:szCs w:val="16"/>
        </w:rPr>
        <w:t>M</w:t>
      </w:r>
      <w:r>
        <w:rPr>
          <w:rFonts w:cs="Arial" w:hAnsi="Arial" w:eastAsia="Arial" w:ascii="Arial"/>
          <w:b/>
          <w:color w:val="323232"/>
          <w:spacing w:val="0"/>
          <w:w w:val="140"/>
          <w:sz w:val="16"/>
          <w:szCs w:val="16"/>
        </w:rPr>
        <w:t>I</w:t>
      </w:r>
      <w:r>
        <w:rPr>
          <w:rFonts w:cs="Arial" w:hAnsi="Arial" w:eastAsia="Arial" w:ascii="Arial"/>
          <w:b/>
          <w:color w:val="1A1A1A"/>
          <w:spacing w:val="0"/>
          <w:w w:val="94"/>
          <w:sz w:val="16"/>
          <w:szCs w:val="16"/>
        </w:rPr>
        <w:t>E</w:t>
      </w:r>
      <w:r>
        <w:rPr>
          <w:rFonts w:cs="Arial" w:hAnsi="Arial" w:eastAsia="Arial" w:ascii="Arial"/>
          <w:b/>
          <w:color w:val="1A1A1A"/>
          <w:spacing w:val="0"/>
          <w:w w:val="116"/>
          <w:sz w:val="16"/>
          <w:szCs w:val="16"/>
        </w:rPr>
        <w:t>N</w:t>
      </w:r>
      <w:r>
        <w:rPr>
          <w:rFonts w:cs="Arial" w:hAnsi="Arial" w:eastAsia="Arial" w:ascii="Arial"/>
          <w:b/>
          <w:color w:val="1A1A1A"/>
          <w:spacing w:val="0"/>
          <w:w w:val="113"/>
          <w:sz w:val="16"/>
          <w:szCs w:val="16"/>
        </w:rPr>
        <w:t>T</w:t>
      </w:r>
      <w:r>
        <w:rPr>
          <w:rFonts w:cs="Arial" w:hAnsi="Arial" w:eastAsia="Arial" w:ascii="Arial"/>
          <w:b/>
          <w:color w:val="1A1A1A"/>
          <w:spacing w:val="0"/>
          <w:w w:val="111"/>
          <w:sz w:val="16"/>
          <w:szCs w:val="16"/>
        </w:rPr>
        <w:t>O</w:t>
      </w:r>
      <w:r>
        <w:rPr>
          <w:rFonts w:cs="Arial" w:hAnsi="Arial" w:eastAsia="Arial" w:ascii="Arial"/>
          <w:b/>
          <w:color w:val="1A1A1A"/>
          <w:spacing w:val="0"/>
          <w:w w:val="100"/>
          <w:sz w:val="16"/>
          <w:szCs w:val="16"/>
        </w:rPr>
        <w:t>    </w:t>
      </w:r>
      <w:r>
        <w:rPr>
          <w:rFonts w:cs="Arial" w:hAnsi="Arial" w:eastAsia="Arial" w:ascii="Arial"/>
          <w:b/>
          <w:color w:val="1A1A1A"/>
          <w:spacing w:val="-1"/>
          <w:w w:val="100"/>
          <w:sz w:val="16"/>
          <w:szCs w:val="16"/>
        </w:rPr>
        <w:t> </w:t>
      </w:r>
      <w:r>
        <w:rPr>
          <w:rFonts w:cs="Arial" w:hAnsi="Arial" w:eastAsia="Arial" w:ascii="Arial"/>
          <w:b/>
          <w:color w:val="1A1A1A"/>
          <w:spacing w:val="0"/>
          <w:w w:val="100"/>
          <w:sz w:val="16"/>
          <w:szCs w:val="16"/>
        </w:rPr>
        <w:t>D</w:t>
      </w:r>
      <w:r>
        <w:rPr>
          <w:rFonts w:cs="Arial" w:hAnsi="Arial" w:eastAsia="Arial" w:ascii="Arial"/>
          <w:b/>
          <w:color w:val="1A1A1A"/>
          <w:spacing w:val="0"/>
          <w:w w:val="100"/>
          <w:sz w:val="16"/>
          <w:szCs w:val="16"/>
        </w:rPr>
        <w:t>E</w:t>
      </w:r>
      <w:r>
        <w:rPr>
          <w:rFonts w:cs="Arial" w:hAnsi="Arial" w:eastAsia="Arial" w:ascii="Arial"/>
          <w:b/>
          <w:color w:val="1A1A1A"/>
          <w:spacing w:val="0"/>
          <w:w w:val="100"/>
          <w:sz w:val="16"/>
          <w:szCs w:val="16"/>
        </w:rPr>
        <w:t>   </w:t>
      </w:r>
      <w:r>
        <w:rPr>
          <w:rFonts w:cs="Arial" w:hAnsi="Arial" w:eastAsia="Arial" w:ascii="Arial"/>
          <w:b/>
          <w:color w:val="1A1A1A"/>
          <w:spacing w:val="27"/>
          <w:w w:val="100"/>
          <w:sz w:val="16"/>
          <w:szCs w:val="16"/>
        </w:rPr>
        <w:t> </w:t>
      </w:r>
      <w:r>
        <w:rPr>
          <w:rFonts w:cs="Arial" w:hAnsi="Arial" w:eastAsia="Arial" w:ascii="Arial"/>
          <w:b/>
          <w:color w:val="1A1A1A"/>
          <w:spacing w:val="0"/>
          <w:w w:val="100"/>
          <w:sz w:val="16"/>
          <w:szCs w:val="16"/>
        </w:rPr>
        <w:t>LA</w:t>
      </w:r>
      <w:r>
        <w:rPr>
          <w:rFonts w:cs="Arial" w:hAnsi="Arial" w:eastAsia="Arial" w:ascii="Arial"/>
          <w:b/>
          <w:color w:val="1A1A1A"/>
          <w:spacing w:val="0"/>
          <w:w w:val="100"/>
          <w:sz w:val="16"/>
          <w:szCs w:val="16"/>
        </w:rPr>
        <w:t>S</w:t>
      </w:r>
      <w:r>
        <w:rPr>
          <w:rFonts w:cs="Arial" w:hAnsi="Arial" w:eastAsia="Arial" w:ascii="Arial"/>
          <w:b/>
          <w:color w:val="1A1A1A"/>
          <w:spacing w:val="0"/>
          <w:w w:val="100"/>
          <w:sz w:val="16"/>
          <w:szCs w:val="16"/>
        </w:rPr>
        <w:t>   </w:t>
      </w:r>
      <w:r>
        <w:rPr>
          <w:rFonts w:cs="Arial" w:hAnsi="Arial" w:eastAsia="Arial" w:ascii="Arial"/>
          <w:b/>
          <w:color w:val="1A1A1A"/>
          <w:spacing w:val="11"/>
          <w:w w:val="100"/>
          <w:sz w:val="16"/>
          <w:szCs w:val="16"/>
        </w:rPr>
        <w:t> </w:t>
      </w:r>
      <w:r>
        <w:rPr>
          <w:rFonts w:cs="Arial" w:hAnsi="Arial" w:eastAsia="Arial" w:ascii="Arial"/>
          <w:b/>
          <w:color w:val="1A1A1A"/>
          <w:spacing w:val="0"/>
          <w:w w:val="100"/>
          <w:sz w:val="16"/>
          <w:szCs w:val="16"/>
        </w:rPr>
        <w:t>O</w:t>
      </w:r>
      <w:r>
        <w:rPr>
          <w:rFonts w:cs="Arial" w:hAnsi="Arial" w:eastAsia="Arial" w:ascii="Arial"/>
          <w:b/>
          <w:color w:val="1A1A1A"/>
          <w:spacing w:val="0"/>
          <w:w w:val="100"/>
          <w:sz w:val="16"/>
          <w:szCs w:val="16"/>
        </w:rPr>
        <w:t>B</w:t>
      </w:r>
      <w:r>
        <w:rPr>
          <w:rFonts w:cs="Arial" w:hAnsi="Arial" w:eastAsia="Arial" w:ascii="Arial"/>
          <w:b/>
          <w:color w:val="323232"/>
          <w:spacing w:val="0"/>
          <w:w w:val="100"/>
          <w:sz w:val="16"/>
          <w:szCs w:val="16"/>
        </w:rPr>
        <w:t>L</w:t>
      </w:r>
      <w:r>
        <w:rPr>
          <w:rFonts w:cs="Arial" w:hAnsi="Arial" w:eastAsia="Arial" w:ascii="Arial"/>
          <w:b/>
          <w:color w:val="1A1A1A"/>
          <w:spacing w:val="0"/>
          <w:w w:val="100"/>
          <w:sz w:val="16"/>
          <w:szCs w:val="16"/>
        </w:rPr>
        <w:t>I</w:t>
      </w:r>
      <w:r>
        <w:rPr>
          <w:rFonts w:cs="Arial" w:hAnsi="Arial" w:eastAsia="Arial" w:ascii="Arial"/>
          <w:b/>
          <w:color w:val="1A1A1A"/>
          <w:spacing w:val="0"/>
          <w:w w:val="100"/>
          <w:sz w:val="16"/>
          <w:szCs w:val="16"/>
        </w:rPr>
        <w:t>G</w:t>
      </w:r>
      <w:r>
        <w:rPr>
          <w:rFonts w:cs="Arial" w:hAnsi="Arial" w:eastAsia="Arial" w:ascii="Arial"/>
          <w:b/>
          <w:color w:val="1A1A1A"/>
          <w:spacing w:val="0"/>
          <w:w w:val="100"/>
          <w:sz w:val="16"/>
          <w:szCs w:val="16"/>
        </w:rPr>
        <w:t>A</w:t>
      </w:r>
      <w:r>
        <w:rPr>
          <w:rFonts w:cs="Arial" w:hAnsi="Arial" w:eastAsia="Arial" w:ascii="Arial"/>
          <w:b/>
          <w:color w:val="1A1A1A"/>
          <w:spacing w:val="0"/>
          <w:w w:val="100"/>
          <w:sz w:val="16"/>
          <w:szCs w:val="16"/>
        </w:rPr>
        <w:t>C</w:t>
      </w:r>
      <w:r>
        <w:rPr>
          <w:rFonts w:cs="Arial" w:hAnsi="Arial" w:eastAsia="Arial" w:ascii="Arial"/>
          <w:b/>
          <w:color w:val="1A1A1A"/>
          <w:spacing w:val="0"/>
          <w:w w:val="100"/>
          <w:sz w:val="16"/>
          <w:szCs w:val="16"/>
        </w:rPr>
        <w:t>I</w:t>
      </w:r>
      <w:r>
        <w:rPr>
          <w:rFonts w:cs="Arial" w:hAnsi="Arial" w:eastAsia="Arial" w:ascii="Arial"/>
          <w:b/>
          <w:color w:val="1A1A1A"/>
          <w:spacing w:val="0"/>
          <w:w w:val="100"/>
          <w:sz w:val="16"/>
          <w:szCs w:val="16"/>
        </w:rPr>
        <w:t>O</w:t>
      </w:r>
      <w:r>
        <w:rPr>
          <w:rFonts w:cs="Arial" w:hAnsi="Arial" w:eastAsia="Arial" w:ascii="Arial"/>
          <w:b/>
          <w:color w:val="1A1A1A"/>
          <w:spacing w:val="0"/>
          <w:w w:val="100"/>
          <w:sz w:val="16"/>
          <w:szCs w:val="16"/>
        </w:rPr>
        <w:t>N</w:t>
      </w:r>
      <w:r>
        <w:rPr>
          <w:rFonts w:cs="Arial" w:hAnsi="Arial" w:eastAsia="Arial" w:ascii="Arial"/>
          <w:b/>
          <w:color w:val="1A1A1A"/>
          <w:spacing w:val="0"/>
          <w:w w:val="100"/>
          <w:sz w:val="16"/>
          <w:szCs w:val="16"/>
        </w:rPr>
        <w:t>E</w:t>
      </w:r>
      <w:r>
        <w:rPr>
          <w:rFonts w:cs="Arial" w:hAnsi="Arial" w:eastAsia="Arial" w:ascii="Arial"/>
          <w:b/>
          <w:color w:val="1A1A1A"/>
          <w:spacing w:val="0"/>
          <w:w w:val="100"/>
          <w:sz w:val="16"/>
          <w:szCs w:val="16"/>
        </w:rPr>
        <w:t>S</w:t>
      </w:r>
      <w:r>
        <w:rPr>
          <w:rFonts w:cs="Arial" w:hAnsi="Arial" w:eastAsia="Arial" w:ascii="Arial"/>
          <w:b/>
          <w:color w:val="1A1A1A"/>
          <w:spacing w:val="0"/>
          <w:w w:val="100"/>
          <w:sz w:val="16"/>
          <w:szCs w:val="16"/>
        </w:rPr>
        <w:t>     </w:t>
      </w:r>
      <w:r>
        <w:rPr>
          <w:rFonts w:cs="Arial" w:hAnsi="Arial" w:eastAsia="Arial" w:ascii="Arial"/>
          <w:b/>
          <w:color w:val="1A1A1A"/>
          <w:spacing w:val="2"/>
          <w:w w:val="100"/>
          <w:sz w:val="16"/>
          <w:szCs w:val="16"/>
        </w:rPr>
        <w:t> </w:t>
      </w:r>
      <w:r>
        <w:rPr>
          <w:rFonts w:cs="Arial" w:hAnsi="Arial" w:eastAsia="Arial" w:ascii="Arial"/>
          <w:b/>
          <w:color w:val="1A1A1A"/>
          <w:spacing w:val="0"/>
          <w:w w:val="100"/>
          <w:sz w:val="16"/>
          <w:szCs w:val="16"/>
        </w:rPr>
        <w:t>D</w:t>
      </w:r>
      <w:r>
        <w:rPr>
          <w:rFonts w:cs="Arial" w:hAnsi="Arial" w:eastAsia="Arial" w:ascii="Arial"/>
          <w:b/>
          <w:color w:val="1A1A1A"/>
          <w:spacing w:val="0"/>
          <w:w w:val="100"/>
          <w:sz w:val="16"/>
          <w:szCs w:val="16"/>
        </w:rPr>
        <w:t>E</w:t>
      </w:r>
      <w:r>
        <w:rPr>
          <w:rFonts w:cs="Arial" w:hAnsi="Arial" w:eastAsia="Arial" w:ascii="Arial"/>
          <w:b/>
          <w:color w:val="1A1A1A"/>
          <w:spacing w:val="0"/>
          <w:w w:val="100"/>
          <w:sz w:val="16"/>
          <w:szCs w:val="16"/>
        </w:rPr>
        <w:t>L</w:t>
      </w:r>
      <w:r>
        <w:rPr>
          <w:rFonts w:cs="Arial" w:hAnsi="Arial" w:eastAsia="Arial" w:ascii="Arial"/>
          <w:b/>
          <w:color w:val="1A1A1A"/>
          <w:spacing w:val="0"/>
          <w:w w:val="100"/>
          <w:sz w:val="16"/>
          <w:szCs w:val="16"/>
        </w:rPr>
        <w:t>   </w:t>
      </w:r>
      <w:r>
        <w:rPr>
          <w:rFonts w:cs="Arial" w:hAnsi="Arial" w:eastAsia="Arial" w:ascii="Arial"/>
          <w:b/>
          <w:color w:val="1A1A1A"/>
          <w:spacing w:val="15"/>
          <w:w w:val="100"/>
          <w:sz w:val="16"/>
          <w:szCs w:val="16"/>
        </w:rPr>
        <w:t> </w:t>
      </w:r>
      <w:r>
        <w:rPr>
          <w:rFonts w:cs="Arial" w:hAnsi="Arial" w:eastAsia="Arial" w:ascii="Arial"/>
          <w:b/>
          <w:color w:val="1A1A1A"/>
          <w:spacing w:val="0"/>
          <w:w w:val="83"/>
          <w:sz w:val="16"/>
          <w:szCs w:val="16"/>
        </w:rPr>
        <w:t>C</w:t>
      </w:r>
      <w:r>
        <w:rPr>
          <w:rFonts w:cs="Arial" w:hAnsi="Arial" w:eastAsia="Arial" w:ascii="Arial"/>
          <w:b/>
          <w:color w:val="1A1A1A"/>
          <w:spacing w:val="0"/>
          <w:w w:val="111"/>
          <w:sz w:val="16"/>
          <w:szCs w:val="16"/>
        </w:rPr>
        <w:t>O</w:t>
      </w:r>
      <w:r>
        <w:rPr>
          <w:rFonts w:cs="Arial" w:hAnsi="Arial" w:eastAsia="Arial" w:ascii="Arial"/>
          <w:b/>
          <w:color w:val="1A1A1A"/>
          <w:spacing w:val="0"/>
          <w:w w:val="108"/>
          <w:sz w:val="16"/>
          <w:szCs w:val="16"/>
        </w:rPr>
        <w:t>N</w:t>
      </w:r>
      <w:r>
        <w:rPr>
          <w:rFonts w:cs="Arial" w:hAnsi="Arial" w:eastAsia="Arial" w:ascii="Arial"/>
          <w:b/>
          <w:color w:val="1A1A1A"/>
          <w:spacing w:val="0"/>
          <w:w w:val="130"/>
          <w:sz w:val="16"/>
          <w:szCs w:val="16"/>
        </w:rPr>
        <w:t>V</w:t>
      </w:r>
      <w:r>
        <w:rPr>
          <w:rFonts w:cs="Arial" w:hAnsi="Arial" w:eastAsia="Arial" w:ascii="Arial"/>
          <w:b/>
          <w:color w:val="1A1A1A"/>
          <w:spacing w:val="0"/>
          <w:w w:val="90"/>
          <w:sz w:val="16"/>
          <w:szCs w:val="16"/>
        </w:rPr>
        <w:t>E</w:t>
      </w:r>
      <w:r>
        <w:rPr>
          <w:rFonts w:cs="Arial" w:hAnsi="Arial" w:eastAsia="Arial" w:ascii="Arial"/>
          <w:b/>
          <w:color w:val="1A1A1A"/>
          <w:spacing w:val="0"/>
          <w:w w:val="112"/>
          <w:sz w:val="16"/>
          <w:szCs w:val="16"/>
        </w:rPr>
        <w:t>N</w:t>
      </w:r>
      <w:r>
        <w:rPr>
          <w:rFonts w:cs="Arial" w:hAnsi="Arial" w:eastAsia="Arial" w:ascii="Arial"/>
          <w:b/>
          <w:color w:val="1A1A1A"/>
          <w:spacing w:val="0"/>
          <w:w w:val="119"/>
          <w:sz w:val="16"/>
          <w:szCs w:val="16"/>
        </w:rPr>
        <w:t>IO</w:t>
      </w:r>
      <w:r>
        <w:rPr>
          <w:rFonts w:cs="Arial" w:hAnsi="Arial" w:eastAsia="Arial" w:ascii="Arial"/>
          <w:b/>
          <w:color w:val="1A1A1A"/>
          <w:spacing w:val="0"/>
          <w:w w:val="100"/>
          <w:sz w:val="16"/>
          <w:szCs w:val="16"/>
        </w:rPr>
        <w:t>    </w:t>
      </w:r>
      <w:r>
        <w:rPr>
          <w:rFonts w:cs="Arial" w:hAnsi="Arial" w:eastAsia="Arial" w:ascii="Arial"/>
          <w:b/>
          <w:color w:val="1A1A1A"/>
          <w:spacing w:val="-6"/>
          <w:w w:val="100"/>
          <w:sz w:val="16"/>
          <w:szCs w:val="16"/>
        </w:rPr>
        <w:t> </w:t>
      </w:r>
      <w:r>
        <w:rPr>
          <w:rFonts w:cs="Arial" w:hAnsi="Arial" w:eastAsia="Arial" w:ascii="Arial"/>
          <w:b/>
          <w:color w:val="1A1A1A"/>
          <w:spacing w:val="0"/>
          <w:w w:val="100"/>
          <w:sz w:val="16"/>
          <w:szCs w:val="16"/>
        </w:rPr>
        <w:t>D</w:t>
      </w:r>
      <w:r>
        <w:rPr>
          <w:rFonts w:cs="Arial" w:hAnsi="Arial" w:eastAsia="Arial" w:ascii="Arial"/>
          <w:b/>
          <w:color w:val="1A1A1A"/>
          <w:spacing w:val="0"/>
          <w:w w:val="100"/>
          <w:sz w:val="16"/>
          <w:szCs w:val="16"/>
        </w:rPr>
        <w:t>E</w:t>
      </w:r>
      <w:r>
        <w:rPr>
          <w:rFonts w:cs="Arial" w:hAnsi="Arial" w:eastAsia="Arial" w:ascii="Arial"/>
          <w:color w:val="000000"/>
          <w:spacing w:val="0"/>
          <w:w w:val="100"/>
          <w:sz w:val="16"/>
          <w:szCs w:val="16"/>
        </w:rPr>
      </w:r>
    </w:p>
    <w:p>
      <w:pPr>
        <w:rPr>
          <w:sz w:val="11"/>
          <w:szCs w:val="11"/>
        </w:rPr>
        <w:jc w:val="left"/>
        <w:spacing w:before="8" w:lineRule="exact" w:line="100"/>
      </w:pPr>
      <w:r>
        <w:rPr>
          <w:sz w:val="11"/>
          <w:szCs w:val="11"/>
        </w:rPr>
      </w:r>
    </w:p>
    <w:p>
      <w:pPr>
        <w:rPr>
          <w:rFonts w:cs="Arial" w:hAnsi="Arial" w:eastAsia="Arial" w:ascii="Arial"/>
          <w:sz w:val="15"/>
          <w:szCs w:val="15"/>
        </w:rPr>
        <w:jc w:val="both"/>
        <w:ind w:left="495" w:right="7127"/>
      </w:pPr>
      <w:r>
        <w:rPr>
          <w:rFonts w:cs="Arial" w:hAnsi="Arial" w:eastAsia="Arial" w:ascii="Arial"/>
          <w:b/>
          <w:color w:val="1A1A1A"/>
          <w:w w:val="88"/>
          <w:sz w:val="15"/>
          <w:szCs w:val="15"/>
        </w:rPr>
        <w:t>C</w:t>
      </w:r>
      <w:r>
        <w:rPr>
          <w:rFonts w:cs="Arial" w:hAnsi="Arial" w:eastAsia="Arial" w:ascii="Arial"/>
          <w:b/>
          <w:color w:val="1A1A1A"/>
          <w:w w:val="115"/>
          <w:sz w:val="15"/>
          <w:szCs w:val="15"/>
        </w:rPr>
        <w:t>O</w:t>
      </w:r>
      <w:r>
        <w:rPr>
          <w:rFonts w:cs="Arial" w:hAnsi="Arial" w:eastAsia="Arial" w:ascii="Arial"/>
          <w:b/>
          <w:color w:val="1A1A1A"/>
          <w:w w:val="123"/>
          <w:sz w:val="15"/>
          <w:szCs w:val="15"/>
        </w:rPr>
        <w:t>O</w:t>
      </w:r>
      <w:r>
        <w:rPr>
          <w:rFonts w:cs="Arial" w:hAnsi="Arial" w:eastAsia="Arial" w:ascii="Arial"/>
          <w:b/>
          <w:color w:val="1A1A1A"/>
          <w:w w:val="110"/>
          <w:sz w:val="15"/>
          <w:szCs w:val="15"/>
        </w:rPr>
        <w:t>P</w:t>
      </w:r>
      <w:r>
        <w:rPr>
          <w:rFonts w:cs="Arial" w:hAnsi="Arial" w:eastAsia="Arial" w:ascii="Arial"/>
          <w:b/>
          <w:color w:val="1A1A1A"/>
          <w:w w:val="96"/>
          <w:sz w:val="15"/>
          <w:szCs w:val="15"/>
        </w:rPr>
        <w:t>E</w:t>
      </w:r>
      <w:r>
        <w:rPr>
          <w:rFonts w:cs="Arial" w:hAnsi="Arial" w:eastAsia="Arial" w:ascii="Arial"/>
          <w:b/>
          <w:color w:val="1A1A1A"/>
          <w:w w:val="106"/>
          <w:sz w:val="15"/>
          <w:szCs w:val="15"/>
        </w:rPr>
        <w:t>R</w:t>
      </w:r>
      <w:r>
        <w:rPr>
          <w:rFonts w:cs="Arial" w:hAnsi="Arial" w:eastAsia="Arial" w:ascii="Arial"/>
          <w:b/>
          <w:color w:val="1A1A1A"/>
          <w:w w:val="119"/>
          <w:sz w:val="15"/>
          <w:szCs w:val="15"/>
        </w:rPr>
        <w:t>A</w:t>
      </w:r>
      <w:r>
        <w:rPr>
          <w:rFonts w:cs="Arial" w:hAnsi="Arial" w:eastAsia="Arial" w:ascii="Arial"/>
          <w:b/>
          <w:color w:val="1A1A1A"/>
          <w:w w:val="101"/>
          <w:sz w:val="15"/>
          <w:szCs w:val="15"/>
        </w:rPr>
        <w:t>C</w:t>
      </w:r>
      <w:r>
        <w:rPr>
          <w:rFonts w:cs="Arial" w:hAnsi="Arial" w:eastAsia="Arial" w:ascii="Arial"/>
          <w:b/>
          <w:color w:val="1A1A1A"/>
          <w:w w:val="115"/>
          <w:sz w:val="15"/>
          <w:szCs w:val="15"/>
        </w:rPr>
        <w:t>I</w:t>
      </w:r>
      <w:r>
        <w:rPr>
          <w:rFonts w:cs="Arial" w:hAnsi="Arial" w:eastAsia="Arial" w:ascii="Arial"/>
          <w:b/>
          <w:color w:val="1A1A1A"/>
          <w:w w:val="123"/>
          <w:sz w:val="15"/>
          <w:szCs w:val="15"/>
        </w:rPr>
        <w:t>Ó</w:t>
      </w:r>
      <w:r>
        <w:rPr>
          <w:rFonts w:cs="Arial" w:hAnsi="Arial" w:eastAsia="Arial" w:ascii="Arial"/>
          <w:b/>
          <w:color w:val="1A1A1A"/>
          <w:w w:val="119"/>
          <w:sz w:val="15"/>
          <w:szCs w:val="15"/>
        </w:rPr>
        <w:t>N</w:t>
      </w:r>
      <w:r>
        <w:rPr>
          <w:rFonts w:cs="Arial" w:hAnsi="Arial" w:eastAsia="Arial" w:ascii="Arial"/>
          <w:b/>
          <w:color w:val="1A1A1A"/>
          <w:w w:val="115"/>
          <w:sz w:val="15"/>
          <w:szCs w:val="15"/>
        </w:rPr>
        <w:t>:</w:t>
      </w:r>
      <w:r>
        <w:rPr>
          <w:rFonts w:cs="Arial" w:hAnsi="Arial" w:eastAsia="Arial" w:ascii="Arial"/>
          <w:color w:val="000000"/>
          <w:w w:val="100"/>
          <w:sz w:val="15"/>
          <w:szCs w:val="15"/>
        </w:rPr>
      </w:r>
    </w:p>
    <w:p>
      <w:pPr>
        <w:rPr>
          <w:sz w:val="22"/>
          <w:szCs w:val="22"/>
        </w:rPr>
        <w:jc w:val="left"/>
        <w:spacing w:before="12" w:lineRule="exact" w:line="220"/>
      </w:pPr>
      <w:r>
        <w:rPr>
          <w:sz w:val="22"/>
          <w:szCs w:val="22"/>
        </w:rPr>
      </w:r>
    </w:p>
    <w:p>
      <w:pPr>
        <w:rPr>
          <w:rFonts w:cs="Arial" w:hAnsi="Arial" w:eastAsia="Arial" w:ascii="Arial"/>
          <w:sz w:val="17"/>
          <w:szCs w:val="17"/>
        </w:rPr>
        <w:jc w:val="both"/>
        <w:spacing w:lineRule="auto" w:line="355"/>
        <w:ind w:left="495" w:right="319" w:firstLine="5"/>
      </w:pPr>
      <w:r>
        <w:rPr>
          <w:rFonts w:cs="Times New Roman" w:hAnsi="Times New Roman" w:eastAsia="Times New Roman" w:ascii="Times New Roman"/>
          <w:b/>
          <w:color w:val="1A1A1A"/>
          <w:spacing w:val="0"/>
          <w:w w:val="100"/>
          <w:sz w:val="19"/>
          <w:szCs w:val="19"/>
        </w:rPr>
        <w:t>3</w:t>
      </w:r>
      <w:r>
        <w:rPr>
          <w:rFonts w:cs="Times New Roman" w:hAnsi="Times New Roman" w:eastAsia="Times New Roman" w:ascii="Times New Roman"/>
          <w:b/>
          <w:color w:val="1A1A1A"/>
          <w:spacing w:val="0"/>
          <w:w w:val="100"/>
          <w:sz w:val="19"/>
          <w:szCs w:val="19"/>
        </w:rPr>
        <w:t>.</w:t>
      </w:r>
      <w:r>
        <w:rPr>
          <w:rFonts w:cs="Times New Roman" w:hAnsi="Times New Roman" w:eastAsia="Times New Roman" w:ascii="Times New Roman"/>
          <w:b/>
          <w:color w:val="1A1A1A"/>
          <w:spacing w:val="0"/>
          <w:w w:val="100"/>
          <w:sz w:val="19"/>
          <w:szCs w:val="19"/>
        </w:rPr>
        <w:t>1</w:t>
      </w:r>
      <w:r>
        <w:rPr>
          <w:rFonts w:cs="Times New Roman" w:hAnsi="Times New Roman" w:eastAsia="Times New Roman" w:ascii="Times New Roman"/>
          <w:b/>
          <w:color w:val="1A1A1A"/>
          <w:spacing w:val="0"/>
          <w:w w:val="100"/>
          <w:sz w:val="19"/>
          <w:szCs w:val="19"/>
        </w:rPr>
        <w:t>   </w:t>
      </w:r>
      <w:r>
        <w:rPr>
          <w:rFonts w:cs="Times New Roman" w:hAnsi="Times New Roman" w:eastAsia="Times New Roman" w:ascii="Times New Roman"/>
          <w:b/>
          <w:color w:val="1A1A1A"/>
          <w:spacing w:val="15"/>
          <w:w w:val="100"/>
          <w:sz w:val="19"/>
          <w:szCs w:val="19"/>
        </w:rPr>
        <w:t> </w:t>
      </w:r>
      <w:r>
        <w:rPr>
          <w:rFonts w:cs="Arial" w:hAnsi="Arial" w:eastAsia="Arial" w:ascii="Arial"/>
          <w:color w:val="1A1A1A"/>
          <w:spacing w:val="0"/>
          <w:w w:val="92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92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92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27"/>
          <w:w w:val="92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84"/>
          <w:sz w:val="17"/>
          <w:szCs w:val="17"/>
        </w:rPr>
        <w:t>c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on</w:t>
      </w:r>
      <w:r>
        <w:rPr>
          <w:rFonts w:cs="Arial" w:hAnsi="Arial" w:eastAsia="Arial" w:ascii="Arial"/>
          <w:color w:val="1A1A1A"/>
          <w:spacing w:val="0"/>
          <w:w w:val="183"/>
          <w:sz w:val="17"/>
          <w:szCs w:val="17"/>
        </w:rPr>
        <w:t>f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0"/>
          <w:w w:val="135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108"/>
          <w:sz w:val="17"/>
          <w:szCs w:val="17"/>
        </w:rPr>
        <w:t>m</w:t>
      </w:r>
      <w:r>
        <w:rPr>
          <w:rFonts w:cs="Arial" w:hAnsi="Arial" w:eastAsia="Arial" w:ascii="Arial"/>
          <w:color w:val="1A1A1A"/>
          <w:spacing w:val="0"/>
          <w:w w:val="139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dad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14"/>
          <w:w w:val="111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81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27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0"/>
          <w:w w:val="127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14"/>
          <w:w w:val="127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86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0"/>
          <w:w w:val="116"/>
          <w:sz w:val="17"/>
          <w:szCs w:val="17"/>
        </w:rPr>
        <w:t>u</w:t>
      </w:r>
      <w:r>
        <w:rPr>
          <w:rFonts w:cs="Arial" w:hAnsi="Arial" w:eastAsia="Arial" w:ascii="Arial"/>
          <w:color w:val="1A1A1A"/>
          <w:spacing w:val="0"/>
          <w:w w:val="118"/>
          <w:sz w:val="17"/>
          <w:szCs w:val="17"/>
        </w:rPr>
        <w:t>m</w:t>
      </w:r>
      <w:r>
        <w:rPr>
          <w:rFonts w:cs="Arial" w:hAnsi="Arial" w:eastAsia="Arial" w:ascii="Arial"/>
          <w:color w:val="1A1A1A"/>
          <w:spacing w:val="0"/>
          <w:w w:val="116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35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19"/>
          <w:w w:val="96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50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10"/>
          <w:sz w:val="17"/>
          <w:szCs w:val="17"/>
        </w:rPr>
        <w:t>V</w:t>
      </w:r>
      <w:r>
        <w:rPr>
          <w:rFonts w:cs="Arial" w:hAnsi="Arial" w:eastAsia="Arial" w:ascii="Arial"/>
          <w:color w:val="1A1A1A"/>
          <w:spacing w:val="0"/>
          <w:w w:val="110"/>
          <w:sz w:val="17"/>
          <w:szCs w:val="17"/>
        </w:rPr>
        <w:t>   </w:t>
      </w:r>
      <w:r>
        <w:rPr>
          <w:rFonts w:cs="Arial" w:hAnsi="Arial" w:eastAsia="Arial" w:ascii="Arial"/>
          <w:color w:val="1A1A1A"/>
          <w:spacing w:val="11"/>
          <w:w w:val="110"/>
          <w:sz w:val="17"/>
          <w:szCs w:val="17"/>
        </w:rPr>
        <w:t> </w:t>
      </w:r>
      <w:r>
        <w:rPr>
          <w:rFonts w:cs="Arial" w:hAnsi="Arial" w:eastAsia="Arial" w:ascii="Arial"/>
          <w:color w:val="323232"/>
          <w:spacing w:val="0"/>
          <w:w w:val="111"/>
          <w:sz w:val="17"/>
          <w:szCs w:val="17"/>
        </w:rPr>
        <w:t>"</w:t>
      </w:r>
      <w:r>
        <w:rPr>
          <w:rFonts w:cs="Arial" w:hAnsi="Arial" w:eastAsia="Arial" w:ascii="Arial"/>
          <w:color w:val="1A1A1A"/>
          <w:spacing w:val="0"/>
          <w:w w:val="105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0"/>
          <w:w w:val="86"/>
          <w:sz w:val="17"/>
          <w:szCs w:val="17"/>
        </w:rPr>
        <w:t>C</w:t>
      </w:r>
      <w:r>
        <w:rPr>
          <w:rFonts w:cs="Arial" w:hAnsi="Arial" w:eastAsia="Arial" w:ascii="Arial"/>
          <w:color w:val="1A1A1A"/>
          <w:spacing w:val="0"/>
          <w:w w:val="110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0"/>
          <w:w w:val="105"/>
          <w:sz w:val="17"/>
          <w:szCs w:val="17"/>
        </w:rPr>
        <w:t>C</w:t>
      </w:r>
      <w:r>
        <w:rPr>
          <w:rFonts w:cs="Arial" w:hAnsi="Arial" w:eastAsia="Arial" w:ascii="Arial"/>
          <w:color w:val="1A1A1A"/>
          <w:spacing w:val="0"/>
          <w:w w:val="80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8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8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Y</w:t>
      </w:r>
      <w:r>
        <w:rPr>
          <w:rFonts w:cs="Arial" w:hAnsi="Arial" w:eastAsia="Arial" w:ascii="Arial"/>
          <w:color w:val="1A1A1A"/>
          <w:spacing w:val="2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97"/>
          <w:sz w:val="17"/>
          <w:szCs w:val="17"/>
        </w:rPr>
        <w:t>CT</w:t>
      </w:r>
      <w:r>
        <w:rPr>
          <w:rFonts w:cs="Arial" w:hAnsi="Arial" w:eastAsia="Arial" w:ascii="Arial"/>
          <w:color w:val="1A1A1A"/>
          <w:spacing w:val="0"/>
          <w:w w:val="81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10"/>
          <w:sz w:val="17"/>
          <w:szCs w:val="17"/>
        </w:rPr>
        <w:t>V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09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10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89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84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0"/>
          <w:w w:val="84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5"/>
          <w:w w:val="84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92"/>
          <w:sz w:val="17"/>
          <w:szCs w:val="17"/>
        </w:rPr>
        <w:t>G</w:t>
      </w:r>
      <w:r>
        <w:rPr>
          <w:rFonts w:cs="Arial" w:hAnsi="Arial" w:eastAsia="Arial" w:ascii="Arial"/>
          <w:color w:val="1A1A1A"/>
          <w:spacing w:val="0"/>
          <w:w w:val="92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92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0"/>
          <w:w w:val="92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92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92"/>
          <w:sz w:val="17"/>
          <w:szCs w:val="17"/>
        </w:rPr>
        <w:t>AL</w:t>
      </w:r>
      <w:r>
        <w:rPr>
          <w:rFonts w:cs="Arial" w:hAnsi="Arial" w:eastAsia="Arial" w:ascii="Arial"/>
          <w:color w:val="1A1A1A"/>
          <w:spacing w:val="0"/>
          <w:w w:val="92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92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0"/>
          <w:w w:val="92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24"/>
          <w:w w:val="92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23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76"/>
          <w:sz w:val="17"/>
          <w:szCs w:val="17"/>
        </w:rPr>
        <w:t>P</w:t>
      </w:r>
      <w:r>
        <w:rPr>
          <w:rFonts w:cs="Arial" w:hAnsi="Arial" w:eastAsia="Arial" w:ascii="Arial"/>
          <w:color w:val="1A1A1A"/>
          <w:spacing w:val="0"/>
          <w:w w:val="93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0"/>
          <w:w w:val="94"/>
          <w:sz w:val="17"/>
          <w:szCs w:val="17"/>
        </w:rPr>
        <w:t>G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RA</w:t>
      </w:r>
      <w:r>
        <w:rPr>
          <w:rFonts w:cs="Arial" w:hAnsi="Arial" w:eastAsia="Arial" w:ascii="Arial"/>
          <w:color w:val="1A1A1A"/>
          <w:spacing w:val="0"/>
          <w:w w:val="125"/>
          <w:sz w:val="17"/>
          <w:szCs w:val="17"/>
        </w:rPr>
        <w:t>M</w:t>
      </w:r>
      <w:r>
        <w:rPr>
          <w:rFonts w:cs="Arial" w:hAnsi="Arial" w:eastAsia="Arial" w:ascii="Arial"/>
          <w:color w:val="1A1A1A"/>
          <w:spacing w:val="0"/>
          <w:w w:val="110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1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72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IG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81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89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97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89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105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84"/>
          <w:sz w:val="17"/>
          <w:szCs w:val="17"/>
        </w:rPr>
        <w:t>S</w:t>
      </w:r>
      <w:r>
        <w:rPr>
          <w:rFonts w:cs="Arial" w:hAnsi="Arial" w:eastAsia="Arial" w:ascii="Arial"/>
          <w:color w:val="323232"/>
          <w:spacing w:val="0"/>
          <w:w w:val="143"/>
          <w:sz w:val="17"/>
          <w:szCs w:val="17"/>
        </w:rPr>
        <w:t>"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,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-17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81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16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27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-17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78"/>
          <w:sz w:val="17"/>
          <w:szCs w:val="17"/>
        </w:rPr>
        <w:t>C</w:t>
      </w:r>
      <w:r>
        <w:rPr>
          <w:rFonts w:cs="Arial" w:hAnsi="Arial" w:eastAsia="Arial" w:ascii="Arial"/>
          <w:color w:val="1A1A1A"/>
          <w:spacing w:val="0"/>
          <w:w w:val="121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0"/>
          <w:w w:val="118"/>
          <w:sz w:val="17"/>
          <w:szCs w:val="17"/>
        </w:rPr>
        <w:t>v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0"/>
          <w:w w:val="139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21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2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93"/>
          <w:sz w:val="17"/>
          <w:szCs w:val="17"/>
        </w:rPr>
        <w:t>f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ir</w:t>
      </w:r>
      <w:r>
        <w:rPr>
          <w:rFonts w:cs="Arial" w:hAnsi="Arial" w:eastAsia="Arial" w:ascii="Arial"/>
          <w:color w:val="1A1A1A"/>
          <w:spacing w:val="0"/>
          <w:w w:val="108"/>
          <w:sz w:val="17"/>
          <w:szCs w:val="17"/>
        </w:rPr>
        <w:t>m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ad</w:t>
      </w:r>
      <w:r>
        <w:rPr>
          <w:rFonts w:cs="Arial" w:hAnsi="Arial" w:eastAsia="Arial" w:ascii="Arial"/>
          <w:color w:val="1A1A1A"/>
          <w:spacing w:val="0"/>
          <w:w w:val="126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-22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27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2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9</w:t>
      </w:r>
      <w:r>
        <w:rPr>
          <w:rFonts w:cs="Arial" w:hAnsi="Arial" w:eastAsia="Arial" w:ascii="Arial"/>
          <w:color w:val="1A1A1A"/>
          <w:spacing w:val="32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32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0"/>
          <w:w w:val="112"/>
          <w:sz w:val="17"/>
          <w:szCs w:val="17"/>
        </w:rPr>
        <w:t>c</w:t>
      </w:r>
      <w:r>
        <w:rPr>
          <w:rFonts w:cs="Arial" w:hAnsi="Arial" w:eastAsia="Arial" w:ascii="Arial"/>
          <w:color w:val="1A1A1A"/>
          <w:spacing w:val="0"/>
          <w:w w:val="142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u</w:t>
      </w:r>
      <w:r>
        <w:rPr>
          <w:rFonts w:cs="Arial" w:hAnsi="Arial" w:eastAsia="Arial" w:ascii="Arial"/>
          <w:color w:val="1A1A1A"/>
          <w:spacing w:val="0"/>
          <w:w w:val="116"/>
          <w:sz w:val="17"/>
          <w:szCs w:val="17"/>
        </w:rPr>
        <w:t>b</w:t>
      </w:r>
      <w:r>
        <w:rPr>
          <w:rFonts w:cs="Arial" w:hAnsi="Arial" w:eastAsia="Arial" w:ascii="Arial"/>
          <w:color w:val="1A1A1A"/>
          <w:spacing w:val="0"/>
          <w:w w:val="144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-8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32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2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0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1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5</w:t>
      </w:r>
      <w:r>
        <w:rPr>
          <w:rFonts w:cs="Arial" w:hAnsi="Arial" w:eastAsia="Arial" w:ascii="Arial"/>
          <w:color w:val="323232"/>
          <w:spacing w:val="0"/>
          <w:w w:val="100"/>
          <w:sz w:val="17"/>
          <w:szCs w:val="17"/>
        </w:rPr>
        <w:t>,</w:t>
      </w:r>
      <w:r>
        <w:rPr>
          <w:rFonts w:cs="Arial" w:hAnsi="Arial" w:eastAsia="Arial" w:ascii="Arial"/>
          <w:color w:val="323232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323232"/>
          <w:spacing w:val="15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63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27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-8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72"/>
          <w:sz w:val="17"/>
          <w:szCs w:val="17"/>
        </w:rPr>
        <w:t>P</w:t>
      </w:r>
      <w:r>
        <w:rPr>
          <w:rFonts w:cs="Arial" w:hAnsi="Arial" w:eastAsia="Arial" w:ascii="Arial"/>
          <w:color w:val="1A1A1A"/>
          <w:spacing w:val="0"/>
          <w:w w:val="135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og</w:t>
      </w:r>
      <w:r>
        <w:rPr>
          <w:rFonts w:cs="Arial" w:hAnsi="Arial" w:eastAsia="Arial" w:ascii="Arial"/>
          <w:color w:val="1A1A1A"/>
          <w:spacing w:val="0"/>
          <w:w w:val="144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15"/>
          <w:sz w:val="17"/>
          <w:szCs w:val="17"/>
        </w:rPr>
        <w:t>m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-22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72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IG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71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93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97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89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105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84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-22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90"/>
          <w:sz w:val="17"/>
          <w:szCs w:val="17"/>
        </w:rPr>
        <w:t>c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u</w:t>
      </w:r>
      <w:r>
        <w:rPr>
          <w:rFonts w:cs="Arial" w:hAnsi="Arial" w:eastAsia="Arial" w:ascii="Arial"/>
          <w:color w:val="1A1A1A"/>
          <w:spacing w:val="0"/>
          <w:w w:val="118"/>
          <w:sz w:val="17"/>
          <w:szCs w:val="17"/>
        </w:rPr>
        <w:t>m</w:t>
      </w:r>
      <w:r>
        <w:rPr>
          <w:rFonts w:cs="Arial" w:hAnsi="Arial" w:eastAsia="Arial" w:ascii="Arial"/>
          <w:color w:val="1A1A1A"/>
          <w:spacing w:val="0"/>
          <w:w w:val="121"/>
          <w:sz w:val="17"/>
          <w:szCs w:val="17"/>
        </w:rPr>
        <w:t>p</w:t>
      </w:r>
      <w:r>
        <w:rPr>
          <w:rFonts w:cs="Arial" w:hAnsi="Arial" w:eastAsia="Arial" w:ascii="Arial"/>
          <w:color w:val="1A1A1A"/>
          <w:spacing w:val="0"/>
          <w:w w:val="114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0"/>
          <w:w w:val="139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21"/>
          <w:sz w:val="17"/>
          <w:szCs w:val="17"/>
        </w:rPr>
        <w:t>ó</w:t>
      </w:r>
      <w:r>
        <w:rPr>
          <w:rFonts w:cs="Arial" w:hAnsi="Arial" w:eastAsia="Arial" w:ascii="Arial"/>
          <w:color w:val="1A1A1A"/>
          <w:spacing w:val="0"/>
          <w:w w:val="121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50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15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73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0"/>
          <w:w w:val="127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16"/>
          <w:sz w:val="17"/>
          <w:szCs w:val="17"/>
        </w:rPr>
        <w:t>g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u</w:t>
      </w:r>
      <w:r>
        <w:rPr>
          <w:rFonts w:cs="Arial" w:hAnsi="Arial" w:eastAsia="Arial" w:ascii="Arial"/>
          <w:color w:val="1A1A1A"/>
          <w:spacing w:val="0"/>
          <w:w w:val="127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en</w:t>
      </w:r>
      <w:r>
        <w:rPr>
          <w:rFonts w:cs="Arial" w:hAnsi="Arial" w:eastAsia="Arial" w:ascii="Arial"/>
          <w:color w:val="1A1A1A"/>
          <w:spacing w:val="0"/>
          <w:w w:val="183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07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11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81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12"/>
          <w:sz w:val="17"/>
          <w:szCs w:val="17"/>
        </w:rPr>
        <w:t>c</w:t>
      </w:r>
      <w:r>
        <w:rPr>
          <w:rFonts w:cs="Arial" w:hAnsi="Arial" w:eastAsia="Arial" w:ascii="Arial"/>
          <w:color w:val="1A1A1A"/>
          <w:spacing w:val="0"/>
          <w:w w:val="142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29"/>
          <w:sz w:val="17"/>
          <w:szCs w:val="17"/>
        </w:rPr>
        <w:t>v</w:t>
      </w:r>
      <w:r>
        <w:rPr>
          <w:rFonts w:cs="Arial" w:hAnsi="Arial" w:eastAsia="Arial" w:ascii="Arial"/>
          <w:color w:val="1A1A1A"/>
          <w:spacing w:val="0"/>
          <w:w w:val="89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16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16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s</w:t>
      </w:r>
      <w:r>
        <w:rPr>
          <w:rFonts w:cs="Arial" w:hAnsi="Arial" w:eastAsia="Arial" w:ascii="Arial"/>
          <w:color w:val="323232"/>
          <w:spacing w:val="0"/>
          <w:w w:val="112"/>
          <w:sz w:val="17"/>
          <w:szCs w:val="17"/>
        </w:rPr>
        <w:t>:</w:t>
      </w:r>
      <w:r>
        <w:rPr>
          <w:rFonts w:cs="Arial" w:hAnsi="Arial" w:eastAsia="Arial" w:ascii="Arial"/>
          <w:color w:val="000000"/>
          <w:spacing w:val="0"/>
          <w:w w:val="100"/>
          <w:sz w:val="17"/>
          <w:szCs w:val="17"/>
        </w:rPr>
      </w:r>
    </w:p>
    <w:p>
      <w:pPr>
        <w:rPr>
          <w:sz w:val="14"/>
          <w:szCs w:val="14"/>
        </w:rPr>
        <w:jc w:val="left"/>
        <w:spacing w:before="10" w:lineRule="exact" w:line="140"/>
      </w:pPr>
      <w:r>
        <w:rPr>
          <w:sz w:val="14"/>
          <w:szCs w:val="14"/>
        </w:rPr>
      </w:r>
    </w:p>
    <w:p>
      <w:pPr>
        <w:rPr>
          <w:rFonts w:cs="Arial" w:hAnsi="Arial" w:eastAsia="Arial" w:ascii="Arial"/>
          <w:sz w:val="17"/>
          <w:szCs w:val="17"/>
        </w:rPr>
        <w:jc w:val="left"/>
        <w:spacing w:lineRule="auto" w:line="312"/>
        <w:ind w:left="1522" w:right="103" w:hanging="672"/>
      </w:pPr>
      <w:r>
        <w:rPr>
          <w:rFonts w:cs="Arial" w:hAnsi="Arial" w:eastAsia="Arial" w:ascii="Arial"/>
          <w:color w:val="1A1A1A"/>
          <w:w w:val="67"/>
          <w:sz w:val="17"/>
          <w:szCs w:val="17"/>
        </w:rPr>
        <w:t>(</w:t>
      </w:r>
      <w:r>
        <w:rPr>
          <w:rFonts w:cs="Arial" w:hAnsi="Arial" w:eastAsia="Arial" w:ascii="Arial"/>
          <w:color w:val="1A1A1A"/>
          <w:w w:val="114"/>
          <w:sz w:val="17"/>
          <w:szCs w:val="17"/>
        </w:rPr>
        <w:t>i</w:t>
      </w:r>
      <w:r>
        <w:rPr>
          <w:rFonts w:cs="Arial" w:hAnsi="Arial" w:eastAsia="Arial" w:ascii="Arial"/>
          <w:color w:val="1A1A1A"/>
          <w:w w:val="110"/>
          <w:sz w:val="17"/>
          <w:szCs w:val="17"/>
        </w:rPr>
        <w:t>)</w:t>
      </w:r>
      <w:r>
        <w:rPr>
          <w:rFonts w:cs="Arial" w:hAnsi="Arial" w:eastAsia="Arial" w:ascii="Arial"/>
          <w:color w:val="1A1A1A"/>
          <w:w w:val="100"/>
          <w:sz w:val="17"/>
          <w:szCs w:val="17"/>
        </w:rPr>
        <w:t>          </w:t>
      </w:r>
      <w:r>
        <w:rPr>
          <w:rFonts w:cs="Arial" w:hAnsi="Arial" w:eastAsia="Arial" w:ascii="Arial"/>
          <w:color w:val="1A1A1A"/>
          <w:spacing w:val="15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50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18"/>
          <w:sz w:val="17"/>
          <w:szCs w:val="17"/>
        </w:rPr>
        <w:t>m</w:t>
      </w:r>
      <w:r>
        <w:rPr>
          <w:rFonts w:cs="Arial" w:hAnsi="Arial" w:eastAsia="Arial" w:ascii="Arial"/>
          <w:color w:val="1A1A1A"/>
          <w:spacing w:val="0"/>
          <w:w w:val="121"/>
          <w:sz w:val="17"/>
          <w:szCs w:val="17"/>
        </w:rPr>
        <w:t>p</w:t>
      </w:r>
      <w:r>
        <w:rPr>
          <w:rFonts w:cs="Arial" w:hAnsi="Arial" w:eastAsia="Arial" w:ascii="Arial"/>
          <w:color w:val="1A1A1A"/>
          <w:spacing w:val="0"/>
          <w:w w:val="114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0"/>
          <w:w w:val="173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12"/>
          <w:sz w:val="17"/>
          <w:szCs w:val="17"/>
        </w:rPr>
        <w:t>c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16"/>
          <w:sz w:val="17"/>
          <w:szCs w:val="17"/>
        </w:rPr>
        <w:t>ó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-22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7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07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07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9"/>
          <w:w w:val="107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76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is</w:t>
      </w:r>
      <w:r>
        <w:rPr>
          <w:rFonts w:cs="Arial" w:hAnsi="Arial" w:eastAsia="Arial" w:ascii="Arial"/>
          <w:color w:val="1A1A1A"/>
          <w:spacing w:val="0"/>
          <w:w w:val="163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15"/>
          <w:sz w:val="17"/>
          <w:szCs w:val="17"/>
        </w:rPr>
        <w:t>m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2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c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na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18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8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15"/>
          <w:sz w:val="17"/>
          <w:szCs w:val="17"/>
        </w:rPr>
        <w:t>m</w:t>
      </w:r>
      <w:r>
        <w:rPr>
          <w:rFonts w:cs="Arial" w:hAnsi="Arial" w:eastAsia="Arial" w:ascii="Arial"/>
          <w:color w:val="1A1A1A"/>
          <w:spacing w:val="0"/>
          <w:w w:val="127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16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0"/>
          <w:w w:val="127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07"/>
          <w:sz w:val="17"/>
          <w:szCs w:val="17"/>
        </w:rPr>
        <w:t>s</w:t>
      </w:r>
      <w:r>
        <w:rPr>
          <w:rFonts w:cs="Arial" w:hAnsi="Arial" w:eastAsia="Arial" w:ascii="Arial"/>
          <w:color w:val="323232"/>
          <w:spacing w:val="0"/>
          <w:w w:val="152"/>
          <w:sz w:val="17"/>
          <w:szCs w:val="17"/>
        </w:rPr>
        <w:t>t</w:t>
      </w:r>
      <w:r>
        <w:rPr>
          <w:rFonts w:cs="Arial" w:hAnsi="Arial" w:eastAsia="Arial" w:ascii="Arial"/>
          <w:color w:val="323232"/>
          <w:spacing w:val="0"/>
          <w:w w:val="127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12"/>
          <w:sz w:val="17"/>
          <w:szCs w:val="17"/>
        </w:rPr>
        <w:t>c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21"/>
          <w:sz w:val="17"/>
          <w:szCs w:val="17"/>
        </w:rPr>
        <w:t>ó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-22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12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92"/>
          <w:sz w:val="17"/>
          <w:szCs w:val="17"/>
        </w:rPr>
        <w:t>T</w:t>
      </w:r>
      <w:r>
        <w:rPr>
          <w:rFonts w:cs="Arial" w:hAnsi="Arial" w:eastAsia="Arial" w:ascii="Arial"/>
          <w:color w:val="323232"/>
          <w:spacing w:val="0"/>
          <w:w w:val="89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44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127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11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67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0"/>
          <w:w w:val="112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05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0"/>
          <w:w w:val="118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11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59"/>
          <w:sz w:val="17"/>
          <w:szCs w:val="17"/>
        </w:rPr>
        <w:t>(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u</w:t>
      </w:r>
      <w:r>
        <w:rPr>
          <w:rFonts w:cs="Arial" w:hAnsi="Arial" w:eastAsia="Arial" w:ascii="Arial"/>
          <w:color w:val="1A1A1A"/>
          <w:spacing w:val="0"/>
          <w:w w:val="144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b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0"/>
          <w:w w:val="126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11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6"/>
          <w:szCs w:val="16"/>
        </w:rPr>
        <w:t>y</w:t>
      </w:r>
      <w:r>
        <w:rPr>
          <w:rFonts w:cs="Arial" w:hAnsi="Arial" w:eastAsia="Arial" w:ascii="Arial"/>
          <w:color w:val="1A1A1A"/>
          <w:spacing w:val="20"/>
          <w:w w:val="100"/>
          <w:sz w:val="16"/>
          <w:szCs w:val="16"/>
        </w:rPr>
        <w:t> </w:t>
      </w:r>
      <w:r>
        <w:rPr>
          <w:rFonts w:cs="Arial" w:hAnsi="Arial" w:eastAsia="Arial" w:ascii="Arial"/>
          <w:color w:val="1A1A1A"/>
          <w:spacing w:val="0"/>
          <w:w w:val="93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u</w:t>
      </w:r>
      <w:r>
        <w:rPr>
          <w:rFonts w:cs="Arial" w:hAnsi="Arial" w:eastAsia="Arial" w:ascii="Arial"/>
          <w:color w:val="1A1A1A"/>
          <w:spacing w:val="0"/>
          <w:w w:val="161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a</w:t>
      </w:r>
      <w:r>
        <w:rPr>
          <w:rFonts w:cs="Arial" w:hAnsi="Arial" w:eastAsia="Arial" w:ascii="Arial"/>
          <w:color w:val="323232"/>
          <w:spacing w:val="0"/>
          <w:w w:val="114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0"/>
          <w:w w:val="110"/>
          <w:sz w:val="17"/>
          <w:szCs w:val="17"/>
        </w:rPr>
        <w:t>)</w:t>
      </w:r>
      <w:r>
        <w:rPr>
          <w:rFonts w:cs="Arial" w:hAnsi="Arial" w:eastAsia="Arial" w:ascii="Arial"/>
          <w:color w:val="323232"/>
          <w:spacing w:val="0"/>
          <w:w w:val="112"/>
          <w:sz w:val="17"/>
          <w:szCs w:val="17"/>
        </w:rPr>
        <w:t>,</w:t>
      </w:r>
      <w:r>
        <w:rPr>
          <w:rFonts w:cs="Arial" w:hAnsi="Arial" w:eastAsia="Arial" w:ascii="Arial"/>
          <w:color w:val="323232"/>
          <w:spacing w:val="0"/>
          <w:w w:val="112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86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21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44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127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0"/>
          <w:w w:val="114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0"/>
          <w:w w:val="127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26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15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91"/>
          <w:sz w:val="17"/>
          <w:szCs w:val="17"/>
        </w:rPr>
        <w:t>p</w:t>
      </w:r>
      <w:r>
        <w:rPr>
          <w:rFonts w:cs="Arial" w:hAnsi="Arial" w:eastAsia="Arial" w:ascii="Arial"/>
          <w:color w:val="1A1A1A"/>
          <w:spacing w:val="0"/>
          <w:w w:val="121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0"/>
          <w:w w:val="127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11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72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98"/>
          <w:sz w:val="17"/>
          <w:szCs w:val="17"/>
        </w:rPr>
        <w:t>G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81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93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97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93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84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15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22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73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0"/>
          <w:w w:val="116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0"/>
          <w:w w:val="147"/>
          <w:sz w:val="17"/>
          <w:szCs w:val="17"/>
        </w:rPr>
        <w:t>ft</w:t>
      </w:r>
      <w:r>
        <w:rPr>
          <w:rFonts w:cs="Arial" w:hAnsi="Arial" w:eastAsia="Arial" w:ascii="Arial"/>
          <w:color w:val="1A1A1A"/>
          <w:spacing w:val="0"/>
          <w:w w:val="113"/>
          <w:sz w:val="17"/>
          <w:szCs w:val="17"/>
        </w:rPr>
        <w:t>w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44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-17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50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0"/>
          <w:w w:val="127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16"/>
          <w:sz w:val="17"/>
          <w:szCs w:val="17"/>
        </w:rPr>
        <w:t>b</w:t>
      </w:r>
      <w:r>
        <w:rPr>
          <w:rFonts w:cs="Arial" w:hAnsi="Arial" w:eastAsia="Arial" w:ascii="Arial"/>
          <w:color w:val="1A1A1A"/>
          <w:spacing w:val="0"/>
          <w:w w:val="152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e</w:t>
      </w:r>
      <w:r>
        <w:rPr>
          <w:rFonts w:cs="Arial" w:hAnsi="Arial" w:eastAsia="Arial" w:ascii="Arial"/>
          <w:color w:val="323232"/>
          <w:spacing w:val="0"/>
          <w:w w:val="122"/>
          <w:sz w:val="17"/>
          <w:szCs w:val="17"/>
        </w:rPr>
        <w:t>;</w:t>
      </w:r>
      <w:r>
        <w:rPr>
          <w:rFonts w:cs="Arial" w:hAnsi="Arial" w:eastAsia="Arial" w:ascii="Arial"/>
          <w:color w:val="000000"/>
          <w:spacing w:val="0"/>
          <w:w w:val="100"/>
          <w:sz w:val="17"/>
          <w:szCs w:val="17"/>
        </w:rPr>
      </w:r>
    </w:p>
    <w:p>
      <w:pPr>
        <w:rPr>
          <w:rFonts w:cs="Arial" w:hAnsi="Arial" w:eastAsia="Arial" w:ascii="Arial"/>
          <w:sz w:val="17"/>
          <w:szCs w:val="17"/>
        </w:rPr>
        <w:jc w:val="left"/>
        <w:spacing w:lineRule="exact" w:line="180"/>
        <w:ind w:left="845"/>
      </w:pPr>
      <w:r>
        <w:rPr>
          <w:rFonts w:cs="Arial" w:hAnsi="Arial" w:eastAsia="Arial" w:ascii="Arial"/>
          <w:color w:val="1A1A1A"/>
          <w:w w:val="67"/>
          <w:sz w:val="17"/>
          <w:szCs w:val="17"/>
        </w:rPr>
        <w:t>(</w:t>
      </w:r>
      <w:r>
        <w:rPr>
          <w:rFonts w:cs="Arial" w:hAnsi="Arial" w:eastAsia="Arial" w:ascii="Arial"/>
          <w:color w:val="1A1A1A"/>
          <w:w w:val="127"/>
          <w:sz w:val="17"/>
          <w:szCs w:val="17"/>
        </w:rPr>
        <w:t>ii</w:t>
      </w:r>
      <w:r>
        <w:rPr>
          <w:rFonts w:cs="Arial" w:hAnsi="Arial" w:eastAsia="Arial" w:ascii="Arial"/>
          <w:color w:val="1A1A1A"/>
          <w:w w:val="110"/>
          <w:sz w:val="17"/>
          <w:szCs w:val="17"/>
        </w:rPr>
        <w:t>)</w:t>
      </w:r>
      <w:r>
        <w:rPr>
          <w:rFonts w:cs="Arial" w:hAnsi="Arial" w:eastAsia="Arial" w:ascii="Arial"/>
          <w:color w:val="1A1A1A"/>
          <w:w w:val="100"/>
          <w:sz w:val="17"/>
          <w:szCs w:val="17"/>
        </w:rPr>
        <w:t>         </w:t>
      </w:r>
      <w:r>
        <w:rPr>
          <w:rFonts w:cs="Arial" w:hAnsi="Arial" w:eastAsia="Arial" w:ascii="Arial"/>
          <w:color w:val="1A1A1A"/>
          <w:spacing w:val="14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10"/>
          <w:sz w:val="17"/>
          <w:szCs w:val="17"/>
        </w:rPr>
        <w:t>M</w:t>
      </w:r>
      <w:r>
        <w:rPr>
          <w:rFonts w:cs="Arial" w:hAnsi="Arial" w:eastAsia="Arial" w:ascii="Arial"/>
          <w:color w:val="1A1A1A"/>
          <w:spacing w:val="0"/>
          <w:w w:val="110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10"/>
          <w:sz w:val="17"/>
          <w:szCs w:val="17"/>
        </w:rPr>
        <w:t>g</w:t>
      </w:r>
      <w:r>
        <w:rPr>
          <w:rFonts w:cs="Arial" w:hAnsi="Arial" w:eastAsia="Arial" w:ascii="Arial"/>
          <w:color w:val="1A1A1A"/>
          <w:spacing w:val="0"/>
          <w:w w:val="110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110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10"/>
          <w:sz w:val="17"/>
          <w:szCs w:val="17"/>
        </w:rPr>
        <w:t>c</w:t>
      </w:r>
      <w:r>
        <w:rPr>
          <w:rFonts w:cs="Arial" w:hAnsi="Arial" w:eastAsia="Arial" w:ascii="Arial"/>
          <w:color w:val="1A1A1A"/>
          <w:spacing w:val="0"/>
          <w:w w:val="110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10"/>
          <w:sz w:val="17"/>
          <w:szCs w:val="17"/>
        </w:rPr>
        <w:t>ó</w:t>
      </w:r>
      <w:r>
        <w:rPr>
          <w:rFonts w:cs="Arial" w:hAnsi="Arial" w:eastAsia="Arial" w:ascii="Arial"/>
          <w:color w:val="1A1A1A"/>
          <w:spacing w:val="0"/>
          <w:w w:val="110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31"/>
          <w:w w:val="11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32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63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-17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50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16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0"/>
          <w:w w:val="183"/>
          <w:sz w:val="17"/>
          <w:szCs w:val="17"/>
        </w:rPr>
        <w:t>f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0"/>
          <w:w w:val="118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115"/>
          <w:sz w:val="17"/>
          <w:szCs w:val="17"/>
        </w:rPr>
        <w:t>m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12"/>
          <w:sz w:val="17"/>
          <w:szCs w:val="17"/>
        </w:rPr>
        <w:t>c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32"/>
          <w:sz w:val="17"/>
          <w:szCs w:val="17"/>
        </w:rPr>
        <w:t>ó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-17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32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84"/>
          <w:sz w:val="17"/>
          <w:szCs w:val="17"/>
        </w:rPr>
        <w:t>c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73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as</w:t>
      </w:r>
      <w:r>
        <w:rPr>
          <w:rFonts w:cs="Arial" w:hAnsi="Arial" w:eastAsia="Arial" w:ascii="Arial"/>
          <w:color w:val="1A1A1A"/>
          <w:spacing w:val="0"/>
          <w:w w:val="152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127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-17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93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u</w:t>
      </w:r>
      <w:r>
        <w:rPr>
          <w:rFonts w:cs="Arial" w:hAnsi="Arial" w:eastAsia="Arial" w:ascii="Arial"/>
          <w:color w:val="1A1A1A"/>
          <w:spacing w:val="0"/>
          <w:w w:val="161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14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-17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de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7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22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81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12"/>
          <w:sz w:val="17"/>
          <w:szCs w:val="17"/>
        </w:rPr>
        <w:t>c</w:t>
      </w:r>
      <w:r>
        <w:rPr>
          <w:rFonts w:cs="Arial" w:hAnsi="Arial" w:eastAsia="Arial" w:ascii="Arial"/>
          <w:color w:val="1A1A1A"/>
          <w:spacing w:val="0"/>
          <w:w w:val="142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u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14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-22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72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0"/>
          <w:w w:val="114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0"/>
          <w:w w:val="163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18"/>
          <w:sz w:val="17"/>
          <w:szCs w:val="17"/>
        </w:rPr>
        <w:t>m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2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72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IG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35"/>
          <w:sz w:val="17"/>
          <w:szCs w:val="17"/>
        </w:rPr>
        <w:t>rr</w:t>
      </w:r>
      <w:r>
        <w:rPr>
          <w:rFonts w:cs="Arial" w:hAnsi="Arial" w:eastAsia="Arial" w:ascii="Arial"/>
          <w:color w:val="1A1A1A"/>
          <w:spacing w:val="0"/>
          <w:w w:val="91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-17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81"/>
          <w:sz w:val="17"/>
          <w:szCs w:val="17"/>
        </w:rPr>
        <w:t>h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12"/>
          <w:sz w:val="17"/>
          <w:szCs w:val="17"/>
        </w:rPr>
        <w:t>c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a</w:t>
      </w:r>
      <w:r>
        <w:rPr>
          <w:rFonts w:cs="Arial" w:hAnsi="Arial" w:eastAsia="Arial" w:ascii="Arial"/>
          <w:color w:val="000000"/>
          <w:spacing w:val="0"/>
          <w:w w:val="100"/>
          <w:sz w:val="17"/>
          <w:szCs w:val="17"/>
        </w:rPr>
      </w:r>
    </w:p>
    <w:p>
      <w:pPr>
        <w:rPr>
          <w:rFonts w:cs="Arial" w:hAnsi="Arial" w:eastAsia="Arial" w:ascii="Arial"/>
          <w:sz w:val="17"/>
          <w:szCs w:val="17"/>
        </w:rPr>
        <w:jc w:val="left"/>
        <w:spacing w:before="59"/>
        <w:ind w:left="1512"/>
      </w:pPr>
      <w:r>
        <w:rPr>
          <w:rFonts w:cs="Arial" w:hAnsi="Arial" w:eastAsia="Arial" w:ascii="Arial"/>
          <w:color w:val="1A1A1A"/>
          <w:w w:val="76"/>
          <w:sz w:val="17"/>
          <w:szCs w:val="17"/>
        </w:rPr>
        <w:t>S</w:t>
      </w:r>
      <w:r>
        <w:rPr>
          <w:rFonts w:cs="Arial" w:hAnsi="Arial" w:eastAsia="Arial" w:ascii="Arial"/>
          <w:color w:val="1A1A1A"/>
          <w:w w:val="101"/>
          <w:sz w:val="17"/>
          <w:szCs w:val="17"/>
        </w:rPr>
        <w:t>I</w:t>
      </w:r>
      <w:r>
        <w:rPr>
          <w:rFonts w:cs="Arial" w:hAnsi="Arial" w:eastAsia="Arial" w:ascii="Arial"/>
          <w:color w:val="1A1A1A"/>
          <w:w w:val="109"/>
          <w:sz w:val="17"/>
          <w:szCs w:val="17"/>
        </w:rPr>
        <w:t>N</w:t>
      </w:r>
      <w:r>
        <w:rPr>
          <w:rFonts w:cs="Arial" w:hAnsi="Arial" w:eastAsia="Arial" w:ascii="Arial"/>
          <w:color w:val="1A1A1A"/>
          <w:w w:val="114"/>
          <w:sz w:val="17"/>
          <w:szCs w:val="17"/>
        </w:rPr>
        <w:t>A</w:t>
      </w:r>
      <w:r>
        <w:rPr>
          <w:rFonts w:cs="Arial" w:hAnsi="Arial" w:eastAsia="Arial" w:ascii="Arial"/>
          <w:color w:val="1A1A1A"/>
          <w:w w:val="101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15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93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u</w:t>
      </w:r>
      <w:r>
        <w:rPr>
          <w:rFonts w:cs="Arial" w:hAnsi="Arial" w:eastAsia="Arial" w:ascii="Arial"/>
          <w:color w:val="1A1A1A"/>
          <w:spacing w:val="0"/>
          <w:w w:val="135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14"/>
          <w:sz w:val="17"/>
          <w:szCs w:val="17"/>
        </w:rPr>
        <w:t>l</w:t>
      </w:r>
      <w:r>
        <w:rPr>
          <w:rFonts w:cs="Arial" w:hAnsi="Arial" w:eastAsia="Arial" w:ascii="Arial"/>
          <w:color w:val="323232"/>
          <w:spacing w:val="0"/>
          <w:w w:val="91"/>
          <w:sz w:val="17"/>
          <w:szCs w:val="17"/>
        </w:rPr>
        <w:t>.</w:t>
      </w:r>
      <w:r>
        <w:rPr>
          <w:rFonts w:cs="Arial" w:hAnsi="Arial" w:eastAsia="Arial" w:ascii="Arial"/>
          <w:color w:val="000000"/>
          <w:spacing w:val="0"/>
          <w:w w:val="100"/>
          <w:sz w:val="17"/>
          <w:szCs w:val="17"/>
        </w:rPr>
      </w:r>
    </w:p>
    <w:p>
      <w:pPr>
        <w:rPr>
          <w:rFonts w:cs="Arial" w:hAnsi="Arial" w:eastAsia="Arial" w:ascii="Arial"/>
          <w:sz w:val="17"/>
          <w:szCs w:val="17"/>
        </w:rPr>
        <w:jc w:val="left"/>
        <w:spacing w:before="49" w:lineRule="auto" w:line="321"/>
        <w:ind w:left="1522" w:right="108" w:hanging="672"/>
      </w:pPr>
      <w:r>
        <w:rPr>
          <w:rFonts w:cs="Arial" w:hAnsi="Arial" w:eastAsia="Arial" w:ascii="Arial"/>
          <w:color w:val="1A1A1A"/>
          <w:w w:val="67"/>
          <w:sz w:val="17"/>
          <w:szCs w:val="17"/>
        </w:rPr>
        <w:t>(</w:t>
      </w:r>
      <w:r>
        <w:rPr>
          <w:rFonts w:cs="Arial" w:hAnsi="Arial" w:eastAsia="Arial" w:ascii="Arial"/>
          <w:color w:val="1A1A1A"/>
          <w:w w:val="127"/>
          <w:sz w:val="17"/>
          <w:szCs w:val="17"/>
        </w:rPr>
        <w:t>i</w:t>
      </w:r>
      <w:r>
        <w:rPr>
          <w:rFonts w:cs="Arial" w:hAnsi="Arial" w:eastAsia="Arial" w:ascii="Arial"/>
          <w:color w:val="1A1A1A"/>
          <w:w w:val="114"/>
          <w:sz w:val="17"/>
          <w:szCs w:val="17"/>
        </w:rPr>
        <w:t>i</w:t>
      </w:r>
      <w:r>
        <w:rPr>
          <w:rFonts w:cs="Arial" w:hAnsi="Arial" w:eastAsia="Arial" w:ascii="Arial"/>
          <w:color w:val="1A1A1A"/>
          <w:w w:val="127"/>
          <w:sz w:val="17"/>
          <w:szCs w:val="17"/>
        </w:rPr>
        <w:t>i</w:t>
      </w:r>
      <w:r>
        <w:rPr>
          <w:rFonts w:cs="Arial" w:hAnsi="Arial" w:eastAsia="Arial" w:ascii="Arial"/>
          <w:color w:val="323232"/>
          <w:w w:val="110"/>
          <w:sz w:val="17"/>
          <w:szCs w:val="17"/>
        </w:rPr>
        <w:t>)</w:t>
      </w:r>
      <w:r>
        <w:rPr>
          <w:rFonts w:cs="Arial" w:hAnsi="Arial" w:eastAsia="Arial" w:ascii="Arial"/>
          <w:color w:val="323232"/>
          <w:w w:val="100"/>
          <w:sz w:val="17"/>
          <w:szCs w:val="17"/>
        </w:rPr>
        <w:t>        </w:t>
      </w:r>
      <w:r>
        <w:rPr>
          <w:rFonts w:cs="Arial" w:hAnsi="Arial" w:eastAsia="Arial" w:ascii="Arial"/>
          <w:color w:val="323232"/>
          <w:spacing w:val="8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78"/>
          <w:sz w:val="17"/>
          <w:szCs w:val="17"/>
        </w:rPr>
        <w:t>C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p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12"/>
          <w:sz w:val="17"/>
          <w:szCs w:val="17"/>
        </w:rPr>
        <w:t>c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i</w:t>
      </w:r>
      <w:r>
        <w:rPr>
          <w:rFonts w:cs="Arial" w:hAnsi="Arial" w:eastAsia="Arial" w:ascii="Arial"/>
          <w:color w:val="323232"/>
          <w:spacing w:val="0"/>
          <w:w w:val="173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12"/>
          <w:sz w:val="17"/>
          <w:szCs w:val="17"/>
        </w:rPr>
        <w:t>c</w:t>
      </w:r>
      <w:r>
        <w:rPr>
          <w:rFonts w:cs="Arial" w:hAnsi="Arial" w:eastAsia="Arial" w:ascii="Arial"/>
          <w:color w:val="1A1A1A"/>
          <w:spacing w:val="0"/>
          <w:w w:val="89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21"/>
          <w:sz w:val="17"/>
          <w:szCs w:val="17"/>
        </w:rPr>
        <w:t>ó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-22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y</w:t>
      </w:r>
      <w:r>
        <w:rPr>
          <w:rFonts w:cs="Arial" w:hAnsi="Arial" w:eastAsia="Arial" w:ascii="Arial"/>
          <w:color w:val="1A1A1A"/>
          <w:spacing w:val="12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86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0"/>
          <w:w w:val="127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0"/>
          <w:w w:val="152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0"/>
          <w:w w:val="118"/>
          <w:sz w:val="17"/>
          <w:szCs w:val="17"/>
        </w:rPr>
        <w:t>c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2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32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éc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0"/>
          <w:w w:val="139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18"/>
          <w:sz w:val="17"/>
          <w:szCs w:val="17"/>
        </w:rPr>
        <w:t>c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15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27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81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14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-17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81"/>
          <w:sz w:val="17"/>
          <w:szCs w:val="17"/>
        </w:rPr>
        <w:t>u</w:t>
      </w:r>
      <w:r>
        <w:rPr>
          <w:rFonts w:cs="Arial" w:hAnsi="Arial" w:eastAsia="Arial" w:ascii="Arial"/>
          <w:color w:val="1A1A1A"/>
          <w:spacing w:val="0"/>
          <w:w w:val="112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0"/>
          <w:w w:val="116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11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y</w:t>
      </w:r>
      <w:r>
        <w:rPr>
          <w:rFonts w:cs="Arial" w:hAnsi="Arial" w:eastAsia="Arial" w:ascii="Arial"/>
          <w:color w:val="1A1A1A"/>
          <w:spacing w:val="16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10"/>
          <w:sz w:val="17"/>
          <w:szCs w:val="17"/>
        </w:rPr>
        <w:t>m</w:t>
      </w:r>
      <w:r>
        <w:rPr>
          <w:rFonts w:cs="Arial" w:hAnsi="Arial" w:eastAsia="Arial" w:ascii="Arial"/>
          <w:color w:val="1A1A1A"/>
          <w:spacing w:val="0"/>
          <w:w w:val="110"/>
          <w:sz w:val="17"/>
          <w:szCs w:val="17"/>
        </w:rPr>
        <w:t>an</w:t>
      </w:r>
      <w:r>
        <w:rPr>
          <w:rFonts w:cs="Arial" w:hAnsi="Arial" w:eastAsia="Arial" w:ascii="Arial"/>
          <w:color w:val="1A1A1A"/>
          <w:spacing w:val="0"/>
          <w:w w:val="110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10"/>
          <w:sz w:val="17"/>
          <w:szCs w:val="17"/>
        </w:rPr>
        <w:t>j</w:t>
      </w:r>
      <w:r>
        <w:rPr>
          <w:rFonts w:cs="Arial" w:hAnsi="Arial" w:eastAsia="Arial" w:ascii="Arial"/>
          <w:color w:val="1A1A1A"/>
          <w:spacing w:val="0"/>
          <w:w w:val="110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12"/>
          <w:w w:val="11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86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16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27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2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79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0"/>
          <w:w w:val="114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0"/>
          <w:w w:val="152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ma</w:t>
      </w:r>
      <w:r>
        <w:rPr>
          <w:rFonts w:cs="Arial" w:hAnsi="Arial" w:eastAsia="Arial" w:ascii="Arial"/>
          <w:color w:val="1A1A1A"/>
          <w:spacing w:val="15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72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09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0"/>
          <w:w w:val="114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11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86"/>
          <w:sz w:val="17"/>
          <w:szCs w:val="17"/>
        </w:rPr>
        <w:t>u</w:t>
      </w:r>
      <w:r>
        <w:rPr>
          <w:rFonts w:cs="Arial" w:hAnsi="Arial" w:eastAsia="Arial" w:ascii="Arial"/>
          <w:color w:val="1A1A1A"/>
          <w:spacing w:val="0"/>
          <w:w w:val="144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b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0"/>
          <w:w w:val="126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11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y</w:t>
      </w:r>
      <w:r>
        <w:rPr>
          <w:rFonts w:cs="Arial" w:hAnsi="Arial" w:eastAsia="Arial" w:ascii="Arial"/>
          <w:color w:val="1A1A1A"/>
          <w:spacing w:val="16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93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u</w:t>
      </w:r>
      <w:r>
        <w:rPr>
          <w:rFonts w:cs="Arial" w:hAnsi="Arial" w:eastAsia="Arial" w:ascii="Arial"/>
          <w:color w:val="1A1A1A"/>
          <w:spacing w:val="0"/>
          <w:w w:val="152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27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0"/>
          <w:w w:val="122"/>
          <w:sz w:val="17"/>
          <w:szCs w:val="17"/>
        </w:rPr>
        <w:t>;</w:t>
      </w:r>
      <w:r>
        <w:rPr>
          <w:rFonts w:cs="Arial" w:hAnsi="Arial" w:eastAsia="Arial" w:ascii="Arial"/>
          <w:color w:val="1A1A1A"/>
          <w:spacing w:val="0"/>
          <w:w w:val="122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78"/>
          <w:sz w:val="17"/>
          <w:szCs w:val="17"/>
        </w:rPr>
        <w:t>C</w:t>
      </w:r>
      <w:r>
        <w:rPr>
          <w:rFonts w:cs="Arial" w:hAnsi="Arial" w:eastAsia="Arial" w:ascii="Arial"/>
          <w:color w:val="1A1A1A"/>
          <w:spacing w:val="0"/>
          <w:w w:val="116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0"/>
          <w:w w:val="173"/>
          <w:sz w:val="17"/>
          <w:szCs w:val="17"/>
        </w:rPr>
        <w:t>f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0"/>
          <w:w w:val="127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108"/>
          <w:sz w:val="17"/>
          <w:szCs w:val="17"/>
        </w:rPr>
        <w:t>m</w:t>
      </w:r>
      <w:r>
        <w:rPr>
          <w:rFonts w:cs="Arial" w:hAnsi="Arial" w:eastAsia="Arial" w:ascii="Arial"/>
          <w:color w:val="1A1A1A"/>
          <w:spacing w:val="0"/>
          <w:w w:val="116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-17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50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2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86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12"/>
          <w:sz w:val="17"/>
          <w:szCs w:val="17"/>
        </w:rPr>
        <w:t>c</w:t>
      </w:r>
      <w:r>
        <w:rPr>
          <w:rFonts w:cs="Arial" w:hAnsi="Arial" w:eastAsia="Arial" w:ascii="Arial"/>
          <w:color w:val="1A1A1A"/>
          <w:spacing w:val="0"/>
          <w:w w:val="142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15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73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u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0"/>
          <w:w w:val="112"/>
          <w:sz w:val="17"/>
          <w:szCs w:val="17"/>
        </w:rPr>
        <w:t>c</w:t>
      </w:r>
      <w:r>
        <w:rPr>
          <w:rFonts w:cs="Arial" w:hAnsi="Arial" w:eastAsia="Arial" w:ascii="Arial"/>
          <w:color w:val="1A1A1A"/>
          <w:spacing w:val="0"/>
          <w:w w:val="127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63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-17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86"/>
          <w:sz w:val="17"/>
          <w:szCs w:val="17"/>
        </w:rPr>
        <w:t>p</w:t>
      </w:r>
      <w:r>
        <w:rPr>
          <w:rFonts w:cs="Arial" w:hAnsi="Arial" w:eastAsia="Arial" w:ascii="Arial"/>
          <w:color w:val="1A1A1A"/>
          <w:spacing w:val="0"/>
          <w:w w:val="121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0"/>
          <w:w w:val="135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-22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50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0"/>
          <w:w w:val="121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15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13"/>
          <w:sz w:val="17"/>
          <w:szCs w:val="17"/>
        </w:rPr>
        <w:t>f</w:t>
      </w:r>
      <w:r>
        <w:rPr>
          <w:rFonts w:cs="Arial" w:hAnsi="Arial" w:eastAsia="Arial" w:ascii="Arial"/>
          <w:color w:val="1A1A1A"/>
          <w:spacing w:val="0"/>
          <w:w w:val="113"/>
          <w:sz w:val="17"/>
          <w:szCs w:val="17"/>
        </w:rPr>
        <w:t>u</w:t>
      </w:r>
      <w:r>
        <w:rPr>
          <w:rFonts w:cs="Arial" w:hAnsi="Arial" w:eastAsia="Arial" w:ascii="Arial"/>
          <w:color w:val="1A1A1A"/>
          <w:spacing w:val="0"/>
          <w:w w:val="113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0"/>
          <w:w w:val="113"/>
          <w:sz w:val="17"/>
          <w:szCs w:val="17"/>
        </w:rPr>
        <w:t>c</w:t>
      </w:r>
      <w:r>
        <w:rPr>
          <w:rFonts w:cs="Arial" w:hAnsi="Arial" w:eastAsia="Arial" w:ascii="Arial"/>
          <w:color w:val="1A1A1A"/>
          <w:spacing w:val="0"/>
          <w:w w:val="113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13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0"/>
          <w:w w:val="113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0"/>
          <w:w w:val="113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13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113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13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0"/>
          <w:w w:val="113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15"/>
          <w:w w:val="113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37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79"/>
          <w:sz w:val="17"/>
          <w:szCs w:val="17"/>
        </w:rPr>
        <w:t>G</w:t>
      </w:r>
      <w:r>
        <w:rPr>
          <w:rFonts w:cs="Arial" w:hAnsi="Arial" w:eastAsia="Arial" w:ascii="Arial"/>
          <w:color w:val="1A1A1A"/>
          <w:spacing w:val="0"/>
          <w:w w:val="114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05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18"/>
          <w:sz w:val="17"/>
          <w:szCs w:val="17"/>
        </w:rPr>
        <w:t>M</w:t>
      </w:r>
      <w:r>
        <w:rPr>
          <w:rFonts w:cs="Arial" w:hAnsi="Arial" w:eastAsia="Arial" w:ascii="Arial"/>
          <w:color w:val="323232"/>
          <w:spacing w:val="0"/>
          <w:w w:val="112"/>
          <w:sz w:val="17"/>
          <w:szCs w:val="17"/>
        </w:rPr>
        <w:t>,</w:t>
      </w:r>
      <w:r>
        <w:rPr>
          <w:rFonts w:cs="Arial" w:hAnsi="Arial" w:eastAsia="Arial" w:ascii="Arial"/>
          <w:color w:val="323232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323232"/>
          <w:spacing w:val="-22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73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-22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86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16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27"/>
          <w:sz w:val="17"/>
          <w:szCs w:val="17"/>
        </w:rPr>
        <w:t>j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-22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90"/>
          <w:sz w:val="17"/>
          <w:szCs w:val="17"/>
        </w:rPr>
        <w:t>c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ns</w:t>
      </w:r>
      <w:r>
        <w:rPr>
          <w:rFonts w:cs="Arial" w:hAnsi="Arial" w:eastAsia="Arial" w:ascii="Arial"/>
          <w:color w:val="1A1A1A"/>
          <w:spacing w:val="0"/>
          <w:w w:val="163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16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0"/>
          <w:w w:val="118"/>
          <w:sz w:val="17"/>
          <w:szCs w:val="17"/>
        </w:rPr>
        <w:t>c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15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32"/>
          <w:sz w:val="17"/>
          <w:szCs w:val="17"/>
        </w:rPr>
        <w:t>f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0"/>
          <w:w w:val="127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ma</w:t>
      </w:r>
      <w:r>
        <w:rPr>
          <w:rFonts w:cs="Arial" w:hAnsi="Arial" w:eastAsia="Arial" w:ascii="Arial"/>
          <w:color w:val="1A1A1A"/>
          <w:spacing w:val="0"/>
          <w:w w:val="127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0"/>
          <w:w w:val="127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q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u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32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73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-22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h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17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63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m</w:t>
      </w:r>
      <w:r>
        <w:rPr>
          <w:rFonts w:cs="Arial" w:hAnsi="Arial" w:eastAsia="Arial" w:ascii="Arial"/>
          <w:color w:val="1A1A1A"/>
          <w:spacing w:val="0"/>
          <w:w w:val="121"/>
          <w:sz w:val="17"/>
          <w:szCs w:val="17"/>
        </w:rPr>
        <w:t>p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44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142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114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16"/>
          <w:sz w:val="17"/>
          <w:szCs w:val="17"/>
        </w:rPr>
        <w:t>do</w:t>
      </w:r>
      <w:r>
        <w:rPr>
          <w:rFonts w:cs="Arial" w:hAnsi="Arial" w:eastAsia="Arial" w:ascii="Arial"/>
          <w:color w:val="1A1A1A"/>
          <w:spacing w:val="15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84"/>
          <w:sz w:val="17"/>
          <w:szCs w:val="17"/>
        </w:rPr>
        <w:t>c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16"/>
          <w:sz w:val="17"/>
          <w:szCs w:val="17"/>
        </w:rPr>
        <w:t>p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12"/>
          <w:sz w:val="17"/>
          <w:szCs w:val="17"/>
        </w:rPr>
        <w:t>c</w:t>
      </w:r>
      <w:r>
        <w:rPr>
          <w:rFonts w:cs="Arial" w:hAnsi="Arial" w:eastAsia="Arial" w:ascii="Arial"/>
          <w:color w:val="1A1A1A"/>
          <w:spacing w:val="0"/>
          <w:w w:val="89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73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07"/>
          <w:sz w:val="17"/>
          <w:szCs w:val="17"/>
        </w:rPr>
        <w:t>c</w:t>
      </w:r>
      <w:r>
        <w:rPr>
          <w:rFonts w:cs="Arial" w:hAnsi="Arial" w:eastAsia="Arial" w:ascii="Arial"/>
          <w:color w:val="323232"/>
          <w:spacing w:val="0"/>
          <w:w w:val="114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16"/>
          <w:sz w:val="17"/>
          <w:szCs w:val="17"/>
        </w:rPr>
        <w:t>ó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-22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37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u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23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27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72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0"/>
          <w:w w:val="114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0"/>
          <w:w w:val="152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15"/>
          <w:sz w:val="17"/>
          <w:szCs w:val="17"/>
        </w:rPr>
        <w:t>m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15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67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0"/>
          <w:w w:val="112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09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0"/>
          <w:w w:val="118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T</w:t>
      </w:r>
      <w:r>
        <w:rPr>
          <w:rFonts w:cs="Arial" w:hAnsi="Arial" w:eastAsia="Arial" w:ascii="Arial"/>
          <w:color w:val="424242"/>
          <w:spacing w:val="0"/>
          <w:w w:val="71"/>
          <w:sz w:val="17"/>
          <w:szCs w:val="17"/>
        </w:rPr>
        <w:t>.</w:t>
      </w:r>
      <w:r>
        <w:rPr>
          <w:rFonts w:cs="Arial" w:hAnsi="Arial" w:eastAsia="Arial" w:ascii="Arial"/>
          <w:color w:val="000000"/>
          <w:spacing w:val="0"/>
          <w:w w:val="100"/>
          <w:sz w:val="17"/>
          <w:szCs w:val="17"/>
        </w:rPr>
      </w:r>
    </w:p>
    <w:p>
      <w:pPr>
        <w:rPr>
          <w:rFonts w:cs="Arial" w:hAnsi="Arial" w:eastAsia="Arial" w:ascii="Arial"/>
          <w:sz w:val="17"/>
          <w:szCs w:val="17"/>
        </w:rPr>
        <w:jc w:val="left"/>
        <w:spacing w:before="14"/>
        <w:ind w:left="850"/>
      </w:pPr>
      <w:r>
        <w:rPr>
          <w:rFonts w:cs="Arial" w:hAnsi="Arial" w:eastAsia="Arial" w:ascii="Arial"/>
          <w:color w:val="1A1A1A"/>
          <w:w w:val="67"/>
          <w:sz w:val="17"/>
          <w:szCs w:val="17"/>
        </w:rPr>
        <w:t>(</w:t>
      </w:r>
      <w:r>
        <w:rPr>
          <w:rFonts w:cs="Arial" w:hAnsi="Arial" w:eastAsia="Arial" w:ascii="Arial"/>
          <w:color w:val="1A1A1A"/>
          <w:w w:val="114"/>
          <w:sz w:val="17"/>
          <w:szCs w:val="17"/>
        </w:rPr>
        <w:t>i</w:t>
      </w:r>
      <w:r>
        <w:rPr>
          <w:rFonts w:cs="Arial" w:hAnsi="Arial" w:eastAsia="Arial" w:ascii="Arial"/>
          <w:color w:val="1A1A1A"/>
          <w:w w:val="118"/>
          <w:sz w:val="17"/>
          <w:szCs w:val="17"/>
        </w:rPr>
        <w:t>v</w:t>
      </w:r>
      <w:r>
        <w:rPr>
          <w:rFonts w:cs="Arial" w:hAnsi="Arial" w:eastAsia="Arial" w:ascii="Arial"/>
          <w:color w:val="1A1A1A"/>
          <w:w w:val="101"/>
          <w:sz w:val="17"/>
          <w:szCs w:val="17"/>
        </w:rPr>
        <w:t>)</w:t>
      </w:r>
      <w:r>
        <w:rPr>
          <w:rFonts w:cs="Arial" w:hAnsi="Arial" w:eastAsia="Arial" w:ascii="Arial"/>
          <w:color w:val="1A1A1A"/>
          <w:w w:val="100"/>
          <w:sz w:val="17"/>
          <w:szCs w:val="17"/>
        </w:rPr>
        <w:t>        </w:t>
      </w:r>
      <w:r>
        <w:rPr>
          <w:rFonts w:cs="Arial" w:hAnsi="Arial" w:eastAsia="Arial" w:ascii="Arial"/>
          <w:color w:val="1A1A1A"/>
          <w:spacing w:val="3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72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0"/>
          <w:w w:val="116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p</w:t>
      </w:r>
      <w:r>
        <w:rPr>
          <w:rFonts w:cs="Arial" w:hAnsi="Arial" w:eastAsia="Arial" w:ascii="Arial"/>
          <w:color w:val="1A1A1A"/>
          <w:spacing w:val="0"/>
          <w:w w:val="126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0"/>
          <w:w w:val="127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142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11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y</w:t>
      </w:r>
      <w:r>
        <w:rPr>
          <w:rFonts w:cs="Arial" w:hAnsi="Arial" w:eastAsia="Arial" w:ascii="Arial"/>
          <w:color w:val="1A1A1A"/>
          <w:spacing w:val="21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94"/>
          <w:sz w:val="17"/>
          <w:szCs w:val="17"/>
        </w:rPr>
        <w:t>m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an</w:t>
      </w:r>
      <w:r>
        <w:rPr>
          <w:rFonts w:cs="Arial" w:hAnsi="Arial" w:eastAsia="Arial" w:ascii="Arial"/>
          <w:color w:val="1A1A1A"/>
          <w:spacing w:val="0"/>
          <w:w w:val="163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en</w:t>
      </w:r>
      <w:r>
        <w:rPr>
          <w:rFonts w:cs="Arial" w:hAnsi="Arial" w:eastAsia="Arial" w:ascii="Arial"/>
          <w:color w:val="1A1A1A"/>
          <w:spacing w:val="0"/>
          <w:w w:val="139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15"/>
          <w:sz w:val="17"/>
          <w:szCs w:val="17"/>
        </w:rPr>
        <w:t>m</w:t>
      </w:r>
      <w:r>
        <w:rPr>
          <w:rFonts w:cs="Arial" w:hAnsi="Arial" w:eastAsia="Arial" w:ascii="Arial"/>
          <w:color w:val="1A1A1A"/>
          <w:spacing w:val="0"/>
          <w:w w:val="127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16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0"/>
          <w:w w:val="173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15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86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16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27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2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73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0"/>
          <w:w w:val="127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0"/>
          <w:w w:val="152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15"/>
          <w:sz w:val="17"/>
          <w:szCs w:val="17"/>
        </w:rPr>
        <w:t>m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a</w:t>
      </w:r>
      <w:r>
        <w:rPr>
          <w:rFonts w:cs="Arial" w:hAnsi="Arial" w:eastAsia="Arial" w:ascii="Arial"/>
          <w:color w:val="424242"/>
          <w:spacing w:val="0"/>
          <w:w w:val="101"/>
          <w:sz w:val="17"/>
          <w:szCs w:val="17"/>
        </w:rPr>
        <w:t>.</w:t>
      </w:r>
      <w:r>
        <w:rPr>
          <w:rFonts w:cs="Arial" w:hAnsi="Arial" w:eastAsia="Arial" w:ascii="Arial"/>
          <w:color w:val="000000"/>
          <w:spacing w:val="0"/>
          <w:w w:val="100"/>
          <w:sz w:val="17"/>
          <w:szCs w:val="17"/>
        </w:rPr>
      </w:r>
    </w:p>
    <w:p>
      <w:pPr>
        <w:rPr>
          <w:rFonts w:cs="Arial" w:hAnsi="Arial" w:eastAsia="Arial" w:ascii="Arial"/>
          <w:sz w:val="17"/>
          <w:szCs w:val="17"/>
        </w:rPr>
        <w:jc w:val="left"/>
        <w:spacing w:before="54"/>
        <w:ind w:left="1517"/>
      </w:pPr>
      <w:r>
        <w:rPr>
          <w:rFonts w:cs="Arial" w:hAnsi="Arial" w:eastAsia="Arial" w:ascii="Arial"/>
          <w:color w:val="1A1A1A"/>
          <w:w w:val="72"/>
          <w:sz w:val="17"/>
          <w:szCs w:val="17"/>
        </w:rPr>
        <w:t>S</w:t>
      </w:r>
      <w:r>
        <w:rPr>
          <w:rFonts w:cs="Arial" w:hAnsi="Arial" w:eastAsia="Arial" w:ascii="Arial"/>
          <w:color w:val="1A1A1A"/>
          <w:w w:val="101"/>
          <w:sz w:val="17"/>
          <w:szCs w:val="17"/>
        </w:rPr>
        <w:t>IG</w:t>
      </w:r>
      <w:r>
        <w:rPr>
          <w:rFonts w:cs="Arial" w:hAnsi="Arial" w:eastAsia="Arial" w:ascii="Arial"/>
          <w:color w:val="1A1A1A"/>
          <w:w w:val="111"/>
          <w:sz w:val="17"/>
          <w:szCs w:val="17"/>
        </w:rPr>
        <w:t>T</w:t>
      </w:r>
      <w:r>
        <w:rPr>
          <w:rFonts w:cs="Arial" w:hAnsi="Arial" w:eastAsia="Arial" w:ascii="Arial"/>
          <w:color w:val="1A1A1A"/>
          <w:w w:val="81"/>
          <w:sz w:val="17"/>
          <w:szCs w:val="17"/>
        </w:rPr>
        <w:t>I</w:t>
      </w:r>
      <w:r>
        <w:rPr>
          <w:rFonts w:cs="Arial" w:hAnsi="Arial" w:eastAsia="Arial" w:ascii="Arial"/>
          <w:color w:val="1A1A1A"/>
          <w:w w:val="93"/>
          <w:sz w:val="17"/>
          <w:szCs w:val="17"/>
        </w:rPr>
        <w:t>ER</w:t>
      </w:r>
      <w:r>
        <w:rPr>
          <w:rFonts w:cs="Arial" w:hAnsi="Arial" w:eastAsia="Arial" w:ascii="Arial"/>
          <w:color w:val="1A1A1A"/>
          <w:w w:val="89"/>
          <w:sz w:val="17"/>
          <w:szCs w:val="17"/>
        </w:rPr>
        <w:t>R</w:t>
      </w:r>
      <w:r>
        <w:rPr>
          <w:rFonts w:cs="Arial" w:hAnsi="Arial" w:eastAsia="Arial" w:ascii="Arial"/>
          <w:color w:val="1A1A1A"/>
          <w:w w:val="110"/>
          <w:sz w:val="17"/>
          <w:szCs w:val="17"/>
        </w:rPr>
        <w:t>A</w:t>
      </w:r>
      <w:r>
        <w:rPr>
          <w:rFonts w:cs="Arial" w:hAnsi="Arial" w:eastAsia="Arial" w:ascii="Arial"/>
          <w:color w:val="1A1A1A"/>
          <w:w w:val="84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11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h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12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91"/>
          <w:sz w:val="17"/>
          <w:szCs w:val="17"/>
        </w:rPr>
        <w:t>b</w:t>
      </w:r>
      <w:r>
        <w:rPr>
          <w:rFonts w:cs="Arial" w:hAnsi="Arial" w:eastAsia="Arial" w:ascii="Arial"/>
          <w:color w:val="1A1A1A"/>
          <w:spacing w:val="0"/>
          <w:w w:val="144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0"/>
          <w:w w:val="116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26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11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73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0"/>
          <w:w w:val="116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p</w:t>
      </w:r>
      <w:r>
        <w:rPr>
          <w:rFonts w:cs="Arial" w:hAnsi="Arial" w:eastAsia="Arial" w:ascii="Arial"/>
          <w:color w:val="1A1A1A"/>
          <w:spacing w:val="0"/>
          <w:w w:val="121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0"/>
          <w:w w:val="135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142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15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32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é</w:t>
      </w:r>
      <w:r>
        <w:rPr>
          <w:rFonts w:cs="Arial" w:hAnsi="Arial" w:eastAsia="Arial" w:ascii="Arial"/>
          <w:color w:val="1A1A1A"/>
          <w:spacing w:val="0"/>
          <w:w w:val="112"/>
          <w:sz w:val="17"/>
          <w:szCs w:val="17"/>
        </w:rPr>
        <w:t>c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0"/>
          <w:w w:val="139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12"/>
          <w:sz w:val="17"/>
          <w:szCs w:val="17"/>
        </w:rPr>
        <w:t>c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2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18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c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da</w:t>
      </w:r>
      <w:r>
        <w:rPr>
          <w:rFonts w:cs="Arial" w:hAnsi="Arial" w:eastAsia="Arial" w:ascii="Arial"/>
          <w:color w:val="1A1A1A"/>
          <w:spacing w:val="29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u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no</w:t>
      </w:r>
      <w:r>
        <w:rPr>
          <w:rFonts w:cs="Arial" w:hAnsi="Arial" w:eastAsia="Arial" w:ascii="Arial"/>
          <w:color w:val="1A1A1A"/>
          <w:spacing w:val="32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27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63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0"/>
          <w:w w:val="126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0"/>
          <w:w w:val="90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15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98"/>
          <w:sz w:val="17"/>
          <w:szCs w:val="17"/>
        </w:rPr>
        <w:t>m</w:t>
      </w:r>
      <w:r>
        <w:rPr>
          <w:rFonts w:cs="Arial" w:hAnsi="Arial" w:eastAsia="Arial" w:ascii="Arial"/>
          <w:color w:val="1A1A1A"/>
          <w:spacing w:val="0"/>
          <w:w w:val="121"/>
          <w:sz w:val="17"/>
          <w:szCs w:val="17"/>
        </w:rPr>
        <w:t>ó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u</w:t>
      </w:r>
      <w:r>
        <w:rPr>
          <w:rFonts w:cs="Arial" w:hAnsi="Arial" w:eastAsia="Arial" w:ascii="Arial"/>
          <w:color w:val="1A1A1A"/>
          <w:spacing w:val="0"/>
          <w:w w:val="152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0"/>
          <w:w w:val="116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11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91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39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15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73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0"/>
          <w:w w:val="127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0"/>
          <w:w w:val="163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15"/>
          <w:sz w:val="17"/>
          <w:szCs w:val="17"/>
        </w:rPr>
        <w:t>m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11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72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13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0"/>
          <w:w w:val="118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T</w:t>
      </w:r>
      <w:r>
        <w:rPr>
          <w:rFonts w:cs="Arial" w:hAnsi="Arial" w:eastAsia="Arial" w:ascii="Arial"/>
          <w:color w:val="000000"/>
          <w:spacing w:val="0"/>
          <w:w w:val="100"/>
          <w:sz w:val="17"/>
          <w:szCs w:val="17"/>
        </w:rPr>
      </w:r>
    </w:p>
    <w:p>
      <w:pPr>
        <w:rPr>
          <w:rFonts w:cs="Arial" w:hAnsi="Arial" w:eastAsia="Arial" w:ascii="Arial"/>
          <w:sz w:val="17"/>
          <w:szCs w:val="17"/>
        </w:rPr>
        <w:jc w:val="left"/>
        <w:spacing w:before="68"/>
        <w:ind w:left="1527"/>
      </w:pPr>
      <w:r>
        <w:rPr>
          <w:rFonts w:cs="Arial" w:hAnsi="Arial" w:eastAsia="Arial" w:ascii="Arial"/>
          <w:color w:val="1A1A1A"/>
          <w:w w:val="81"/>
          <w:sz w:val="17"/>
          <w:szCs w:val="17"/>
        </w:rPr>
        <w:t>a</w:t>
      </w:r>
      <w:r>
        <w:rPr>
          <w:rFonts w:cs="Arial" w:hAnsi="Arial" w:eastAsia="Arial" w:ascii="Arial"/>
          <w:color w:val="1A1A1A"/>
          <w:w w:val="127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2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83"/>
          <w:sz w:val="17"/>
          <w:szCs w:val="17"/>
        </w:rPr>
        <w:t>G</w:t>
      </w:r>
      <w:r>
        <w:rPr>
          <w:rFonts w:cs="Arial" w:hAnsi="Arial" w:eastAsia="Arial" w:ascii="Arial"/>
          <w:color w:val="1A1A1A"/>
          <w:spacing w:val="0"/>
          <w:w w:val="114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22"/>
          <w:sz w:val="17"/>
          <w:szCs w:val="17"/>
        </w:rPr>
        <w:t>M</w:t>
      </w:r>
      <w:r>
        <w:rPr>
          <w:rFonts w:cs="Arial" w:hAnsi="Arial" w:eastAsia="Arial" w:ascii="Arial"/>
          <w:color w:val="1A1A1A"/>
          <w:spacing w:val="0"/>
          <w:w w:val="98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2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23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72"/>
          <w:sz w:val="17"/>
          <w:szCs w:val="17"/>
        </w:rPr>
        <w:t>P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39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en</w:t>
      </w:r>
      <w:r>
        <w:rPr>
          <w:rFonts w:cs="Arial" w:hAnsi="Arial" w:eastAsia="Arial" w:ascii="Arial"/>
          <w:color w:val="1A1A1A"/>
          <w:spacing w:val="0"/>
          <w:w w:val="116"/>
          <w:sz w:val="17"/>
          <w:szCs w:val="17"/>
        </w:rPr>
        <w:t>q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ue</w:t>
      </w:r>
      <w:r>
        <w:rPr>
          <w:rFonts w:cs="Arial" w:hAnsi="Arial" w:eastAsia="Arial" w:ascii="Arial"/>
          <w:color w:val="323232"/>
          <w:spacing w:val="0"/>
          <w:w w:val="122"/>
          <w:sz w:val="17"/>
          <w:szCs w:val="17"/>
        </w:rPr>
        <w:t>.</w:t>
      </w:r>
      <w:r>
        <w:rPr>
          <w:rFonts w:cs="Arial" w:hAnsi="Arial" w:eastAsia="Arial" w:ascii="Arial"/>
          <w:color w:val="000000"/>
          <w:spacing w:val="0"/>
          <w:w w:val="100"/>
          <w:sz w:val="17"/>
          <w:szCs w:val="17"/>
        </w:rPr>
      </w:r>
    </w:p>
    <w:p>
      <w:pPr>
        <w:rPr>
          <w:sz w:val="12"/>
          <w:szCs w:val="12"/>
        </w:rPr>
        <w:jc w:val="left"/>
        <w:spacing w:before="3" w:lineRule="exact" w:line="120"/>
      </w:pPr>
      <w:r>
        <w:rPr>
          <w:sz w:val="12"/>
          <w:szCs w:val="12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rFonts w:cs="Arial" w:hAnsi="Arial" w:eastAsia="Arial" w:ascii="Arial"/>
          <w:sz w:val="17"/>
          <w:szCs w:val="17"/>
        </w:rPr>
        <w:jc w:val="center"/>
        <w:ind w:left="821" w:right="242"/>
      </w:pPr>
      <w:r>
        <w:rPr>
          <w:rFonts w:cs="Arial" w:hAnsi="Arial" w:eastAsia="Arial" w:ascii="Arial"/>
          <w:color w:val="1A1A1A"/>
          <w:w w:val="67"/>
          <w:sz w:val="17"/>
          <w:szCs w:val="17"/>
        </w:rPr>
        <w:t>(</w:t>
      </w:r>
      <w:r>
        <w:rPr>
          <w:rFonts w:cs="Arial" w:hAnsi="Arial" w:eastAsia="Arial" w:ascii="Arial"/>
          <w:color w:val="1A1A1A"/>
          <w:w w:val="124"/>
          <w:sz w:val="17"/>
          <w:szCs w:val="17"/>
        </w:rPr>
        <w:t>v</w:t>
      </w:r>
      <w:r>
        <w:rPr>
          <w:rFonts w:cs="Arial" w:hAnsi="Arial" w:eastAsia="Arial" w:ascii="Arial"/>
          <w:color w:val="1A1A1A"/>
          <w:w w:val="84"/>
          <w:sz w:val="17"/>
          <w:szCs w:val="17"/>
        </w:rPr>
        <w:t>)</w:t>
      </w:r>
      <w:r>
        <w:rPr>
          <w:rFonts w:cs="Arial" w:hAnsi="Arial" w:eastAsia="Arial" w:ascii="Arial"/>
          <w:color w:val="1A1A1A"/>
          <w:w w:val="100"/>
          <w:sz w:val="17"/>
          <w:szCs w:val="17"/>
        </w:rPr>
        <w:t>         </w:t>
      </w:r>
      <w:r>
        <w:rPr>
          <w:rFonts w:cs="Arial" w:hAnsi="Arial" w:eastAsia="Arial" w:ascii="Arial"/>
          <w:color w:val="1A1A1A"/>
          <w:spacing w:val="4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p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y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15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y</w:t>
      </w:r>
      <w:r>
        <w:rPr>
          <w:rFonts w:cs="Arial" w:hAnsi="Arial" w:eastAsia="Arial" w:ascii="Arial"/>
          <w:color w:val="1A1A1A"/>
          <w:spacing w:val="7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86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si</w:t>
      </w:r>
      <w:r>
        <w:rPr>
          <w:rFonts w:cs="Arial" w:hAnsi="Arial" w:eastAsia="Arial" w:ascii="Arial"/>
          <w:color w:val="1A1A1A"/>
          <w:spacing w:val="0"/>
          <w:w w:val="107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0"/>
          <w:w w:val="152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0"/>
          <w:w w:val="118"/>
          <w:sz w:val="17"/>
          <w:szCs w:val="17"/>
        </w:rPr>
        <w:t>c</w:t>
      </w:r>
      <w:r>
        <w:rPr>
          <w:rFonts w:cs="Arial" w:hAnsi="Arial" w:eastAsia="Arial" w:ascii="Arial"/>
          <w:color w:val="1A1A1A"/>
          <w:spacing w:val="0"/>
          <w:w w:val="89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16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11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9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109"/>
          <w:sz w:val="17"/>
          <w:szCs w:val="17"/>
        </w:rPr>
        <w:t>é</w:t>
      </w:r>
      <w:r>
        <w:rPr>
          <w:rFonts w:cs="Arial" w:hAnsi="Arial" w:eastAsia="Arial" w:ascii="Arial"/>
          <w:color w:val="1A1A1A"/>
          <w:spacing w:val="0"/>
          <w:w w:val="109"/>
          <w:sz w:val="17"/>
          <w:szCs w:val="17"/>
        </w:rPr>
        <w:t>c</w:t>
      </w:r>
      <w:r>
        <w:rPr>
          <w:rFonts w:cs="Arial" w:hAnsi="Arial" w:eastAsia="Arial" w:ascii="Arial"/>
          <w:color w:val="1A1A1A"/>
          <w:spacing w:val="0"/>
          <w:w w:val="109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0"/>
          <w:w w:val="109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09"/>
          <w:sz w:val="17"/>
          <w:szCs w:val="17"/>
        </w:rPr>
        <w:t>c</w:t>
      </w:r>
      <w:r>
        <w:rPr>
          <w:rFonts w:cs="Arial" w:hAnsi="Arial" w:eastAsia="Arial" w:ascii="Arial"/>
          <w:color w:val="1A1A1A"/>
          <w:spacing w:val="0"/>
          <w:w w:val="109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12"/>
          <w:w w:val="109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11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50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2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91"/>
          <w:sz w:val="17"/>
          <w:szCs w:val="17"/>
        </w:rPr>
        <w:t>g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0"/>
          <w:w w:val="116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44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91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18"/>
          <w:sz w:val="17"/>
          <w:szCs w:val="17"/>
        </w:rPr>
        <w:t>c</w:t>
      </w:r>
      <w:r>
        <w:rPr>
          <w:rFonts w:cs="Arial" w:hAnsi="Arial" w:eastAsia="Arial" w:ascii="Arial"/>
          <w:color w:val="1A1A1A"/>
          <w:spacing w:val="0"/>
          <w:w w:val="76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32"/>
          <w:sz w:val="17"/>
          <w:szCs w:val="17"/>
        </w:rPr>
        <w:t>ó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-22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22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50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15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va</w:t>
      </w:r>
      <w:r>
        <w:rPr>
          <w:rFonts w:cs="Arial" w:hAnsi="Arial" w:eastAsia="Arial" w:ascii="Arial"/>
          <w:color w:val="1A1A1A"/>
          <w:spacing w:val="0"/>
          <w:w w:val="114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0"/>
          <w:w w:val="126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0"/>
          <w:w w:val="135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91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18"/>
          <w:sz w:val="17"/>
          <w:szCs w:val="17"/>
        </w:rPr>
        <w:t>c</w:t>
      </w:r>
      <w:r>
        <w:rPr>
          <w:rFonts w:cs="Arial" w:hAnsi="Arial" w:eastAsia="Arial" w:ascii="Arial"/>
          <w:color w:val="1A1A1A"/>
          <w:spacing w:val="0"/>
          <w:w w:val="89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21"/>
          <w:sz w:val="17"/>
          <w:szCs w:val="17"/>
        </w:rPr>
        <w:t>ó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-22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m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si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v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45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27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91"/>
          <w:sz w:val="17"/>
          <w:szCs w:val="17"/>
        </w:rPr>
        <w:t>p</w:t>
      </w:r>
      <w:r>
        <w:rPr>
          <w:rFonts w:cs="Arial" w:hAnsi="Arial" w:eastAsia="Arial" w:ascii="Arial"/>
          <w:color w:val="1A1A1A"/>
          <w:spacing w:val="0"/>
          <w:w w:val="135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39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26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2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r</w:t>
      </w:r>
      <w:r>
        <w:rPr>
          <w:rFonts w:cs="Arial" w:hAnsi="Arial" w:eastAsia="Arial" w:ascii="Arial"/>
          <w:color w:val="323232"/>
          <w:spacing w:val="0"/>
          <w:w w:val="101"/>
          <w:sz w:val="17"/>
          <w:szCs w:val="17"/>
        </w:rPr>
        <w:t>u</w:t>
      </w:r>
      <w:r>
        <w:rPr>
          <w:rFonts w:cs="Arial" w:hAnsi="Arial" w:eastAsia="Arial" w:ascii="Arial"/>
          <w:color w:val="1A1A1A"/>
          <w:spacing w:val="0"/>
          <w:w w:val="135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14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s</w:t>
      </w:r>
      <w:r>
        <w:rPr>
          <w:rFonts w:cs="Arial" w:hAnsi="Arial" w:eastAsia="Arial" w:ascii="Arial"/>
          <w:color w:val="323232"/>
          <w:spacing w:val="0"/>
          <w:w w:val="81"/>
          <w:sz w:val="17"/>
          <w:szCs w:val="17"/>
        </w:rPr>
        <w:t>.</w:t>
      </w:r>
      <w:r>
        <w:rPr>
          <w:rFonts w:cs="Arial" w:hAnsi="Arial" w:eastAsia="Arial" w:ascii="Arial"/>
          <w:color w:val="000000"/>
          <w:spacing w:val="0"/>
          <w:w w:val="100"/>
          <w:sz w:val="17"/>
          <w:szCs w:val="17"/>
        </w:rPr>
      </w:r>
    </w:p>
    <w:p>
      <w:pPr>
        <w:rPr>
          <w:rFonts w:cs="Arial" w:hAnsi="Arial" w:eastAsia="Arial" w:ascii="Arial"/>
          <w:sz w:val="16"/>
          <w:szCs w:val="16"/>
        </w:rPr>
        <w:jc w:val="left"/>
        <w:spacing w:before="23" w:lineRule="atLeast" w:line="440"/>
        <w:ind w:left="509" w:right="1545" w:firstLine="5"/>
      </w:pPr>
      <w:r>
        <w:rPr>
          <w:rFonts w:cs="Arial" w:hAnsi="Arial" w:eastAsia="Arial" w:ascii="Arial"/>
          <w:b/>
          <w:color w:val="1A1A1A"/>
          <w:w w:val="115"/>
          <w:sz w:val="16"/>
          <w:szCs w:val="16"/>
        </w:rPr>
        <w:t>M</w:t>
      </w:r>
      <w:r>
        <w:rPr>
          <w:rFonts w:cs="Arial" w:hAnsi="Arial" w:eastAsia="Arial" w:ascii="Arial"/>
          <w:b/>
          <w:color w:val="1A1A1A"/>
          <w:w w:val="99"/>
          <w:sz w:val="16"/>
          <w:szCs w:val="16"/>
        </w:rPr>
        <w:t>E</w:t>
      </w:r>
      <w:r>
        <w:rPr>
          <w:rFonts w:cs="Arial" w:hAnsi="Arial" w:eastAsia="Arial" w:ascii="Arial"/>
          <w:b/>
          <w:color w:val="1A1A1A"/>
          <w:w w:val="113"/>
          <w:sz w:val="16"/>
          <w:szCs w:val="16"/>
        </w:rPr>
        <w:t>T</w:t>
      </w:r>
      <w:r>
        <w:rPr>
          <w:rFonts w:cs="Arial" w:hAnsi="Arial" w:eastAsia="Arial" w:ascii="Arial"/>
          <w:b/>
          <w:color w:val="1A1A1A"/>
          <w:w w:val="108"/>
          <w:sz w:val="16"/>
          <w:szCs w:val="16"/>
        </w:rPr>
        <w:t>O</w:t>
      </w:r>
      <w:r>
        <w:rPr>
          <w:rFonts w:cs="Arial" w:hAnsi="Arial" w:eastAsia="Arial" w:ascii="Arial"/>
          <w:b/>
          <w:color w:val="1A1A1A"/>
          <w:w w:val="112"/>
          <w:sz w:val="16"/>
          <w:szCs w:val="16"/>
        </w:rPr>
        <w:t>D</w:t>
      </w:r>
      <w:r>
        <w:rPr>
          <w:rFonts w:cs="Arial" w:hAnsi="Arial" w:eastAsia="Arial" w:ascii="Arial"/>
          <w:b/>
          <w:color w:val="1A1A1A"/>
          <w:w w:val="115"/>
          <w:sz w:val="16"/>
          <w:szCs w:val="16"/>
        </w:rPr>
        <w:t>O</w:t>
      </w:r>
      <w:r>
        <w:rPr>
          <w:rFonts w:cs="Arial" w:hAnsi="Arial" w:eastAsia="Arial" w:ascii="Arial"/>
          <w:b/>
          <w:color w:val="1A1A1A"/>
          <w:w w:val="98"/>
          <w:sz w:val="16"/>
          <w:szCs w:val="16"/>
        </w:rPr>
        <w:t>L</w:t>
      </w:r>
      <w:r>
        <w:rPr>
          <w:rFonts w:cs="Arial" w:hAnsi="Arial" w:eastAsia="Arial" w:ascii="Arial"/>
          <w:b/>
          <w:color w:val="1A1A1A"/>
          <w:w w:val="104"/>
          <w:sz w:val="16"/>
          <w:szCs w:val="16"/>
        </w:rPr>
        <w:t>OG</w:t>
      </w:r>
      <w:r>
        <w:rPr>
          <w:rFonts w:cs="Arial" w:hAnsi="Arial" w:eastAsia="Arial" w:ascii="Arial"/>
          <w:b/>
          <w:color w:val="1A1A1A"/>
          <w:w w:val="162"/>
          <w:sz w:val="16"/>
          <w:szCs w:val="16"/>
        </w:rPr>
        <w:t>Í</w:t>
      </w:r>
      <w:r>
        <w:rPr>
          <w:rFonts w:cs="Arial" w:hAnsi="Arial" w:eastAsia="Arial" w:ascii="Arial"/>
          <w:b/>
          <w:color w:val="1A1A1A"/>
          <w:w w:val="95"/>
          <w:sz w:val="16"/>
          <w:szCs w:val="16"/>
        </w:rPr>
        <w:t>A</w:t>
      </w:r>
      <w:r>
        <w:rPr>
          <w:rFonts w:cs="Arial" w:hAnsi="Arial" w:eastAsia="Arial" w:ascii="Arial"/>
          <w:b/>
          <w:color w:val="1A1A1A"/>
          <w:w w:val="90"/>
          <w:sz w:val="16"/>
          <w:szCs w:val="16"/>
        </w:rPr>
        <w:t>S</w:t>
      </w:r>
      <w:r>
        <w:rPr>
          <w:rFonts w:cs="Arial" w:hAnsi="Arial" w:eastAsia="Arial" w:ascii="Arial"/>
          <w:b/>
          <w:color w:val="1A1A1A"/>
          <w:w w:val="100"/>
          <w:sz w:val="16"/>
          <w:szCs w:val="16"/>
        </w:rPr>
        <w:t> </w:t>
      </w:r>
      <w:r>
        <w:rPr>
          <w:rFonts w:cs="Arial" w:hAnsi="Arial" w:eastAsia="Arial" w:ascii="Arial"/>
          <w:b/>
          <w:color w:val="1A1A1A"/>
          <w:spacing w:val="-21"/>
          <w:w w:val="100"/>
          <w:sz w:val="16"/>
          <w:szCs w:val="16"/>
        </w:rPr>
        <w:t> </w:t>
      </w:r>
      <w:r>
        <w:rPr>
          <w:rFonts w:cs="Arial" w:hAnsi="Arial" w:eastAsia="Arial" w:ascii="Arial"/>
          <w:b/>
          <w:color w:val="1A1A1A"/>
          <w:spacing w:val="0"/>
          <w:w w:val="100"/>
          <w:sz w:val="16"/>
          <w:szCs w:val="16"/>
        </w:rPr>
        <w:t>G</w:t>
      </w:r>
      <w:r>
        <w:rPr>
          <w:rFonts w:cs="Arial" w:hAnsi="Arial" w:eastAsia="Arial" w:ascii="Arial"/>
          <w:b/>
          <w:color w:val="1A1A1A"/>
          <w:spacing w:val="0"/>
          <w:w w:val="100"/>
          <w:sz w:val="16"/>
          <w:szCs w:val="16"/>
        </w:rPr>
        <w:t>E</w:t>
      </w:r>
      <w:r>
        <w:rPr>
          <w:rFonts w:cs="Arial" w:hAnsi="Arial" w:eastAsia="Arial" w:ascii="Arial"/>
          <w:b/>
          <w:color w:val="1A1A1A"/>
          <w:spacing w:val="0"/>
          <w:w w:val="100"/>
          <w:sz w:val="16"/>
          <w:szCs w:val="16"/>
        </w:rPr>
        <w:t>N</w:t>
      </w:r>
      <w:r>
        <w:rPr>
          <w:rFonts w:cs="Arial" w:hAnsi="Arial" w:eastAsia="Arial" w:ascii="Arial"/>
          <w:b/>
          <w:color w:val="1A1A1A"/>
          <w:spacing w:val="0"/>
          <w:w w:val="100"/>
          <w:sz w:val="16"/>
          <w:szCs w:val="16"/>
        </w:rPr>
        <w:t>ERA</w:t>
      </w:r>
      <w:r>
        <w:rPr>
          <w:rFonts w:cs="Arial" w:hAnsi="Arial" w:eastAsia="Arial" w:ascii="Arial"/>
          <w:b/>
          <w:color w:val="1A1A1A"/>
          <w:spacing w:val="0"/>
          <w:w w:val="100"/>
          <w:sz w:val="16"/>
          <w:szCs w:val="16"/>
        </w:rPr>
        <w:t>D</w:t>
      </w:r>
      <w:r>
        <w:rPr>
          <w:rFonts w:cs="Arial" w:hAnsi="Arial" w:eastAsia="Arial" w:ascii="Arial"/>
          <w:b/>
          <w:color w:val="1A1A1A"/>
          <w:spacing w:val="0"/>
          <w:w w:val="100"/>
          <w:sz w:val="16"/>
          <w:szCs w:val="16"/>
        </w:rPr>
        <w:t>A</w:t>
      </w:r>
      <w:r>
        <w:rPr>
          <w:rFonts w:cs="Arial" w:hAnsi="Arial" w:eastAsia="Arial" w:ascii="Arial"/>
          <w:b/>
          <w:color w:val="1A1A1A"/>
          <w:spacing w:val="0"/>
          <w:w w:val="100"/>
          <w:sz w:val="16"/>
          <w:szCs w:val="16"/>
        </w:rPr>
        <w:t>S</w:t>
      </w:r>
      <w:r>
        <w:rPr>
          <w:rFonts w:cs="Arial" w:hAnsi="Arial" w:eastAsia="Arial" w:ascii="Arial"/>
          <w:b/>
          <w:color w:val="1A1A1A"/>
          <w:spacing w:val="0"/>
          <w:w w:val="100"/>
          <w:sz w:val="16"/>
          <w:szCs w:val="16"/>
        </w:rPr>
        <w:t> </w:t>
      </w:r>
      <w:r>
        <w:rPr>
          <w:rFonts w:cs="Arial" w:hAnsi="Arial" w:eastAsia="Arial" w:ascii="Arial"/>
          <w:b/>
          <w:color w:val="1A1A1A"/>
          <w:spacing w:val="8"/>
          <w:w w:val="100"/>
          <w:sz w:val="16"/>
          <w:szCs w:val="16"/>
        </w:rPr>
        <w:t> </w:t>
      </w:r>
      <w:r>
        <w:rPr>
          <w:rFonts w:cs="Arial" w:hAnsi="Arial" w:eastAsia="Arial" w:ascii="Arial"/>
          <w:b/>
          <w:color w:val="1A1A1A"/>
          <w:spacing w:val="0"/>
          <w:w w:val="100"/>
          <w:sz w:val="16"/>
          <w:szCs w:val="16"/>
        </w:rPr>
        <w:t>P</w:t>
      </w:r>
      <w:r>
        <w:rPr>
          <w:rFonts w:cs="Arial" w:hAnsi="Arial" w:eastAsia="Arial" w:ascii="Arial"/>
          <w:b/>
          <w:color w:val="1A1A1A"/>
          <w:spacing w:val="0"/>
          <w:w w:val="100"/>
          <w:sz w:val="16"/>
          <w:szCs w:val="16"/>
        </w:rPr>
        <w:t>O</w:t>
      </w:r>
      <w:r>
        <w:rPr>
          <w:rFonts w:cs="Arial" w:hAnsi="Arial" w:eastAsia="Arial" w:ascii="Arial"/>
          <w:b/>
          <w:color w:val="1A1A1A"/>
          <w:spacing w:val="0"/>
          <w:w w:val="100"/>
          <w:sz w:val="16"/>
          <w:szCs w:val="16"/>
        </w:rPr>
        <w:t>R</w:t>
      </w:r>
      <w:r>
        <w:rPr>
          <w:rFonts w:cs="Arial" w:hAnsi="Arial" w:eastAsia="Arial" w:ascii="Arial"/>
          <w:b/>
          <w:color w:val="1A1A1A"/>
          <w:spacing w:val="21"/>
          <w:w w:val="100"/>
          <w:sz w:val="16"/>
          <w:szCs w:val="16"/>
        </w:rPr>
        <w:t> </w:t>
      </w:r>
      <w:r>
        <w:rPr>
          <w:rFonts w:cs="Arial" w:hAnsi="Arial" w:eastAsia="Arial" w:ascii="Arial"/>
          <w:b/>
          <w:color w:val="1A1A1A"/>
          <w:spacing w:val="0"/>
          <w:w w:val="78"/>
          <w:sz w:val="16"/>
          <w:szCs w:val="16"/>
        </w:rPr>
        <w:t>L</w:t>
      </w:r>
      <w:r>
        <w:rPr>
          <w:rFonts w:cs="Arial" w:hAnsi="Arial" w:eastAsia="Arial" w:ascii="Arial"/>
          <w:b/>
          <w:color w:val="1A1A1A"/>
          <w:spacing w:val="0"/>
          <w:w w:val="104"/>
          <w:sz w:val="16"/>
          <w:szCs w:val="16"/>
        </w:rPr>
        <w:t>O</w:t>
      </w:r>
      <w:r>
        <w:rPr>
          <w:rFonts w:cs="Arial" w:hAnsi="Arial" w:eastAsia="Arial" w:ascii="Arial"/>
          <w:b/>
          <w:color w:val="1A1A1A"/>
          <w:spacing w:val="0"/>
          <w:w w:val="99"/>
          <w:sz w:val="16"/>
          <w:szCs w:val="16"/>
        </w:rPr>
        <w:t>S</w:t>
      </w:r>
      <w:r>
        <w:rPr>
          <w:rFonts w:cs="Arial" w:hAnsi="Arial" w:eastAsia="Arial" w:ascii="Arial"/>
          <w:b/>
          <w:color w:val="1A1A1A"/>
          <w:spacing w:val="13"/>
          <w:w w:val="100"/>
          <w:sz w:val="16"/>
          <w:szCs w:val="16"/>
        </w:rPr>
        <w:t> </w:t>
      </w:r>
      <w:r>
        <w:rPr>
          <w:rFonts w:cs="Arial" w:hAnsi="Arial" w:eastAsia="Arial" w:ascii="Arial"/>
          <w:b/>
          <w:color w:val="1A1A1A"/>
          <w:spacing w:val="0"/>
          <w:w w:val="88"/>
          <w:sz w:val="16"/>
          <w:szCs w:val="16"/>
        </w:rPr>
        <w:t>G</w:t>
      </w:r>
      <w:r>
        <w:rPr>
          <w:rFonts w:cs="Arial" w:hAnsi="Arial" w:eastAsia="Arial" w:ascii="Arial"/>
          <w:b/>
          <w:color w:val="1A1A1A"/>
          <w:spacing w:val="0"/>
          <w:w w:val="112"/>
          <w:sz w:val="16"/>
          <w:szCs w:val="16"/>
        </w:rPr>
        <w:t>A</w:t>
      </w:r>
      <w:r>
        <w:rPr>
          <w:rFonts w:cs="Arial" w:hAnsi="Arial" w:eastAsia="Arial" w:ascii="Arial"/>
          <w:b/>
          <w:color w:val="1A1A1A"/>
          <w:spacing w:val="0"/>
          <w:w w:val="116"/>
          <w:sz w:val="16"/>
          <w:szCs w:val="16"/>
        </w:rPr>
        <w:t>D</w:t>
      </w:r>
      <w:r>
        <w:rPr>
          <w:rFonts w:cs="Arial" w:hAnsi="Arial" w:eastAsia="Arial" w:ascii="Arial"/>
          <w:b/>
          <w:color w:val="1A1A1A"/>
          <w:spacing w:val="0"/>
          <w:w w:val="133"/>
          <w:sz w:val="16"/>
          <w:szCs w:val="16"/>
        </w:rPr>
        <w:t>M</w:t>
      </w:r>
      <w:r>
        <w:rPr>
          <w:rFonts w:cs="Arial" w:hAnsi="Arial" w:eastAsia="Arial" w:ascii="Arial"/>
          <w:b/>
          <w:color w:val="1A1A1A"/>
          <w:spacing w:val="0"/>
          <w:w w:val="100"/>
          <w:sz w:val="16"/>
          <w:szCs w:val="16"/>
        </w:rPr>
        <w:t> </w:t>
      </w:r>
      <w:r>
        <w:rPr>
          <w:rFonts w:cs="Arial" w:hAnsi="Arial" w:eastAsia="Arial" w:ascii="Arial"/>
          <w:b/>
          <w:color w:val="1A1A1A"/>
          <w:spacing w:val="-21"/>
          <w:w w:val="100"/>
          <w:sz w:val="16"/>
          <w:szCs w:val="16"/>
        </w:rPr>
        <w:t> </w:t>
      </w:r>
      <w:r>
        <w:rPr>
          <w:rFonts w:cs="Arial" w:hAnsi="Arial" w:eastAsia="Arial" w:ascii="Arial"/>
          <w:b/>
          <w:color w:val="1A1A1A"/>
          <w:spacing w:val="0"/>
          <w:w w:val="81"/>
          <w:sz w:val="16"/>
          <w:szCs w:val="16"/>
        </w:rPr>
        <w:t>(</w:t>
      </w:r>
      <w:r>
        <w:rPr>
          <w:rFonts w:cs="Arial" w:hAnsi="Arial" w:eastAsia="Arial" w:ascii="Arial"/>
          <w:b/>
          <w:color w:val="1A1A1A"/>
          <w:spacing w:val="0"/>
          <w:w w:val="130"/>
          <w:sz w:val="16"/>
          <w:szCs w:val="16"/>
        </w:rPr>
        <w:t>V</w:t>
      </w:r>
      <w:r>
        <w:rPr>
          <w:rFonts w:cs="Arial" w:hAnsi="Arial" w:eastAsia="Arial" w:ascii="Arial"/>
          <w:b/>
          <w:color w:val="1A1A1A"/>
          <w:spacing w:val="0"/>
          <w:w w:val="99"/>
          <w:sz w:val="16"/>
          <w:szCs w:val="16"/>
        </w:rPr>
        <w:t>A</w:t>
      </w:r>
      <w:r>
        <w:rPr>
          <w:rFonts w:cs="Arial" w:hAnsi="Arial" w:eastAsia="Arial" w:ascii="Arial"/>
          <w:b/>
          <w:color w:val="1A1A1A"/>
          <w:spacing w:val="0"/>
          <w:w w:val="98"/>
          <w:sz w:val="16"/>
          <w:szCs w:val="16"/>
        </w:rPr>
        <w:t>L</w:t>
      </w:r>
      <w:r>
        <w:rPr>
          <w:rFonts w:cs="Arial" w:hAnsi="Arial" w:eastAsia="Arial" w:ascii="Arial"/>
          <w:b/>
          <w:color w:val="1A1A1A"/>
          <w:spacing w:val="0"/>
          <w:w w:val="104"/>
          <w:sz w:val="16"/>
          <w:szCs w:val="16"/>
        </w:rPr>
        <w:t>O</w:t>
      </w:r>
      <w:r>
        <w:rPr>
          <w:rFonts w:cs="Arial" w:hAnsi="Arial" w:eastAsia="Arial" w:ascii="Arial"/>
          <w:b/>
          <w:color w:val="1A1A1A"/>
          <w:spacing w:val="0"/>
          <w:w w:val="112"/>
          <w:sz w:val="16"/>
          <w:szCs w:val="16"/>
        </w:rPr>
        <w:t>R</w:t>
      </w:r>
      <w:r>
        <w:rPr>
          <w:rFonts w:cs="Arial" w:hAnsi="Arial" w:eastAsia="Arial" w:ascii="Arial"/>
          <w:b/>
          <w:color w:val="1A1A1A"/>
          <w:spacing w:val="0"/>
          <w:w w:val="108"/>
          <w:sz w:val="16"/>
          <w:szCs w:val="16"/>
        </w:rPr>
        <w:t>A</w:t>
      </w:r>
      <w:r>
        <w:rPr>
          <w:rFonts w:cs="Arial" w:hAnsi="Arial" w:eastAsia="Arial" w:ascii="Arial"/>
          <w:b/>
          <w:color w:val="1A1A1A"/>
          <w:spacing w:val="0"/>
          <w:w w:val="95"/>
          <w:sz w:val="16"/>
          <w:szCs w:val="16"/>
        </w:rPr>
        <w:t>C</w:t>
      </w:r>
      <w:r>
        <w:rPr>
          <w:rFonts w:cs="Arial" w:hAnsi="Arial" w:eastAsia="Arial" w:ascii="Arial"/>
          <w:b/>
          <w:color w:val="1A1A1A"/>
          <w:spacing w:val="0"/>
          <w:w w:val="86"/>
          <w:sz w:val="16"/>
          <w:szCs w:val="16"/>
        </w:rPr>
        <w:t>I</w:t>
      </w:r>
      <w:r>
        <w:rPr>
          <w:rFonts w:cs="Arial" w:hAnsi="Arial" w:eastAsia="Arial" w:ascii="Arial"/>
          <w:b/>
          <w:color w:val="1A1A1A"/>
          <w:spacing w:val="0"/>
          <w:w w:val="123"/>
          <w:sz w:val="16"/>
          <w:szCs w:val="16"/>
        </w:rPr>
        <w:t>Ó</w:t>
      </w:r>
      <w:r>
        <w:rPr>
          <w:rFonts w:cs="Arial" w:hAnsi="Arial" w:eastAsia="Arial" w:ascii="Arial"/>
          <w:b/>
          <w:color w:val="1A1A1A"/>
          <w:spacing w:val="0"/>
          <w:w w:val="112"/>
          <w:sz w:val="16"/>
          <w:szCs w:val="16"/>
        </w:rPr>
        <w:t>N</w:t>
      </w:r>
      <w:r>
        <w:rPr>
          <w:rFonts w:cs="Arial" w:hAnsi="Arial" w:eastAsia="Arial" w:ascii="Arial"/>
          <w:b/>
          <w:color w:val="1A1A1A"/>
          <w:spacing w:val="0"/>
          <w:w w:val="100"/>
          <w:sz w:val="16"/>
          <w:szCs w:val="16"/>
        </w:rPr>
        <w:t> </w:t>
      </w:r>
      <w:r>
        <w:rPr>
          <w:rFonts w:cs="Arial" w:hAnsi="Arial" w:eastAsia="Arial" w:ascii="Arial"/>
          <w:b/>
          <w:color w:val="1A1A1A"/>
          <w:spacing w:val="-17"/>
          <w:w w:val="100"/>
          <w:sz w:val="16"/>
          <w:szCs w:val="16"/>
        </w:rPr>
        <w:t> </w:t>
      </w:r>
      <w:r>
        <w:rPr>
          <w:rFonts w:cs="Arial" w:hAnsi="Arial" w:eastAsia="Arial" w:ascii="Arial"/>
          <w:b/>
          <w:color w:val="1A1A1A"/>
          <w:spacing w:val="0"/>
          <w:w w:val="100"/>
          <w:sz w:val="16"/>
          <w:szCs w:val="16"/>
        </w:rPr>
        <w:t>R</w:t>
      </w:r>
      <w:r>
        <w:rPr>
          <w:rFonts w:cs="Arial" w:hAnsi="Arial" w:eastAsia="Arial" w:ascii="Arial"/>
          <w:b/>
          <w:color w:val="1A1A1A"/>
          <w:spacing w:val="0"/>
          <w:w w:val="100"/>
          <w:sz w:val="16"/>
          <w:szCs w:val="16"/>
        </w:rPr>
        <w:t>URA</w:t>
      </w:r>
      <w:r>
        <w:rPr>
          <w:rFonts w:cs="Arial" w:hAnsi="Arial" w:eastAsia="Arial" w:ascii="Arial"/>
          <w:b/>
          <w:color w:val="1A1A1A"/>
          <w:spacing w:val="0"/>
          <w:w w:val="100"/>
          <w:sz w:val="16"/>
          <w:szCs w:val="16"/>
        </w:rPr>
        <w:t>L</w:t>
      </w:r>
      <w:r>
        <w:rPr>
          <w:rFonts w:cs="Arial" w:hAnsi="Arial" w:eastAsia="Arial" w:ascii="Arial"/>
          <w:b/>
          <w:color w:val="1A1A1A"/>
          <w:spacing w:val="15"/>
          <w:w w:val="100"/>
          <w:sz w:val="16"/>
          <w:szCs w:val="16"/>
        </w:rPr>
        <w:t> </w:t>
      </w:r>
      <w:r>
        <w:rPr>
          <w:rFonts w:cs="Arial" w:hAnsi="Arial" w:eastAsia="Arial" w:ascii="Arial"/>
          <w:b/>
          <w:color w:val="1A1A1A"/>
          <w:spacing w:val="0"/>
          <w:w w:val="100"/>
          <w:sz w:val="16"/>
          <w:szCs w:val="16"/>
        </w:rPr>
        <w:t>Y</w:t>
      </w:r>
      <w:r>
        <w:rPr>
          <w:rFonts w:cs="Arial" w:hAnsi="Arial" w:eastAsia="Arial" w:ascii="Arial"/>
          <w:b/>
          <w:color w:val="1A1A1A"/>
          <w:spacing w:val="12"/>
          <w:w w:val="100"/>
          <w:sz w:val="16"/>
          <w:szCs w:val="16"/>
        </w:rPr>
        <w:t> </w:t>
      </w:r>
      <w:r>
        <w:rPr>
          <w:rFonts w:cs="Arial" w:hAnsi="Arial" w:eastAsia="Arial" w:ascii="Arial"/>
          <w:b/>
          <w:color w:val="1A1A1A"/>
          <w:spacing w:val="0"/>
          <w:w w:val="95"/>
          <w:sz w:val="16"/>
          <w:szCs w:val="16"/>
        </w:rPr>
        <w:t>U</w:t>
      </w:r>
      <w:r>
        <w:rPr>
          <w:rFonts w:cs="Arial" w:hAnsi="Arial" w:eastAsia="Arial" w:ascii="Arial"/>
          <w:b/>
          <w:color w:val="1A1A1A"/>
          <w:spacing w:val="0"/>
          <w:w w:val="108"/>
          <w:sz w:val="16"/>
          <w:szCs w:val="16"/>
        </w:rPr>
        <w:t>R</w:t>
      </w:r>
      <w:r>
        <w:rPr>
          <w:rFonts w:cs="Arial" w:hAnsi="Arial" w:eastAsia="Arial" w:ascii="Arial"/>
          <w:b/>
          <w:color w:val="1A1A1A"/>
          <w:spacing w:val="0"/>
          <w:w w:val="95"/>
          <w:sz w:val="16"/>
          <w:szCs w:val="16"/>
        </w:rPr>
        <w:t>B</w:t>
      </w:r>
      <w:r>
        <w:rPr>
          <w:rFonts w:cs="Arial" w:hAnsi="Arial" w:eastAsia="Arial" w:ascii="Arial"/>
          <w:b/>
          <w:color w:val="1A1A1A"/>
          <w:spacing w:val="0"/>
          <w:w w:val="116"/>
          <w:sz w:val="16"/>
          <w:szCs w:val="16"/>
        </w:rPr>
        <w:t>A</w:t>
      </w:r>
      <w:r>
        <w:rPr>
          <w:rFonts w:cs="Arial" w:hAnsi="Arial" w:eastAsia="Arial" w:ascii="Arial"/>
          <w:b/>
          <w:color w:val="1A1A1A"/>
          <w:spacing w:val="0"/>
          <w:w w:val="112"/>
          <w:sz w:val="16"/>
          <w:szCs w:val="16"/>
        </w:rPr>
        <w:t>NA</w:t>
      </w:r>
      <w:r>
        <w:rPr>
          <w:rFonts w:cs="Arial" w:hAnsi="Arial" w:eastAsia="Arial" w:ascii="Arial"/>
          <w:b/>
          <w:color w:val="1A1A1A"/>
          <w:spacing w:val="0"/>
          <w:w w:val="126"/>
          <w:sz w:val="16"/>
          <w:szCs w:val="16"/>
        </w:rPr>
        <w:t>)</w:t>
      </w:r>
      <w:r>
        <w:rPr>
          <w:rFonts w:cs="Arial" w:hAnsi="Arial" w:eastAsia="Arial" w:ascii="Arial"/>
          <w:b/>
          <w:color w:val="1A1A1A"/>
          <w:spacing w:val="0"/>
          <w:w w:val="126"/>
          <w:sz w:val="16"/>
          <w:szCs w:val="16"/>
        </w:rPr>
        <w:t> </w:t>
      </w:r>
      <w:r>
        <w:rPr>
          <w:rFonts w:cs="Arial" w:hAnsi="Arial" w:eastAsia="Arial" w:ascii="Arial"/>
          <w:b/>
          <w:color w:val="1A1A1A"/>
          <w:spacing w:val="0"/>
          <w:w w:val="100"/>
          <w:sz w:val="16"/>
          <w:szCs w:val="16"/>
        </w:rPr>
        <w:t>C</w:t>
      </w:r>
      <w:r>
        <w:rPr>
          <w:rFonts w:cs="Arial" w:hAnsi="Arial" w:eastAsia="Arial" w:ascii="Arial"/>
          <w:b/>
          <w:color w:val="1A1A1A"/>
          <w:spacing w:val="0"/>
          <w:w w:val="100"/>
          <w:sz w:val="16"/>
          <w:szCs w:val="16"/>
        </w:rPr>
        <w:t>LÁ</w:t>
      </w:r>
      <w:r>
        <w:rPr>
          <w:rFonts w:cs="Arial" w:hAnsi="Arial" w:eastAsia="Arial" w:ascii="Arial"/>
          <w:b/>
          <w:color w:val="1A1A1A"/>
          <w:spacing w:val="0"/>
          <w:w w:val="100"/>
          <w:sz w:val="16"/>
          <w:szCs w:val="16"/>
        </w:rPr>
        <w:t>U</w:t>
      </w:r>
      <w:r>
        <w:rPr>
          <w:rFonts w:cs="Arial" w:hAnsi="Arial" w:eastAsia="Arial" w:ascii="Arial"/>
          <w:b/>
          <w:color w:val="1A1A1A"/>
          <w:spacing w:val="0"/>
          <w:w w:val="100"/>
          <w:sz w:val="16"/>
          <w:szCs w:val="16"/>
        </w:rPr>
        <w:t>S</w:t>
      </w:r>
      <w:r>
        <w:rPr>
          <w:rFonts w:cs="Arial" w:hAnsi="Arial" w:eastAsia="Arial" w:ascii="Arial"/>
          <w:b/>
          <w:color w:val="1A1A1A"/>
          <w:spacing w:val="0"/>
          <w:w w:val="100"/>
          <w:sz w:val="16"/>
          <w:szCs w:val="16"/>
        </w:rPr>
        <w:t>U</w:t>
      </w:r>
      <w:r>
        <w:rPr>
          <w:rFonts w:cs="Arial" w:hAnsi="Arial" w:eastAsia="Arial" w:ascii="Arial"/>
          <w:b/>
          <w:color w:val="1A1A1A"/>
          <w:spacing w:val="0"/>
          <w:w w:val="100"/>
          <w:sz w:val="16"/>
          <w:szCs w:val="16"/>
        </w:rPr>
        <w:t>LA</w:t>
      </w:r>
      <w:r>
        <w:rPr>
          <w:rFonts w:cs="Arial" w:hAnsi="Arial" w:eastAsia="Arial" w:ascii="Arial"/>
          <w:b/>
          <w:color w:val="1A1A1A"/>
          <w:spacing w:val="22"/>
          <w:w w:val="100"/>
          <w:sz w:val="16"/>
          <w:szCs w:val="16"/>
        </w:rPr>
        <w:t> </w:t>
      </w:r>
      <w:r>
        <w:rPr>
          <w:rFonts w:cs="Arial" w:hAnsi="Arial" w:eastAsia="Arial" w:ascii="Arial"/>
          <w:b/>
          <w:color w:val="1A1A1A"/>
          <w:spacing w:val="0"/>
          <w:w w:val="87"/>
          <w:sz w:val="16"/>
          <w:szCs w:val="16"/>
        </w:rPr>
        <w:t>C</w:t>
      </w:r>
      <w:r>
        <w:rPr>
          <w:rFonts w:cs="Arial" w:hAnsi="Arial" w:eastAsia="Arial" w:ascii="Arial"/>
          <w:b/>
          <w:color w:val="1A1A1A"/>
          <w:spacing w:val="0"/>
          <w:w w:val="108"/>
          <w:sz w:val="16"/>
          <w:szCs w:val="16"/>
        </w:rPr>
        <w:t>U</w:t>
      </w:r>
      <w:r>
        <w:rPr>
          <w:rFonts w:cs="Arial" w:hAnsi="Arial" w:eastAsia="Arial" w:ascii="Arial"/>
          <w:b/>
          <w:color w:val="1A1A1A"/>
          <w:spacing w:val="0"/>
          <w:w w:val="112"/>
          <w:sz w:val="16"/>
          <w:szCs w:val="16"/>
        </w:rPr>
        <w:t>A</w:t>
      </w:r>
      <w:r>
        <w:rPr>
          <w:rFonts w:cs="Arial" w:hAnsi="Arial" w:eastAsia="Arial" w:ascii="Arial"/>
          <w:b/>
          <w:color w:val="1A1A1A"/>
          <w:spacing w:val="0"/>
          <w:w w:val="103"/>
          <w:sz w:val="16"/>
          <w:szCs w:val="16"/>
        </w:rPr>
        <w:t>R</w:t>
      </w:r>
      <w:r>
        <w:rPr>
          <w:rFonts w:cs="Arial" w:hAnsi="Arial" w:eastAsia="Arial" w:ascii="Arial"/>
          <w:b/>
          <w:color w:val="1A1A1A"/>
          <w:spacing w:val="0"/>
          <w:w w:val="113"/>
          <w:sz w:val="16"/>
          <w:szCs w:val="16"/>
        </w:rPr>
        <w:t>T</w:t>
      </w:r>
      <w:r>
        <w:rPr>
          <w:rFonts w:cs="Arial" w:hAnsi="Arial" w:eastAsia="Arial" w:ascii="Arial"/>
          <w:b/>
          <w:color w:val="1A1A1A"/>
          <w:spacing w:val="0"/>
          <w:w w:val="108"/>
          <w:sz w:val="16"/>
          <w:szCs w:val="16"/>
        </w:rPr>
        <w:t>A.</w:t>
      </w:r>
      <w:r>
        <w:rPr>
          <w:rFonts w:cs="Arial" w:hAnsi="Arial" w:eastAsia="Arial" w:ascii="Arial"/>
          <w:b/>
          <w:color w:val="1A1A1A"/>
          <w:spacing w:val="0"/>
          <w:w w:val="135"/>
          <w:sz w:val="16"/>
          <w:szCs w:val="16"/>
        </w:rPr>
        <w:t>-</w:t>
      </w:r>
      <w:r>
        <w:rPr>
          <w:rFonts w:cs="Arial" w:hAnsi="Arial" w:eastAsia="Arial" w:ascii="Arial"/>
          <w:b/>
          <w:color w:val="1A1A1A"/>
          <w:spacing w:val="0"/>
          <w:w w:val="100"/>
          <w:sz w:val="16"/>
          <w:szCs w:val="16"/>
        </w:rPr>
        <w:t> </w:t>
      </w:r>
      <w:r>
        <w:rPr>
          <w:rFonts w:cs="Arial" w:hAnsi="Arial" w:eastAsia="Arial" w:ascii="Arial"/>
          <w:b/>
          <w:color w:val="1A1A1A"/>
          <w:spacing w:val="17"/>
          <w:w w:val="100"/>
          <w:sz w:val="16"/>
          <w:szCs w:val="16"/>
        </w:rPr>
        <w:t> </w:t>
      </w:r>
      <w:r>
        <w:rPr>
          <w:rFonts w:cs="Arial" w:hAnsi="Arial" w:eastAsia="Arial" w:ascii="Arial"/>
          <w:b/>
          <w:color w:val="1A1A1A"/>
          <w:spacing w:val="0"/>
          <w:w w:val="72"/>
          <w:sz w:val="16"/>
          <w:szCs w:val="16"/>
        </w:rPr>
        <w:t>E</w:t>
      </w:r>
      <w:r>
        <w:rPr>
          <w:rFonts w:cs="Arial" w:hAnsi="Arial" w:eastAsia="Arial" w:ascii="Arial"/>
          <w:b/>
          <w:color w:val="1A1A1A"/>
          <w:spacing w:val="0"/>
          <w:w w:val="112"/>
          <w:sz w:val="16"/>
          <w:szCs w:val="16"/>
        </w:rPr>
        <w:t>N</w:t>
      </w:r>
      <w:r>
        <w:rPr>
          <w:rFonts w:cs="Arial" w:hAnsi="Arial" w:eastAsia="Arial" w:ascii="Arial"/>
          <w:b/>
          <w:color w:val="1A1A1A"/>
          <w:spacing w:val="0"/>
          <w:w w:val="122"/>
          <w:sz w:val="16"/>
          <w:szCs w:val="16"/>
        </w:rPr>
        <w:t>T</w:t>
      </w:r>
      <w:r>
        <w:rPr>
          <w:rFonts w:cs="Arial" w:hAnsi="Arial" w:eastAsia="Arial" w:ascii="Arial"/>
          <w:b/>
          <w:color w:val="1A1A1A"/>
          <w:spacing w:val="0"/>
          <w:w w:val="99"/>
          <w:sz w:val="16"/>
          <w:szCs w:val="16"/>
        </w:rPr>
        <w:t>R</w:t>
      </w:r>
      <w:r>
        <w:rPr>
          <w:rFonts w:cs="Arial" w:hAnsi="Arial" w:eastAsia="Arial" w:ascii="Arial"/>
          <w:b/>
          <w:color w:val="1A1A1A"/>
          <w:spacing w:val="0"/>
          <w:w w:val="90"/>
          <w:sz w:val="16"/>
          <w:szCs w:val="16"/>
        </w:rPr>
        <w:t>E</w:t>
      </w:r>
      <w:r>
        <w:rPr>
          <w:rFonts w:cs="Arial" w:hAnsi="Arial" w:eastAsia="Arial" w:ascii="Arial"/>
          <w:b/>
          <w:color w:val="1A1A1A"/>
          <w:spacing w:val="0"/>
          <w:w w:val="104"/>
          <w:sz w:val="16"/>
          <w:szCs w:val="16"/>
        </w:rPr>
        <w:t>G</w:t>
      </w:r>
      <w:r>
        <w:rPr>
          <w:rFonts w:cs="Arial" w:hAnsi="Arial" w:eastAsia="Arial" w:ascii="Arial"/>
          <w:b/>
          <w:color w:val="1A1A1A"/>
          <w:spacing w:val="0"/>
          <w:w w:val="112"/>
          <w:sz w:val="16"/>
          <w:szCs w:val="16"/>
        </w:rPr>
        <w:t>A</w:t>
      </w:r>
      <w:r>
        <w:rPr>
          <w:rFonts w:cs="Arial" w:hAnsi="Arial" w:eastAsia="Arial" w:ascii="Arial"/>
          <w:b/>
          <w:color w:val="1A1A1A"/>
          <w:spacing w:val="0"/>
          <w:w w:val="100"/>
          <w:sz w:val="16"/>
          <w:szCs w:val="16"/>
        </w:rPr>
        <w:t> </w:t>
      </w:r>
      <w:r>
        <w:rPr>
          <w:rFonts w:cs="Arial" w:hAnsi="Arial" w:eastAsia="Arial" w:ascii="Arial"/>
          <w:b/>
          <w:color w:val="1A1A1A"/>
          <w:spacing w:val="-21"/>
          <w:w w:val="100"/>
          <w:sz w:val="16"/>
          <w:szCs w:val="16"/>
        </w:rPr>
        <w:t> </w:t>
      </w:r>
      <w:r>
        <w:rPr>
          <w:rFonts w:cs="Arial" w:hAnsi="Arial" w:eastAsia="Arial" w:ascii="Arial"/>
          <w:b/>
          <w:color w:val="1A1A1A"/>
          <w:spacing w:val="0"/>
          <w:w w:val="87"/>
          <w:sz w:val="16"/>
          <w:szCs w:val="16"/>
        </w:rPr>
        <w:t>R</w:t>
      </w:r>
      <w:r>
        <w:rPr>
          <w:rFonts w:cs="Arial" w:hAnsi="Arial" w:eastAsia="Arial" w:ascii="Arial"/>
          <w:b/>
          <w:color w:val="1A1A1A"/>
          <w:spacing w:val="0"/>
          <w:w w:val="90"/>
          <w:sz w:val="16"/>
          <w:szCs w:val="16"/>
        </w:rPr>
        <w:t>E</w:t>
      </w:r>
      <w:r>
        <w:rPr>
          <w:rFonts w:cs="Arial" w:hAnsi="Arial" w:eastAsia="Arial" w:ascii="Arial"/>
          <w:b/>
          <w:color w:val="1A1A1A"/>
          <w:spacing w:val="0"/>
          <w:w w:val="103"/>
          <w:sz w:val="16"/>
          <w:szCs w:val="16"/>
        </w:rPr>
        <w:t>C</w:t>
      </w:r>
      <w:r>
        <w:rPr>
          <w:rFonts w:cs="Arial" w:hAnsi="Arial" w:eastAsia="Arial" w:ascii="Arial"/>
          <w:b/>
          <w:color w:val="1A1A1A"/>
          <w:spacing w:val="0"/>
          <w:w w:val="85"/>
          <w:sz w:val="16"/>
          <w:szCs w:val="16"/>
        </w:rPr>
        <w:t>E</w:t>
      </w:r>
      <w:r>
        <w:rPr>
          <w:rFonts w:cs="Arial" w:hAnsi="Arial" w:eastAsia="Arial" w:ascii="Arial"/>
          <w:b/>
          <w:color w:val="1A1A1A"/>
          <w:spacing w:val="0"/>
          <w:w w:val="108"/>
          <w:sz w:val="16"/>
          <w:szCs w:val="16"/>
        </w:rPr>
        <w:t>P</w:t>
      </w:r>
      <w:r>
        <w:rPr>
          <w:rFonts w:cs="Arial" w:hAnsi="Arial" w:eastAsia="Arial" w:ascii="Arial"/>
          <w:b/>
          <w:color w:val="1A1A1A"/>
          <w:spacing w:val="0"/>
          <w:w w:val="99"/>
          <w:sz w:val="16"/>
          <w:szCs w:val="16"/>
        </w:rPr>
        <w:t>C</w:t>
      </w:r>
      <w:r>
        <w:rPr>
          <w:rFonts w:cs="Arial" w:hAnsi="Arial" w:eastAsia="Arial" w:ascii="Arial"/>
          <w:b/>
          <w:color w:val="1A1A1A"/>
          <w:spacing w:val="0"/>
          <w:w w:val="97"/>
          <w:sz w:val="16"/>
          <w:szCs w:val="16"/>
        </w:rPr>
        <w:t>I</w:t>
      </w:r>
      <w:r>
        <w:rPr>
          <w:rFonts w:cs="Arial" w:hAnsi="Arial" w:eastAsia="Arial" w:ascii="Arial"/>
          <w:b/>
          <w:color w:val="1A1A1A"/>
          <w:spacing w:val="0"/>
          <w:w w:val="119"/>
          <w:sz w:val="16"/>
          <w:szCs w:val="16"/>
        </w:rPr>
        <w:t>Ó</w:t>
      </w:r>
      <w:r>
        <w:rPr>
          <w:rFonts w:cs="Arial" w:hAnsi="Arial" w:eastAsia="Arial" w:ascii="Arial"/>
          <w:b/>
          <w:color w:val="1A1A1A"/>
          <w:spacing w:val="0"/>
          <w:w w:val="108"/>
          <w:sz w:val="16"/>
          <w:szCs w:val="16"/>
        </w:rPr>
        <w:t>N</w:t>
      </w:r>
      <w:r>
        <w:rPr>
          <w:rFonts w:cs="Arial" w:hAnsi="Arial" w:eastAsia="Arial" w:ascii="Arial"/>
          <w:b/>
          <w:color w:val="1A1A1A"/>
          <w:spacing w:val="0"/>
          <w:w w:val="117"/>
          <w:sz w:val="16"/>
          <w:szCs w:val="16"/>
        </w:rPr>
        <w:t>:</w:t>
      </w:r>
      <w:r>
        <w:rPr>
          <w:rFonts w:cs="Arial" w:hAnsi="Arial" w:eastAsia="Arial" w:ascii="Arial"/>
          <w:color w:val="000000"/>
          <w:spacing w:val="0"/>
          <w:w w:val="100"/>
          <w:sz w:val="16"/>
          <w:szCs w:val="16"/>
        </w:rPr>
      </w:r>
    </w:p>
    <w:p>
      <w:pPr>
        <w:rPr>
          <w:sz w:val="20"/>
          <w:szCs w:val="20"/>
        </w:rPr>
        <w:jc w:val="left"/>
        <w:spacing w:before="10" w:lineRule="exact" w:line="200"/>
      </w:pPr>
      <w:r>
        <w:rPr>
          <w:sz w:val="20"/>
          <w:szCs w:val="20"/>
        </w:rPr>
      </w:r>
    </w:p>
    <w:p>
      <w:pPr>
        <w:rPr>
          <w:rFonts w:cs="Arial" w:hAnsi="Arial" w:eastAsia="Arial" w:ascii="Arial"/>
          <w:sz w:val="17"/>
          <w:szCs w:val="17"/>
        </w:rPr>
        <w:jc w:val="both"/>
        <w:ind w:left="519" w:right="96"/>
      </w:pP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-5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90"/>
          <w:sz w:val="17"/>
          <w:szCs w:val="17"/>
        </w:rPr>
        <w:t>c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0"/>
          <w:w w:val="183"/>
          <w:sz w:val="17"/>
          <w:szCs w:val="17"/>
        </w:rPr>
        <w:t>f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0"/>
          <w:w w:val="135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108"/>
          <w:sz w:val="17"/>
          <w:szCs w:val="17"/>
        </w:rPr>
        <w:t>m</w:t>
      </w:r>
      <w:r>
        <w:rPr>
          <w:rFonts w:cs="Arial" w:hAnsi="Arial" w:eastAsia="Arial" w:ascii="Arial"/>
          <w:color w:val="1A1A1A"/>
          <w:spacing w:val="0"/>
          <w:w w:val="139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dad</w:t>
      </w:r>
      <w:r>
        <w:rPr>
          <w:rFonts w:cs="Arial" w:hAnsi="Arial" w:eastAsia="Arial" w:ascii="Arial"/>
          <w:color w:val="1A1A1A"/>
          <w:spacing w:val="11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91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27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2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86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0"/>
          <w:w w:val="116"/>
          <w:sz w:val="17"/>
          <w:szCs w:val="17"/>
        </w:rPr>
        <w:t>u</w:t>
      </w:r>
      <w:r>
        <w:rPr>
          <w:rFonts w:cs="Arial" w:hAnsi="Arial" w:eastAsia="Arial" w:ascii="Arial"/>
          <w:color w:val="1A1A1A"/>
          <w:spacing w:val="0"/>
          <w:w w:val="118"/>
          <w:sz w:val="17"/>
          <w:szCs w:val="17"/>
        </w:rPr>
        <w:t>m</w:t>
      </w:r>
      <w:r>
        <w:rPr>
          <w:rFonts w:cs="Arial" w:hAnsi="Arial" w:eastAsia="Arial" w:ascii="Arial"/>
          <w:color w:val="1A1A1A"/>
          <w:spacing w:val="0"/>
          <w:w w:val="116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35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27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6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97"/>
          <w:sz w:val="17"/>
          <w:szCs w:val="17"/>
        </w:rPr>
        <w:t>V</w:t>
      </w:r>
      <w:r>
        <w:rPr>
          <w:rFonts w:cs="Arial" w:hAnsi="Arial" w:eastAsia="Arial" w:ascii="Arial"/>
          <w:color w:val="1A1A1A"/>
          <w:spacing w:val="0"/>
          <w:w w:val="127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39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-22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323232"/>
          <w:spacing w:val="0"/>
          <w:w w:val="100"/>
          <w:sz w:val="17"/>
          <w:szCs w:val="17"/>
        </w:rPr>
        <w:t>"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P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U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C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-1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67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80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P</w:t>
      </w:r>
      <w:r>
        <w:rPr>
          <w:rFonts w:cs="Arial" w:hAnsi="Arial" w:eastAsia="Arial" w:ascii="Arial"/>
          <w:color w:val="1A1A1A"/>
          <w:spacing w:val="0"/>
          <w:w w:val="84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89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105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09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0"/>
          <w:w w:val="84"/>
          <w:sz w:val="17"/>
          <w:szCs w:val="17"/>
        </w:rPr>
        <w:t>S</w:t>
      </w:r>
      <w:r>
        <w:rPr>
          <w:rFonts w:cs="Arial" w:hAnsi="Arial" w:eastAsia="Arial" w:ascii="Arial"/>
          <w:color w:val="323232"/>
          <w:spacing w:val="0"/>
          <w:w w:val="127"/>
          <w:sz w:val="17"/>
          <w:szCs w:val="17"/>
        </w:rPr>
        <w:t>"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,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-22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32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82"/>
          <w:sz w:val="17"/>
          <w:szCs w:val="17"/>
        </w:rPr>
        <w:t>C</w:t>
      </w:r>
      <w:r>
        <w:rPr>
          <w:rFonts w:cs="Arial" w:hAnsi="Arial" w:eastAsia="Arial" w:ascii="Arial"/>
          <w:color w:val="1A1A1A"/>
          <w:spacing w:val="0"/>
          <w:w w:val="116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0"/>
          <w:w w:val="129"/>
          <w:sz w:val="17"/>
          <w:szCs w:val="17"/>
        </w:rPr>
        <w:t>v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en</w:t>
      </w:r>
      <w:r>
        <w:rPr>
          <w:rFonts w:cs="Arial" w:hAnsi="Arial" w:eastAsia="Arial" w:ascii="Arial"/>
          <w:color w:val="1A1A1A"/>
          <w:spacing w:val="0"/>
          <w:w w:val="127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26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11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17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82"/>
          <w:sz w:val="17"/>
          <w:szCs w:val="17"/>
        </w:rPr>
        <w:t>C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oo</w:t>
      </w:r>
      <w:r>
        <w:rPr>
          <w:rFonts w:cs="Arial" w:hAnsi="Arial" w:eastAsia="Arial" w:ascii="Arial"/>
          <w:color w:val="1A1A1A"/>
          <w:spacing w:val="0"/>
          <w:w w:val="116"/>
          <w:sz w:val="17"/>
          <w:szCs w:val="17"/>
        </w:rPr>
        <w:t>p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35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07"/>
          <w:sz w:val="17"/>
          <w:szCs w:val="17"/>
        </w:rPr>
        <w:t>c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26"/>
          <w:sz w:val="17"/>
          <w:szCs w:val="17"/>
        </w:rPr>
        <w:t>ó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2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79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u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0"/>
          <w:w w:val="107"/>
          <w:sz w:val="17"/>
          <w:szCs w:val="17"/>
        </w:rPr>
        <w:t>c</w:t>
      </w:r>
      <w:r>
        <w:rPr>
          <w:rFonts w:cs="Arial" w:hAnsi="Arial" w:eastAsia="Arial" w:ascii="Arial"/>
          <w:color w:val="1A1A1A"/>
          <w:spacing w:val="0"/>
          <w:w w:val="127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73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116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11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l</w:t>
      </w:r>
      <w:r>
        <w:rPr>
          <w:rFonts w:cs="Arial" w:hAnsi="Arial" w:eastAsia="Arial" w:ascii="Arial"/>
          <w:color w:val="000000"/>
          <w:spacing w:val="0"/>
          <w:w w:val="100"/>
          <w:sz w:val="17"/>
          <w:szCs w:val="17"/>
        </w:rPr>
      </w:r>
    </w:p>
    <w:p>
      <w:pPr>
        <w:rPr>
          <w:rFonts w:cs="Arial" w:hAnsi="Arial" w:eastAsia="Arial" w:ascii="Arial"/>
          <w:sz w:val="17"/>
          <w:szCs w:val="17"/>
        </w:rPr>
        <w:jc w:val="left"/>
        <w:spacing w:before="11" w:lineRule="auto" w:line="259"/>
        <w:ind w:left="509" w:right="84"/>
      </w:pP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2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9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18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23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0"/>
          <w:w w:val="112"/>
          <w:sz w:val="17"/>
          <w:szCs w:val="17"/>
        </w:rPr>
        <w:t>c</w:t>
      </w:r>
      <w:r>
        <w:rPr>
          <w:rFonts w:cs="Arial" w:hAnsi="Arial" w:eastAsia="Arial" w:ascii="Arial"/>
          <w:color w:val="1A1A1A"/>
          <w:spacing w:val="0"/>
          <w:w w:val="142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u</w:t>
      </w:r>
      <w:r>
        <w:rPr>
          <w:rFonts w:cs="Arial" w:hAnsi="Arial" w:eastAsia="Arial" w:ascii="Arial"/>
          <w:color w:val="1A1A1A"/>
          <w:spacing w:val="0"/>
          <w:w w:val="116"/>
          <w:sz w:val="17"/>
          <w:szCs w:val="17"/>
        </w:rPr>
        <w:t>b</w:t>
      </w:r>
      <w:r>
        <w:rPr>
          <w:rFonts w:cs="Arial" w:hAnsi="Arial" w:eastAsia="Arial" w:ascii="Arial"/>
          <w:color w:val="1A1A1A"/>
          <w:spacing w:val="0"/>
          <w:w w:val="144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  </w:t>
      </w:r>
      <w:r>
        <w:rPr>
          <w:rFonts w:cs="Arial" w:hAnsi="Arial" w:eastAsia="Arial" w:ascii="Arial"/>
          <w:color w:val="1A1A1A"/>
          <w:spacing w:val="-21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28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2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0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1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5</w:t>
      </w:r>
      <w:r>
        <w:rPr>
          <w:rFonts w:cs="Arial" w:hAnsi="Arial" w:eastAsia="Arial" w:ascii="Arial"/>
          <w:color w:val="424242"/>
          <w:spacing w:val="0"/>
          <w:w w:val="100"/>
          <w:sz w:val="17"/>
          <w:szCs w:val="17"/>
        </w:rPr>
        <w:t>,</w:t>
      </w:r>
      <w:r>
        <w:rPr>
          <w:rFonts w:cs="Arial" w:hAnsi="Arial" w:eastAsia="Arial" w:ascii="Arial"/>
          <w:color w:val="424242"/>
          <w:spacing w:val="0"/>
          <w:w w:val="100"/>
          <w:sz w:val="17"/>
          <w:szCs w:val="17"/>
        </w:rPr>
        <w:t>  </w:t>
      </w:r>
      <w:r>
        <w:rPr>
          <w:rFonts w:cs="Arial" w:hAnsi="Arial" w:eastAsia="Arial" w:ascii="Arial"/>
          <w:color w:val="424242"/>
          <w:spacing w:val="8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50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  </w:t>
      </w:r>
      <w:r>
        <w:rPr>
          <w:rFonts w:cs="Arial" w:hAnsi="Arial" w:eastAsia="Arial" w:ascii="Arial"/>
          <w:color w:val="1A1A1A"/>
          <w:spacing w:val="-12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78"/>
          <w:sz w:val="17"/>
          <w:szCs w:val="17"/>
        </w:rPr>
        <w:t>U</w:t>
      </w:r>
      <w:r>
        <w:rPr>
          <w:rFonts w:cs="Arial" w:hAnsi="Arial" w:eastAsia="Arial" w:ascii="Arial"/>
          <w:color w:val="1A1A1A"/>
          <w:spacing w:val="0"/>
          <w:w w:val="116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0"/>
          <w:w w:val="139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dad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  </w:t>
      </w:r>
      <w:r>
        <w:rPr>
          <w:rFonts w:cs="Arial" w:hAnsi="Arial" w:eastAsia="Arial" w:ascii="Arial"/>
          <w:color w:val="1A1A1A"/>
          <w:spacing w:val="-12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67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27"/>
          <w:sz w:val="17"/>
          <w:szCs w:val="17"/>
        </w:rPr>
        <w:t>j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12"/>
          <w:sz w:val="17"/>
          <w:szCs w:val="17"/>
        </w:rPr>
        <w:t>c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u</w:t>
      </w:r>
      <w:r>
        <w:rPr>
          <w:rFonts w:cs="Arial" w:hAnsi="Arial" w:eastAsia="Arial" w:ascii="Arial"/>
          <w:color w:val="1A1A1A"/>
          <w:spacing w:val="0"/>
          <w:w w:val="173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121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0"/>
          <w:w w:val="135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  </w:t>
      </w:r>
      <w:r>
        <w:rPr>
          <w:rFonts w:cs="Arial" w:hAnsi="Arial" w:eastAsia="Arial" w:ascii="Arial"/>
          <w:color w:val="1A1A1A"/>
          <w:spacing w:val="-16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M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G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P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-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P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26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91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0"/>
          <w:w w:val="163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127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g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  </w:t>
      </w:r>
      <w:r>
        <w:rPr>
          <w:rFonts w:cs="Arial" w:hAnsi="Arial" w:eastAsia="Arial" w:ascii="Arial"/>
          <w:color w:val="1A1A1A"/>
          <w:spacing w:val="-21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81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27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21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79"/>
          <w:sz w:val="17"/>
          <w:szCs w:val="17"/>
        </w:rPr>
        <w:t>G</w:t>
      </w:r>
      <w:r>
        <w:rPr>
          <w:rFonts w:cs="Arial" w:hAnsi="Arial" w:eastAsia="Arial" w:ascii="Arial"/>
          <w:color w:val="1A1A1A"/>
          <w:spacing w:val="0"/>
          <w:w w:val="114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09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18"/>
          <w:sz w:val="17"/>
          <w:szCs w:val="17"/>
        </w:rPr>
        <w:t>M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16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-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26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72"/>
          <w:sz w:val="17"/>
          <w:szCs w:val="17"/>
        </w:rPr>
        <w:t>P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27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en</w:t>
      </w:r>
      <w:r>
        <w:rPr>
          <w:rFonts w:cs="Arial" w:hAnsi="Arial" w:eastAsia="Arial" w:ascii="Arial"/>
          <w:color w:val="1A1A1A"/>
          <w:spacing w:val="0"/>
          <w:w w:val="116"/>
          <w:sz w:val="17"/>
          <w:szCs w:val="17"/>
        </w:rPr>
        <w:t>q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u</w:t>
      </w:r>
      <w:r>
        <w:rPr>
          <w:rFonts w:cs="Arial" w:hAnsi="Arial" w:eastAsia="Arial" w:ascii="Arial"/>
          <w:color w:val="1A1A1A"/>
          <w:spacing w:val="0"/>
          <w:w w:val="116"/>
          <w:sz w:val="17"/>
          <w:szCs w:val="17"/>
        </w:rPr>
        <w:t>e</w:t>
      </w:r>
      <w:r>
        <w:rPr>
          <w:rFonts w:cs="Arial" w:hAnsi="Arial" w:eastAsia="Arial" w:ascii="Arial"/>
          <w:color w:val="424242"/>
          <w:spacing w:val="0"/>
          <w:w w:val="112"/>
          <w:sz w:val="17"/>
          <w:szCs w:val="17"/>
        </w:rPr>
        <w:t>,</w:t>
      </w:r>
      <w:r>
        <w:rPr>
          <w:rFonts w:cs="Arial" w:hAnsi="Arial" w:eastAsia="Arial" w:ascii="Arial"/>
          <w:color w:val="424242"/>
          <w:spacing w:val="0"/>
          <w:w w:val="100"/>
          <w:sz w:val="17"/>
          <w:szCs w:val="17"/>
        </w:rPr>
        <w:t>  </w:t>
      </w:r>
      <w:r>
        <w:rPr>
          <w:rFonts w:cs="Arial" w:hAnsi="Arial" w:eastAsia="Arial" w:ascii="Arial"/>
          <w:color w:val="424242"/>
          <w:spacing w:val="-21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50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0"/>
          <w:w w:val="126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0"/>
          <w:w w:val="90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0"/>
          <w:w w:val="9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73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0"/>
          <w:w w:val="114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gu</w:t>
      </w:r>
      <w:r>
        <w:rPr>
          <w:rFonts w:cs="Arial" w:hAnsi="Arial" w:eastAsia="Arial" w:ascii="Arial"/>
          <w:color w:val="1A1A1A"/>
          <w:spacing w:val="0"/>
          <w:w w:val="127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0"/>
          <w:w w:val="163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07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2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86"/>
          <w:sz w:val="17"/>
          <w:szCs w:val="17"/>
        </w:rPr>
        <w:t>p</w:t>
      </w:r>
      <w:r>
        <w:rPr>
          <w:rFonts w:cs="Arial" w:hAnsi="Arial" w:eastAsia="Arial" w:ascii="Arial"/>
          <w:color w:val="1A1A1A"/>
          <w:spacing w:val="0"/>
          <w:w w:val="135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116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16"/>
          <w:sz w:val="17"/>
          <w:szCs w:val="17"/>
        </w:rPr>
        <w:t>u</w:t>
      </w:r>
      <w:r>
        <w:rPr>
          <w:rFonts w:cs="Arial" w:hAnsi="Arial" w:eastAsia="Arial" w:ascii="Arial"/>
          <w:color w:val="1A1A1A"/>
          <w:spacing w:val="0"/>
          <w:w w:val="118"/>
          <w:sz w:val="17"/>
          <w:szCs w:val="17"/>
        </w:rPr>
        <w:t>c</w:t>
      </w:r>
      <w:r>
        <w:rPr>
          <w:rFonts w:cs="Arial" w:hAnsi="Arial" w:eastAsia="Arial" w:ascii="Arial"/>
          <w:color w:val="1A1A1A"/>
          <w:spacing w:val="0"/>
          <w:w w:val="142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116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0"/>
          <w:w w:val="90"/>
          <w:sz w:val="17"/>
          <w:szCs w:val="17"/>
        </w:rPr>
        <w:t>s</w:t>
      </w:r>
      <w:r>
        <w:rPr>
          <w:rFonts w:cs="Arial" w:hAnsi="Arial" w:eastAsia="Arial" w:ascii="Arial"/>
          <w:color w:val="323232"/>
          <w:spacing w:val="0"/>
          <w:w w:val="101"/>
          <w:sz w:val="17"/>
          <w:szCs w:val="17"/>
        </w:rPr>
        <w:t>:</w:t>
      </w:r>
      <w:r>
        <w:rPr>
          <w:rFonts w:cs="Arial" w:hAnsi="Arial" w:eastAsia="Arial" w:ascii="Arial"/>
          <w:color w:val="000000"/>
          <w:spacing w:val="0"/>
          <w:w w:val="100"/>
          <w:sz w:val="17"/>
          <w:szCs w:val="17"/>
        </w:rPr>
      </w:r>
    </w:p>
    <w:p>
      <w:pPr>
        <w:rPr>
          <w:sz w:val="14"/>
          <w:szCs w:val="14"/>
        </w:rPr>
        <w:jc w:val="left"/>
        <w:spacing w:before="3" w:lineRule="exact" w:line="140"/>
      </w:pPr>
      <w:r>
        <w:rPr>
          <w:sz w:val="14"/>
          <w:szCs w:val="14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rFonts w:cs="Arial" w:hAnsi="Arial" w:eastAsia="Arial" w:ascii="Arial"/>
          <w:sz w:val="18"/>
          <w:szCs w:val="18"/>
        </w:rPr>
        <w:jc w:val="both"/>
        <w:ind w:left="610" w:right="7000"/>
      </w:pPr>
      <w:r>
        <w:rPr>
          <w:rFonts w:cs="Times New Roman" w:hAnsi="Times New Roman" w:eastAsia="Times New Roman" w:ascii="Times New Roman"/>
          <w:b/>
          <w:i/>
          <w:color w:val="1A1A1A"/>
          <w:w w:val="99"/>
          <w:sz w:val="19"/>
          <w:szCs w:val="19"/>
        </w:rPr>
        <w:t>P</w:t>
      </w:r>
      <w:r>
        <w:rPr>
          <w:rFonts w:cs="Times New Roman" w:hAnsi="Times New Roman" w:eastAsia="Times New Roman" w:ascii="Times New Roman"/>
          <w:b/>
          <w:i/>
          <w:color w:val="1A1A1A"/>
          <w:w w:val="103"/>
          <w:sz w:val="19"/>
          <w:szCs w:val="19"/>
        </w:rPr>
        <w:t>r</w:t>
      </w:r>
      <w:r>
        <w:rPr>
          <w:rFonts w:cs="Times New Roman" w:hAnsi="Times New Roman" w:eastAsia="Times New Roman" w:ascii="Times New Roman"/>
          <w:b/>
          <w:i/>
          <w:color w:val="1A1A1A"/>
          <w:w w:val="90"/>
          <w:sz w:val="19"/>
          <w:szCs w:val="19"/>
        </w:rPr>
        <w:t>o</w:t>
      </w:r>
      <w:r>
        <w:rPr>
          <w:rFonts w:cs="Times New Roman" w:hAnsi="Times New Roman" w:eastAsia="Times New Roman" w:ascii="Times New Roman"/>
          <w:b/>
          <w:i/>
          <w:color w:val="1A1A1A"/>
          <w:w w:val="126"/>
          <w:sz w:val="19"/>
          <w:szCs w:val="19"/>
        </w:rPr>
        <w:t>d</w:t>
      </w:r>
      <w:r>
        <w:rPr>
          <w:rFonts w:cs="Times New Roman" w:hAnsi="Times New Roman" w:eastAsia="Times New Roman" w:ascii="Times New Roman"/>
          <w:b/>
          <w:i/>
          <w:color w:val="1A1A1A"/>
          <w:w w:val="104"/>
          <w:sz w:val="19"/>
          <w:szCs w:val="19"/>
        </w:rPr>
        <w:t>u</w:t>
      </w:r>
      <w:r>
        <w:rPr>
          <w:rFonts w:cs="Times New Roman" w:hAnsi="Times New Roman" w:eastAsia="Times New Roman" w:ascii="Times New Roman"/>
          <w:b/>
          <w:i/>
          <w:color w:val="1A1A1A"/>
          <w:w w:val="96"/>
          <w:sz w:val="19"/>
          <w:szCs w:val="19"/>
        </w:rPr>
        <w:t>c</w:t>
      </w:r>
      <w:r>
        <w:rPr>
          <w:rFonts w:cs="Times New Roman" w:hAnsi="Times New Roman" w:eastAsia="Times New Roman" w:ascii="Times New Roman"/>
          <w:b/>
          <w:i/>
          <w:color w:val="1A1A1A"/>
          <w:w w:val="155"/>
          <w:sz w:val="19"/>
          <w:szCs w:val="19"/>
        </w:rPr>
        <w:t>t</w:t>
      </w:r>
      <w:r>
        <w:rPr>
          <w:rFonts w:cs="Times New Roman" w:hAnsi="Times New Roman" w:eastAsia="Times New Roman" w:ascii="Times New Roman"/>
          <w:b/>
          <w:i/>
          <w:color w:val="1A1A1A"/>
          <w:w w:val="96"/>
          <w:sz w:val="19"/>
          <w:szCs w:val="19"/>
        </w:rPr>
        <w:t>o</w:t>
      </w:r>
      <w:r>
        <w:rPr>
          <w:rFonts w:cs="Times New Roman" w:hAnsi="Times New Roman" w:eastAsia="Times New Roman" w:ascii="Times New Roman"/>
          <w:b/>
          <w:i/>
          <w:color w:val="1A1A1A"/>
          <w:w w:val="100"/>
          <w:sz w:val="19"/>
          <w:szCs w:val="19"/>
        </w:rPr>
        <w:t> </w:t>
      </w:r>
      <w:r>
        <w:rPr>
          <w:rFonts w:cs="Times New Roman" w:hAnsi="Times New Roman" w:eastAsia="Times New Roman" w:ascii="Times New Roman"/>
          <w:b/>
          <w:i/>
          <w:color w:val="1A1A1A"/>
          <w:spacing w:val="-23"/>
          <w:w w:val="100"/>
          <w:sz w:val="19"/>
          <w:szCs w:val="19"/>
        </w:rPr>
        <w:t> </w:t>
      </w:r>
      <w:r>
        <w:rPr>
          <w:rFonts w:cs="Arial" w:hAnsi="Arial" w:eastAsia="Arial" w:ascii="Arial"/>
          <w:b/>
          <w:i/>
          <w:color w:val="1A1A1A"/>
          <w:spacing w:val="0"/>
          <w:w w:val="105"/>
          <w:sz w:val="18"/>
          <w:szCs w:val="18"/>
        </w:rPr>
        <w:t>7</w:t>
      </w:r>
      <w:r>
        <w:rPr>
          <w:rFonts w:cs="Arial" w:hAnsi="Arial" w:eastAsia="Arial" w:ascii="Arial"/>
          <w:b/>
          <w:i/>
          <w:color w:val="1A1A1A"/>
          <w:spacing w:val="0"/>
          <w:w w:val="38"/>
          <w:sz w:val="18"/>
          <w:szCs w:val="18"/>
        </w:rPr>
        <w:t>.</w:t>
      </w:r>
      <w:r>
        <w:rPr>
          <w:rFonts w:cs="Arial" w:hAnsi="Arial" w:eastAsia="Arial" w:ascii="Arial"/>
          <w:b/>
          <w:i/>
          <w:color w:val="1A1A1A"/>
          <w:spacing w:val="0"/>
          <w:w w:val="231"/>
          <w:sz w:val="18"/>
          <w:szCs w:val="18"/>
        </w:rPr>
        <w:t>l</w:t>
      </w:r>
      <w:r>
        <w:rPr>
          <w:rFonts w:cs="Arial" w:hAnsi="Arial" w:eastAsia="Arial" w:ascii="Arial"/>
          <w:b/>
          <w:i/>
          <w:color w:val="1A1A1A"/>
          <w:spacing w:val="0"/>
          <w:w w:val="136"/>
          <w:sz w:val="18"/>
          <w:szCs w:val="18"/>
        </w:rPr>
        <w:t>(</w:t>
      </w:r>
      <w:r>
        <w:rPr>
          <w:rFonts w:cs="Arial" w:hAnsi="Arial" w:eastAsia="Arial" w:ascii="Arial"/>
          <w:b/>
          <w:i/>
          <w:color w:val="1A1A1A"/>
          <w:spacing w:val="0"/>
          <w:w w:val="105"/>
          <w:sz w:val="18"/>
          <w:szCs w:val="18"/>
        </w:rPr>
        <w:t>i</w:t>
      </w:r>
      <w:r>
        <w:rPr>
          <w:rFonts w:cs="Arial" w:hAnsi="Arial" w:eastAsia="Arial" w:ascii="Arial"/>
          <w:b/>
          <w:i/>
          <w:color w:val="1A1A1A"/>
          <w:spacing w:val="0"/>
          <w:w w:val="96"/>
          <w:sz w:val="18"/>
          <w:szCs w:val="18"/>
        </w:rPr>
        <w:t>)</w:t>
      </w:r>
      <w:r>
        <w:rPr>
          <w:rFonts w:cs="Arial" w:hAnsi="Arial" w:eastAsia="Arial" w:ascii="Arial"/>
          <w:b/>
          <w:i/>
          <w:color w:val="1A1A1A"/>
          <w:spacing w:val="0"/>
          <w:w w:val="88"/>
          <w:sz w:val="18"/>
          <w:szCs w:val="18"/>
        </w:rPr>
        <w:t>:</w:t>
      </w:r>
      <w:r>
        <w:rPr>
          <w:rFonts w:cs="Arial" w:hAnsi="Arial" w:eastAsia="Arial" w:ascii="Arial"/>
          <w:color w:val="000000"/>
          <w:spacing w:val="0"/>
          <w:w w:val="100"/>
          <w:sz w:val="18"/>
          <w:szCs w:val="18"/>
        </w:rPr>
      </w:r>
    </w:p>
    <w:p>
      <w:pPr>
        <w:rPr>
          <w:rFonts w:cs="Arial" w:hAnsi="Arial" w:eastAsia="Arial" w:ascii="Arial"/>
          <w:sz w:val="17"/>
          <w:szCs w:val="17"/>
        </w:rPr>
        <w:jc w:val="both"/>
        <w:spacing w:before="15" w:lineRule="auto" w:line="256"/>
        <w:ind w:left="615" w:right="194" w:firstLine="10"/>
      </w:pPr>
      <w:r>
        <w:rPr>
          <w:rFonts w:cs="Arial" w:hAnsi="Arial" w:eastAsia="Arial" w:ascii="Arial"/>
          <w:color w:val="1A1A1A"/>
          <w:w w:val="67"/>
          <w:sz w:val="17"/>
          <w:szCs w:val="17"/>
        </w:rPr>
        <w:t>E</w:t>
      </w:r>
      <w:r>
        <w:rPr>
          <w:rFonts w:cs="Arial" w:hAnsi="Arial" w:eastAsia="Arial" w:ascii="Arial"/>
          <w:color w:val="323232"/>
          <w:w w:val="114"/>
          <w:sz w:val="17"/>
          <w:szCs w:val="17"/>
        </w:rPr>
        <w:t>l</w:t>
      </w:r>
      <w:r>
        <w:rPr>
          <w:rFonts w:cs="Arial" w:hAnsi="Arial" w:eastAsia="Arial" w:ascii="Arial"/>
          <w:color w:val="323232"/>
          <w:spacing w:val="37"/>
          <w:w w:val="114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76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0"/>
          <w:w w:val="114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0"/>
          <w:w w:val="152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18"/>
          <w:sz w:val="17"/>
          <w:szCs w:val="17"/>
        </w:rPr>
        <w:t>m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c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a</w:t>
      </w:r>
      <w:r>
        <w:rPr>
          <w:rFonts w:cs="Arial" w:hAnsi="Arial" w:eastAsia="Arial" w:ascii="Arial"/>
          <w:color w:val="323232"/>
          <w:spacing w:val="0"/>
          <w:w w:val="100"/>
          <w:sz w:val="17"/>
          <w:szCs w:val="17"/>
        </w:rPr>
        <w:t>l</w:t>
      </w:r>
      <w:r>
        <w:rPr>
          <w:rFonts w:cs="Arial" w:hAnsi="Arial" w:eastAsia="Arial" w:ascii="Arial"/>
          <w:color w:val="323232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323232"/>
          <w:spacing w:val="4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81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16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32"/>
          <w:w w:val="116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Ad</w:t>
      </w:r>
      <w:r>
        <w:rPr>
          <w:rFonts w:cs="Arial" w:hAnsi="Arial" w:eastAsia="Arial" w:ascii="Arial"/>
          <w:color w:val="1A1A1A"/>
          <w:spacing w:val="0"/>
          <w:w w:val="122"/>
          <w:sz w:val="17"/>
          <w:szCs w:val="17"/>
        </w:rPr>
        <w:t>m</w:t>
      </w:r>
      <w:r>
        <w:rPr>
          <w:rFonts w:cs="Arial" w:hAnsi="Arial" w:eastAsia="Arial" w:ascii="Arial"/>
          <w:color w:val="1A1A1A"/>
          <w:spacing w:val="0"/>
          <w:w w:val="127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0"/>
          <w:w w:val="127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07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0"/>
          <w:w w:val="152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127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12"/>
          <w:sz w:val="17"/>
          <w:szCs w:val="17"/>
        </w:rPr>
        <w:t>c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21"/>
          <w:sz w:val="17"/>
          <w:szCs w:val="17"/>
        </w:rPr>
        <w:t>ó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34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92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44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118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07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28"/>
          <w:w w:val="107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76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09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0"/>
          <w:w w:val="118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81"/>
          <w:sz w:val="17"/>
          <w:szCs w:val="17"/>
        </w:rPr>
        <w:t>,</w:t>
      </w:r>
      <w:r>
        <w:rPr>
          <w:rFonts w:cs="Arial" w:hAnsi="Arial" w:eastAsia="Arial" w:ascii="Arial"/>
          <w:color w:val="1A1A1A"/>
          <w:spacing w:val="42"/>
          <w:w w:val="81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c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2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63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42"/>
          <w:w w:val="106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63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16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0"/>
          <w:w w:val="173"/>
          <w:sz w:val="17"/>
          <w:szCs w:val="17"/>
        </w:rPr>
        <w:t>f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0"/>
          <w:w w:val="135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108"/>
          <w:sz w:val="17"/>
          <w:szCs w:val="17"/>
        </w:rPr>
        <w:t>m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12"/>
          <w:sz w:val="17"/>
          <w:szCs w:val="17"/>
        </w:rPr>
        <w:t>c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21"/>
          <w:sz w:val="17"/>
          <w:szCs w:val="17"/>
        </w:rPr>
        <w:t>ó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5"/>
          <w:w w:val="106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91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39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42"/>
          <w:w w:val="139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84"/>
          <w:sz w:val="17"/>
          <w:szCs w:val="17"/>
        </w:rPr>
        <w:t>c</w:t>
      </w:r>
      <w:r>
        <w:rPr>
          <w:rFonts w:cs="Arial" w:hAnsi="Arial" w:eastAsia="Arial" w:ascii="Arial"/>
          <w:color w:val="1A1A1A"/>
          <w:spacing w:val="0"/>
          <w:w w:val="91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63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as</w:t>
      </w:r>
      <w:r>
        <w:rPr>
          <w:rFonts w:cs="Arial" w:hAnsi="Arial" w:eastAsia="Arial" w:ascii="Arial"/>
          <w:color w:val="1A1A1A"/>
          <w:spacing w:val="0"/>
          <w:w w:val="152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127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42"/>
          <w:w w:val="111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93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u</w:t>
      </w:r>
      <w:r>
        <w:rPr>
          <w:rFonts w:cs="Arial" w:hAnsi="Arial" w:eastAsia="Arial" w:ascii="Arial"/>
          <w:color w:val="1A1A1A"/>
          <w:spacing w:val="0"/>
          <w:w w:val="152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39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0"/>
          <w:w w:val="139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98"/>
          <w:sz w:val="17"/>
          <w:szCs w:val="17"/>
        </w:rPr>
        <w:t>m</w:t>
      </w:r>
      <w:r>
        <w:rPr>
          <w:rFonts w:cs="Arial" w:hAnsi="Arial" w:eastAsia="Arial" w:ascii="Arial"/>
          <w:color w:val="1A1A1A"/>
          <w:spacing w:val="0"/>
          <w:w w:val="139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16"/>
          <w:sz w:val="17"/>
          <w:szCs w:val="17"/>
        </w:rPr>
        <w:t>g</w:t>
      </w:r>
      <w:r>
        <w:rPr>
          <w:rFonts w:cs="Arial" w:hAnsi="Arial" w:eastAsia="Arial" w:ascii="Arial"/>
          <w:color w:val="323232"/>
          <w:spacing w:val="0"/>
          <w:w w:val="127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9"/>
          <w:w w:val="111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81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28"/>
          <w:w w:val="81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86"/>
          <w:sz w:val="17"/>
          <w:szCs w:val="17"/>
        </w:rPr>
        <w:t>p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35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142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52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152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21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50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9"/>
          <w:w w:val="111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50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0"/>
          <w:w w:val="193"/>
          <w:sz w:val="17"/>
          <w:szCs w:val="17"/>
        </w:rPr>
        <w:t>f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0"/>
          <w:w w:val="135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108"/>
          <w:sz w:val="17"/>
          <w:szCs w:val="17"/>
        </w:rPr>
        <w:t>m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12"/>
          <w:sz w:val="17"/>
          <w:szCs w:val="17"/>
        </w:rPr>
        <w:t>c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16"/>
          <w:sz w:val="17"/>
          <w:szCs w:val="17"/>
        </w:rPr>
        <w:t>ó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9"/>
          <w:w w:val="111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g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0"/>
          <w:w w:val="152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21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da</w:t>
      </w:r>
      <w:r>
        <w:rPr>
          <w:rFonts w:cs="Arial" w:hAnsi="Arial" w:eastAsia="Arial" w:ascii="Arial"/>
          <w:color w:val="1A1A1A"/>
          <w:spacing w:val="9"/>
          <w:w w:val="111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86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16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0"/>
          <w:w w:val="173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127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9"/>
          <w:w w:val="111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86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21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39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9"/>
          <w:w w:val="139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81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07"/>
          <w:sz w:val="17"/>
          <w:szCs w:val="17"/>
        </w:rPr>
        <w:t>c</w:t>
      </w:r>
      <w:r>
        <w:rPr>
          <w:rFonts w:cs="Arial" w:hAnsi="Arial" w:eastAsia="Arial" w:ascii="Arial"/>
          <w:color w:val="1A1A1A"/>
          <w:spacing w:val="0"/>
          <w:w w:val="142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ua</w:t>
      </w:r>
      <w:r>
        <w:rPr>
          <w:rFonts w:cs="Arial" w:hAnsi="Arial" w:eastAsia="Arial" w:ascii="Arial"/>
          <w:color w:val="1A1A1A"/>
          <w:spacing w:val="0"/>
          <w:w w:val="127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9"/>
          <w:w w:val="127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79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0"/>
          <w:w w:val="114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0"/>
          <w:w w:val="152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18"/>
          <w:sz w:val="17"/>
          <w:szCs w:val="17"/>
        </w:rPr>
        <w:t>m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72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0"/>
          <w:w w:val="112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98"/>
          <w:sz w:val="17"/>
          <w:szCs w:val="17"/>
        </w:rPr>
        <w:t>G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89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44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127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as</w:t>
      </w:r>
      <w:r>
        <w:rPr>
          <w:rFonts w:cs="Arial" w:hAnsi="Arial" w:eastAsia="Arial" w:ascii="Arial"/>
          <w:color w:val="1A1A1A"/>
          <w:spacing w:val="0"/>
          <w:w w:val="91"/>
          <w:sz w:val="17"/>
          <w:szCs w:val="17"/>
        </w:rPr>
        <w:t>,</w:t>
      </w:r>
      <w:r>
        <w:rPr>
          <w:rFonts w:cs="Arial" w:hAnsi="Arial" w:eastAsia="Arial" w:ascii="Arial"/>
          <w:color w:val="1A1A1A"/>
          <w:spacing w:val="9"/>
          <w:w w:val="91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91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16"/>
          <w:sz w:val="17"/>
          <w:szCs w:val="17"/>
        </w:rPr>
        <w:t>b</w:t>
      </w:r>
      <w:r>
        <w:rPr>
          <w:rFonts w:cs="Arial" w:hAnsi="Arial" w:eastAsia="Arial" w:ascii="Arial"/>
          <w:color w:val="1A1A1A"/>
          <w:spacing w:val="0"/>
          <w:w w:val="139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da</w:t>
      </w:r>
      <w:r>
        <w:rPr>
          <w:rFonts w:cs="Arial" w:hAnsi="Arial" w:eastAsia="Arial" w:ascii="Arial"/>
          <w:color w:val="1A1A1A"/>
          <w:spacing w:val="0"/>
          <w:w w:val="115"/>
          <w:sz w:val="17"/>
          <w:szCs w:val="17"/>
        </w:rPr>
        <w:t>m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0"/>
          <w:w w:val="183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86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u</w:t>
      </w:r>
      <w:r>
        <w:rPr>
          <w:rFonts w:cs="Arial" w:hAnsi="Arial" w:eastAsia="Arial" w:ascii="Arial"/>
          <w:color w:val="1A1A1A"/>
          <w:spacing w:val="0"/>
          <w:w w:val="173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oma</w:t>
      </w:r>
      <w:r>
        <w:rPr>
          <w:rFonts w:cs="Arial" w:hAnsi="Arial" w:eastAsia="Arial" w:ascii="Arial"/>
          <w:color w:val="1A1A1A"/>
          <w:spacing w:val="0"/>
          <w:w w:val="163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iza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12"/>
          <w:sz w:val="17"/>
          <w:szCs w:val="17"/>
        </w:rPr>
        <w:t>.</w:t>
      </w:r>
      <w:r>
        <w:rPr>
          <w:rFonts w:cs="Arial" w:hAnsi="Arial" w:eastAsia="Arial" w:ascii="Arial"/>
          <w:color w:val="000000"/>
          <w:spacing w:val="0"/>
          <w:w w:val="100"/>
          <w:sz w:val="17"/>
          <w:szCs w:val="17"/>
        </w:rPr>
      </w:r>
    </w:p>
    <w:p>
      <w:pPr>
        <w:rPr>
          <w:sz w:val="20"/>
          <w:szCs w:val="20"/>
        </w:rPr>
        <w:jc w:val="left"/>
        <w:spacing w:before="1" w:lineRule="exact" w:line="200"/>
      </w:pPr>
      <w:r>
        <w:rPr>
          <w:sz w:val="20"/>
          <w:szCs w:val="20"/>
        </w:rPr>
      </w:r>
    </w:p>
    <w:p>
      <w:pPr>
        <w:rPr>
          <w:rFonts w:cs="Times New Roman" w:hAnsi="Times New Roman" w:eastAsia="Times New Roman" w:ascii="Times New Roman"/>
          <w:sz w:val="19"/>
          <w:szCs w:val="19"/>
        </w:rPr>
        <w:jc w:val="both"/>
        <w:ind w:left="624" w:right="7053"/>
      </w:pPr>
      <w:r>
        <w:rPr>
          <w:rFonts w:cs="Times New Roman" w:hAnsi="Times New Roman" w:eastAsia="Times New Roman" w:ascii="Times New Roman"/>
          <w:b/>
          <w:i/>
          <w:color w:val="1A1A1A"/>
          <w:w w:val="83"/>
          <w:sz w:val="19"/>
          <w:szCs w:val="19"/>
        </w:rPr>
        <w:t>C</w:t>
      </w:r>
      <w:r>
        <w:rPr>
          <w:rFonts w:cs="Times New Roman" w:hAnsi="Times New Roman" w:eastAsia="Times New Roman" w:ascii="Times New Roman"/>
          <w:b/>
          <w:i/>
          <w:color w:val="1A1A1A"/>
          <w:w w:val="95"/>
          <w:sz w:val="19"/>
          <w:szCs w:val="19"/>
        </w:rPr>
        <w:t>u</w:t>
      </w:r>
      <w:r>
        <w:rPr>
          <w:rFonts w:cs="Times New Roman" w:hAnsi="Times New Roman" w:eastAsia="Times New Roman" w:ascii="Times New Roman"/>
          <w:b/>
          <w:i/>
          <w:color w:val="1A1A1A"/>
          <w:w w:val="110"/>
          <w:sz w:val="19"/>
          <w:szCs w:val="19"/>
        </w:rPr>
        <w:t>m</w:t>
      </w:r>
      <w:r>
        <w:rPr>
          <w:rFonts w:cs="Times New Roman" w:hAnsi="Times New Roman" w:eastAsia="Times New Roman" w:ascii="Times New Roman"/>
          <w:b/>
          <w:i/>
          <w:color w:val="1A1A1A"/>
          <w:w w:val="116"/>
          <w:sz w:val="19"/>
          <w:szCs w:val="19"/>
        </w:rPr>
        <w:t>p</w:t>
      </w:r>
      <w:r>
        <w:rPr>
          <w:rFonts w:cs="Times New Roman" w:hAnsi="Times New Roman" w:eastAsia="Times New Roman" w:ascii="Times New Roman"/>
          <w:b/>
          <w:i/>
          <w:color w:val="1A1A1A"/>
          <w:w w:val="109"/>
          <w:sz w:val="19"/>
          <w:szCs w:val="19"/>
        </w:rPr>
        <w:t>li</w:t>
      </w:r>
      <w:r>
        <w:rPr>
          <w:rFonts w:cs="Times New Roman" w:hAnsi="Times New Roman" w:eastAsia="Times New Roman" w:ascii="Times New Roman"/>
          <w:b/>
          <w:i/>
          <w:color w:val="1A1A1A"/>
          <w:w w:val="100"/>
          <w:sz w:val="19"/>
          <w:szCs w:val="19"/>
        </w:rPr>
        <w:t>m</w:t>
      </w:r>
      <w:r>
        <w:rPr>
          <w:rFonts w:cs="Times New Roman" w:hAnsi="Times New Roman" w:eastAsia="Times New Roman" w:ascii="Times New Roman"/>
          <w:b/>
          <w:i/>
          <w:color w:val="1A1A1A"/>
          <w:w w:val="127"/>
          <w:sz w:val="19"/>
          <w:szCs w:val="19"/>
        </w:rPr>
        <w:t>i</w:t>
      </w:r>
      <w:r>
        <w:rPr>
          <w:rFonts w:cs="Times New Roman" w:hAnsi="Times New Roman" w:eastAsia="Times New Roman" w:ascii="Times New Roman"/>
          <w:b/>
          <w:i/>
          <w:color w:val="1A1A1A"/>
          <w:w w:val="108"/>
          <w:sz w:val="19"/>
          <w:szCs w:val="19"/>
        </w:rPr>
        <w:t>e</w:t>
      </w:r>
      <w:r>
        <w:rPr>
          <w:rFonts w:cs="Times New Roman" w:hAnsi="Times New Roman" w:eastAsia="Times New Roman" w:ascii="Times New Roman"/>
          <w:b/>
          <w:i/>
          <w:color w:val="1A1A1A"/>
          <w:w w:val="99"/>
          <w:sz w:val="19"/>
          <w:szCs w:val="19"/>
        </w:rPr>
        <w:t>n</w:t>
      </w:r>
      <w:r>
        <w:rPr>
          <w:rFonts w:cs="Times New Roman" w:hAnsi="Times New Roman" w:eastAsia="Times New Roman" w:ascii="Times New Roman"/>
          <w:b/>
          <w:i/>
          <w:color w:val="1A1A1A"/>
          <w:w w:val="164"/>
          <w:sz w:val="19"/>
          <w:szCs w:val="19"/>
        </w:rPr>
        <w:t>t</w:t>
      </w:r>
      <w:r>
        <w:rPr>
          <w:rFonts w:cs="Times New Roman" w:hAnsi="Times New Roman" w:eastAsia="Times New Roman" w:ascii="Times New Roman"/>
          <w:b/>
          <w:i/>
          <w:color w:val="1A1A1A"/>
          <w:w w:val="101"/>
          <w:sz w:val="19"/>
          <w:szCs w:val="19"/>
        </w:rPr>
        <w:t>o</w:t>
      </w:r>
      <w:r>
        <w:rPr>
          <w:rFonts w:cs="Times New Roman" w:hAnsi="Times New Roman" w:eastAsia="Times New Roman" w:ascii="Times New Roman"/>
          <w:b/>
          <w:i/>
          <w:color w:val="323232"/>
          <w:w w:val="98"/>
          <w:sz w:val="19"/>
          <w:szCs w:val="19"/>
        </w:rPr>
        <w:t>:</w:t>
      </w:r>
      <w:r>
        <w:rPr>
          <w:rFonts w:cs="Times New Roman" w:hAnsi="Times New Roman" w:eastAsia="Times New Roman" w:ascii="Times New Roman"/>
          <w:color w:val="000000"/>
          <w:w w:val="100"/>
          <w:sz w:val="19"/>
          <w:szCs w:val="19"/>
        </w:rPr>
      </w:r>
    </w:p>
    <w:p>
      <w:pPr>
        <w:rPr>
          <w:rFonts w:cs="Arial" w:hAnsi="Arial" w:eastAsia="Arial" w:ascii="Arial"/>
          <w:sz w:val="16"/>
          <w:szCs w:val="16"/>
        </w:rPr>
        <w:jc w:val="both"/>
        <w:spacing w:before="10" w:lineRule="auto" w:line="249"/>
        <w:ind w:left="624" w:right="180" w:firstLine="5"/>
      </w:pPr>
      <w:r>
        <w:rPr>
          <w:rFonts w:cs="Arial" w:hAnsi="Arial" w:eastAsia="Arial" w:ascii="Arial"/>
          <w:color w:val="1A1A1A"/>
          <w:w w:val="105"/>
          <w:sz w:val="17"/>
          <w:szCs w:val="17"/>
        </w:rPr>
        <w:t>M</w:t>
      </w:r>
      <w:r>
        <w:rPr>
          <w:rFonts w:cs="Arial" w:hAnsi="Arial" w:eastAsia="Arial" w:ascii="Arial"/>
          <w:color w:val="1A1A1A"/>
          <w:w w:val="111"/>
          <w:sz w:val="17"/>
          <w:szCs w:val="17"/>
        </w:rPr>
        <w:t>ed</w:t>
      </w:r>
      <w:r>
        <w:rPr>
          <w:rFonts w:cs="Arial" w:hAnsi="Arial" w:eastAsia="Arial" w:ascii="Arial"/>
          <w:color w:val="1A1A1A"/>
          <w:w w:val="139"/>
          <w:sz w:val="17"/>
          <w:szCs w:val="17"/>
        </w:rPr>
        <w:t>i</w:t>
      </w:r>
      <w:r>
        <w:rPr>
          <w:rFonts w:cs="Arial" w:hAnsi="Arial" w:eastAsia="Arial" w:ascii="Arial"/>
          <w:color w:val="1A1A1A"/>
          <w:w w:val="106"/>
          <w:sz w:val="17"/>
          <w:szCs w:val="17"/>
        </w:rPr>
        <w:t>a</w:t>
      </w:r>
      <w:r>
        <w:rPr>
          <w:rFonts w:cs="Arial" w:hAnsi="Arial" w:eastAsia="Arial" w:ascii="Arial"/>
          <w:color w:val="1A1A1A"/>
          <w:w w:val="111"/>
          <w:sz w:val="17"/>
          <w:szCs w:val="17"/>
        </w:rPr>
        <w:t>n</w:t>
      </w:r>
      <w:r>
        <w:rPr>
          <w:rFonts w:cs="Arial" w:hAnsi="Arial" w:eastAsia="Arial" w:ascii="Arial"/>
          <w:color w:val="1A1A1A"/>
          <w:w w:val="173"/>
          <w:sz w:val="17"/>
          <w:szCs w:val="17"/>
        </w:rPr>
        <w:t>t</w:t>
      </w:r>
      <w:r>
        <w:rPr>
          <w:rFonts w:cs="Arial" w:hAnsi="Arial" w:eastAsia="Arial" w:ascii="Arial"/>
          <w:color w:val="1A1A1A"/>
          <w:w w:val="101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32"/>
          <w:w w:val="101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81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19"/>
          <w:sz w:val="17"/>
          <w:szCs w:val="17"/>
        </w:rPr>
        <w:t>ct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28"/>
          <w:w w:val="101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91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0"/>
          <w:w w:val="193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127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g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32"/>
          <w:w w:val="101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8"/>
          <w:sz w:val="17"/>
          <w:szCs w:val="17"/>
        </w:rPr>
        <w:t>re</w:t>
      </w:r>
      <w:r>
        <w:rPr>
          <w:rFonts w:cs="Arial" w:hAnsi="Arial" w:eastAsia="Arial" w:ascii="Arial"/>
          <w:color w:val="1A1A1A"/>
          <w:spacing w:val="0"/>
          <w:w w:val="108"/>
          <w:sz w:val="17"/>
          <w:szCs w:val="17"/>
        </w:rPr>
        <w:t>c</w:t>
      </w:r>
      <w:r>
        <w:rPr>
          <w:rFonts w:cs="Arial" w:hAnsi="Arial" w:eastAsia="Arial" w:ascii="Arial"/>
          <w:color w:val="1A1A1A"/>
          <w:spacing w:val="0"/>
          <w:w w:val="108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08"/>
          <w:sz w:val="17"/>
          <w:szCs w:val="17"/>
        </w:rPr>
        <w:t>p</w:t>
      </w:r>
      <w:r>
        <w:rPr>
          <w:rFonts w:cs="Arial" w:hAnsi="Arial" w:eastAsia="Arial" w:ascii="Arial"/>
          <w:color w:val="1A1A1A"/>
          <w:spacing w:val="0"/>
          <w:w w:val="108"/>
          <w:sz w:val="17"/>
          <w:szCs w:val="17"/>
        </w:rPr>
        <w:t>c</w:t>
      </w:r>
      <w:r>
        <w:rPr>
          <w:rFonts w:cs="Arial" w:hAnsi="Arial" w:eastAsia="Arial" w:ascii="Arial"/>
          <w:color w:val="1A1A1A"/>
          <w:spacing w:val="0"/>
          <w:w w:val="108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08"/>
          <w:sz w:val="17"/>
          <w:szCs w:val="17"/>
        </w:rPr>
        <w:t>ó</w:t>
      </w:r>
      <w:r>
        <w:rPr>
          <w:rFonts w:cs="Arial" w:hAnsi="Arial" w:eastAsia="Arial" w:ascii="Arial"/>
          <w:color w:val="1A1A1A"/>
          <w:spacing w:val="0"/>
          <w:w w:val="108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39"/>
          <w:w w:val="108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73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u</w:t>
      </w:r>
      <w:r>
        <w:rPr>
          <w:rFonts w:cs="Arial" w:hAnsi="Arial" w:eastAsia="Arial" w:ascii="Arial"/>
          <w:color w:val="1A1A1A"/>
          <w:spacing w:val="0"/>
          <w:w w:val="107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0"/>
          <w:w w:val="112"/>
          <w:sz w:val="17"/>
          <w:szCs w:val="17"/>
        </w:rPr>
        <w:t>c</w:t>
      </w:r>
      <w:r>
        <w:rPr>
          <w:rFonts w:cs="Arial" w:hAnsi="Arial" w:eastAsia="Arial" w:ascii="Arial"/>
          <w:color w:val="1A1A1A"/>
          <w:spacing w:val="0"/>
          <w:w w:val="118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83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91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32"/>
          <w:w w:val="91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34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2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3</w:t>
      </w:r>
      <w:r>
        <w:rPr>
          <w:rFonts w:cs="Arial" w:hAnsi="Arial" w:eastAsia="Arial" w:ascii="Arial"/>
          <w:color w:val="1A1A1A"/>
          <w:spacing w:val="3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15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18"/>
          <w:sz w:val="17"/>
          <w:szCs w:val="17"/>
        </w:rPr>
        <w:t>j</w:t>
      </w:r>
      <w:r>
        <w:rPr>
          <w:rFonts w:cs="Arial" w:hAnsi="Arial" w:eastAsia="Arial" w:ascii="Arial"/>
          <w:color w:val="1A1A1A"/>
          <w:spacing w:val="0"/>
          <w:w w:val="118"/>
          <w:sz w:val="17"/>
          <w:szCs w:val="17"/>
        </w:rPr>
        <w:t>u</w:t>
      </w:r>
      <w:r>
        <w:rPr>
          <w:rFonts w:cs="Arial" w:hAnsi="Arial" w:eastAsia="Arial" w:ascii="Arial"/>
          <w:color w:val="1A1A1A"/>
          <w:spacing w:val="0"/>
          <w:w w:val="118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0"/>
          <w:w w:val="118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18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21"/>
          <w:w w:val="118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34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2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0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16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,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18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50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82"/>
          <w:sz w:val="17"/>
          <w:szCs w:val="17"/>
        </w:rPr>
        <w:t>U</w:t>
      </w:r>
      <w:r>
        <w:rPr>
          <w:rFonts w:cs="Arial" w:hAnsi="Arial" w:eastAsia="Arial" w:ascii="Arial"/>
          <w:color w:val="1A1A1A"/>
          <w:spacing w:val="0"/>
          <w:w w:val="116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0"/>
          <w:w w:val="139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da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67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14"/>
          <w:sz w:val="17"/>
          <w:szCs w:val="17"/>
        </w:rPr>
        <w:t>j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07"/>
          <w:sz w:val="17"/>
          <w:szCs w:val="17"/>
        </w:rPr>
        <w:t>c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u</w:t>
      </w:r>
      <w:r>
        <w:rPr>
          <w:rFonts w:cs="Arial" w:hAnsi="Arial" w:eastAsia="Arial" w:ascii="Arial"/>
          <w:color w:val="1A1A1A"/>
          <w:spacing w:val="0"/>
          <w:w w:val="183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0"/>
          <w:w w:val="144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M</w:t>
      </w:r>
      <w:r>
        <w:rPr>
          <w:rFonts w:cs="Arial" w:hAnsi="Arial" w:eastAsia="Arial" w:ascii="Arial"/>
          <w:color w:val="1A1A1A"/>
          <w:spacing w:val="0"/>
          <w:w w:val="110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98"/>
          <w:sz w:val="17"/>
          <w:szCs w:val="17"/>
        </w:rPr>
        <w:t>G</w:t>
      </w:r>
      <w:r>
        <w:rPr>
          <w:rFonts w:cs="Arial" w:hAnsi="Arial" w:eastAsia="Arial" w:ascii="Arial"/>
          <w:color w:val="1A1A1A"/>
          <w:spacing w:val="0"/>
          <w:w w:val="114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93"/>
          <w:sz w:val="17"/>
          <w:szCs w:val="17"/>
        </w:rPr>
        <w:t>P</w:t>
      </w:r>
      <w:r>
        <w:rPr>
          <w:rFonts w:cs="Arial" w:hAnsi="Arial" w:eastAsia="Arial" w:ascii="Arial"/>
          <w:color w:val="1A1A1A"/>
          <w:spacing w:val="0"/>
          <w:w w:val="110"/>
          <w:sz w:val="17"/>
          <w:szCs w:val="17"/>
        </w:rPr>
        <w:t>-</w:t>
      </w:r>
      <w:r>
        <w:rPr>
          <w:rFonts w:cs="Arial" w:hAnsi="Arial" w:eastAsia="Arial" w:ascii="Arial"/>
          <w:color w:val="1A1A1A"/>
          <w:spacing w:val="0"/>
          <w:w w:val="11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72"/>
          <w:sz w:val="17"/>
          <w:szCs w:val="17"/>
        </w:rPr>
        <w:t>P</w:t>
      </w:r>
      <w:r>
        <w:rPr>
          <w:rFonts w:cs="Arial" w:hAnsi="Arial" w:eastAsia="Arial" w:ascii="Arial"/>
          <w:color w:val="1A1A1A"/>
          <w:spacing w:val="0"/>
          <w:w w:val="97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105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-13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86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0"/>
          <w:w w:val="173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135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16"/>
          <w:sz w:val="17"/>
          <w:szCs w:val="17"/>
        </w:rPr>
        <w:t>g</w:t>
      </w:r>
      <w:r>
        <w:rPr>
          <w:rFonts w:cs="Arial" w:hAnsi="Arial" w:eastAsia="Arial" w:ascii="Arial"/>
          <w:color w:val="1A1A1A"/>
          <w:spacing w:val="0"/>
          <w:w w:val="91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2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81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27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2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83"/>
          <w:sz w:val="17"/>
          <w:szCs w:val="17"/>
        </w:rPr>
        <w:t>G</w:t>
      </w:r>
      <w:r>
        <w:rPr>
          <w:rFonts w:cs="Arial" w:hAnsi="Arial" w:eastAsia="Arial" w:ascii="Arial"/>
          <w:color w:val="1A1A1A"/>
          <w:spacing w:val="0"/>
          <w:w w:val="114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05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18"/>
          <w:sz w:val="17"/>
          <w:szCs w:val="17"/>
        </w:rPr>
        <w:t>M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-8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95"/>
          <w:sz w:val="17"/>
          <w:szCs w:val="17"/>
        </w:rPr>
        <w:t>-</w:t>
      </w:r>
      <w:r>
        <w:rPr>
          <w:rFonts w:cs="Arial" w:hAnsi="Arial" w:eastAsia="Arial" w:ascii="Arial"/>
          <w:color w:val="1A1A1A"/>
          <w:spacing w:val="-11"/>
          <w:w w:val="195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76"/>
          <w:sz w:val="17"/>
          <w:szCs w:val="17"/>
        </w:rPr>
        <w:t>P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14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enq</w:t>
      </w:r>
      <w:r>
        <w:rPr>
          <w:rFonts w:cs="Arial" w:hAnsi="Arial" w:eastAsia="Arial" w:ascii="Arial"/>
          <w:color w:val="1A1A1A"/>
          <w:spacing w:val="0"/>
          <w:w w:val="121"/>
          <w:sz w:val="17"/>
          <w:szCs w:val="17"/>
        </w:rPr>
        <w:t>u</w:t>
      </w:r>
      <w:r>
        <w:rPr>
          <w:rFonts w:cs="Arial" w:hAnsi="Arial" w:eastAsia="Arial" w:ascii="Arial"/>
          <w:color w:val="1A1A1A"/>
          <w:spacing w:val="0"/>
          <w:w w:val="116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2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50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7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76"/>
          <w:sz w:val="17"/>
          <w:szCs w:val="17"/>
        </w:rPr>
        <w:t>B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-3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9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86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63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-3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79"/>
          <w:sz w:val="17"/>
          <w:szCs w:val="17"/>
        </w:rPr>
        <w:t>G</w:t>
      </w:r>
      <w:r>
        <w:rPr>
          <w:rFonts w:cs="Arial" w:hAnsi="Arial" w:eastAsia="Arial" w:ascii="Arial"/>
          <w:color w:val="1A1A1A"/>
          <w:spacing w:val="0"/>
          <w:w w:val="152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á</w:t>
      </w:r>
      <w:r>
        <w:rPr>
          <w:rFonts w:cs="Arial" w:hAnsi="Arial" w:eastAsia="Arial" w:ascii="Arial"/>
          <w:color w:val="1A1A1A"/>
          <w:spacing w:val="0"/>
          <w:w w:val="173"/>
          <w:sz w:val="17"/>
          <w:szCs w:val="17"/>
        </w:rPr>
        <w:t>f</w:t>
      </w:r>
      <w:r>
        <w:rPr>
          <w:rFonts w:cs="Arial" w:hAnsi="Arial" w:eastAsia="Arial" w:ascii="Arial"/>
          <w:color w:val="1A1A1A"/>
          <w:spacing w:val="0"/>
          <w:w w:val="76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12"/>
          <w:sz w:val="17"/>
          <w:szCs w:val="17"/>
        </w:rPr>
        <w:t>c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2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79"/>
          <w:sz w:val="17"/>
          <w:szCs w:val="17"/>
        </w:rPr>
        <w:t>G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21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0"/>
          <w:w w:val="135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73"/>
          <w:sz w:val="17"/>
          <w:szCs w:val="17"/>
        </w:rPr>
        <w:t>f</w:t>
      </w:r>
      <w:r>
        <w:rPr>
          <w:rFonts w:cs="Arial" w:hAnsi="Arial" w:eastAsia="Arial" w:ascii="Arial"/>
          <w:color w:val="1A1A1A"/>
          <w:spacing w:val="0"/>
          <w:w w:val="91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35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en</w:t>
      </w:r>
      <w:r>
        <w:rPr>
          <w:rFonts w:cs="Arial" w:hAnsi="Arial" w:eastAsia="Arial" w:ascii="Arial"/>
          <w:color w:val="1A1A1A"/>
          <w:spacing w:val="0"/>
          <w:w w:val="118"/>
          <w:sz w:val="17"/>
          <w:szCs w:val="17"/>
        </w:rPr>
        <w:t>c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da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-3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6"/>
          <w:szCs w:val="16"/>
        </w:rPr>
        <w:t>y</w:t>
      </w:r>
      <w:r>
        <w:rPr>
          <w:rFonts w:cs="Arial" w:hAnsi="Arial" w:eastAsia="Arial" w:ascii="Arial"/>
          <w:color w:val="1A1A1A"/>
          <w:spacing w:val="39"/>
          <w:w w:val="100"/>
          <w:sz w:val="16"/>
          <w:szCs w:val="16"/>
        </w:rPr>
        <w:t> 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Al</w:t>
      </w:r>
      <w:r>
        <w:rPr>
          <w:rFonts w:cs="Arial" w:hAnsi="Arial" w:eastAsia="Arial" w:ascii="Arial"/>
          <w:color w:val="1A1A1A"/>
          <w:spacing w:val="0"/>
          <w:w w:val="173"/>
          <w:sz w:val="17"/>
          <w:szCs w:val="17"/>
        </w:rPr>
        <w:t>f</w:t>
      </w:r>
      <w:r>
        <w:rPr>
          <w:rFonts w:cs="Arial" w:hAnsi="Arial" w:eastAsia="Arial" w:ascii="Arial"/>
          <w:color w:val="1A1A1A"/>
          <w:spacing w:val="0"/>
          <w:w w:val="91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nu</w:t>
      </w:r>
      <w:r>
        <w:rPr>
          <w:rFonts w:cs="Arial" w:hAnsi="Arial" w:eastAsia="Arial" w:ascii="Arial"/>
          <w:color w:val="1A1A1A"/>
          <w:spacing w:val="0"/>
          <w:w w:val="115"/>
          <w:sz w:val="17"/>
          <w:szCs w:val="17"/>
        </w:rPr>
        <w:t>m</w:t>
      </w:r>
      <w:r>
        <w:rPr>
          <w:rFonts w:cs="Arial" w:hAnsi="Arial" w:eastAsia="Arial" w:ascii="Arial"/>
          <w:color w:val="1A1A1A"/>
          <w:spacing w:val="0"/>
          <w:w w:val="116"/>
          <w:sz w:val="17"/>
          <w:szCs w:val="17"/>
        </w:rPr>
        <w:t>é</w:t>
      </w:r>
      <w:r>
        <w:rPr>
          <w:rFonts w:cs="Arial" w:hAnsi="Arial" w:eastAsia="Arial" w:ascii="Arial"/>
          <w:color w:val="1A1A1A"/>
          <w:spacing w:val="0"/>
          <w:w w:val="135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114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12"/>
          <w:sz w:val="17"/>
          <w:szCs w:val="17"/>
        </w:rPr>
        <w:t>c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re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u</w:t>
      </w:r>
      <w:r>
        <w:rPr>
          <w:rFonts w:cs="Arial" w:hAnsi="Arial" w:eastAsia="Arial" w:ascii="Arial"/>
          <w:color w:val="1A1A1A"/>
          <w:spacing w:val="0"/>
          <w:w w:val="127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0"/>
          <w:w w:val="163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26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11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18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63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2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94"/>
          <w:sz w:val="17"/>
          <w:szCs w:val="17"/>
        </w:rPr>
        <w:t>m</w:t>
      </w:r>
      <w:r>
        <w:rPr>
          <w:rFonts w:cs="Arial" w:hAnsi="Arial" w:eastAsia="Arial" w:ascii="Arial"/>
          <w:color w:val="1A1A1A"/>
          <w:spacing w:val="0"/>
          <w:w w:val="139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16"/>
          <w:sz w:val="17"/>
          <w:szCs w:val="17"/>
        </w:rPr>
        <w:t>g</w:t>
      </w:r>
      <w:r>
        <w:rPr>
          <w:rFonts w:cs="Arial" w:hAnsi="Arial" w:eastAsia="Arial" w:ascii="Arial"/>
          <w:color w:val="1A1A1A"/>
          <w:spacing w:val="0"/>
          <w:w w:val="135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07"/>
          <w:sz w:val="17"/>
          <w:szCs w:val="17"/>
        </w:rPr>
        <w:t>c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21"/>
          <w:sz w:val="17"/>
          <w:szCs w:val="17"/>
        </w:rPr>
        <w:t>ó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2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32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94"/>
          <w:sz w:val="17"/>
          <w:szCs w:val="17"/>
        </w:rPr>
        <w:t>m</w:t>
      </w:r>
      <w:r>
        <w:rPr>
          <w:rFonts w:cs="Arial" w:hAnsi="Arial" w:eastAsia="Arial" w:ascii="Arial"/>
          <w:color w:val="1A1A1A"/>
          <w:spacing w:val="0"/>
          <w:w w:val="126"/>
          <w:sz w:val="17"/>
          <w:szCs w:val="17"/>
        </w:rPr>
        <w:t>ó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du</w:t>
      </w:r>
      <w:r>
        <w:rPr>
          <w:rFonts w:cs="Arial" w:hAnsi="Arial" w:eastAsia="Arial" w:ascii="Arial"/>
          <w:color w:val="1A1A1A"/>
          <w:spacing w:val="0"/>
          <w:w w:val="139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0"/>
          <w:w w:val="126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6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22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90"/>
          <w:sz w:val="17"/>
          <w:szCs w:val="17"/>
        </w:rPr>
        <w:t>c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52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0"/>
          <w:w w:val="163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127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116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11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ru</w:t>
      </w:r>
      <w:r>
        <w:rPr>
          <w:rFonts w:cs="Arial" w:hAnsi="Arial" w:eastAsia="Arial" w:ascii="Arial"/>
          <w:color w:val="1A1A1A"/>
          <w:spacing w:val="0"/>
          <w:w w:val="152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27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-22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39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12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81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0"/>
          <w:w w:val="173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e</w:t>
      </w:r>
      <w:r>
        <w:rPr>
          <w:rFonts w:cs="Arial" w:hAnsi="Arial" w:eastAsia="Arial" w:ascii="Arial"/>
          <w:color w:val="323232"/>
          <w:spacing w:val="0"/>
          <w:w w:val="144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21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0"/>
          <w:w w:val="135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1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72"/>
          <w:sz w:val="17"/>
          <w:szCs w:val="17"/>
        </w:rPr>
        <w:t>S</w:t>
      </w:r>
      <w:r>
        <w:rPr>
          <w:rFonts w:cs="Arial" w:hAnsi="Arial" w:eastAsia="Arial" w:ascii="Arial"/>
          <w:color w:val="323232"/>
          <w:spacing w:val="0"/>
          <w:w w:val="114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07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0"/>
          <w:w w:val="152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ma</w:t>
      </w:r>
      <w:r>
        <w:rPr>
          <w:rFonts w:cs="Arial" w:hAnsi="Arial" w:eastAsia="Arial" w:ascii="Arial"/>
          <w:color w:val="1A1A1A"/>
          <w:spacing w:val="11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76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98"/>
          <w:sz w:val="17"/>
          <w:szCs w:val="17"/>
        </w:rPr>
        <w:t>G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89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44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127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15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86"/>
          <w:sz w:val="17"/>
          <w:szCs w:val="17"/>
        </w:rPr>
        <w:t>h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12"/>
          <w:sz w:val="17"/>
          <w:szCs w:val="17"/>
        </w:rPr>
        <w:t>c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86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27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-22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81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12"/>
          <w:sz w:val="17"/>
          <w:szCs w:val="17"/>
        </w:rPr>
        <w:t>c</w:t>
      </w:r>
      <w:r>
        <w:rPr>
          <w:rFonts w:cs="Arial" w:hAnsi="Arial" w:eastAsia="Arial" w:ascii="Arial"/>
          <w:color w:val="1A1A1A"/>
          <w:spacing w:val="0"/>
          <w:w w:val="142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u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14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-22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73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0"/>
          <w:w w:val="114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07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0"/>
          <w:w w:val="163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ma</w:t>
      </w:r>
      <w:r>
        <w:rPr>
          <w:rFonts w:cs="Arial" w:hAnsi="Arial" w:eastAsia="Arial" w:ascii="Arial"/>
          <w:color w:val="1A1A1A"/>
          <w:spacing w:val="2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72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0"/>
          <w:w w:val="112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05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0"/>
          <w:w w:val="110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71"/>
          <w:sz w:val="17"/>
          <w:szCs w:val="17"/>
        </w:rPr>
        <w:t>,</w:t>
      </w:r>
      <w:r>
        <w:rPr>
          <w:rFonts w:cs="Arial" w:hAnsi="Arial" w:eastAsia="Arial" w:ascii="Arial"/>
          <w:color w:val="1A1A1A"/>
          <w:spacing w:val="15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22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81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18"/>
          <w:sz w:val="17"/>
          <w:szCs w:val="17"/>
        </w:rPr>
        <w:t>c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u</w:t>
      </w:r>
      <w:r>
        <w:rPr>
          <w:rFonts w:cs="Arial" w:hAnsi="Arial" w:eastAsia="Arial" w:ascii="Arial"/>
          <w:color w:val="1A1A1A"/>
          <w:spacing w:val="0"/>
          <w:w w:val="116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44"/>
          <w:sz w:val="17"/>
          <w:szCs w:val="17"/>
        </w:rPr>
        <w:t>r</w:t>
      </w:r>
      <w:r>
        <w:rPr>
          <w:rFonts w:cs="Arial" w:hAnsi="Arial" w:eastAsia="Arial" w:ascii="Arial"/>
          <w:color w:val="1A1A1A"/>
          <w:spacing w:val="0"/>
          <w:w w:val="101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26"/>
          <w:sz w:val="17"/>
          <w:szCs w:val="17"/>
        </w:rPr>
        <w:t>o</w:t>
      </w:r>
      <w:r>
        <w:rPr>
          <w:rFonts w:cs="Arial" w:hAnsi="Arial" w:eastAsia="Arial" w:ascii="Arial"/>
          <w:color w:val="1A1A1A"/>
          <w:spacing w:val="15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81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39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2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73"/>
          <w:sz w:val="17"/>
          <w:szCs w:val="17"/>
        </w:rPr>
        <w:t>s</w:t>
      </w:r>
      <w:r>
        <w:rPr>
          <w:rFonts w:cs="Arial" w:hAnsi="Arial" w:eastAsia="Arial" w:ascii="Arial"/>
          <w:color w:val="1A1A1A"/>
          <w:spacing w:val="0"/>
          <w:w w:val="127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g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u</w:t>
      </w:r>
      <w:r>
        <w:rPr>
          <w:rFonts w:cs="Arial" w:hAnsi="Arial" w:eastAsia="Arial" w:ascii="Arial"/>
          <w:color w:val="1A1A1A"/>
          <w:spacing w:val="0"/>
          <w:w w:val="139"/>
          <w:sz w:val="17"/>
          <w:szCs w:val="17"/>
        </w:rPr>
        <w:t>i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11"/>
          <w:sz w:val="17"/>
          <w:szCs w:val="17"/>
        </w:rPr>
        <w:t>n</w:t>
      </w:r>
      <w:r>
        <w:rPr>
          <w:rFonts w:cs="Arial" w:hAnsi="Arial" w:eastAsia="Arial" w:ascii="Arial"/>
          <w:color w:val="1A1A1A"/>
          <w:spacing w:val="0"/>
          <w:w w:val="183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2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86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16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63"/>
          <w:sz w:val="17"/>
          <w:szCs w:val="17"/>
        </w:rPr>
        <w:t>t</w:t>
      </w:r>
      <w:r>
        <w:rPr>
          <w:rFonts w:cs="Arial" w:hAnsi="Arial" w:eastAsia="Arial" w:ascii="Arial"/>
          <w:color w:val="1A1A1A"/>
          <w:spacing w:val="0"/>
          <w:w w:val="96"/>
          <w:sz w:val="17"/>
          <w:szCs w:val="17"/>
        </w:rPr>
        <w:t>a</w:t>
      </w:r>
      <w:r>
        <w:rPr>
          <w:rFonts w:cs="Arial" w:hAnsi="Arial" w:eastAsia="Arial" w:ascii="Arial"/>
          <w:color w:val="1A1A1A"/>
          <w:spacing w:val="0"/>
          <w:w w:val="127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0"/>
          <w:w w:val="139"/>
          <w:sz w:val="17"/>
          <w:szCs w:val="17"/>
        </w:rPr>
        <w:t>l</w:t>
      </w:r>
      <w:r>
        <w:rPr>
          <w:rFonts w:cs="Arial" w:hAnsi="Arial" w:eastAsia="Arial" w:ascii="Arial"/>
          <w:color w:val="1A1A1A"/>
          <w:spacing w:val="0"/>
          <w:w w:val="106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0"/>
          <w:w w:val="122"/>
          <w:sz w:val="17"/>
          <w:szCs w:val="17"/>
        </w:rPr>
        <w:t>:</w:t>
      </w:r>
      <w:r>
        <w:rPr>
          <w:rFonts w:cs="Arial" w:hAnsi="Arial" w:eastAsia="Arial" w:ascii="Arial"/>
          <w:color w:val="1A1A1A"/>
          <w:spacing w:val="15"/>
          <w:w w:val="100"/>
          <w:sz w:val="17"/>
          <w:szCs w:val="17"/>
        </w:rPr>
        <w:t> </w:t>
      </w:r>
      <w:r>
        <w:rPr>
          <w:rFonts w:cs="Arial" w:hAnsi="Arial" w:eastAsia="Arial" w:ascii="Arial"/>
          <w:b/>
          <w:color w:val="1A1A1A"/>
          <w:spacing w:val="0"/>
          <w:w w:val="100"/>
          <w:sz w:val="16"/>
          <w:szCs w:val="16"/>
        </w:rPr>
        <w:t>(</w:t>
      </w:r>
      <w:r>
        <w:rPr>
          <w:rFonts w:cs="Arial" w:hAnsi="Arial" w:eastAsia="Arial" w:ascii="Arial"/>
          <w:b/>
          <w:color w:val="1A1A1A"/>
          <w:spacing w:val="0"/>
          <w:w w:val="100"/>
          <w:sz w:val="16"/>
          <w:szCs w:val="16"/>
        </w:rPr>
        <w:t>A</w:t>
      </w:r>
      <w:r>
        <w:rPr>
          <w:rFonts w:cs="Arial" w:hAnsi="Arial" w:eastAsia="Arial" w:ascii="Arial"/>
          <w:b/>
          <w:color w:val="1A1A1A"/>
          <w:spacing w:val="0"/>
          <w:w w:val="100"/>
          <w:sz w:val="16"/>
          <w:szCs w:val="16"/>
        </w:rPr>
        <w:t>N</w:t>
      </w:r>
      <w:r>
        <w:rPr>
          <w:rFonts w:cs="Arial" w:hAnsi="Arial" w:eastAsia="Arial" w:ascii="Arial"/>
          <w:b/>
          <w:color w:val="1A1A1A"/>
          <w:spacing w:val="0"/>
          <w:w w:val="100"/>
          <w:sz w:val="16"/>
          <w:szCs w:val="16"/>
        </w:rPr>
        <w:t>E</w:t>
      </w:r>
      <w:r>
        <w:rPr>
          <w:rFonts w:cs="Arial" w:hAnsi="Arial" w:eastAsia="Arial" w:ascii="Arial"/>
          <w:b/>
          <w:color w:val="1A1A1A"/>
          <w:spacing w:val="0"/>
          <w:w w:val="100"/>
          <w:sz w:val="16"/>
          <w:szCs w:val="16"/>
        </w:rPr>
        <w:t>X</w:t>
      </w:r>
      <w:r>
        <w:rPr>
          <w:rFonts w:cs="Arial" w:hAnsi="Arial" w:eastAsia="Arial" w:ascii="Arial"/>
          <w:b/>
          <w:color w:val="1A1A1A"/>
          <w:spacing w:val="0"/>
          <w:w w:val="100"/>
          <w:sz w:val="16"/>
          <w:szCs w:val="16"/>
        </w:rPr>
        <w:t>O</w:t>
      </w:r>
      <w:r>
        <w:rPr>
          <w:rFonts w:cs="Arial" w:hAnsi="Arial" w:eastAsia="Arial" w:ascii="Arial"/>
          <w:b/>
          <w:color w:val="1A1A1A"/>
          <w:spacing w:val="0"/>
          <w:w w:val="100"/>
          <w:sz w:val="16"/>
          <w:szCs w:val="16"/>
        </w:rPr>
        <w:t> </w:t>
      </w:r>
      <w:r>
        <w:rPr>
          <w:rFonts w:cs="Arial" w:hAnsi="Arial" w:eastAsia="Arial" w:ascii="Arial"/>
          <w:b/>
          <w:color w:val="1A1A1A"/>
          <w:spacing w:val="22"/>
          <w:w w:val="100"/>
          <w:sz w:val="16"/>
          <w:szCs w:val="16"/>
        </w:rPr>
        <w:t> </w:t>
      </w:r>
      <w:r>
        <w:rPr>
          <w:rFonts w:cs="Arial" w:hAnsi="Arial" w:eastAsia="Arial" w:ascii="Arial"/>
          <w:b/>
          <w:color w:val="1A1A1A"/>
          <w:spacing w:val="0"/>
          <w:w w:val="91"/>
          <w:sz w:val="16"/>
          <w:szCs w:val="16"/>
        </w:rPr>
        <w:t>1</w:t>
      </w:r>
      <w:r>
        <w:rPr>
          <w:rFonts w:cs="Arial" w:hAnsi="Arial" w:eastAsia="Arial" w:ascii="Arial"/>
          <w:b/>
          <w:color w:val="1A1A1A"/>
          <w:spacing w:val="0"/>
          <w:w w:val="126"/>
          <w:sz w:val="16"/>
          <w:szCs w:val="16"/>
        </w:rPr>
        <w:t>)</w:t>
      </w:r>
      <w:r>
        <w:rPr>
          <w:rFonts w:cs="Arial" w:hAnsi="Arial" w:eastAsia="Arial" w:ascii="Arial"/>
          <w:color w:val="000000"/>
          <w:spacing w:val="0"/>
          <w:w w:val="100"/>
          <w:sz w:val="16"/>
          <w:szCs w:val="16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2"/>
          <w:szCs w:val="22"/>
        </w:rPr>
        <w:jc w:val="left"/>
        <w:spacing w:before="3" w:lineRule="exact" w:line="220"/>
      </w:pPr>
      <w:r>
        <w:rPr>
          <w:sz w:val="22"/>
          <w:szCs w:val="22"/>
        </w:rPr>
      </w:r>
    </w:p>
    <w:p>
      <w:pPr>
        <w:rPr>
          <w:rFonts w:cs="Arial" w:hAnsi="Arial" w:eastAsia="Arial" w:ascii="Arial"/>
          <w:sz w:val="17"/>
          <w:szCs w:val="17"/>
        </w:rPr>
        <w:jc w:val="center"/>
        <w:ind w:left="4105" w:right="3690"/>
        <w:sectPr>
          <w:pgSz w:w="11900" w:h="16680"/>
          <w:pgMar w:top="1420" w:bottom="280" w:left="1320" w:right="1620"/>
        </w:sectPr>
      </w:pPr>
      <w:r>
        <w:rPr>
          <w:rFonts w:cs="Arial" w:hAnsi="Arial" w:eastAsia="Arial" w:ascii="Arial"/>
          <w:color w:val="1A1A1A"/>
          <w:w w:val="76"/>
          <w:sz w:val="17"/>
          <w:szCs w:val="17"/>
        </w:rPr>
        <w:t>P</w:t>
      </w:r>
      <w:r>
        <w:rPr>
          <w:rFonts w:cs="Arial" w:hAnsi="Arial" w:eastAsia="Arial" w:ascii="Arial"/>
          <w:color w:val="1A1A1A"/>
          <w:w w:val="101"/>
          <w:sz w:val="17"/>
          <w:szCs w:val="17"/>
        </w:rPr>
        <w:t>á</w:t>
      </w:r>
      <w:r>
        <w:rPr>
          <w:rFonts w:cs="Arial" w:hAnsi="Arial" w:eastAsia="Arial" w:ascii="Arial"/>
          <w:color w:val="1A1A1A"/>
          <w:w w:val="111"/>
          <w:sz w:val="17"/>
          <w:szCs w:val="17"/>
        </w:rPr>
        <w:t>g</w:t>
      </w:r>
      <w:r>
        <w:rPr>
          <w:rFonts w:cs="Arial" w:hAnsi="Arial" w:eastAsia="Arial" w:ascii="Arial"/>
          <w:color w:val="1A1A1A"/>
          <w:w w:val="114"/>
          <w:sz w:val="17"/>
          <w:szCs w:val="17"/>
        </w:rPr>
        <w:t>i</w:t>
      </w:r>
      <w:r>
        <w:rPr>
          <w:rFonts w:cs="Arial" w:hAnsi="Arial" w:eastAsia="Arial" w:ascii="Arial"/>
          <w:color w:val="1A1A1A"/>
          <w:w w:val="111"/>
          <w:sz w:val="17"/>
          <w:szCs w:val="17"/>
        </w:rPr>
        <w:t>na</w:t>
      </w:r>
      <w:r>
        <w:rPr>
          <w:rFonts w:cs="Arial" w:hAnsi="Arial" w:eastAsia="Arial" w:ascii="Arial"/>
          <w:color w:val="1A1A1A"/>
          <w:spacing w:val="2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2</w:t>
      </w:r>
      <w:r>
        <w:rPr>
          <w:rFonts w:cs="Arial" w:hAnsi="Arial" w:eastAsia="Arial" w:ascii="Arial"/>
          <w:color w:val="1A1A1A"/>
          <w:spacing w:val="7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d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e</w:t>
      </w:r>
      <w:r>
        <w:rPr>
          <w:rFonts w:cs="Arial" w:hAnsi="Arial" w:eastAsia="Arial" w:ascii="Arial"/>
          <w:color w:val="1A1A1A"/>
          <w:spacing w:val="22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86"/>
          <w:sz w:val="17"/>
          <w:szCs w:val="17"/>
        </w:rPr>
        <w:t>5</w:t>
      </w:r>
      <w:r>
        <w:rPr>
          <w:rFonts w:cs="Arial" w:hAnsi="Arial" w:eastAsia="Arial" w:ascii="Arial"/>
          <w:color w:val="000000"/>
          <w:spacing w:val="0"/>
          <w:w w:val="100"/>
          <w:sz w:val="17"/>
          <w:szCs w:val="17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2"/>
          <w:szCs w:val="22"/>
        </w:rPr>
        <w:jc w:val="left"/>
        <w:spacing w:before="17" w:lineRule="exact" w:line="220"/>
      </w:pPr>
      <w:r>
        <w:rPr>
          <w:sz w:val="22"/>
          <w:szCs w:val="22"/>
        </w:rPr>
      </w:r>
    </w:p>
    <w:p>
      <w:pPr>
        <w:rPr>
          <w:rFonts w:cs="Arial" w:hAnsi="Arial" w:eastAsia="Arial" w:ascii="Arial"/>
          <w:sz w:val="18"/>
          <w:szCs w:val="18"/>
        </w:rPr>
        <w:jc w:val="left"/>
        <w:spacing w:lineRule="exact" w:line="200"/>
        <w:ind w:left="471"/>
      </w:pPr>
      <w:r>
        <w:rPr>
          <w:rFonts w:cs="Arial" w:hAnsi="Arial" w:eastAsia="Arial" w:ascii="Arial"/>
          <w:color w:val="8A8E96"/>
          <w:w w:val="121"/>
          <w:position w:val="-1"/>
          <w:sz w:val="18"/>
          <w:szCs w:val="18"/>
        </w:rPr>
        <w:t>M</w:t>
      </w:r>
      <w:r>
        <w:rPr>
          <w:rFonts w:cs="Arial" w:hAnsi="Arial" w:eastAsia="Arial" w:ascii="Arial"/>
          <w:color w:val="8A8E96"/>
          <w:w w:val="105"/>
          <w:position w:val="-1"/>
          <w:sz w:val="18"/>
          <w:szCs w:val="18"/>
        </w:rPr>
        <w:t>I</w:t>
      </w:r>
      <w:r>
        <w:rPr>
          <w:rFonts w:cs="Arial" w:hAnsi="Arial" w:eastAsia="Arial" w:ascii="Arial"/>
          <w:color w:val="9C9FA7"/>
          <w:w w:val="103"/>
          <w:position w:val="-1"/>
          <w:sz w:val="18"/>
          <w:szCs w:val="18"/>
        </w:rPr>
        <w:t>N</w:t>
      </w:r>
      <w:r>
        <w:rPr>
          <w:rFonts w:cs="Arial" w:hAnsi="Arial" w:eastAsia="Arial" w:ascii="Arial"/>
          <w:color w:val="8A8E96"/>
          <w:w w:val="105"/>
          <w:position w:val="-1"/>
          <w:sz w:val="18"/>
          <w:szCs w:val="18"/>
        </w:rPr>
        <w:t>I</w:t>
      </w:r>
      <w:r>
        <w:rPr>
          <w:rFonts w:cs="Arial" w:hAnsi="Arial" w:eastAsia="Arial" w:ascii="Arial"/>
          <w:color w:val="8A8E96"/>
          <w:w w:val="116"/>
          <w:position w:val="-1"/>
          <w:sz w:val="18"/>
          <w:szCs w:val="18"/>
        </w:rPr>
        <w:t>S</w:t>
      </w:r>
      <w:r>
        <w:rPr>
          <w:rFonts w:cs="Arial" w:hAnsi="Arial" w:eastAsia="Arial" w:ascii="Arial"/>
          <w:color w:val="8A8E96"/>
          <w:w w:val="113"/>
          <w:position w:val="-1"/>
          <w:sz w:val="18"/>
          <w:szCs w:val="18"/>
        </w:rPr>
        <w:t>T</w:t>
      </w:r>
      <w:r>
        <w:rPr>
          <w:rFonts w:cs="Arial" w:hAnsi="Arial" w:eastAsia="Arial" w:ascii="Arial"/>
          <w:color w:val="8A8E96"/>
          <w:w w:val="104"/>
          <w:position w:val="-1"/>
          <w:sz w:val="18"/>
          <w:szCs w:val="18"/>
        </w:rPr>
        <w:t>E</w:t>
      </w:r>
      <w:r>
        <w:rPr>
          <w:rFonts w:cs="Arial" w:hAnsi="Arial" w:eastAsia="Arial" w:ascii="Arial"/>
          <w:color w:val="8A8E96"/>
          <w:w w:val="110"/>
          <w:position w:val="-1"/>
          <w:sz w:val="18"/>
          <w:szCs w:val="18"/>
        </w:rPr>
        <w:t>R</w:t>
      </w:r>
      <w:r>
        <w:rPr>
          <w:rFonts w:cs="Arial" w:hAnsi="Arial" w:eastAsia="Arial" w:ascii="Arial"/>
          <w:color w:val="8A8E96"/>
          <w:w w:val="86"/>
          <w:position w:val="-1"/>
          <w:sz w:val="18"/>
          <w:szCs w:val="18"/>
        </w:rPr>
        <w:t>I</w:t>
      </w:r>
      <w:r>
        <w:rPr>
          <w:rFonts w:cs="Arial" w:hAnsi="Arial" w:eastAsia="Arial" w:ascii="Arial"/>
          <w:color w:val="8A8E96"/>
          <w:w w:val="116"/>
          <w:position w:val="-1"/>
          <w:sz w:val="18"/>
          <w:szCs w:val="18"/>
        </w:rPr>
        <w:t>O</w:t>
      </w:r>
      <w:r>
        <w:rPr>
          <w:rFonts w:cs="Arial" w:hAnsi="Arial" w:eastAsia="Arial" w:ascii="Arial"/>
          <w:color w:val="000000"/>
          <w:w w:val="100"/>
          <w:position w:val="0"/>
          <w:sz w:val="18"/>
          <w:szCs w:val="18"/>
        </w:rPr>
      </w:r>
    </w:p>
    <w:p>
      <w:pPr>
        <w:rPr>
          <w:rFonts w:cs="Arial" w:hAnsi="Arial" w:eastAsia="Arial" w:ascii="Arial"/>
          <w:sz w:val="18"/>
          <w:szCs w:val="18"/>
        </w:rPr>
        <w:jc w:val="left"/>
        <w:spacing w:before="1" w:lineRule="auto" w:line="194"/>
        <w:ind w:left="510" w:right="1159" w:firstLine="10"/>
      </w:pPr>
      <w:r>
        <w:rPr>
          <w:rFonts w:cs="Arial" w:hAnsi="Arial" w:eastAsia="Arial" w:ascii="Arial"/>
          <w:color w:val="8A8E96"/>
          <w:spacing w:val="0"/>
          <w:w w:val="100"/>
          <w:sz w:val="19"/>
          <w:szCs w:val="19"/>
        </w:rPr>
        <w:t>D</w:t>
      </w:r>
      <w:r>
        <w:rPr>
          <w:rFonts w:cs="Arial" w:hAnsi="Arial" w:eastAsia="Arial" w:ascii="Arial"/>
          <w:color w:val="8A8E96"/>
          <w:spacing w:val="0"/>
          <w:w w:val="100"/>
          <w:sz w:val="19"/>
          <w:szCs w:val="19"/>
        </w:rPr>
        <w:t>E</w:t>
      </w:r>
      <w:r>
        <w:rPr>
          <w:rFonts w:cs="Arial" w:hAnsi="Arial" w:eastAsia="Arial" w:ascii="Arial"/>
          <w:color w:val="8A8E96"/>
          <w:spacing w:val="8"/>
          <w:w w:val="100"/>
          <w:sz w:val="19"/>
          <w:szCs w:val="19"/>
        </w:rPr>
        <w:t> </w:t>
      </w:r>
      <w:r>
        <w:rPr>
          <w:rFonts w:cs="Arial" w:hAnsi="Arial" w:eastAsia="Arial" w:ascii="Arial"/>
          <w:b/>
          <w:color w:val="787889"/>
          <w:spacing w:val="0"/>
          <w:w w:val="99"/>
          <w:sz w:val="18"/>
          <w:szCs w:val="18"/>
        </w:rPr>
        <w:t>A</w:t>
      </w:r>
      <w:r>
        <w:rPr>
          <w:rFonts w:cs="Arial" w:hAnsi="Arial" w:eastAsia="Arial" w:ascii="Arial"/>
          <w:b/>
          <w:color w:val="787889"/>
          <w:spacing w:val="0"/>
          <w:w w:val="106"/>
          <w:sz w:val="18"/>
          <w:szCs w:val="18"/>
        </w:rPr>
        <w:t>G</w:t>
      </w:r>
      <w:r>
        <w:rPr>
          <w:rFonts w:cs="Arial" w:hAnsi="Arial" w:eastAsia="Arial" w:ascii="Arial"/>
          <w:b/>
          <w:color w:val="787889"/>
          <w:spacing w:val="0"/>
          <w:w w:val="110"/>
          <w:sz w:val="18"/>
          <w:szCs w:val="18"/>
        </w:rPr>
        <w:t>R</w:t>
      </w:r>
      <w:r>
        <w:rPr>
          <w:rFonts w:cs="Arial" w:hAnsi="Arial" w:eastAsia="Arial" w:ascii="Arial"/>
          <w:b/>
          <w:color w:val="787889"/>
          <w:spacing w:val="0"/>
          <w:w w:val="105"/>
          <w:sz w:val="18"/>
          <w:szCs w:val="18"/>
        </w:rPr>
        <w:t>I</w:t>
      </w:r>
      <w:r>
        <w:rPr>
          <w:rFonts w:cs="Arial" w:hAnsi="Arial" w:eastAsia="Arial" w:ascii="Arial"/>
          <w:b/>
          <w:color w:val="787889"/>
          <w:spacing w:val="0"/>
          <w:w w:val="110"/>
          <w:sz w:val="18"/>
          <w:szCs w:val="18"/>
        </w:rPr>
        <w:t>C</w:t>
      </w:r>
      <w:r>
        <w:rPr>
          <w:rFonts w:cs="Arial" w:hAnsi="Arial" w:eastAsia="Arial" w:ascii="Arial"/>
          <w:b/>
          <w:color w:val="787889"/>
          <w:spacing w:val="0"/>
          <w:w w:val="107"/>
          <w:sz w:val="18"/>
          <w:szCs w:val="18"/>
        </w:rPr>
        <w:t>U</w:t>
      </w:r>
      <w:r>
        <w:rPr>
          <w:rFonts w:cs="Arial" w:hAnsi="Arial" w:eastAsia="Arial" w:ascii="Arial"/>
          <w:b/>
          <w:color w:val="787889"/>
          <w:spacing w:val="0"/>
          <w:w w:val="113"/>
          <w:sz w:val="18"/>
          <w:szCs w:val="18"/>
        </w:rPr>
        <w:t>LT</w:t>
      </w:r>
      <w:r>
        <w:rPr>
          <w:rFonts w:cs="Arial" w:hAnsi="Arial" w:eastAsia="Arial" w:ascii="Arial"/>
          <w:b/>
          <w:color w:val="787889"/>
          <w:spacing w:val="0"/>
          <w:w w:val="99"/>
          <w:sz w:val="18"/>
          <w:szCs w:val="18"/>
        </w:rPr>
        <w:t>U</w:t>
      </w:r>
      <w:r>
        <w:rPr>
          <w:rFonts w:cs="Arial" w:hAnsi="Arial" w:eastAsia="Arial" w:ascii="Arial"/>
          <w:b/>
          <w:color w:val="787889"/>
          <w:spacing w:val="0"/>
          <w:w w:val="110"/>
          <w:sz w:val="18"/>
          <w:szCs w:val="18"/>
        </w:rPr>
        <w:t>RA</w:t>
      </w:r>
      <w:r>
        <w:rPr>
          <w:rFonts w:cs="Arial" w:hAnsi="Arial" w:eastAsia="Arial" w:ascii="Arial"/>
          <w:b/>
          <w:color w:val="787889"/>
          <w:spacing w:val="0"/>
          <w:w w:val="110"/>
          <w:sz w:val="18"/>
          <w:szCs w:val="18"/>
        </w:rPr>
        <w:t> </w:t>
      </w:r>
      <w:r>
        <w:rPr>
          <w:rFonts w:cs="Arial" w:hAnsi="Arial" w:eastAsia="Arial" w:ascii="Arial"/>
          <w:b/>
          <w:color w:val="787889"/>
          <w:spacing w:val="0"/>
          <w:w w:val="100"/>
          <w:sz w:val="18"/>
          <w:szCs w:val="18"/>
        </w:rPr>
        <w:t>Y</w:t>
      </w:r>
      <w:r>
        <w:rPr>
          <w:rFonts w:cs="Arial" w:hAnsi="Arial" w:eastAsia="Arial" w:ascii="Arial"/>
          <w:b/>
          <w:color w:val="787889"/>
          <w:spacing w:val="22"/>
          <w:w w:val="100"/>
          <w:sz w:val="18"/>
          <w:szCs w:val="18"/>
        </w:rPr>
        <w:t> </w:t>
      </w:r>
      <w:r>
        <w:rPr>
          <w:rFonts w:cs="Arial" w:hAnsi="Arial" w:eastAsia="Arial" w:ascii="Arial"/>
          <w:b/>
          <w:color w:val="787889"/>
          <w:spacing w:val="0"/>
          <w:w w:val="89"/>
          <w:sz w:val="18"/>
          <w:szCs w:val="18"/>
        </w:rPr>
        <w:t>G</w:t>
      </w:r>
      <w:r>
        <w:rPr>
          <w:rFonts w:cs="Arial" w:hAnsi="Arial" w:eastAsia="Arial" w:ascii="Arial"/>
          <w:b/>
          <w:color w:val="787889"/>
          <w:spacing w:val="0"/>
          <w:w w:val="114"/>
          <w:sz w:val="18"/>
          <w:szCs w:val="18"/>
        </w:rPr>
        <w:t>A</w:t>
      </w:r>
      <w:r>
        <w:rPr>
          <w:rFonts w:cs="Arial" w:hAnsi="Arial" w:eastAsia="Arial" w:ascii="Arial"/>
          <w:b/>
          <w:color w:val="787889"/>
          <w:spacing w:val="0"/>
          <w:w w:val="103"/>
          <w:sz w:val="18"/>
          <w:szCs w:val="18"/>
        </w:rPr>
        <w:t>N</w:t>
      </w:r>
      <w:r>
        <w:rPr>
          <w:rFonts w:cs="Arial" w:hAnsi="Arial" w:eastAsia="Arial" w:ascii="Arial"/>
          <w:b/>
          <w:color w:val="787889"/>
          <w:spacing w:val="0"/>
          <w:w w:val="114"/>
          <w:sz w:val="18"/>
          <w:szCs w:val="18"/>
        </w:rPr>
        <w:t>A</w:t>
      </w:r>
      <w:r>
        <w:rPr>
          <w:rFonts w:cs="Arial" w:hAnsi="Arial" w:eastAsia="Arial" w:ascii="Arial"/>
          <w:b/>
          <w:color w:val="787889"/>
          <w:spacing w:val="0"/>
          <w:w w:val="107"/>
          <w:sz w:val="18"/>
          <w:szCs w:val="18"/>
        </w:rPr>
        <w:t>D</w:t>
      </w:r>
      <w:r>
        <w:rPr>
          <w:rFonts w:cs="Arial" w:hAnsi="Arial" w:eastAsia="Arial" w:ascii="Arial"/>
          <w:b/>
          <w:color w:val="787889"/>
          <w:spacing w:val="0"/>
          <w:w w:val="108"/>
          <w:sz w:val="18"/>
          <w:szCs w:val="18"/>
        </w:rPr>
        <w:t>E</w:t>
      </w:r>
      <w:r>
        <w:rPr>
          <w:rFonts w:cs="Arial" w:hAnsi="Arial" w:eastAsia="Arial" w:ascii="Arial"/>
          <w:b/>
          <w:color w:val="787889"/>
          <w:spacing w:val="0"/>
          <w:w w:val="110"/>
          <w:sz w:val="18"/>
          <w:szCs w:val="18"/>
        </w:rPr>
        <w:t>R</w:t>
      </w:r>
      <w:r>
        <w:rPr>
          <w:rFonts w:cs="Arial" w:hAnsi="Arial" w:eastAsia="Arial" w:ascii="Arial"/>
          <w:b/>
          <w:color w:val="787889"/>
          <w:spacing w:val="0"/>
          <w:w w:val="96"/>
          <w:sz w:val="18"/>
          <w:szCs w:val="18"/>
        </w:rPr>
        <w:t>I</w:t>
      </w:r>
      <w:r>
        <w:rPr>
          <w:rFonts w:cs="Arial" w:hAnsi="Arial" w:eastAsia="Arial" w:ascii="Arial"/>
          <w:b/>
          <w:color w:val="787889"/>
          <w:spacing w:val="0"/>
          <w:w w:val="114"/>
          <w:sz w:val="18"/>
          <w:szCs w:val="18"/>
        </w:rPr>
        <w:t>A</w:t>
      </w:r>
      <w:r>
        <w:rPr>
          <w:rFonts w:cs="Arial" w:hAnsi="Arial" w:eastAsia="Arial" w:ascii="Arial"/>
          <w:color w:val="000000"/>
          <w:spacing w:val="0"/>
          <w:w w:val="100"/>
          <w:sz w:val="18"/>
          <w:szCs w:val="18"/>
        </w:rPr>
      </w:r>
    </w:p>
    <w:p>
      <w:pPr>
        <w:rPr>
          <w:rFonts w:cs="Arial" w:hAnsi="Arial" w:eastAsia="Arial" w:ascii="Arial"/>
          <w:sz w:val="16"/>
          <w:szCs w:val="16"/>
        </w:rPr>
        <w:jc w:val="left"/>
        <w:spacing w:before="83"/>
        <w:ind w:left="543"/>
      </w:pPr>
      <w:r>
        <w:pict>
          <v:shape type="#_x0000_t202" style="position:absolute;margin-left:64.3243pt;margin-top:-44.2172pt;width:18.2412pt;height:49.7pt;mso-position-horizontal-relative:page;mso-position-vertical-relative:paragraph;z-index:-447" filled="f" stroked="f">
            <v:textbox inset="0,0,0,0">
              <w:txbxContent>
                <w:p>
                  <w:pPr>
                    <w:rPr>
                      <w:rFonts w:cs="Arial" w:hAnsi="Arial" w:eastAsia="Arial" w:ascii="Arial"/>
                      <w:sz w:val="99"/>
                      <w:szCs w:val="99"/>
                    </w:rPr>
                    <w:jc w:val="left"/>
                    <w:spacing w:lineRule="exact" w:line="980"/>
                    <w:ind w:right="-169"/>
                  </w:pPr>
                  <w:r>
                    <w:rPr>
                      <w:rFonts w:cs="Arial" w:hAnsi="Arial" w:eastAsia="Arial" w:ascii="Arial"/>
                      <w:color w:val="7575AA"/>
                      <w:spacing w:val="0"/>
                      <w:w w:val="110"/>
                      <w:position w:val="-1"/>
                      <w:sz w:val="99"/>
                      <w:szCs w:val="99"/>
                    </w:rPr>
                    <w:t>¡</w:t>
                  </w:r>
                  <w:r>
                    <w:rPr>
                      <w:rFonts w:cs="Arial" w:hAnsi="Arial" w:eastAsia="Arial" w:ascii="Arial"/>
                      <w:color w:val="000000"/>
                      <w:spacing w:val="0"/>
                      <w:w w:val="100"/>
                      <w:position w:val="0"/>
                      <w:sz w:val="99"/>
                      <w:szCs w:val="99"/>
                    </w:rPr>
                  </w:r>
                </w:p>
              </w:txbxContent>
            </v:textbox>
            <w10:wrap type="none"/>
          </v:shape>
        </w:pict>
      </w:r>
      <w:r>
        <w:rPr>
          <w:rFonts w:cs="Arial" w:hAnsi="Arial" w:eastAsia="Arial" w:ascii="Arial"/>
          <w:color w:val="787889"/>
          <w:w w:val="85"/>
          <w:sz w:val="16"/>
          <w:szCs w:val="16"/>
        </w:rPr>
        <w:t>S</w:t>
      </w:r>
      <w:r>
        <w:rPr>
          <w:rFonts w:cs="Arial" w:hAnsi="Arial" w:eastAsia="Arial" w:ascii="Arial"/>
          <w:color w:val="8A8E96"/>
          <w:w w:val="108"/>
          <w:sz w:val="16"/>
          <w:szCs w:val="16"/>
        </w:rPr>
        <w:t>I</w:t>
      </w:r>
      <w:r>
        <w:rPr>
          <w:rFonts w:cs="Arial" w:hAnsi="Arial" w:eastAsia="Arial" w:ascii="Arial"/>
          <w:color w:val="787889"/>
          <w:w w:val="104"/>
          <w:sz w:val="16"/>
          <w:szCs w:val="16"/>
        </w:rPr>
        <w:t>G</w:t>
      </w:r>
      <w:r>
        <w:rPr>
          <w:rFonts w:cs="Arial" w:hAnsi="Arial" w:eastAsia="Arial" w:ascii="Arial"/>
          <w:color w:val="787889"/>
          <w:w w:val="108"/>
          <w:sz w:val="16"/>
          <w:szCs w:val="16"/>
        </w:rPr>
        <w:t>T</w:t>
      </w:r>
      <w:r>
        <w:rPr>
          <w:rFonts w:cs="Arial" w:hAnsi="Arial" w:eastAsia="Arial" w:ascii="Arial"/>
          <w:color w:val="787889"/>
          <w:w w:val="97"/>
          <w:sz w:val="16"/>
          <w:szCs w:val="16"/>
        </w:rPr>
        <w:t>I</w:t>
      </w:r>
      <w:r>
        <w:rPr>
          <w:rFonts w:cs="Arial" w:hAnsi="Arial" w:eastAsia="Arial" w:ascii="Arial"/>
          <w:color w:val="787889"/>
          <w:w w:val="103"/>
          <w:sz w:val="16"/>
          <w:szCs w:val="16"/>
        </w:rPr>
        <w:t>E</w:t>
      </w:r>
      <w:r>
        <w:rPr>
          <w:rFonts w:cs="Arial" w:hAnsi="Arial" w:eastAsia="Arial" w:ascii="Arial"/>
          <w:color w:val="787889"/>
          <w:w w:val="112"/>
          <w:sz w:val="16"/>
          <w:szCs w:val="16"/>
        </w:rPr>
        <w:t>R</w:t>
      </w:r>
      <w:r>
        <w:rPr>
          <w:rFonts w:cs="Arial" w:hAnsi="Arial" w:eastAsia="Arial" w:ascii="Arial"/>
          <w:color w:val="787889"/>
          <w:w w:val="99"/>
          <w:sz w:val="16"/>
          <w:szCs w:val="16"/>
        </w:rPr>
        <w:t>R</w:t>
      </w:r>
      <w:r>
        <w:rPr>
          <w:rFonts w:cs="Arial" w:hAnsi="Arial" w:eastAsia="Arial" w:ascii="Arial"/>
          <w:color w:val="787889"/>
          <w:w w:val="117"/>
          <w:sz w:val="16"/>
          <w:szCs w:val="16"/>
        </w:rPr>
        <w:t>A</w:t>
      </w:r>
      <w:r>
        <w:rPr>
          <w:rFonts w:cs="Arial" w:hAnsi="Arial" w:eastAsia="Arial" w:ascii="Arial"/>
          <w:color w:val="787889"/>
          <w:w w:val="103"/>
          <w:sz w:val="16"/>
          <w:szCs w:val="16"/>
        </w:rPr>
        <w:t>S</w:t>
      </w:r>
      <w:r>
        <w:rPr>
          <w:rFonts w:cs="Arial" w:hAnsi="Arial" w:eastAsia="Arial" w:ascii="Arial"/>
          <w:color w:val="000000"/>
          <w:w w:val="100"/>
          <w:sz w:val="16"/>
          <w:szCs w:val="16"/>
        </w:rPr>
      </w:r>
    </w:p>
    <w:p>
      <w:pPr>
        <w:rPr>
          <w:sz w:val="20"/>
          <w:szCs w:val="20"/>
        </w:rPr>
        <w:jc w:val="left"/>
        <w:spacing w:before="15" w:lineRule="exact" w:line="200"/>
      </w:pPr>
      <w:r>
        <w:rPr>
          <w:sz w:val="20"/>
          <w:szCs w:val="20"/>
        </w:rPr>
      </w:r>
    </w:p>
    <w:p>
      <w:pPr>
        <w:rPr>
          <w:rFonts w:cs="Arial" w:hAnsi="Arial" w:eastAsia="Arial" w:ascii="Arial"/>
          <w:sz w:val="18"/>
          <w:szCs w:val="18"/>
        </w:rPr>
        <w:jc w:val="center"/>
        <w:spacing w:lineRule="auto" w:line="250"/>
        <w:ind w:left="1814" w:right="-16"/>
      </w:pPr>
      <w:r>
        <w:rPr>
          <w:rFonts w:cs="Arial" w:hAnsi="Arial" w:eastAsia="Arial" w:ascii="Arial"/>
          <w:color w:val="2B2B2B"/>
          <w:w w:val="84"/>
          <w:sz w:val="18"/>
          <w:szCs w:val="18"/>
        </w:rPr>
        <w:t>N</w:t>
      </w:r>
      <w:r>
        <w:rPr>
          <w:rFonts w:cs="Arial" w:hAnsi="Arial" w:eastAsia="Arial" w:ascii="Arial"/>
          <w:color w:val="191919"/>
          <w:w w:val="96"/>
          <w:sz w:val="18"/>
          <w:szCs w:val="18"/>
        </w:rPr>
        <w:t>U</w:t>
      </w:r>
      <w:r>
        <w:rPr>
          <w:rFonts w:cs="Arial" w:hAnsi="Arial" w:eastAsia="Arial" w:ascii="Arial"/>
          <w:color w:val="2B2B2B"/>
          <w:w w:val="124"/>
          <w:sz w:val="18"/>
          <w:szCs w:val="18"/>
        </w:rPr>
        <w:t>M</w:t>
      </w:r>
      <w:r>
        <w:rPr>
          <w:rFonts w:cs="Arial" w:hAnsi="Arial" w:eastAsia="Arial" w:ascii="Arial"/>
          <w:color w:val="2B2B2B"/>
          <w:w w:val="88"/>
          <w:sz w:val="18"/>
          <w:szCs w:val="18"/>
        </w:rPr>
        <w:t>E</w:t>
      </w:r>
      <w:r>
        <w:rPr>
          <w:rFonts w:cs="Arial" w:hAnsi="Arial" w:eastAsia="Arial" w:ascii="Arial"/>
          <w:color w:val="3A3A3A"/>
          <w:w w:val="88"/>
          <w:sz w:val="18"/>
          <w:szCs w:val="18"/>
        </w:rPr>
        <w:t>R</w:t>
      </w:r>
      <w:r>
        <w:rPr>
          <w:rFonts w:cs="Arial" w:hAnsi="Arial" w:eastAsia="Arial" w:ascii="Arial"/>
          <w:color w:val="2B2B2B"/>
          <w:w w:val="92"/>
          <w:sz w:val="18"/>
          <w:szCs w:val="18"/>
        </w:rPr>
        <w:t>O</w:t>
      </w:r>
      <w:r>
        <w:rPr>
          <w:rFonts w:cs="Arial" w:hAnsi="Arial" w:eastAsia="Arial" w:ascii="Arial"/>
          <w:color w:val="2B2B2B"/>
          <w:spacing w:val="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2B2B2B"/>
          <w:spacing w:val="0"/>
          <w:w w:val="84"/>
          <w:sz w:val="18"/>
          <w:szCs w:val="18"/>
        </w:rPr>
        <w:t>T</w:t>
      </w:r>
      <w:r>
        <w:rPr>
          <w:rFonts w:cs="Arial" w:hAnsi="Arial" w:eastAsia="Arial" w:ascii="Arial"/>
          <w:color w:val="2B2B2B"/>
          <w:spacing w:val="0"/>
          <w:w w:val="84"/>
          <w:sz w:val="18"/>
          <w:szCs w:val="18"/>
        </w:rPr>
        <w:t>O</w:t>
      </w:r>
      <w:r>
        <w:rPr>
          <w:rFonts w:cs="Arial" w:hAnsi="Arial" w:eastAsia="Arial" w:ascii="Arial"/>
          <w:color w:val="2B2B2B"/>
          <w:spacing w:val="0"/>
          <w:w w:val="84"/>
          <w:sz w:val="18"/>
          <w:szCs w:val="18"/>
        </w:rPr>
        <w:t>T</w:t>
      </w:r>
      <w:r>
        <w:rPr>
          <w:rFonts w:cs="Arial" w:hAnsi="Arial" w:eastAsia="Arial" w:ascii="Arial"/>
          <w:color w:val="2B2B2B"/>
          <w:spacing w:val="0"/>
          <w:w w:val="84"/>
          <w:sz w:val="18"/>
          <w:szCs w:val="18"/>
        </w:rPr>
        <w:t>A</w:t>
      </w:r>
      <w:r>
        <w:rPr>
          <w:rFonts w:cs="Arial" w:hAnsi="Arial" w:eastAsia="Arial" w:ascii="Arial"/>
          <w:color w:val="3A3A3A"/>
          <w:spacing w:val="0"/>
          <w:w w:val="84"/>
          <w:sz w:val="18"/>
          <w:szCs w:val="18"/>
        </w:rPr>
        <w:t>L</w:t>
      </w:r>
      <w:r>
        <w:rPr>
          <w:rFonts w:cs="Arial" w:hAnsi="Arial" w:eastAsia="Arial" w:ascii="Arial"/>
          <w:color w:val="3A3A3A"/>
          <w:spacing w:val="0"/>
          <w:w w:val="84"/>
          <w:sz w:val="18"/>
          <w:szCs w:val="18"/>
        </w:rPr>
        <w:t> </w:t>
      </w:r>
      <w:r>
        <w:rPr>
          <w:rFonts w:cs="Arial" w:hAnsi="Arial" w:eastAsia="Arial" w:ascii="Arial"/>
          <w:color w:val="3A3A3A"/>
          <w:spacing w:val="23"/>
          <w:w w:val="84"/>
          <w:sz w:val="18"/>
          <w:szCs w:val="18"/>
        </w:rPr>
        <w:t> </w:t>
      </w:r>
      <w:r>
        <w:rPr>
          <w:rFonts w:cs="Arial" w:hAnsi="Arial" w:eastAsia="Arial" w:ascii="Arial"/>
          <w:color w:val="2B2B2B"/>
          <w:spacing w:val="0"/>
          <w:w w:val="84"/>
          <w:sz w:val="18"/>
          <w:szCs w:val="18"/>
        </w:rPr>
        <w:t>DE</w:t>
      </w:r>
      <w:r>
        <w:rPr>
          <w:rFonts w:cs="Arial" w:hAnsi="Arial" w:eastAsia="Arial" w:ascii="Arial"/>
          <w:color w:val="2B2B2B"/>
          <w:spacing w:val="0"/>
          <w:w w:val="84"/>
          <w:sz w:val="18"/>
          <w:szCs w:val="18"/>
        </w:rPr>
        <w:t> </w:t>
      </w:r>
      <w:r>
        <w:rPr>
          <w:rFonts w:cs="Arial" w:hAnsi="Arial" w:eastAsia="Arial" w:ascii="Arial"/>
          <w:color w:val="2B2B2B"/>
          <w:spacing w:val="0"/>
          <w:w w:val="72"/>
          <w:sz w:val="18"/>
          <w:szCs w:val="18"/>
        </w:rPr>
        <w:t>P</w:t>
      </w:r>
      <w:r>
        <w:rPr>
          <w:rFonts w:cs="Arial" w:hAnsi="Arial" w:eastAsia="Arial" w:ascii="Arial"/>
          <w:color w:val="2B2B2B"/>
          <w:spacing w:val="0"/>
          <w:w w:val="88"/>
          <w:sz w:val="18"/>
          <w:szCs w:val="18"/>
        </w:rPr>
        <w:t>R</w:t>
      </w:r>
      <w:r>
        <w:rPr>
          <w:rFonts w:cs="Arial" w:hAnsi="Arial" w:eastAsia="Arial" w:ascii="Arial"/>
          <w:color w:val="2B2B2B"/>
          <w:spacing w:val="0"/>
          <w:w w:val="84"/>
          <w:sz w:val="18"/>
          <w:szCs w:val="18"/>
        </w:rPr>
        <w:t>E</w:t>
      </w:r>
      <w:r>
        <w:rPr>
          <w:rFonts w:cs="Arial" w:hAnsi="Arial" w:eastAsia="Arial" w:ascii="Arial"/>
          <w:color w:val="2B2B2B"/>
          <w:spacing w:val="0"/>
          <w:w w:val="96"/>
          <w:sz w:val="18"/>
          <w:szCs w:val="18"/>
        </w:rPr>
        <w:t>DI</w:t>
      </w:r>
      <w:r>
        <w:rPr>
          <w:rFonts w:cs="Arial" w:hAnsi="Arial" w:eastAsia="Arial" w:ascii="Arial"/>
          <w:color w:val="2B2B2B"/>
          <w:spacing w:val="0"/>
          <w:w w:val="99"/>
          <w:sz w:val="18"/>
          <w:szCs w:val="18"/>
        </w:rPr>
        <w:t>O</w:t>
      </w:r>
      <w:r>
        <w:rPr>
          <w:rFonts w:cs="Arial" w:hAnsi="Arial" w:eastAsia="Arial" w:ascii="Arial"/>
          <w:color w:val="3A3A3A"/>
          <w:spacing w:val="0"/>
          <w:w w:val="76"/>
          <w:sz w:val="18"/>
          <w:szCs w:val="18"/>
        </w:rPr>
        <w:t>S</w:t>
      </w:r>
      <w:r>
        <w:rPr>
          <w:rFonts w:cs="Arial" w:hAnsi="Arial" w:eastAsia="Arial" w:ascii="Arial"/>
          <w:color w:val="000000"/>
          <w:spacing w:val="0"/>
          <w:w w:val="100"/>
          <w:sz w:val="18"/>
          <w:szCs w:val="18"/>
        </w:rPr>
      </w:r>
    </w:p>
    <w:p>
      <w:pPr>
        <w:rPr>
          <w:sz w:val="20"/>
          <w:szCs w:val="20"/>
        </w:rPr>
        <w:jc w:val="left"/>
        <w:spacing w:before="16" w:lineRule="exact" w:line="200"/>
      </w:pPr>
      <w:r>
        <w:rPr>
          <w:sz w:val="20"/>
          <w:szCs w:val="20"/>
        </w:rPr>
      </w:r>
    </w:p>
    <w:p>
      <w:pPr>
        <w:rPr>
          <w:rFonts w:cs="Arial" w:hAnsi="Arial" w:eastAsia="Arial" w:ascii="Arial"/>
          <w:sz w:val="18"/>
          <w:szCs w:val="18"/>
        </w:rPr>
        <w:jc w:val="right"/>
        <w:spacing w:lineRule="exact" w:line="200"/>
        <w:ind w:right="595"/>
      </w:pPr>
      <w:r>
        <w:rPr>
          <w:rFonts w:cs="Arial" w:hAnsi="Arial" w:eastAsia="Arial" w:ascii="Arial"/>
          <w:color w:val="2B2B2B"/>
          <w:w w:val="91"/>
          <w:position w:val="-1"/>
          <w:sz w:val="18"/>
          <w:szCs w:val="18"/>
        </w:rPr>
        <w:t>7</w:t>
      </w:r>
      <w:r>
        <w:rPr>
          <w:rFonts w:cs="Arial" w:hAnsi="Arial" w:eastAsia="Arial" w:ascii="Arial"/>
          <w:color w:val="191919"/>
          <w:w w:val="96"/>
          <w:position w:val="-1"/>
          <w:sz w:val="18"/>
          <w:szCs w:val="18"/>
        </w:rPr>
        <w:t>.</w:t>
      </w:r>
      <w:r>
        <w:rPr>
          <w:rFonts w:cs="Arial" w:hAnsi="Arial" w:eastAsia="Arial" w:ascii="Arial"/>
          <w:color w:val="2B2B2B"/>
          <w:w w:val="110"/>
          <w:position w:val="-1"/>
          <w:sz w:val="18"/>
          <w:szCs w:val="18"/>
        </w:rPr>
        <w:t>44</w:t>
      </w:r>
      <w:r>
        <w:rPr>
          <w:rFonts w:cs="Arial" w:hAnsi="Arial" w:eastAsia="Arial" w:ascii="Arial"/>
          <w:color w:val="3A3A3A"/>
          <w:w w:val="95"/>
          <w:position w:val="-1"/>
          <w:sz w:val="18"/>
          <w:szCs w:val="18"/>
        </w:rPr>
        <w:t>2</w:t>
      </w:r>
      <w:r>
        <w:rPr>
          <w:rFonts w:cs="Arial" w:hAnsi="Arial" w:eastAsia="Arial" w:ascii="Arial"/>
          <w:color w:val="000000"/>
          <w:w w:val="100"/>
          <w:position w:val="0"/>
          <w:sz w:val="18"/>
          <w:szCs w:val="18"/>
        </w:rPr>
      </w:r>
    </w:p>
    <w:p>
      <w:pPr>
        <w:rPr>
          <w:sz w:val="10"/>
          <w:szCs w:val="10"/>
        </w:rPr>
        <w:jc w:val="left"/>
        <w:spacing w:before="7" w:lineRule="exact" w:line="100"/>
      </w:pPr>
      <w:r>
        <w:br w:type="column"/>
      </w:r>
      <w:r>
        <w:rPr>
          <w:sz w:val="10"/>
          <w:szCs w:val="10"/>
        </w:rPr>
      </w:r>
    </w:p>
    <w:p>
      <w:pPr>
        <w:rPr>
          <w:rFonts w:cs="Times New Roman" w:hAnsi="Times New Roman" w:eastAsia="Times New Roman" w:ascii="Times New Roman"/>
          <w:sz w:val="20"/>
          <w:szCs w:val="20"/>
        </w:rPr>
        <w:jc w:val="left"/>
        <w:ind w:left="2683"/>
      </w:pPr>
      <w:r>
        <w:pict>
          <v:shape type="#_x0000_t75" style="width:108.487pt;height:47.0355pt">
            <v:imagedata o:title="" r:id="rId8"/>
          </v:shape>
        </w:pict>
      </w:r>
      <w:r>
        <w:rPr>
          <w:rFonts w:cs="Times New Roman" w:hAnsi="Times New Roman" w:eastAsia="Times New Roman" w:ascii="Times New Roman"/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before="17" w:lineRule="exact" w:line="200"/>
      </w:pPr>
      <w:r>
        <w:rPr>
          <w:sz w:val="20"/>
          <w:szCs w:val="20"/>
        </w:rPr>
      </w:r>
    </w:p>
    <w:p>
      <w:pPr>
        <w:rPr>
          <w:rFonts w:cs="Arial" w:hAnsi="Arial" w:eastAsia="Arial" w:ascii="Arial"/>
          <w:sz w:val="18"/>
          <w:szCs w:val="18"/>
        </w:rPr>
        <w:jc w:val="left"/>
        <w:spacing w:lineRule="auto" w:line="244"/>
        <w:ind w:left="350" w:right="1414" w:hanging="350"/>
      </w:pPr>
      <w:r>
        <w:rPr>
          <w:rFonts w:cs="Arial" w:hAnsi="Arial" w:eastAsia="Arial" w:ascii="Arial"/>
          <w:color w:val="2B2B2B"/>
          <w:w w:val="76"/>
          <w:sz w:val="18"/>
          <w:szCs w:val="18"/>
        </w:rPr>
        <w:t>P</w:t>
      </w:r>
      <w:r>
        <w:rPr>
          <w:rFonts w:cs="Arial" w:hAnsi="Arial" w:eastAsia="Arial" w:ascii="Arial"/>
          <w:color w:val="2B2B2B"/>
          <w:w w:val="96"/>
          <w:sz w:val="18"/>
          <w:szCs w:val="18"/>
        </w:rPr>
        <w:t>O</w:t>
      </w:r>
      <w:r>
        <w:rPr>
          <w:rFonts w:cs="Arial" w:hAnsi="Arial" w:eastAsia="Arial" w:ascii="Arial"/>
          <w:color w:val="2B2B2B"/>
          <w:w w:val="95"/>
          <w:sz w:val="18"/>
          <w:szCs w:val="18"/>
        </w:rPr>
        <w:t>L</w:t>
      </w:r>
      <w:r>
        <w:rPr>
          <w:rFonts w:cs="Arial" w:hAnsi="Arial" w:eastAsia="Arial" w:ascii="Arial"/>
          <w:color w:val="2B2B2B"/>
          <w:w w:val="86"/>
          <w:sz w:val="18"/>
          <w:szCs w:val="18"/>
        </w:rPr>
        <w:t>I</w:t>
      </w:r>
      <w:r>
        <w:rPr>
          <w:rFonts w:cs="Arial" w:hAnsi="Arial" w:eastAsia="Arial" w:ascii="Arial"/>
          <w:color w:val="2B2B2B"/>
          <w:w w:val="96"/>
          <w:sz w:val="18"/>
          <w:szCs w:val="18"/>
        </w:rPr>
        <w:t>GO</w:t>
      </w:r>
      <w:r>
        <w:rPr>
          <w:rFonts w:cs="Arial" w:hAnsi="Arial" w:eastAsia="Arial" w:ascii="Arial"/>
          <w:color w:val="2B2B2B"/>
          <w:w w:val="103"/>
          <w:sz w:val="18"/>
          <w:szCs w:val="18"/>
        </w:rPr>
        <w:t>N</w:t>
      </w:r>
      <w:r>
        <w:rPr>
          <w:rFonts w:cs="Arial" w:hAnsi="Arial" w:eastAsia="Arial" w:ascii="Arial"/>
          <w:color w:val="2B2B2B"/>
          <w:w w:val="99"/>
          <w:sz w:val="18"/>
          <w:szCs w:val="18"/>
        </w:rPr>
        <w:t>O</w:t>
      </w:r>
      <w:r>
        <w:rPr>
          <w:rFonts w:cs="Arial" w:hAnsi="Arial" w:eastAsia="Arial" w:ascii="Arial"/>
          <w:color w:val="2B2B2B"/>
          <w:w w:val="80"/>
          <w:sz w:val="18"/>
          <w:szCs w:val="18"/>
        </w:rPr>
        <w:t>S</w:t>
      </w:r>
      <w:r>
        <w:rPr>
          <w:rFonts w:cs="Arial" w:hAnsi="Arial" w:eastAsia="Arial" w:ascii="Arial"/>
          <w:color w:val="2B2B2B"/>
          <w:spacing w:val="1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2B2B2B"/>
          <w:spacing w:val="0"/>
          <w:w w:val="68"/>
          <w:sz w:val="18"/>
          <w:szCs w:val="18"/>
        </w:rPr>
        <w:t>E</w:t>
      </w:r>
      <w:r>
        <w:rPr>
          <w:rFonts w:cs="Arial" w:hAnsi="Arial" w:eastAsia="Arial" w:ascii="Arial"/>
          <w:color w:val="2B2B2B"/>
          <w:spacing w:val="0"/>
          <w:w w:val="80"/>
          <w:sz w:val="18"/>
          <w:szCs w:val="18"/>
        </w:rPr>
        <w:t>S</w:t>
      </w:r>
      <w:r>
        <w:rPr>
          <w:rFonts w:cs="Arial" w:hAnsi="Arial" w:eastAsia="Arial" w:ascii="Arial"/>
          <w:color w:val="2B2B2B"/>
          <w:spacing w:val="0"/>
          <w:w w:val="92"/>
          <w:sz w:val="18"/>
          <w:szCs w:val="18"/>
        </w:rPr>
        <w:t>P</w:t>
      </w:r>
      <w:r>
        <w:rPr>
          <w:rFonts w:cs="Arial" w:hAnsi="Arial" w:eastAsia="Arial" w:ascii="Arial"/>
          <w:color w:val="2B2B2B"/>
          <w:spacing w:val="0"/>
          <w:w w:val="88"/>
          <w:sz w:val="18"/>
          <w:szCs w:val="18"/>
        </w:rPr>
        <w:t>EC</w:t>
      </w:r>
      <w:r>
        <w:rPr>
          <w:rFonts w:cs="Arial" w:hAnsi="Arial" w:eastAsia="Arial" w:ascii="Arial"/>
          <w:color w:val="2B2B2B"/>
          <w:spacing w:val="0"/>
          <w:w w:val="86"/>
          <w:sz w:val="18"/>
          <w:szCs w:val="18"/>
        </w:rPr>
        <w:t>I</w:t>
      </w:r>
      <w:r>
        <w:rPr>
          <w:rFonts w:cs="Arial" w:hAnsi="Arial" w:eastAsia="Arial" w:ascii="Arial"/>
          <w:color w:val="2B2B2B"/>
          <w:spacing w:val="0"/>
          <w:w w:val="112"/>
          <w:sz w:val="18"/>
          <w:szCs w:val="18"/>
        </w:rPr>
        <w:t>A</w:t>
      </w:r>
      <w:r>
        <w:rPr>
          <w:rFonts w:cs="Arial" w:hAnsi="Arial" w:eastAsia="Arial" w:ascii="Arial"/>
          <w:color w:val="3A3A3A"/>
          <w:spacing w:val="0"/>
          <w:w w:val="95"/>
          <w:sz w:val="18"/>
          <w:szCs w:val="18"/>
        </w:rPr>
        <w:t>L</w:t>
      </w:r>
      <w:r>
        <w:rPr>
          <w:rFonts w:cs="Arial" w:hAnsi="Arial" w:eastAsia="Arial" w:ascii="Arial"/>
          <w:color w:val="2B2B2B"/>
          <w:spacing w:val="0"/>
          <w:w w:val="76"/>
          <w:sz w:val="18"/>
          <w:szCs w:val="18"/>
        </w:rPr>
        <w:t>E</w:t>
      </w:r>
      <w:r>
        <w:rPr>
          <w:rFonts w:cs="Arial" w:hAnsi="Arial" w:eastAsia="Arial" w:ascii="Arial"/>
          <w:color w:val="2B2B2B"/>
          <w:spacing w:val="0"/>
          <w:w w:val="84"/>
          <w:sz w:val="18"/>
          <w:szCs w:val="18"/>
        </w:rPr>
        <w:t>S</w:t>
      </w:r>
      <w:r>
        <w:rPr>
          <w:rFonts w:cs="Arial" w:hAnsi="Arial" w:eastAsia="Arial" w:ascii="Arial"/>
          <w:color w:val="2B2B2B"/>
          <w:spacing w:val="0"/>
          <w:w w:val="100"/>
          <w:sz w:val="18"/>
          <w:szCs w:val="18"/>
        </w:rPr>
        <w:t>      </w:t>
      </w:r>
      <w:r>
        <w:rPr>
          <w:rFonts w:cs="Arial" w:hAnsi="Arial" w:eastAsia="Arial" w:ascii="Arial"/>
          <w:color w:val="2B2B2B"/>
          <w:spacing w:val="-2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3A3A3A"/>
          <w:spacing w:val="0"/>
          <w:w w:val="94"/>
          <w:sz w:val="18"/>
          <w:szCs w:val="18"/>
        </w:rPr>
        <w:t>T</w:t>
      </w:r>
      <w:r>
        <w:rPr>
          <w:rFonts w:cs="Arial" w:hAnsi="Arial" w:eastAsia="Arial" w:ascii="Arial"/>
          <w:color w:val="2B2B2B"/>
          <w:spacing w:val="0"/>
          <w:w w:val="94"/>
          <w:sz w:val="18"/>
          <w:szCs w:val="18"/>
        </w:rPr>
        <w:t>O</w:t>
      </w:r>
      <w:r>
        <w:rPr>
          <w:rFonts w:cs="Arial" w:hAnsi="Arial" w:eastAsia="Arial" w:ascii="Arial"/>
          <w:color w:val="2B2B2B"/>
          <w:spacing w:val="0"/>
          <w:w w:val="94"/>
          <w:sz w:val="18"/>
          <w:szCs w:val="18"/>
        </w:rPr>
        <w:t>T</w:t>
      </w:r>
      <w:r>
        <w:rPr>
          <w:rFonts w:cs="Arial" w:hAnsi="Arial" w:eastAsia="Arial" w:ascii="Arial"/>
          <w:color w:val="3A3A3A"/>
          <w:spacing w:val="0"/>
          <w:w w:val="94"/>
          <w:sz w:val="18"/>
          <w:szCs w:val="18"/>
        </w:rPr>
        <w:t>A</w:t>
      </w:r>
      <w:r>
        <w:rPr>
          <w:rFonts w:cs="Arial" w:hAnsi="Arial" w:eastAsia="Arial" w:ascii="Arial"/>
          <w:color w:val="3A3A3A"/>
          <w:spacing w:val="0"/>
          <w:w w:val="94"/>
          <w:sz w:val="18"/>
          <w:szCs w:val="18"/>
        </w:rPr>
        <w:t>L</w:t>
      </w:r>
      <w:r>
        <w:rPr>
          <w:rFonts w:cs="Arial" w:hAnsi="Arial" w:eastAsia="Arial" w:ascii="Arial"/>
          <w:color w:val="3A3A3A"/>
          <w:spacing w:val="13"/>
          <w:w w:val="94"/>
          <w:sz w:val="18"/>
          <w:szCs w:val="18"/>
        </w:rPr>
        <w:t> </w:t>
      </w:r>
      <w:r>
        <w:rPr>
          <w:rFonts w:cs="Arial" w:hAnsi="Arial" w:eastAsia="Arial" w:ascii="Arial"/>
          <w:color w:val="2B2B2B"/>
          <w:spacing w:val="0"/>
          <w:w w:val="76"/>
          <w:sz w:val="18"/>
          <w:szCs w:val="18"/>
        </w:rPr>
        <w:t>P</w:t>
      </w:r>
      <w:r>
        <w:rPr>
          <w:rFonts w:cs="Arial" w:hAnsi="Arial" w:eastAsia="Arial" w:ascii="Arial"/>
          <w:color w:val="2B2B2B"/>
          <w:spacing w:val="0"/>
          <w:w w:val="84"/>
          <w:sz w:val="18"/>
          <w:szCs w:val="18"/>
        </w:rPr>
        <w:t>RE</w:t>
      </w:r>
      <w:r>
        <w:rPr>
          <w:rFonts w:cs="Arial" w:hAnsi="Arial" w:eastAsia="Arial" w:ascii="Arial"/>
          <w:color w:val="2B2B2B"/>
          <w:spacing w:val="0"/>
          <w:w w:val="99"/>
          <w:sz w:val="18"/>
          <w:szCs w:val="18"/>
        </w:rPr>
        <w:t>D</w:t>
      </w:r>
      <w:r>
        <w:rPr>
          <w:rFonts w:cs="Arial" w:hAnsi="Arial" w:eastAsia="Arial" w:ascii="Arial"/>
          <w:color w:val="2B2B2B"/>
          <w:spacing w:val="0"/>
          <w:w w:val="86"/>
          <w:sz w:val="18"/>
          <w:szCs w:val="18"/>
        </w:rPr>
        <w:t>I</w:t>
      </w:r>
      <w:r>
        <w:rPr>
          <w:rFonts w:cs="Arial" w:hAnsi="Arial" w:eastAsia="Arial" w:ascii="Arial"/>
          <w:color w:val="2B2B2B"/>
          <w:spacing w:val="0"/>
          <w:w w:val="102"/>
          <w:sz w:val="18"/>
          <w:szCs w:val="18"/>
        </w:rPr>
        <w:t>O</w:t>
      </w:r>
      <w:r>
        <w:rPr>
          <w:rFonts w:cs="Arial" w:hAnsi="Arial" w:eastAsia="Arial" w:ascii="Arial"/>
          <w:color w:val="2B2B2B"/>
          <w:spacing w:val="0"/>
          <w:w w:val="76"/>
          <w:sz w:val="18"/>
          <w:szCs w:val="18"/>
        </w:rPr>
        <w:t>S</w:t>
      </w:r>
      <w:r>
        <w:rPr>
          <w:rFonts w:cs="Arial" w:hAnsi="Arial" w:eastAsia="Arial" w:ascii="Arial"/>
          <w:color w:val="2B2B2B"/>
          <w:spacing w:val="0"/>
          <w:w w:val="76"/>
          <w:sz w:val="18"/>
          <w:szCs w:val="18"/>
        </w:rPr>
        <w:t> </w:t>
      </w:r>
      <w:r>
        <w:rPr>
          <w:rFonts w:cs="Arial" w:hAnsi="Arial" w:eastAsia="Arial" w:ascii="Arial"/>
          <w:color w:val="2B2B2B"/>
          <w:spacing w:val="0"/>
          <w:w w:val="82"/>
          <w:sz w:val="18"/>
          <w:szCs w:val="18"/>
        </w:rPr>
        <w:t>D</w:t>
      </w:r>
      <w:r>
        <w:rPr>
          <w:rFonts w:cs="Arial" w:hAnsi="Arial" w:eastAsia="Arial" w:ascii="Arial"/>
          <w:color w:val="2B2B2B"/>
          <w:spacing w:val="0"/>
          <w:w w:val="82"/>
          <w:sz w:val="18"/>
          <w:szCs w:val="18"/>
        </w:rPr>
        <w:t>E</w:t>
      </w:r>
      <w:r>
        <w:rPr>
          <w:rFonts w:cs="Arial" w:hAnsi="Arial" w:eastAsia="Arial" w:ascii="Arial"/>
          <w:color w:val="2B2B2B"/>
          <w:spacing w:val="17"/>
          <w:w w:val="82"/>
          <w:sz w:val="18"/>
          <w:szCs w:val="18"/>
        </w:rPr>
        <w:t> </w:t>
      </w:r>
      <w:r>
        <w:rPr>
          <w:rFonts w:cs="Arial" w:hAnsi="Arial" w:eastAsia="Arial" w:ascii="Arial"/>
          <w:color w:val="3A3A3A"/>
          <w:spacing w:val="0"/>
          <w:w w:val="77"/>
          <w:sz w:val="18"/>
          <w:szCs w:val="18"/>
        </w:rPr>
        <w:t>C</w:t>
      </w:r>
      <w:r>
        <w:rPr>
          <w:rFonts w:cs="Arial" w:hAnsi="Arial" w:eastAsia="Arial" w:ascii="Arial"/>
          <w:color w:val="2B2B2B"/>
          <w:spacing w:val="0"/>
          <w:w w:val="99"/>
          <w:sz w:val="18"/>
          <w:szCs w:val="18"/>
        </w:rPr>
        <w:t>O</w:t>
      </w:r>
      <w:r>
        <w:rPr>
          <w:rFonts w:cs="Arial" w:hAnsi="Arial" w:eastAsia="Arial" w:ascii="Arial"/>
          <w:color w:val="2B2B2B"/>
          <w:spacing w:val="0"/>
          <w:w w:val="91"/>
          <w:sz w:val="18"/>
          <w:szCs w:val="18"/>
        </w:rPr>
        <w:t>L</w:t>
      </w:r>
      <w:r>
        <w:rPr>
          <w:rFonts w:cs="Arial" w:hAnsi="Arial" w:eastAsia="Arial" w:ascii="Arial"/>
          <w:color w:val="3A3A3A"/>
          <w:spacing w:val="0"/>
          <w:w w:val="86"/>
          <w:sz w:val="18"/>
          <w:szCs w:val="18"/>
        </w:rPr>
        <w:t>I</w:t>
      </w:r>
      <w:r>
        <w:rPr>
          <w:rFonts w:cs="Arial" w:hAnsi="Arial" w:eastAsia="Arial" w:ascii="Arial"/>
          <w:color w:val="2B2B2B"/>
          <w:spacing w:val="0"/>
          <w:w w:val="107"/>
          <w:sz w:val="18"/>
          <w:szCs w:val="18"/>
        </w:rPr>
        <w:t>N</w:t>
      </w:r>
      <w:r>
        <w:rPr>
          <w:rFonts w:cs="Arial" w:hAnsi="Arial" w:eastAsia="Arial" w:ascii="Arial"/>
          <w:color w:val="2B2B2B"/>
          <w:spacing w:val="0"/>
          <w:w w:val="99"/>
          <w:sz w:val="18"/>
          <w:szCs w:val="18"/>
        </w:rPr>
        <w:t>D</w:t>
      </w:r>
      <w:r>
        <w:rPr>
          <w:rFonts w:cs="Arial" w:hAnsi="Arial" w:eastAsia="Arial" w:ascii="Arial"/>
          <w:color w:val="2B2B2B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3A3A3A"/>
          <w:spacing w:val="0"/>
          <w:w w:val="103"/>
          <w:sz w:val="18"/>
          <w:szCs w:val="18"/>
        </w:rPr>
        <w:t>N</w:t>
      </w:r>
      <w:r>
        <w:rPr>
          <w:rFonts w:cs="Arial" w:hAnsi="Arial" w:eastAsia="Arial" w:ascii="Arial"/>
          <w:color w:val="2B2B2B"/>
          <w:spacing w:val="0"/>
          <w:w w:val="96"/>
          <w:sz w:val="18"/>
          <w:szCs w:val="18"/>
        </w:rPr>
        <w:t>C</w:t>
      </w:r>
      <w:r>
        <w:rPr>
          <w:rFonts w:cs="Arial" w:hAnsi="Arial" w:eastAsia="Arial" w:ascii="Arial"/>
          <w:color w:val="2B2B2B"/>
          <w:spacing w:val="0"/>
          <w:w w:val="86"/>
          <w:sz w:val="18"/>
          <w:szCs w:val="18"/>
        </w:rPr>
        <w:t>I</w:t>
      </w:r>
      <w:r>
        <w:rPr>
          <w:rFonts w:cs="Arial" w:hAnsi="Arial" w:eastAsia="Arial" w:ascii="Arial"/>
          <w:color w:val="000000"/>
          <w:spacing w:val="0"/>
          <w:w w:val="100"/>
          <w:sz w:val="18"/>
          <w:szCs w:val="18"/>
        </w:rPr>
      </w:r>
    </w:p>
    <w:p>
      <w:pPr>
        <w:rPr>
          <w:sz w:val="20"/>
          <w:szCs w:val="20"/>
        </w:rPr>
        <w:jc w:val="left"/>
        <w:spacing w:before="12" w:lineRule="exact" w:line="200"/>
      </w:pPr>
      <w:r>
        <w:rPr>
          <w:sz w:val="20"/>
          <w:szCs w:val="20"/>
        </w:rPr>
      </w:r>
    </w:p>
    <w:p>
      <w:pPr>
        <w:rPr>
          <w:rFonts w:cs="Times New Roman" w:hAnsi="Times New Roman" w:eastAsia="Times New Roman" w:ascii="Times New Roman"/>
          <w:sz w:val="19"/>
          <w:szCs w:val="19"/>
        </w:rPr>
        <w:jc w:val="left"/>
        <w:spacing w:lineRule="exact" w:line="200"/>
        <w:ind w:left="854"/>
        <w:sectPr>
          <w:pgSz w:w="11900" w:h="16760"/>
          <w:pgMar w:top="1160" w:bottom="280" w:left="1180" w:right="1680"/>
          <w:cols w:num="2" w:equalWidth="off">
            <w:col w:w="3462" w:space="451"/>
            <w:col w:w="5127"/>
          </w:cols>
        </w:sectPr>
      </w:pPr>
      <w:r>
        <w:rPr>
          <w:rFonts w:cs="Times New Roman" w:hAnsi="Times New Roman" w:eastAsia="Times New Roman" w:ascii="Times New Roman"/>
          <w:b/>
          <w:color w:val="2B2B2B"/>
          <w:spacing w:val="0"/>
          <w:w w:val="100"/>
          <w:sz w:val="19"/>
          <w:szCs w:val="19"/>
        </w:rPr>
        <w:t>4</w:t>
      </w:r>
      <w:r>
        <w:rPr>
          <w:rFonts w:cs="Times New Roman" w:hAnsi="Times New Roman" w:eastAsia="Times New Roman" w:ascii="Times New Roman"/>
          <w:b/>
          <w:color w:val="2B2B2B"/>
          <w:spacing w:val="0"/>
          <w:w w:val="100"/>
          <w:sz w:val="19"/>
          <w:szCs w:val="19"/>
        </w:rPr>
        <w:t>9</w:t>
      </w:r>
      <w:r>
        <w:rPr>
          <w:rFonts w:cs="Times New Roman" w:hAnsi="Times New Roman" w:eastAsia="Times New Roman" w:ascii="Times New Roman"/>
          <w:b/>
          <w:color w:val="2B2B2B"/>
          <w:spacing w:val="0"/>
          <w:w w:val="100"/>
          <w:sz w:val="19"/>
          <w:szCs w:val="19"/>
        </w:rPr>
        <w:t>9</w:t>
      </w:r>
      <w:r>
        <w:rPr>
          <w:rFonts w:cs="Times New Roman" w:hAnsi="Times New Roman" w:eastAsia="Times New Roman" w:ascii="Times New Roman"/>
          <w:b/>
          <w:color w:val="2B2B2B"/>
          <w:spacing w:val="0"/>
          <w:w w:val="100"/>
          <w:sz w:val="19"/>
          <w:szCs w:val="19"/>
        </w:rPr>
        <w:t>                                  </w:t>
      </w:r>
      <w:r>
        <w:rPr>
          <w:rFonts w:cs="Times New Roman" w:hAnsi="Times New Roman" w:eastAsia="Times New Roman" w:ascii="Times New Roman"/>
          <w:b/>
          <w:color w:val="2B2B2B"/>
          <w:spacing w:val="1"/>
          <w:w w:val="100"/>
          <w:sz w:val="19"/>
          <w:szCs w:val="19"/>
        </w:rPr>
        <w:t> </w:t>
      </w:r>
      <w:r>
        <w:rPr>
          <w:rFonts w:cs="Times New Roman" w:hAnsi="Times New Roman" w:eastAsia="Times New Roman" w:ascii="Times New Roman"/>
          <w:b/>
          <w:color w:val="3A3A3A"/>
          <w:spacing w:val="0"/>
          <w:w w:val="96"/>
          <w:sz w:val="19"/>
          <w:szCs w:val="19"/>
        </w:rPr>
        <w:t>7</w:t>
      </w:r>
      <w:r>
        <w:rPr>
          <w:rFonts w:cs="Times New Roman" w:hAnsi="Times New Roman" w:eastAsia="Times New Roman" w:ascii="Times New Roman"/>
          <w:b/>
          <w:color w:val="3A3A3A"/>
          <w:spacing w:val="0"/>
          <w:w w:val="111"/>
          <w:sz w:val="19"/>
          <w:szCs w:val="19"/>
        </w:rPr>
        <w:t>.</w:t>
      </w:r>
      <w:r>
        <w:rPr>
          <w:rFonts w:cs="Times New Roman" w:hAnsi="Times New Roman" w:eastAsia="Times New Roman" w:ascii="Times New Roman"/>
          <w:b/>
          <w:color w:val="2B2B2B"/>
          <w:spacing w:val="0"/>
          <w:w w:val="111"/>
          <w:sz w:val="19"/>
          <w:szCs w:val="19"/>
        </w:rPr>
        <w:t>94</w:t>
      </w:r>
      <w:r>
        <w:rPr>
          <w:rFonts w:cs="Times New Roman" w:hAnsi="Times New Roman" w:eastAsia="Times New Roman" w:ascii="Times New Roman"/>
          <w:b/>
          <w:color w:val="2B2B2B"/>
          <w:spacing w:val="0"/>
          <w:w w:val="101"/>
          <w:sz w:val="19"/>
          <w:szCs w:val="19"/>
        </w:rPr>
        <w:t>1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9"/>
          <w:szCs w:val="19"/>
        </w:rPr>
      </w:r>
    </w:p>
    <w:p>
      <w:pPr>
        <w:rPr>
          <w:sz w:val="16"/>
          <w:szCs w:val="16"/>
        </w:rPr>
        <w:jc w:val="left"/>
        <w:spacing w:before="9" w:lineRule="exact" w:line="160"/>
      </w:pPr>
      <w:r>
        <w:rPr>
          <w:sz w:val="16"/>
          <w:szCs w:val="16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rFonts w:cs="Arial" w:hAnsi="Arial" w:eastAsia="Arial" w:ascii="Arial"/>
          <w:sz w:val="18"/>
          <w:szCs w:val="18"/>
        </w:rPr>
        <w:jc w:val="both"/>
        <w:spacing w:before="40"/>
        <w:ind w:left="572" w:right="7015"/>
      </w:pPr>
      <w:r>
        <w:rPr>
          <w:rFonts w:cs="Arial" w:hAnsi="Arial" w:eastAsia="Arial" w:ascii="Arial"/>
          <w:b/>
          <w:i/>
          <w:color w:val="191919"/>
          <w:w w:val="97"/>
          <w:sz w:val="17"/>
          <w:szCs w:val="17"/>
        </w:rPr>
        <w:t>P</w:t>
      </w:r>
      <w:r>
        <w:rPr>
          <w:rFonts w:cs="Arial" w:hAnsi="Arial" w:eastAsia="Arial" w:ascii="Arial"/>
          <w:b/>
          <w:i/>
          <w:color w:val="191919"/>
          <w:w w:val="116"/>
          <w:sz w:val="17"/>
          <w:szCs w:val="17"/>
        </w:rPr>
        <w:t>r</w:t>
      </w:r>
      <w:r>
        <w:rPr>
          <w:rFonts w:cs="Arial" w:hAnsi="Arial" w:eastAsia="Arial" w:ascii="Arial"/>
          <w:b/>
          <w:i/>
          <w:color w:val="191919"/>
          <w:w w:val="87"/>
          <w:sz w:val="17"/>
          <w:szCs w:val="17"/>
        </w:rPr>
        <w:t>o</w:t>
      </w:r>
      <w:r>
        <w:rPr>
          <w:rFonts w:cs="Arial" w:hAnsi="Arial" w:eastAsia="Arial" w:ascii="Arial"/>
          <w:b/>
          <w:i/>
          <w:color w:val="191919"/>
          <w:w w:val="115"/>
          <w:sz w:val="17"/>
          <w:szCs w:val="17"/>
        </w:rPr>
        <w:t>d</w:t>
      </w:r>
      <w:r>
        <w:rPr>
          <w:rFonts w:cs="Arial" w:hAnsi="Arial" w:eastAsia="Arial" w:ascii="Arial"/>
          <w:b/>
          <w:i/>
          <w:color w:val="191919"/>
          <w:w w:val="101"/>
          <w:sz w:val="17"/>
          <w:szCs w:val="17"/>
        </w:rPr>
        <w:t>u</w:t>
      </w:r>
      <w:r>
        <w:rPr>
          <w:rFonts w:cs="Arial" w:hAnsi="Arial" w:eastAsia="Arial" w:ascii="Arial"/>
          <w:b/>
          <w:i/>
          <w:color w:val="191919"/>
          <w:w w:val="91"/>
          <w:sz w:val="17"/>
          <w:szCs w:val="17"/>
        </w:rPr>
        <w:t>c</w:t>
      </w:r>
      <w:r>
        <w:rPr>
          <w:rFonts w:cs="Arial" w:hAnsi="Arial" w:eastAsia="Arial" w:ascii="Arial"/>
          <w:b/>
          <w:i/>
          <w:color w:val="191919"/>
          <w:w w:val="144"/>
          <w:sz w:val="17"/>
          <w:szCs w:val="17"/>
        </w:rPr>
        <w:t>t</w:t>
      </w:r>
      <w:r>
        <w:rPr>
          <w:rFonts w:cs="Arial" w:hAnsi="Arial" w:eastAsia="Arial" w:ascii="Arial"/>
          <w:b/>
          <w:i/>
          <w:color w:val="191919"/>
          <w:w w:val="92"/>
          <w:sz w:val="17"/>
          <w:szCs w:val="17"/>
        </w:rPr>
        <w:t>o</w:t>
      </w:r>
      <w:r>
        <w:rPr>
          <w:rFonts w:cs="Arial" w:hAnsi="Arial" w:eastAsia="Arial" w:ascii="Arial"/>
          <w:b/>
          <w:i/>
          <w:color w:val="191919"/>
          <w:w w:val="100"/>
          <w:sz w:val="17"/>
          <w:szCs w:val="17"/>
        </w:rPr>
        <w:t> </w:t>
      </w:r>
      <w:r>
        <w:rPr>
          <w:rFonts w:cs="Arial" w:hAnsi="Arial" w:eastAsia="Arial" w:ascii="Arial"/>
          <w:b/>
          <w:i/>
          <w:color w:val="191919"/>
          <w:spacing w:val="-22"/>
          <w:w w:val="100"/>
          <w:sz w:val="17"/>
          <w:szCs w:val="17"/>
        </w:rPr>
        <w:t> </w:t>
      </w:r>
      <w:r>
        <w:rPr>
          <w:rFonts w:cs="Arial" w:hAnsi="Arial" w:eastAsia="Arial" w:ascii="Arial"/>
          <w:b/>
          <w:i/>
          <w:color w:val="191919"/>
          <w:spacing w:val="0"/>
          <w:w w:val="106"/>
          <w:sz w:val="17"/>
          <w:szCs w:val="17"/>
        </w:rPr>
        <w:t>7</w:t>
      </w:r>
      <w:r>
        <w:rPr>
          <w:rFonts w:cs="Arial" w:hAnsi="Arial" w:eastAsia="Arial" w:ascii="Arial"/>
          <w:b/>
          <w:i/>
          <w:color w:val="191919"/>
          <w:spacing w:val="0"/>
          <w:w w:val="50"/>
          <w:sz w:val="17"/>
          <w:szCs w:val="17"/>
        </w:rPr>
        <w:t>.</w:t>
      </w:r>
      <w:r>
        <w:rPr>
          <w:rFonts w:cs="Arial" w:hAnsi="Arial" w:eastAsia="Arial" w:ascii="Arial"/>
          <w:b/>
          <w:i/>
          <w:color w:val="191919"/>
          <w:spacing w:val="0"/>
          <w:w w:val="116"/>
          <w:sz w:val="17"/>
          <w:szCs w:val="17"/>
        </w:rPr>
        <w:t>1</w:t>
      </w:r>
      <w:r>
        <w:rPr>
          <w:rFonts w:cs="Arial" w:hAnsi="Arial" w:eastAsia="Arial" w:ascii="Arial"/>
          <w:b/>
          <w:i/>
          <w:color w:val="191919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b/>
          <w:i/>
          <w:color w:val="191919"/>
          <w:spacing w:val="-17"/>
          <w:w w:val="100"/>
          <w:sz w:val="17"/>
          <w:szCs w:val="17"/>
        </w:rPr>
        <w:t> </w:t>
      </w:r>
      <w:r>
        <w:rPr>
          <w:rFonts w:cs="Arial" w:hAnsi="Arial" w:eastAsia="Arial" w:ascii="Arial"/>
          <w:i/>
          <w:color w:val="191919"/>
          <w:spacing w:val="0"/>
          <w:w w:val="104"/>
          <w:sz w:val="18"/>
          <w:szCs w:val="18"/>
        </w:rPr>
        <w:t>(</w:t>
      </w:r>
      <w:r>
        <w:rPr>
          <w:rFonts w:cs="Arial" w:hAnsi="Arial" w:eastAsia="Arial" w:ascii="Arial"/>
          <w:i/>
          <w:color w:val="2B2B2B"/>
          <w:spacing w:val="0"/>
          <w:w w:val="132"/>
          <w:sz w:val="18"/>
          <w:szCs w:val="18"/>
        </w:rPr>
        <w:t>i</w:t>
      </w:r>
      <w:r>
        <w:rPr>
          <w:rFonts w:cs="Arial" w:hAnsi="Arial" w:eastAsia="Arial" w:ascii="Arial"/>
          <w:i/>
          <w:color w:val="191919"/>
          <w:spacing w:val="0"/>
          <w:w w:val="120"/>
          <w:sz w:val="18"/>
          <w:szCs w:val="18"/>
        </w:rPr>
        <w:t>i</w:t>
      </w:r>
      <w:r>
        <w:rPr>
          <w:rFonts w:cs="Arial" w:hAnsi="Arial" w:eastAsia="Arial" w:ascii="Arial"/>
          <w:i/>
          <w:color w:val="191919"/>
          <w:spacing w:val="0"/>
          <w:w w:val="88"/>
          <w:sz w:val="18"/>
          <w:szCs w:val="18"/>
        </w:rPr>
        <w:t>)</w:t>
      </w:r>
      <w:r>
        <w:rPr>
          <w:rFonts w:cs="Arial" w:hAnsi="Arial" w:eastAsia="Arial" w:ascii="Arial"/>
          <w:i/>
          <w:color w:val="191919"/>
          <w:spacing w:val="0"/>
          <w:w w:val="115"/>
          <w:sz w:val="18"/>
          <w:szCs w:val="18"/>
        </w:rPr>
        <w:t>:</w:t>
      </w:r>
      <w:r>
        <w:rPr>
          <w:rFonts w:cs="Arial" w:hAnsi="Arial" w:eastAsia="Arial" w:ascii="Arial"/>
          <w:color w:val="000000"/>
          <w:spacing w:val="0"/>
          <w:w w:val="100"/>
          <w:sz w:val="18"/>
          <w:szCs w:val="18"/>
        </w:rPr>
      </w:r>
    </w:p>
    <w:p>
      <w:pPr>
        <w:rPr>
          <w:rFonts w:cs="Arial" w:hAnsi="Arial" w:eastAsia="Arial" w:ascii="Arial"/>
          <w:sz w:val="18"/>
          <w:szCs w:val="18"/>
        </w:rPr>
        <w:jc w:val="both"/>
        <w:spacing w:before="13" w:lineRule="exact" w:line="200"/>
        <w:ind w:left="577" w:right="300" w:firstLine="10"/>
      </w:pPr>
      <w:r>
        <w:rPr>
          <w:rFonts w:cs="Arial" w:hAnsi="Arial" w:eastAsia="Arial" w:ascii="Arial"/>
          <w:color w:val="191919"/>
          <w:w w:val="60"/>
          <w:sz w:val="18"/>
          <w:szCs w:val="18"/>
        </w:rPr>
        <w:t>E</w:t>
      </w:r>
      <w:r>
        <w:rPr>
          <w:rFonts w:cs="Arial" w:hAnsi="Arial" w:eastAsia="Arial" w:ascii="Arial"/>
          <w:color w:val="191919"/>
          <w:w w:val="108"/>
          <w:sz w:val="18"/>
          <w:szCs w:val="18"/>
        </w:rPr>
        <w:t>l</w:t>
      </w:r>
      <w:r>
        <w:rPr>
          <w:rFonts w:cs="Arial" w:hAnsi="Arial" w:eastAsia="Arial" w:ascii="Arial"/>
          <w:color w:val="191919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-18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2B2B2B"/>
          <w:spacing w:val="0"/>
          <w:w w:val="88"/>
          <w:sz w:val="18"/>
          <w:szCs w:val="18"/>
        </w:rPr>
        <w:t>r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96"/>
          <w:sz w:val="18"/>
          <w:szCs w:val="18"/>
        </w:rPr>
        <w:t>s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u</w:t>
      </w:r>
      <w:r>
        <w:rPr>
          <w:rFonts w:cs="Arial" w:hAnsi="Arial" w:eastAsia="Arial" w:ascii="Arial"/>
          <w:color w:val="191919"/>
          <w:spacing w:val="0"/>
          <w:w w:val="144"/>
          <w:sz w:val="18"/>
          <w:szCs w:val="18"/>
        </w:rPr>
        <w:t>l</w:t>
      </w:r>
      <w:r>
        <w:rPr>
          <w:rFonts w:cs="Arial" w:hAnsi="Arial" w:eastAsia="Arial" w:ascii="Arial"/>
          <w:color w:val="191919"/>
          <w:spacing w:val="0"/>
          <w:w w:val="154"/>
          <w:sz w:val="18"/>
          <w:szCs w:val="18"/>
        </w:rPr>
        <w:t>t</w:t>
      </w:r>
      <w:r>
        <w:rPr>
          <w:rFonts w:cs="Arial" w:hAnsi="Arial" w:eastAsia="Arial" w:ascii="Arial"/>
          <w:color w:val="191919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d</w:t>
      </w:r>
      <w:r>
        <w:rPr>
          <w:rFonts w:cs="Arial" w:hAnsi="Arial" w:eastAsia="Arial" w:ascii="Arial"/>
          <w:color w:val="191919"/>
          <w:spacing w:val="0"/>
          <w:w w:val="115"/>
          <w:sz w:val="18"/>
          <w:szCs w:val="18"/>
        </w:rPr>
        <w:t>o</w:t>
      </w:r>
      <w:r>
        <w:rPr>
          <w:rFonts w:cs="Arial" w:hAnsi="Arial" w:eastAsia="Arial" w:ascii="Arial"/>
          <w:color w:val="191919"/>
          <w:spacing w:val="22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d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18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60"/>
          <w:sz w:val="18"/>
          <w:szCs w:val="18"/>
        </w:rPr>
        <w:t>l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1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v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l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o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r</w:t>
      </w:r>
      <w:r>
        <w:rPr>
          <w:rFonts w:cs="Arial" w:hAnsi="Arial" w:eastAsia="Arial" w:ascii="Arial"/>
          <w:color w:val="2B2B2B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c</w:t>
      </w:r>
      <w:r>
        <w:rPr>
          <w:rFonts w:cs="Arial" w:hAnsi="Arial" w:eastAsia="Arial" w:ascii="Arial"/>
          <w:color w:val="3A3A3A"/>
          <w:spacing w:val="0"/>
          <w:w w:val="100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ó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n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8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81"/>
          <w:sz w:val="18"/>
          <w:szCs w:val="18"/>
        </w:rPr>
        <w:t>p</w:t>
      </w:r>
      <w:r>
        <w:rPr>
          <w:rFonts w:cs="Arial" w:hAnsi="Arial" w:eastAsia="Arial" w:ascii="Arial"/>
          <w:color w:val="2B2B2B"/>
          <w:spacing w:val="0"/>
          <w:w w:val="144"/>
          <w:sz w:val="18"/>
          <w:szCs w:val="18"/>
        </w:rPr>
        <w:t>r</w:t>
      </w:r>
      <w:r>
        <w:rPr>
          <w:rFonts w:cs="Arial" w:hAnsi="Arial" w:eastAsia="Arial" w:ascii="Arial"/>
          <w:color w:val="191919"/>
          <w:spacing w:val="0"/>
          <w:w w:val="91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10"/>
          <w:sz w:val="18"/>
          <w:szCs w:val="18"/>
        </w:rPr>
        <w:t>d</w:t>
      </w:r>
      <w:r>
        <w:rPr>
          <w:rFonts w:cs="Arial" w:hAnsi="Arial" w:eastAsia="Arial" w:ascii="Arial"/>
          <w:color w:val="2B2B2B"/>
          <w:spacing w:val="0"/>
          <w:w w:val="132"/>
          <w:sz w:val="18"/>
          <w:szCs w:val="18"/>
        </w:rPr>
        <w:t>i</w:t>
      </w:r>
      <w:r>
        <w:rPr>
          <w:rFonts w:cs="Arial" w:hAnsi="Arial" w:eastAsia="Arial" w:ascii="Arial"/>
          <w:color w:val="2B2B2B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20"/>
          <w:sz w:val="18"/>
          <w:szCs w:val="18"/>
        </w:rPr>
        <w:t>l</w:t>
      </w:r>
      <w:r>
        <w:rPr>
          <w:rFonts w:cs="Arial" w:hAnsi="Arial" w:eastAsia="Arial" w:ascii="Arial"/>
          <w:color w:val="191919"/>
          <w:spacing w:val="17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o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b</w:t>
      </w:r>
      <w:r>
        <w:rPr>
          <w:rFonts w:cs="Arial" w:hAnsi="Arial" w:eastAsia="Arial" w:ascii="Arial"/>
          <w:color w:val="191919"/>
          <w:spacing w:val="0"/>
          <w:w w:val="154"/>
          <w:sz w:val="18"/>
          <w:szCs w:val="18"/>
        </w:rPr>
        <w:t>t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n</w:t>
      </w:r>
      <w:r>
        <w:rPr>
          <w:rFonts w:cs="Arial" w:hAnsi="Arial" w:eastAsia="Arial" w:ascii="Arial"/>
          <w:color w:val="191919"/>
          <w:spacing w:val="0"/>
          <w:w w:val="120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10"/>
          <w:sz w:val="18"/>
          <w:szCs w:val="18"/>
        </w:rPr>
        <w:t>d</w:t>
      </w:r>
      <w:r>
        <w:rPr>
          <w:rFonts w:cs="Arial" w:hAnsi="Arial" w:eastAsia="Arial" w:ascii="Arial"/>
          <w:color w:val="191919"/>
          <w:spacing w:val="0"/>
          <w:w w:val="115"/>
          <w:sz w:val="18"/>
          <w:szCs w:val="18"/>
        </w:rPr>
        <w:t>o</w:t>
      </w:r>
      <w:r>
        <w:rPr>
          <w:rFonts w:cs="Arial" w:hAnsi="Arial" w:eastAsia="Arial" w:ascii="Arial"/>
          <w:color w:val="191919"/>
          <w:spacing w:val="17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n</w:t>
      </w:r>
      <w:r>
        <w:rPr>
          <w:rFonts w:cs="Arial" w:hAnsi="Arial" w:eastAsia="Arial" w:ascii="Arial"/>
          <w:color w:val="191919"/>
          <w:spacing w:val="18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94"/>
          <w:sz w:val="18"/>
          <w:szCs w:val="18"/>
        </w:rPr>
        <w:t>b</w:t>
      </w:r>
      <w:r>
        <w:rPr>
          <w:rFonts w:cs="Arial" w:hAnsi="Arial" w:eastAsia="Arial" w:ascii="Arial"/>
          <w:color w:val="2B2B2B"/>
          <w:spacing w:val="0"/>
          <w:w w:val="94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94"/>
          <w:sz w:val="18"/>
          <w:szCs w:val="18"/>
        </w:rPr>
        <w:t>s</w:t>
      </w:r>
      <w:r>
        <w:rPr>
          <w:rFonts w:cs="Arial" w:hAnsi="Arial" w:eastAsia="Arial" w:ascii="Arial"/>
          <w:color w:val="191919"/>
          <w:spacing w:val="0"/>
          <w:w w:val="94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36"/>
          <w:w w:val="94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94"/>
          <w:sz w:val="18"/>
          <w:szCs w:val="18"/>
        </w:rPr>
        <w:t>d</w:t>
      </w:r>
      <w:r>
        <w:rPr>
          <w:rFonts w:cs="Arial" w:hAnsi="Arial" w:eastAsia="Arial" w:ascii="Arial"/>
          <w:color w:val="191919"/>
          <w:spacing w:val="0"/>
          <w:w w:val="94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33"/>
          <w:w w:val="94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60"/>
          <w:sz w:val="18"/>
          <w:szCs w:val="18"/>
        </w:rPr>
        <w:t>l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-18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89"/>
          <w:sz w:val="18"/>
          <w:szCs w:val="18"/>
        </w:rPr>
        <w:t>m</w:t>
      </w:r>
      <w:r>
        <w:rPr>
          <w:rFonts w:cs="Arial" w:hAnsi="Arial" w:eastAsia="Arial" w:ascii="Arial"/>
          <w:color w:val="191919"/>
          <w:spacing w:val="0"/>
          <w:w w:val="115"/>
          <w:sz w:val="18"/>
          <w:szCs w:val="18"/>
        </w:rPr>
        <w:t>e</w:t>
      </w:r>
      <w:r>
        <w:rPr>
          <w:rFonts w:cs="Arial" w:hAnsi="Arial" w:eastAsia="Arial" w:ascii="Arial"/>
          <w:color w:val="2B2B2B"/>
          <w:spacing w:val="0"/>
          <w:w w:val="154"/>
          <w:sz w:val="18"/>
          <w:szCs w:val="18"/>
        </w:rPr>
        <w:t>t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o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d</w:t>
      </w:r>
      <w:r>
        <w:rPr>
          <w:rFonts w:cs="Arial" w:hAnsi="Arial" w:eastAsia="Arial" w:ascii="Arial"/>
          <w:color w:val="191919"/>
          <w:spacing w:val="0"/>
          <w:w w:val="115"/>
          <w:sz w:val="18"/>
          <w:szCs w:val="18"/>
        </w:rPr>
        <w:t>o</w:t>
      </w:r>
      <w:r>
        <w:rPr>
          <w:rFonts w:cs="Arial" w:hAnsi="Arial" w:eastAsia="Arial" w:ascii="Arial"/>
          <w:color w:val="191919"/>
          <w:spacing w:val="0"/>
          <w:w w:val="108"/>
          <w:sz w:val="18"/>
          <w:szCs w:val="18"/>
        </w:rPr>
        <w:t>l</w:t>
      </w:r>
      <w:r>
        <w:rPr>
          <w:rFonts w:cs="Arial" w:hAnsi="Arial" w:eastAsia="Arial" w:ascii="Arial"/>
          <w:color w:val="191919"/>
          <w:spacing w:val="0"/>
          <w:w w:val="115"/>
          <w:sz w:val="18"/>
          <w:szCs w:val="18"/>
        </w:rPr>
        <w:t>o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g</w:t>
      </w:r>
      <w:r>
        <w:rPr>
          <w:rFonts w:cs="Arial" w:hAnsi="Arial" w:eastAsia="Arial" w:ascii="Arial"/>
          <w:color w:val="2B2B2B"/>
          <w:spacing w:val="0"/>
          <w:w w:val="125"/>
          <w:sz w:val="18"/>
          <w:szCs w:val="18"/>
        </w:rPr>
        <w:t>í</w:t>
      </w:r>
      <w:r>
        <w:rPr>
          <w:rFonts w:cs="Arial" w:hAnsi="Arial" w:eastAsia="Arial" w:ascii="Arial"/>
          <w:color w:val="2B2B2B"/>
          <w:spacing w:val="0"/>
          <w:w w:val="86"/>
          <w:sz w:val="18"/>
          <w:szCs w:val="18"/>
        </w:rPr>
        <w:t>a</w:t>
      </w:r>
      <w:r>
        <w:rPr>
          <w:rFonts w:cs="Arial" w:hAnsi="Arial" w:eastAsia="Arial" w:ascii="Arial"/>
          <w:color w:val="2B2B2B"/>
          <w:spacing w:val="22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81"/>
          <w:sz w:val="18"/>
          <w:szCs w:val="18"/>
        </w:rPr>
        <w:t>d</w:t>
      </w:r>
      <w:r>
        <w:rPr>
          <w:rFonts w:cs="Arial" w:hAnsi="Arial" w:eastAsia="Arial" w:ascii="Arial"/>
          <w:color w:val="191919"/>
          <w:spacing w:val="0"/>
          <w:w w:val="110"/>
          <w:sz w:val="18"/>
          <w:szCs w:val="18"/>
        </w:rPr>
        <w:t>e</w:t>
      </w:r>
      <w:r>
        <w:rPr>
          <w:rFonts w:cs="Arial" w:hAnsi="Arial" w:eastAsia="Arial" w:ascii="Arial"/>
          <w:color w:val="2B2B2B"/>
          <w:spacing w:val="0"/>
          <w:w w:val="96"/>
          <w:sz w:val="18"/>
          <w:szCs w:val="18"/>
        </w:rPr>
        <w:t>s</w:t>
      </w:r>
      <w:r>
        <w:rPr>
          <w:rFonts w:cs="Arial" w:hAnsi="Arial" w:eastAsia="Arial" w:ascii="Arial"/>
          <w:color w:val="2B2B2B"/>
          <w:spacing w:val="0"/>
          <w:w w:val="95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28"/>
          <w:sz w:val="18"/>
          <w:szCs w:val="18"/>
        </w:rPr>
        <w:t>r</w:t>
      </w:r>
      <w:r>
        <w:rPr>
          <w:rFonts w:cs="Arial" w:hAnsi="Arial" w:eastAsia="Arial" w:ascii="Arial"/>
          <w:color w:val="2B2B2B"/>
          <w:spacing w:val="0"/>
          <w:w w:val="128"/>
          <w:sz w:val="18"/>
          <w:szCs w:val="18"/>
        </w:rPr>
        <w:t>r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o</w:t>
      </w:r>
      <w:r>
        <w:rPr>
          <w:rFonts w:cs="Arial" w:hAnsi="Arial" w:eastAsia="Arial" w:ascii="Arial"/>
          <w:color w:val="191919"/>
          <w:spacing w:val="0"/>
          <w:w w:val="108"/>
          <w:sz w:val="18"/>
          <w:szCs w:val="18"/>
        </w:rPr>
        <w:t>l</w:t>
      </w:r>
      <w:r>
        <w:rPr>
          <w:rFonts w:cs="Arial" w:hAnsi="Arial" w:eastAsia="Arial" w:ascii="Arial"/>
          <w:color w:val="191919"/>
          <w:spacing w:val="0"/>
          <w:w w:val="132"/>
          <w:sz w:val="18"/>
          <w:szCs w:val="18"/>
        </w:rPr>
        <w:t>l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da</w:t>
      </w:r>
      <w:r>
        <w:rPr>
          <w:rFonts w:cs="Arial" w:hAnsi="Arial" w:eastAsia="Arial" w:ascii="Arial"/>
          <w:color w:val="191919"/>
          <w:spacing w:val="0"/>
          <w:w w:val="96"/>
          <w:sz w:val="18"/>
          <w:szCs w:val="18"/>
        </w:rPr>
        <w:t>,</w:t>
      </w:r>
      <w:r>
        <w:rPr>
          <w:rFonts w:cs="Arial" w:hAnsi="Arial" w:eastAsia="Arial" w:ascii="Arial"/>
          <w:color w:val="191919"/>
          <w:spacing w:val="22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2B2B2B"/>
          <w:spacing w:val="0"/>
          <w:w w:val="60"/>
          <w:sz w:val="18"/>
          <w:szCs w:val="18"/>
        </w:rPr>
        <w:t>l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-2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92"/>
          <w:sz w:val="18"/>
          <w:szCs w:val="18"/>
        </w:rPr>
        <w:t>m</w:t>
      </w:r>
      <w:r>
        <w:rPr>
          <w:rFonts w:cs="Arial" w:hAnsi="Arial" w:eastAsia="Arial" w:ascii="Arial"/>
          <w:color w:val="191919"/>
          <w:spacing w:val="0"/>
          <w:w w:val="120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96"/>
          <w:sz w:val="18"/>
          <w:szCs w:val="18"/>
        </w:rPr>
        <w:t>s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m</w:t>
      </w:r>
      <w:r>
        <w:rPr>
          <w:rFonts w:cs="Arial" w:hAnsi="Arial" w:eastAsia="Arial" w:ascii="Arial"/>
          <w:color w:val="2B2B2B"/>
          <w:spacing w:val="0"/>
          <w:w w:val="105"/>
          <w:sz w:val="18"/>
          <w:szCs w:val="18"/>
        </w:rPr>
        <w:t>a</w:t>
      </w:r>
      <w:r>
        <w:rPr>
          <w:rFonts w:cs="Arial" w:hAnsi="Arial" w:eastAsia="Arial" w:ascii="Arial"/>
          <w:color w:val="2B2B2B"/>
          <w:spacing w:val="0"/>
          <w:w w:val="105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q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u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14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74"/>
          <w:sz w:val="18"/>
          <w:szCs w:val="18"/>
        </w:rPr>
        <w:t>s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36"/>
          <w:sz w:val="18"/>
          <w:szCs w:val="18"/>
        </w:rPr>
        <w:t>r</w:t>
      </w:r>
      <w:r>
        <w:rPr>
          <w:rFonts w:cs="Arial" w:hAnsi="Arial" w:eastAsia="Arial" w:ascii="Arial"/>
          <w:color w:val="191919"/>
          <w:spacing w:val="0"/>
          <w:w w:val="112"/>
          <w:sz w:val="18"/>
          <w:szCs w:val="18"/>
        </w:rPr>
        <w:t>v</w:t>
      </w:r>
      <w:r>
        <w:rPr>
          <w:rFonts w:cs="Arial" w:hAnsi="Arial" w:eastAsia="Arial" w:ascii="Arial"/>
          <w:color w:val="2B2B2B"/>
          <w:spacing w:val="0"/>
          <w:w w:val="96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36"/>
          <w:sz w:val="18"/>
          <w:szCs w:val="18"/>
        </w:rPr>
        <w:t>r</w:t>
      </w:r>
      <w:r>
        <w:rPr>
          <w:rFonts w:cs="Arial" w:hAnsi="Arial" w:eastAsia="Arial" w:ascii="Arial"/>
          <w:color w:val="191919"/>
          <w:spacing w:val="0"/>
          <w:w w:val="91"/>
          <w:sz w:val="18"/>
          <w:szCs w:val="18"/>
        </w:rPr>
        <w:t>á</w:t>
      </w:r>
      <w:r>
        <w:rPr>
          <w:rFonts w:cs="Arial" w:hAnsi="Arial" w:eastAsia="Arial" w:ascii="Arial"/>
          <w:color w:val="191919"/>
          <w:spacing w:val="17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81"/>
          <w:sz w:val="18"/>
          <w:szCs w:val="18"/>
        </w:rPr>
        <w:t>d</w:t>
      </w:r>
      <w:r>
        <w:rPr>
          <w:rFonts w:cs="Arial" w:hAnsi="Arial" w:eastAsia="Arial" w:ascii="Arial"/>
          <w:color w:val="191919"/>
          <w:spacing w:val="0"/>
          <w:w w:val="115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1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74"/>
          <w:sz w:val="18"/>
          <w:szCs w:val="18"/>
        </w:rPr>
        <w:t>s</w:t>
      </w:r>
      <w:r>
        <w:rPr>
          <w:rFonts w:cs="Arial" w:hAnsi="Arial" w:eastAsia="Arial" w:ascii="Arial"/>
          <w:color w:val="191919"/>
          <w:spacing w:val="0"/>
          <w:w w:val="110"/>
          <w:sz w:val="18"/>
          <w:szCs w:val="18"/>
        </w:rPr>
        <w:t>o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p</w:t>
      </w:r>
      <w:r>
        <w:rPr>
          <w:rFonts w:cs="Arial" w:hAnsi="Arial" w:eastAsia="Arial" w:ascii="Arial"/>
          <w:color w:val="191919"/>
          <w:spacing w:val="0"/>
          <w:w w:val="115"/>
          <w:sz w:val="18"/>
          <w:szCs w:val="18"/>
        </w:rPr>
        <w:t>o</w:t>
      </w:r>
      <w:r>
        <w:rPr>
          <w:rFonts w:cs="Arial" w:hAnsi="Arial" w:eastAsia="Arial" w:ascii="Arial"/>
          <w:color w:val="191919"/>
          <w:spacing w:val="0"/>
          <w:w w:val="120"/>
          <w:sz w:val="18"/>
          <w:szCs w:val="18"/>
        </w:rPr>
        <w:t>r</w:t>
      </w:r>
      <w:r>
        <w:rPr>
          <w:rFonts w:cs="Arial" w:hAnsi="Arial" w:eastAsia="Arial" w:ascii="Arial"/>
          <w:color w:val="191919"/>
          <w:spacing w:val="0"/>
          <w:w w:val="144"/>
          <w:sz w:val="18"/>
          <w:szCs w:val="18"/>
        </w:rPr>
        <w:t>t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17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86"/>
          <w:sz w:val="18"/>
          <w:szCs w:val="18"/>
        </w:rPr>
        <w:t>p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a</w:t>
      </w:r>
      <w:r>
        <w:rPr>
          <w:rFonts w:cs="Arial" w:hAnsi="Arial" w:eastAsia="Arial" w:ascii="Arial"/>
          <w:color w:val="2B2B2B"/>
          <w:spacing w:val="0"/>
          <w:w w:val="128"/>
          <w:sz w:val="18"/>
          <w:szCs w:val="18"/>
        </w:rPr>
        <w:t>r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17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60"/>
          <w:sz w:val="18"/>
          <w:szCs w:val="18"/>
        </w:rPr>
        <w:t>l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1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86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20"/>
          <w:sz w:val="18"/>
          <w:szCs w:val="18"/>
        </w:rPr>
        <w:t>l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ab</w:t>
      </w:r>
      <w:r>
        <w:rPr>
          <w:rFonts w:cs="Arial" w:hAnsi="Arial" w:eastAsia="Arial" w:ascii="Arial"/>
          <w:color w:val="191919"/>
          <w:spacing w:val="0"/>
          <w:w w:val="115"/>
          <w:sz w:val="18"/>
          <w:szCs w:val="18"/>
        </w:rPr>
        <w:t>o</w:t>
      </w:r>
      <w:r>
        <w:rPr>
          <w:rFonts w:cs="Arial" w:hAnsi="Arial" w:eastAsia="Arial" w:ascii="Arial"/>
          <w:color w:val="191919"/>
          <w:spacing w:val="0"/>
          <w:w w:val="128"/>
          <w:sz w:val="18"/>
          <w:szCs w:val="18"/>
        </w:rPr>
        <w:t>r</w:t>
      </w:r>
      <w:r>
        <w:rPr>
          <w:rFonts w:cs="Arial" w:hAnsi="Arial" w:eastAsia="Arial" w:ascii="Arial"/>
          <w:color w:val="191919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06"/>
          <w:sz w:val="18"/>
          <w:szCs w:val="18"/>
        </w:rPr>
        <w:t>c</w:t>
      </w:r>
      <w:r>
        <w:rPr>
          <w:rFonts w:cs="Arial" w:hAnsi="Arial" w:eastAsia="Arial" w:ascii="Arial"/>
          <w:color w:val="191919"/>
          <w:spacing w:val="0"/>
          <w:w w:val="96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10"/>
          <w:sz w:val="18"/>
          <w:szCs w:val="18"/>
        </w:rPr>
        <w:t>ó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n</w:t>
      </w:r>
      <w:r>
        <w:rPr>
          <w:rFonts w:cs="Arial" w:hAnsi="Arial" w:eastAsia="Arial" w:ascii="Arial"/>
          <w:color w:val="191919"/>
          <w:spacing w:val="22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d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8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60"/>
          <w:sz w:val="18"/>
          <w:szCs w:val="18"/>
        </w:rPr>
        <w:t>l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90"/>
          <w:sz w:val="18"/>
          <w:szCs w:val="18"/>
        </w:rPr>
        <w:t>s</w:t>
      </w:r>
      <w:r>
        <w:rPr>
          <w:rFonts w:cs="Arial" w:hAnsi="Arial" w:eastAsia="Arial" w:ascii="Arial"/>
          <w:color w:val="191919"/>
          <w:spacing w:val="1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t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b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l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s</w:t>
      </w:r>
      <w:r>
        <w:rPr>
          <w:rFonts w:cs="Arial" w:hAnsi="Arial" w:eastAsia="Arial" w:ascii="Arial"/>
          <w:color w:val="191919"/>
          <w:spacing w:val="26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d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18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86"/>
          <w:sz w:val="18"/>
          <w:szCs w:val="18"/>
        </w:rPr>
        <w:t>p</w:t>
      </w:r>
      <w:r>
        <w:rPr>
          <w:rFonts w:cs="Arial" w:hAnsi="Arial" w:eastAsia="Arial" w:ascii="Arial"/>
          <w:color w:val="191919"/>
          <w:spacing w:val="0"/>
          <w:w w:val="136"/>
          <w:sz w:val="18"/>
          <w:szCs w:val="18"/>
        </w:rPr>
        <w:t>r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17"/>
          <w:sz w:val="18"/>
          <w:szCs w:val="18"/>
        </w:rPr>
        <w:t>c</w:t>
      </w:r>
      <w:r>
        <w:rPr>
          <w:rFonts w:cs="Arial" w:hAnsi="Arial" w:eastAsia="Arial" w:ascii="Arial"/>
          <w:color w:val="191919"/>
          <w:spacing w:val="0"/>
          <w:w w:val="96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15"/>
          <w:sz w:val="18"/>
          <w:szCs w:val="18"/>
        </w:rPr>
        <w:t>o</w:t>
      </w:r>
      <w:r>
        <w:rPr>
          <w:rFonts w:cs="Arial" w:hAnsi="Arial" w:eastAsia="Arial" w:ascii="Arial"/>
          <w:color w:val="191919"/>
          <w:spacing w:val="0"/>
          <w:w w:val="90"/>
          <w:sz w:val="18"/>
          <w:szCs w:val="18"/>
        </w:rPr>
        <w:t>s</w:t>
      </w:r>
      <w:r>
        <w:rPr>
          <w:rFonts w:cs="Arial" w:hAnsi="Arial" w:eastAsia="Arial" w:ascii="Arial"/>
          <w:color w:val="191919"/>
          <w:spacing w:val="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100"/>
          <w:sz w:val="16"/>
          <w:szCs w:val="16"/>
        </w:rPr>
        <w:t>y</w:t>
      </w:r>
      <w:r>
        <w:rPr>
          <w:rFonts w:cs="Arial" w:hAnsi="Arial" w:eastAsia="Arial" w:ascii="Arial"/>
          <w:color w:val="191919"/>
          <w:spacing w:val="29"/>
          <w:w w:val="100"/>
          <w:sz w:val="16"/>
          <w:szCs w:val="16"/>
        </w:rPr>
        <w:t> </w:t>
      </w:r>
      <w:r>
        <w:rPr>
          <w:rFonts w:cs="Arial" w:hAnsi="Arial" w:eastAsia="Arial" w:ascii="Arial"/>
          <w:color w:val="191919"/>
          <w:spacing w:val="0"/>
          <w:w w:val="48"/>
          <w:sz w:val="18"/>
          <w:szCs w:val="18"/>
        </w:rPr>
        <w:t>l</w:t>
      </w:r>
      <w:r>
        <w:rPr>
          <w:rFonts w:cs="Arial" w:hAnsi="Arial" w:eastAsia="Arial" w:ascii="Arial"/>
          <w:color w:val="191919"/>
          <w:spacing w:val="0"/>
          <w:w w:val="119"/>
          <w:sz w:val="18"/>
          <w:szCs w:val="18"/>
        </w:rPr>
        <w:t>o</w:t>
      </w:r>
      <w:r>
        <w:rPr>
          <w:rFonts w:cs="Arial" w:hAnsi="Arial" w:eastAsia="Arial" w:ascii="Arial"/>
          <w:color w:val="191919"/>
          <w:spacing w:val="0"/>
          <w:w w:val="80"/>
          <w:sz w:val="18"/>
          <w:szCs w:val="18"/>
        </w:rPr>
        <w:t>s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-2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80"/>
          <w:sz w:val="18"/>
          <w:szCs w:val="18"/>
        </w:rPr>
        <w:t>c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o</w:t>
      </w:r>
      <w:r>
        <w:rPr>
          <w:rFonts w:cs="Arial" w:hAnsi="Arial" w:eastAsia="Arial" w:ascii="Arial"/>
          <w:color w:val="191919"/>
          <w:spacing w:val="0"/>
          <w:w w:val="120"/>
          <w:sz w:val="18"/>
          <w:szCs w:val="18"/>
        </w:rPr>
        <w:t>rr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90"/>
          <w:sz w:val="18"/>
          <w:szCs w:val="18"/>
        </w:rPr>
        <w:t>s</w:t>
      </w:r>
      <w:r>
        <w:rPr>
          <w:rFonts w:cs="Arial" w:hAnsi="Arial" w:eastAsia="Arial" w:ascii="Arial"/>
          <w:color w:val="191919"/>
          <w:spacing w:val="0"/>
          <w:w w:val="110"/>
          <w:sz w:val="18"/>
          <w:szCs w:val="18"/>
        </w:rPr>
        <w:t>p</w:t>
      </w:r>
      <w:r>
        <w:rPr>
          <w:rFonts w:cs="Arial" w:hAnsi="Arial" w:eastAsia="Arial" w:ascii="Arial"/>
          <w:color w:val="191919"/>
          <w:spacing w:val="0"/>
          <w:w w:val="115"/>
          <w:sz w:val="18"/>
          <w:szCs w:val="18"/>
        </w:rPr>
        <w:t>o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n</w:t>
      </w:r>
      <w:r>
        <w:rPr>
          <w:rFonts w:cs="Arial" w:hAnsi="Arial" w:eastAsia="Arial" w:ascii="Arial"/>
          <w:color w:val="191919"/>
          <w:spacing w:val="0"/>
          <w:w w:val="110"/>
          <w:sz w:val="18"/>
          <w:szCs w:val="18"/>
        </w:rPr>
        <w:t>d</w:t>
      </w:r>
      <w:r>
        <w:rPr>
          <w:rFonts w:cs="Arial" w:hAnsi="Arial" w:eastAsia="Arial" w:ascii="Arial"/>
          <w:color w:val="191919"/>
          <w:spacing w:val="0"/>
          <w:w w:val="132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en</w:t>
      </w:r>
      <w:r>
        <w:rPr>
          <w:rFonts w:cs="Arial" w:hAnsi="Arial" w:eastAsia="Arial" w:ascii="Arial"/>
          <w:color w:val="191919"/>
          <w:spacing w:val="0"/>
          <w:w w:val="163"/>
          <w:sz w:val="18"/>
          <w:szCs w:val="18"/>
        </w:rPr>
        <w:t>t</w:t>
      </w:r>
      <w:r>
        <w:rPr>
          <w:rFonts w:cs="Arial" w:hAnsi="Arial" w:eastAsia="Arial" w:ascii="Arial"/>
          <w:color w:val="191919"/>
          <w:spacing w:val="0"/>
          <w:w w:val="91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96"/>
          <w:sz w:val="18"/>
          <w:szCs w:val="18"/>
        </w:rPr>
        <w:t>s</w:t>
      </w:r>
      <w:r>
        <w:rPr>
          <w:rFonts w:cs="Arial" w:hAnsi="Arial" w:eastAsia="Arial" w:ascii="Arial"/>
          <w:color w:val="191919"/>
          <w:spacing w:val="1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125"/>
          <w:sz w:val="18"/>
          <w:szCs w:val="18"/>
        </w:rPr>
        <w:t>t</w:t>
      </w:r>
      <w:r>
        <w:rPr>
          <w:rFonts w:cs="Arial" w:hAnsi="Arial" w:eastAsia="Arial" w:ascii="Arial"/>
          <w:color w:val="191919"/>
          <w:spacing w:val="0"/>
          <w:w w:val="96"/>
          <w:sz w:val="18"/>
          <w:szCs w:val="18"/>
        </w:rPr>
        <w:t>í</w:t>
      </w:r>
      <w:r>
        <w:rPr>
          <w:rFonts w:cs="Arial" w:hAnsi="Arial" w:eastAsia="Arial" w:ascii="Arial"/>
          <w:color w:val="191919"/>
          <w:spacing w:val="0"/>
          <w:w w:val="134"/>
          <w:sz w:val="18"/>
          <w:szCs w:val="18"/>
        </w:rPr>
        <w:t>t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u</w:t>
      </w:r>
      <w:r>
        <w:rPr>
          <w:rFonts w:cs="Arial" w:hAnsi="Arial" w:eastAsia="Arial" w:ascii="Arial"/>
          <w:color w:val="191919"/>
          <w:spacing w:val="0"/>
          <w:w w:val="132"/>
          <w:sz w:val="18"/>
          <w:szCs w:val="18"/>
        </w:rPr>
        <w:t>l</w:t>
      </w:r>
      <w:r>
        <w:rPr>
          <w:rFonts w:cs="Arial" w:hAnsi="Arial" w:eastAsia="Arial" w:ascii="Arial"/>
          <w:color w:val="191919"/>
          <w:spacing w:val="0"/>
          <w:w w:val="115"/>
          <w:sz w:val="18"/>
          <w:szCs w:val="18"/>
        </w:rPr>
        <w:t>o</w:t>
      </w:r>
      <w:r>
        <w:rPr>
          <w:rFonts w:cs="Arial" w:hAnsi="Arial" w:eastAsia="Arial" w:ascii="Arial"/>
          <w:color w:val="191919"/>
          <w:spacing w:val="0"/>
          <w:w w:val="85"/>
          <w:sz w:val="18"/>
          <w:szCs w:val="18"/>
        </w:rPr>
        <w:t>s</w:t>
      </w:r>
      <w:r>
        <w:rPr>
          <w:rFonts w:cs="Arial" w:hAnsi="Arial" w:eastAsia="Arial" w:ascii="Arial"/>
          <w:color w:val="191919"/>
          <w:spacing w:val="0"/>
          <w:w w:val="85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d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8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80"/>
          <w:sz w:val="18"/>
          <w:szCs w:val="18"/>
        </w:rPr>
        <w:t>c</w:t>
      </w:r>
      <w:r>
        <w:rPr>
          <w:rFonts w:cs="Arial" w:hAnsi="Arial" w:eastAsia="Arial" w:ascii="Arial"/>
          <w:color w:val="2B2B2B"/>
          <w:spacing w:val="0"/>
          <w:w w:val="120"/>
          <w:sz w:val="18"/>
          <w:szCs w:val="18"/>
        </w:rPr>
        <w:t>r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é</w:t>
      </w:r>
      <w:r>
        <w:rPr>
          <w:rFonts w:cs="Arial" w:hAnsi="Arial" w:eastAsia="Arial" w:ascii="Arial"/>
          <w:color w:val="191919"/>
          <w:spacing w:val="0"/>
          <w:w w:val="110"/>
          <w:sz w:val="18"/>
          <w:szCs w:val="18"/>
        </w:rPr>
        <w:t>d</w:t>
      </w:r>
      <w:r>
        <w:rPr>
          <w:rFonts w:cs="Arial" w:hAnsi="Arial" w:eastAsia="Arial" w:ascii="Arial"/>
          <w:color w:val="191919"/>
          <w:spacing w:val="0"/>
          <w:w w:val="132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54"/>
          <w:sz w:val="18"/>
          <w:szCs w:val="18"/>
        </w:rPr>
        <w:t>t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o</w:t>
      </w:r>
      <w:r>
        <w:rPr>
          <w:rFonts w:cs="Arial" w:hAnsi="Arial" w:eastAsia="Arial" w:ascii="Arial"/>
          <w:color w:val="191919"/>
          <w:spacing w:val="0"/>
          <w:w w:val="96"/>
          <w:sz w:val="18"/>
          <w:szCs w:val="18"/>
        </w:rPr>
        <w:t>s</w:t>
      </w:r>
      <w:r>
        <w:rPr>
          <w:rFonts w:cs="Arial" w:hAnsi="Arial" w:eastAsia="Arial" w:ascii="Arial"/>
          <w:color w:val="191919"/>
          <w:spacing w:val="0"/>
          <w:w w:val="86"/>
          <w:sz w:val="18"/>
          <w:szCs w:val="18"/>
        </w:rPr>
        <w:t>.</w:t>
      </w:r>
      <w:r>
        <w:rPr>
          <w:rFonts w:cs="Arial" w:hAnsi="Arial" w:eastAsia="Arial" w:ascii="Arial"/>
          <w:color w:val="000000"/>
          <w:spacing w:val="0"/>
          <w:w w:val="100"/>
          <w:sz w:val="18"/>
          <w:szCs w:val="18"/>
        </w:rPr>
      </w:r>
    </w:p>
    <w:p>
      <w:pPr>
        <w:rPr>
          <w:rFonts w:cs="Arial" w:hAnsi="Arial" w:eastAsia="Arial" w:ascii="Arial"/>
          <w:sz w:val="17"/>
          <w:szCs w:val="17"/>
        </w:rPr>
        <w:jc w:val="both"/>
        <w:spacing w:before="25"/>
        <w:ind w:left="577" w:right="7174"/>
      </w:pPr>
      <w:r>
        <w:rPr>
          <w:rFonts w:cs="Arial" w:hAnsi="Arial" w:eastAsia="Arial" w:ascii="Arial"/>
          <w:b/>
          <w:i/>
          <w:color w:val="191919"/>
          <w:w w:val="89"/>
          <w:sz w:val="17"/>
          <w:szCs w:val="17"/>
        </w:rPr>
        <w:t>C</w:t>
      </w:r>
      <w:r>
        <w:rPr>
          <w:rFonts w:cs="Arial" w:hAnsi="Arial" w:eastAsia="Arial" w:ascii="Arial"/>
          <w:b/>
          <w:i/>
          <w:color w:val="191919"/>
          <w:w w:val="92"/>
          <w:sz w:val="17"/>
          <w:szCs w:val="17"/>
        </w:rPr>
        <w:t>u</w:t>
      </w:r>
      <w:r>
        <w:rPr>
          <w:rFonts w:cs="Arial" w:hAnsi="Arial" w:eastAsia="Arial" w:ascii="Arial"/>
          <w:b/>
          <w:i/>
          <w:color w:val="191919"/>
          <w:w w:val="107"/>
          <w:sz w:val="17"/>
          <w:szCs w:val="17"/>
        </w:rPr>
        <w:t>m</w:t>
      </w:r>
      <w:r>
        <w:rPr>
          <w:rFonts w:cs="Arial" w:hAnsi="Arial" w:eastAsia="Arial" w:ascii="Arial"/>
          <w:b/>
          <w:i/>
          <w:color w:val="191919"/>
          <w:w w:val="106"/>
          <w:sz w:val="17"/>
          <w:szCs w:val="17"/>
        </w:rPr>
        <w:t>p</w:t>
      </w:r>
      <w:r>
        <w:rPr>
          <w:rFonts w:cs="Arial" w:hAnsi="Arial" w:eastAsia="Arial" w:ascii="Arial"/>
          <w:b/>
          <w:i/>
          <w:color w:val="191919"/>
          <w:w w:val="132"/>
          <w:sz w:val="17"/>
          <w:szCs w:val="17"/>
        </w:rPr>
        <w:t>l</w:t>
      </w:r>
      <w:r>
        <w:rPr>
          <w:rFonts w:cs="Arial" w:hAnsi="Arial" w:eastAsia="Arial" w:ascii="Arial"/>
          <w:b/>
          <w:i/>
          <w:color w:val="191919"/>
          <w:w w:val="122"/>
          <w:sz w:val="17"/>
          <w:szCs w:val="17"/>
        </w:rPr>
        <w:t>i</w:t>
      </w:r>
      <w:r>
        <w:rPr>
          <w:rFonts w:cs="Arial" w:hAnsi="Arial" w:eastAsia="Arial" w:ascii="Arial"/>
          <w:b/>
          <w:i/>
          <w:color w:val="191919"/>
          <w:w w:val="98"/>
          <w:sz w:val="17"/>
          <w:szCs w:val="17"/>
        </w:rPr>
        <w:t>m</w:t>
      </w:r>
      <w:r>
        <w:rPr>
          <w:rFonts w:cs="Arial" w:hAnsi="Arial" w:eastAsia="Arial" w:ascii="Arial"/>
          <w:b/>
          <w:i/>
          <w:color w:val="191919"/>
          <w:w w:val="142"/>
          <w:sz w:val="17"/>
          <w:szCs w:val="17"/>
        </w:rPr>
        <w:t>i</w:t>
      </w:r>
      <w:r>
        <w:rPr>
          <w:rFonts w:cs="Arial" w:hAnsi="Arial" w:eastAsia="Arial" w:ascii="Arial"/>
          <w:b/>
          <w:i/>
          <w:color w:val="191919"/>
          <w:w w:val="96"/>
          <w:sz w:val="17"/>
          <w:szCs w:val="17"/>
        </w:rPr>
        <w:t>e</w:t>
      </w:r>
      <w:r>
        <w:rPr>
          <w:rFonts w:cs="Arial" w:hAnsi="Arial" w:eastAsia="Arial" w:ascii="Arial"/>
          <w:b/>
          <w:i/>
          <w:color w:val="191919"/>
          <w:w w:val="101"/>
          <w:sz w:val="17"/>
          <w:szCs w:val="17"/>
        </w:rPr>
        <w:t>n</w:t>
      </w:r>
      <w:r>
        <w:rPr>
          <w:rFonts w:cs="Arial" w:hAnsi="Arial" w:eastAsia="Arial" w:ascii="Arial"/>
          <w:b/>
          <w:i/>
          <w:color w:val="191919"/>
          <w:w w:val="161"/>
          <w:sz w:val="17"/>
          <w:szCs w:val="17"/>
        </w:rPr>
        <w:t>t</w:t>
      </w:r>
      <w:r>
        <w:rPr>
          <w:rFonts w:cs="Arial" w:hAnsi="Arial" w:eastAsia="Arial" w:ascii="Arial"/>
          <w:b/>
          <w:i/>
          <w:color w:val="191919"/>
          <w:w w:val="92"/>
          <w:sz w:val="17"/>
          <w:szCs w:val="17"/>
        </w:rPr>
        <w:t>o</w:t>
      </w:r>
      <w:r>
        <w:rPr>
          <w:rFonts w:cs="Arial" w:hAnsi="Arial" w:eastAsia="Arial" w:ascii="Arial"/>
          <w:b/>
          <w:i/>
          <w:color w:val="191919"/>
          <w:w w:val="110"/>
          <w:sz w:val="17"/>
          <w:szCs w:val="17"/>
        </w:rPr>
        <w:t>:</w:t>
      </w:r>
      <w:r>
        <w:rPr>
          <w:rFonts w:cs="Arial" w:hAnsi="Arial" w:eastAsia="Arial" w:ascii="Arial"/>
          <w:color w:val="000000"/>
          <w:w w:val="100"/>
          <w:sz w:val="17"/>
          <w:szCs w:val="17"/>
        </w:rPr>
      </w:r>
    </w:p>
    <w:p>
      <w:pPr>
        <w:rPr>
          <w:rFonts w:cs="Arial" w:hAnsi="Arial" w:eastAsia="Arial" w:ascii="Arial"/>
          <w:sz w:val="18"/>
          <w:szCs w:val="18"/>
        </w:rPr>
        <w:jc w:val="both"/>
        <w:spacing w:before="6" w:lineRule="auto" w:line="243"/>
        <w:ind w:left="577" w:right="300" w:firstLine="10"/>
      </w:pPr>
      <w:r>
        <w:rPr>
          <w:rFonts w:cs="Arial" w:hAnsi="Arial" w:eastAsia="Arial" w:ascii="Arial"/>
          <w:color w:val="191919"/>
          <w:w w:val="96"/>
          <w:sz w:val="18"/>
          <w:szCs w:val="18"/>
        </w:rPr>
        <w:t>M</w:t>
      </w:r>
      <w:r>
        <w:rPr>
          <w:rFonts w:cs="Arial" w:hAnsi="Arial" w:eastAsia="Arial" w:ascii="Arial"/>
          <w:color w:val="191919"/>
          <w:w w:val="105"/>
          <w:sz w:val="18"/>
          <w:szCs w:val="18"/>
        </w:rPr>
        <w:t>ed</w:t>
      </w:r>
      <w:r>
        <w:rPr>
          <w:rFonts w:cs="Arial" w:hAnsi="Arial" w:eastAsia="Arial" w:ascii="Arial"/>
          <w:color w:val="191919"/>
          <w:w w:val="132"/>
          <w:sz w:val="18"/>
          <w:szCs w:val="18"/>
        </w:rPr>
        <w:t>i</w:t>
      </w:r>
      <w:r>
        <w:rPr>
          <w:rFonts w:cs="Arial" w:hAnsi="Arial" w:eastAsia="Arial" w:ascii="Arial"/>
          <w:color w:val="191919"/>
          <w:w w:val="105"/>
          <w:sz w:val="18"/>
          <w:szCs w:val="18"/>
        </w:rPr>
        <w:t>an</w:t>
      </w:r>
      <w:r>
        <w:rPr>
          <w:rFonts w:cs="Arial" w:hAnsi="Arial" w:eastAsia="Arial" w:ascii="Arial"/>
          <w:color w:val="2B2B2B"/>
          <w:w w:val="163"/>
          <w:sz w:val="18"/>
          <w:szCs w:val="18"/>
        </w:rPr>
        <w:t>t</w:t>
      </w:r>
      <w:r>
        <w:rPr>
          <w:rFonts w:cs="Arial" w:hAnsi="Arial" w:eastAsia="Arial" w:ascii="Arial"/>
          <w:color w:val="2B2B2B"/>
          <w:w w:val="95"/>
          <w:sz w:val="18"/>
          <w:szCs w:val="18"/>
        </w:rPr>
        <w:t>e</w:t>
      </w:r>
      <w:r>
        <w:rPr>
          <w:rFonts w:cs="Arial" w:hAnsi="Arial" w:eastAsia="Arial" w:ascii="Arial"/>
          <w:color w:val="2B2B2B"/>
          <w:spacing w:val="45"/>
          <w:w w:val="95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91"/>
          <w:sz w:val="18"/>
          <w:szCs w:val="18"/>
        </w:rPr>
        <w:t>o</w:t>
      </w:r>
      <w:r>
        <w:rPr>
          <w:rFonts w:cs="Arial" w:hAnsi="Arial" w:eastAsia="Arial" w:ascii="Arial"/>
          <w:color w:val="191919"/>
          <w:spacing w:val="0"/>
          <w:w w:val="144"/>
          <w:sz w:val="18"/>
          <w:szCs w:val="18"/>
        </w:rPr>
        <w:t>f</w:t>
      </w:r>
      <w:r>
        <w:rPr>
          <w:rFonts w:cs="Arial" w:hAnsi="Arial" w:eastAsia="Arial" w:ascii="Arial"/>
          <w:color w:val="191919"/>
          <w:spacing w:val="0"/>
          <w:w w:val="96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06"/>
          <w:sz w:val="18"/>
          <w:szCs w:val="18"/>
        </w:rPr>
        <w:t>c</w:t>
      </w:r>
      <w:r>
        <w:rPr>
          <w:rFonts w:cs="Arial" w:hAnsi="Arial" w:eastAsia="Arial" w:ascii="Arial"/>
          <w:color w:val="191919"/>
          <w:spacing w:val="0"/>
          <w:w w:val="96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15"/>
          <w:sz w:val="18"/>
          <w:szCs w:val="18"/>
        </w:rPr>
        <w:t>o</w:t>
      </w:r>
      <w:r>
        <w:rPr>
          <w:rFonts w:cs="Arial" w:hAnsi="Arial" w:eastAsia="Arial" w:ascii="Arial"/>
          <w:color w:val="191919"/>
          <w:spacing w:val="0"/>
          <w:w w:val="115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115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77"/>
          <w:sz w:val="18"/>
          <w:szCs w:val="18"/>
        </w:rPr>
        <w:t>N</w:t>
      </w:r>
      <w:r>
        <w:rPr>
          <w:rFonts w:cs="Arial" w:hAnsi="Arial" w:eastAsia="Arial" w:ascii="Arial"/>
          <w:color w:val="191919"/>
          <w:spacing w:val="0"/>
          <w:w w:val="144"/>
          <w:sz w:val="18"/>
          <w:szCs w:val="18"/>
        </w:rPr>
        <w:t>r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o</w:t>
      </w:r>
      <w:r>
        <w:rPr>
          <w:rFonts w:cs="Arial" w:hAnsi="Arial" w:eastAsia="Arial" w:ascii="Arial"/>
          <w:color w:val="2B2B2B"/>
          <w:spacing w:val="0"/>
          <w:w w:val="96"/>
          <w:sz w:val="18"/>
          <w:szCs w:val="18"/>
        </w:rPr>
        <w:t>.</w:t>
      </w:r>
      <w:r>
        <w:rPr>
          <w:rFonts w:cs="Arial" w:hAnsi="Arial" w:eastAsia="Arial" w:ascii="Arial"/>
          <w:color w:val="2B2B2B"/>
          <w:spacing w:val="0"/>
          <w:w w:val="96"/>
          <w:sz w:val="18"/>
          <w:szCs w:val="18"/>
        </w:rPr>
        <w:t> </w:t>
      </w:r>
      <w:r>
        <w:rPr>
          <w:rFonts w:cs="Arial" w:hAnsi="Arial" w:eastAsia="Arial" w:ascii="Arial"/>
          <w:color w:val="2B2B2B"/>
          <w:spacing w:val="5"/>
          <w:w w:val="96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96"/>
          <w:sz w:val="18"/>
          <w:szCs w:val="18"/>
        </w:rPr>
        <w:t>M</w:t>
      </w:r>
      <w:r>
        <w:rPr>
          <w:rFonts w:cs="Arial" w:hAnsi="Arial" w:eastAsia="Arial" w:ascii="Arial"/>
          <w:color w:val="191919"/>
          <w:spacing w:val="0"/>
          <w:w w:val="108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89"/>
          <w:sz w:val="18"/>
          <w:szCs w:val="18"/>
        </w:rPr>
        <w:t>G</w:t>
      </w:r>
      <w:r>
        <w:rPr>
          <w:rFonts w:cs="Arial" w:hAnsi="Arial" w:eastAsia="Arial" w:ascii="Arial"/>
          <w:color w:val="191919"/>
          <w:spacing w:val="0"/>
          <w:w w:val="104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92"/>
          <w:sz w:val="18"/>
          <w:szCs w:val="18"/>
        </w:rPr>
        <w:t>P</w:t>
      </w:r>
      <w:r>
        <w:rPr>
          <w:rFonts w:cs="Arial" w:hAnsi="Arial" w:eastAsia="Arial" w:ascii="Arial"/>
          <w:color w:val="2B2B2B"/>
          <w:spacing w:val="0"/>
          <w:w w:val="104"/>
          <w:sz w:val="18"/>
          <w:szCs w:val="18"/>
        </w:rPr>
        <w:t>-</w:t>
      </w:r>
      <w:r>
        <w:rPr>
          <w:rFonts w:cs="Arial" w:hAnsi="Arial" w:eastAsia="Arial" w:ascii="Arial"/>
          <w:color w:val="191919"/>
          <w:spacing w:val="0"/>
          <w:w w:val="84"/>
          <w:sz w:val="18"/>
          <w:szCs w:val="18"/>
        </w:rPr>
        <w:t>C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3</w:t>
      </w:r>
      <w:r>
        <w:rPr>
          <w:rFonts w:cs="Arial" w:hAnsi="Arial" w:eastAsia="Arial" w:ascii="Arial"/>
          <w:color w:val="3A3A3A"/>
          <w:spacing w:val="0"/>
          <w:w w:val="120"/>
          <w:sz w:val="18"/>
          <w:szCs w:val="18"/>
        </w:rPr>
        <w:t>-</w:t>
      </w:r>
      <w:r>
        <w:rPr>
          <w:rFonts w:cs="Arial" w:hAnsi="Arial" w:eastAsia="Arial" w:ascii="Arial"/>
          <w:color w:val="191919"/>
          <w:spacing w:val="0"/>
          <w:w w:val="96"/>
          <w:sz w:val="18"/>
          <w:szCs w:val="18"/>
        </w:rPr>
        <w:t>N</w:t>
      </w:r>
      <w:r>
        <w:rPr>
          <w:rFonts w:cs="Arial" w:hAnsi="Arial" w:eastAsia="Arial" w:ascii="Arial"/>
          <w:color w:val="191919"/>
          <w:spacing w:val="0"/>
          <w:w w:val="103"/>
          <w:sz w:val="18"/>
          <w:szCs w:val="18"/>
        </w:rPr>
        <w:t>N</w:t>
      </w:r>
      <w:r>
        <w:rPr>
          <w:rFonts w:cs="Arial" w:hAnsi="Arial" w:eastAsia="Arial" w:ascii="Arial"/>
          <w:color w:val="191919"/>
          <w:spacing w:val="0"/>
          <w:w w:val="112"/>
          <w:sz w:val="18"/>
          <w:szCs w:val="18"/>
        </w:rPr>
        <w:t>-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2</w:t>
      </w:r>
      <w:r>
        <w:rPr>
          <w:rFonts w:cs="Arial" w:hAnsi="Arial" w:eastAsia="Arial" w:ascii="Arial"/>
          <w:color w:val="191919"/>
          <w:spacing w:val="0"/>
          <w:w w:val="110"/>
          <w:sz w:val="18"/>
          <w:szCs w:val="18"/>
        </w:rPr>
        <w:t>0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1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6</w:t>
      </w:r>
      <w:r>
        <w:rPr>
          <w:rFonts w:cs="Arial" w:hAnsi="Arial" w:eastAsia="Arial" w:ascii="Arial"/>
          <w:color w:val="191919"/>
          <w:spacing w:val="0"/>
          <w:w w:val="104"/>
          <w:sz w:val="18"/>
          <w:szCs w:val="18"/>
        </w:rPr>
        <w:t>-</w:t>
      </w:r>
      <w:r>
        <w:rPr>
          <w:rFonts w:cs="Arial" w:hAnsi="Arial" w:eastAsia="Arial" w:ascii="Arial"/>
          <w:color w:val="191919"/>
          <w:spacing w:val="0"/>
          <w:w w:val="110"/>
          <w:sz w:val="18"/>
          <w:szCs w:val="18"/>
        </w:rPr>
        <w:t>0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1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0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6</w:t>
      </w:r>
      <w:r>
        <w:rPr>
          <w:rFonts w:cs="Arial" w:hAnsi="Arial" w:eastAsia="Arial" w:ascii="Arial"/>
          <w:color w:val="191919"/>
          <w:spacing w:val="0"/>
          <w:w w:val="104"/>
          <w:sz w:val="18"/>
          <w:szCs w:val="18"/>
        </w:rPr>
        <w:t>-</w:t>
      </w:r>
      <w:r>
        <w:rPr>
          <w:rFonts w:cs="Arial" w:hAnsi="Arial" w:eastAsia="Arial" w:ascii="Arial"/>
          <w:color w:val="191919"/>
          <w:spacing w:val="0"/>
          <w:w w:val="134"/>
          <w:sz w:val="18"/>
          <w:szCs w:val="18"/>
        </w:rPr>
        <w:t>0</w:t>
      </w:r>
      <w:r>
        <w:rPr>
          <w:rFonts w:cs="Arial" w:hAnsi="Arial" w:eastAsia="Arial" w:ascii="Arial"/>
          <w:color w:val="191919"/>
          <w:spacing w:val="45"/>
          <w:w w:val="134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93"/>
          <w:sz w:val="18"/>
          <w:szCs w:val="18"/>
        </w:rPr>
        <w:t>d</w:t>
      </w:r>
      <w:r>
        <w:rPr>
          <w:rFonts w:cs="Arial" w:hAnsi="Arial" w:eastAsia="Arial" w:ascii="Arial"/>
          <w:color w:val="191919"/>
          <w:spacing w:val="0"/>
          <w:w w:val="93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93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2"/>
          <w:w w:val="93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134"/>
          <w:sz w:val="18"/>
          <w:szCs w:val="18"/>
        </w:rPr>
        <w:t>f</w:t>
      </w:r>
      <w:r>
        <w:rPr>
          <w:rFonts w:cs="Arial" w:hAnsi="Arial" w:eastAsia="Arial" w:ascii="Arial"/>
          <w:color w:val="191919"/>
          <w:spacing w:val="0"/>
          <w:w w:val="86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06"/>
          <w:sz w:val="18"/>
          <w:szCs w:val="18"/>
        </w:rPr>
        <w:t>c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h</w:t>
      </w:r>
      <w:r>
        <w:rPr>
          <w:rFonts w:cs="Arial" w:hAnsi="Arial" w:eastAsia="Arial" w:ascii="Arial"/>
          <w:color w:val="191919"/>
          <w:spacing w:val="0"/>
          <w:w w:val="110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1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11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94"/>
          <w:sz w:val="18"/>
          <w:szCs w:val="18"/>
        </w:rPr>
        <w:t>1</w:t>
      </w:r>
      <w:r>
        <w:rPr>
          <w:rFonts w:cs="Arial" w:hAnsi="Arial" w:eastAsia="Arial" w:ascii="Arial"/>
          <w:color w:val="191919"/>
          <w:spacing w:val="0"/>
          <w:w w:val="94"/>
          <w:sz w:val="18"/>
          <w:szCs w:val="18"/>
        </w:rPr>
        <w:t>1</w:t>
      </w:r>
      <w:r>
        <w:rPr>
          <w:rFonts w:cs="Arial" w:hAnsi="Arial" w:eastAsia="Arial" w:ascii="Arial"/>
          <w:color w:val="191919"/>
          <w:spacing w:val="41"/>
          <w:w w:val="94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94"/>
          <w:sz w:val="18"/>
          <w:szCs w:val="18"/>
        </w:rPr>
        <w:t>d</w:t>
      </w:r>
      <w:r>
        <w:rPr>
          <w:rFonts w:cs="Arial" w:hAnsi="Arial" w:eastAsia="Arial" w:ascii="Arial"/>
          <w:color w:val="191919"/>
          <w:spacing w:val="0"/>
          <w:w w:val="94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94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4"/>
          <w:w w:val="94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91"/>
          <w:sz w:val="18"/>
          <w:szCs w:val="18"/>
        </w:rPr>
        <w:t>o</w:t>
      </w:r>
      <w:r>
        <w:rPr>
          <w:rFonts w:cs="Arial" w:hAnsi="Arial" w:eastAsia="Arial" w:ascii="Arial"/>
          <w:color w:val="191919"/>
          <w:spacing w:val="0"/>
          <w:w w:val="101"/>
          <w:sz w:val="18"/>
          <w:szCs w:val="18"/>
        </w:rPr>
        <w:t>c</w:t>
      </w:r>
      <w:r>
        <w:rPr>
          <w:rFonts w:cs="Arial" w:hAnsi="Arial" w:eastAsia="Arial" w:ascii="Arial"/>
          <w:color w:val="191919"/>
          <w:spacing w:val="0"/>
          <w:w w:val="134"/>
          <w:sz w:val="18"/>
          <w:szCs w:val="18"/>
        </w:rPr>
        <w:t>t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u</w:t>
      </w:r>
      <w:r>
        <w:rPr>
          <w:rFonts w:cs="Arial" w:hAnsi="Arial" w:eastAsia="Arial" w:ascii="Arial"/>
          <w:color w:val="191919"/>
          <w:spacing w:val="0"/>
          <w:w w:val="115"/>
          <w:sz w:val="18"/>
          <w:szCs w:val="18"/>
        </w:rPr>
        <w:t>b</w:t>
      </w:r>
      <w:r>
        <w:rPr>
          <w:rFonts w:cs="Arial" w:hAnsi="Arial" w:eastAsia="Arial" w:ascii="Arial"/>
          <w:color w:val="191919"/>
          <w:spacing w:val="0"/>
          <w:w w:val="136"/>
          <w:sz w:val="18"/>
          <w:szCs w:val="18"/>
        </w:rPr>
        <w:t>r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45"/>
          <w:w w:val="95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93"/>
          <w:sz w:val="18"/>
          <w:szCs w:val="18"/>
        </w:rPr>
        <w:t>d</w:t>
      </w:r>
      <w:r>
        <w:rPr>
          <w:rFonts w:cs="Arial" w:hAnsi="Arial" w:eastAsia="Arial" w:ascii="Arial"/>
          <w:color w:val="191919"/>
          <w:spacing w:val="0"/>
          <w:w w:val="93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93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7"/>
          <w:w w:val="93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81"/>
          <w:sz w:val="18"/>
          <w:szCs w:val="18"/>
        </w:rPr>
        <w:t>2</w:t>
      </w:r>
      <w:r>
        <w:rPr>
          <w:rFonts w:cs="Arial" w:hAnsi="Arial" w:eastAsia="Arial" w:ascii="Arial"/>
          <w:color w:val="191919"/>
          <w:spacing w:val="0"/>
          <w:w w:val="115"/>
          <w:sz w:val="18"/>
          <w:szCs w:val="18"/>
        </w:rPr>
        <w:t>0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16</w:t>
      </w:r>
      <w:r>
        <w:rPr>
          <w:rFonts w:cs="Arial" w:hAnsi="Arial" w:eastAsia="Arial" w:ascii="Arial"/>
          <w:color w:val="191919"/>
          <w:spacing w:val="45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60"/>
          <w:sz w:val="18"/>
          <w:szCs w:val="18"/>
        </w:rPr>
        <w:t>l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5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73"/>
          <w:sz w:val="18"/>
          <w:szCs w:val="18"/>
        </w:rPr>
        <w:t>U</w:t>
      </w:r>
      <w:r>
        <w:rPr>
          <w:rFonts w:cs="Arial" w:hAnsi="Arial" w:eastAsia="Arial" w:ascii="Arial"/>
          <w:color w:val="191919"/>
          <w:spacing w:val="0"/>
          <w:w w:val="115"/>
          <w:sz w:val="18"/>
          <w:szCs w:val="18"/>
        </w:rPr>
        <w:t>n</w:t>
      </w:r>
      <w:r>
        <w:rPr>
          <w:rFonts w:cs="Arial" w:hAnsi="Arial" w:eastAsia="Arial" w:ascii="Arial"/>
          <w:color w:val="2B2B2B"/>
          <w:spacing w:val="0"/>
          <w:w w:val="120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10"/>
          <w:sz w:val="18"/>
          <w:szCs w:val="18"/>
        </w:rPr>
        <w:t>d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d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64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08"/>
          <w:sz w:val="18"/>
          <w:szCs w:val="18"/>
        </w:rPr>
        <w:t>j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01"/>
          <w:sz w:val="18"/>
          <w:szCs w:val="18"/>
        </w:rPr>
        <w:t>c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u</w:t>
      </w:r>
      <w:r>
        <w:rPr>
          <w:rFonts w:cs="Arial" w:hAnsi="Arial" w:eastAsia="Arial" w:ascii="Arial"/>
          <w:color w:val="191919"/>
          <w:spacing w:val="0"/>
          <w:w w:val="163"/>
          <w:sz w:val="18"/>
          <w:szCs w:val="18"/>
        </w:rPr>
        <w:t>t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o</w:t>
      </w:r>
      <w:r>
        <w:rPr>
          <w:rFonts w:cs="Arial" w:hAnsi="Arial" w:eastAsia="Arial" w:ascii="Arial"/>
          <w:color w:val="191919"/>
          <w:spacing w:val="0"/>
          <w:w w:val="136"/>
          <w:sz w:val="18"/>
          <w:szCs w:val="18"/>
        </w:rPr>
        <w:t>r</w:t>
      </w:r>
      <w:r>
        <w:rPr>
          <w:rFonts w:cs="Arial" w:hAnsi="Arial" w:eastAsia="Arial" w:ascii="Arial"/>
          <w:color w:val="191919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91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18"/>
          <w:w w:val="91"/>
          <w:sz w:val="18"/>
          <w:szCs w:val="18"/>
        </w:rPr>
        <w:t> </w:t>
      </w:r>
      <w:r>
        <w:rPr>
          <w:rFonts w:cs="Arial" w:hAnsi="Arial" w:eastAsia="Arial" w:ascii="Arial"/>
          <w:color w:val="2B2B2B"/>
          <w:spacing w:val="0"/>
          <w:w w:val="104"/>
          <w:sz w:val="18"/>
          <w:szCs w:val="18"/>
        </w:rPr>
        <w:t>r</w:t>
      </w:r>
      <w:r>
        <w:rPr>
          <w:rFonts w:cs="Arial" w:hAnsi="Arial" w:eastAsia="Arial" w:ascii="Arial"/>
          <w:color w:val="191919"/>
          <w:spacing w:val="0"/>
          <w:w w:val="91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08"/>
          <w:sz w:val="18"/>
          <w:szCs w:val="18"/>
        </w:rPr>
        <w:t>m</w:t>
      </w:r>
      <w:r>
        <w:rPr>
          <w:rFonts w:cs="Arial" w:hAnsi="Arial" w:eastAsia="Arial" w:ascii="Arial"/>
          <w:color w:val="2B2B2B"/>
          <w:spacing w:val="0"/>
          <w:w w:val="132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63"/>
          <w:sz w:val="18"/>
          <w:szCs w:val="18"/>
        </w:rPr>
        <w:t>t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13"/>
          <w:w w:val="95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81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20"/>
          <w:sz w:val="18"/>
          <w:szCs w:val="18"/>
        </w:rPr>
        <w:t>l</w:t>
      </w:r>
      <w:r>
        <w:rPr>
          <w:rFonts w:cs="Arial" w:hAnsi="Arial" w:eastAsia="Arial" w:ascii="Arial"/>
          <w:color w:val="191919"/>
          <w:spacing w:val="0"/>
          <w:w w:val="12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23"/>
          <w:w w:val="12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48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10"/>
          <w:sz w:val="18"/>
          <w:szCs w:val="18"/>
        </w:rPr>
        <w:t>n</w:t>
      </w:r>
      <w:r>
        <w:rPr>
          <w:rFonts w:cs="Arial" w:hAnsi="Arial" w:eastAsia="Arial" w:ascii="Arial"/>
          <w:color w:val="191919"/>
          <w:spacing w:val="0"/>
          <w:w w:val="163"/>
          <w:sz w:val="18"/>
          <w:szCs w:val="18"/>
        </w:rPr>
        <w:t>f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o</w:t>
      </w:r>
      <w:r>
        <w:rPr>
          <w:rFonts w:cs="Arial" w:hAnsi="Arial" w:eastAsia="Arial" w:ascii="Arial"/>
          <w:color w:val="191919"/>
          <w:spacing w:val="0"/>
          <w:w w:val="120"/>
          <w:sz w:val="18"/>
          <w:szCs w:val="18"/>
        </w:rPr>
        <w:t>r</w:t>
      </w:r>
      <w:r>
        <w:rPr>
          <w:rFonts w:cs="Arial" w:hAnsi="Arial" w:eastAsia="Arial" w:ascii="Arial"/>
          <w:color w:val="191919"/>
          <w:spacing w:val="0"/>
          <w:w w:val="99"/>
          <w:sz w:val="18"/>
          <w:szCs w:val="18"/>
        </w:rPr>
        <w:t>m</w:t>
      </w:r>
      <w:r>
        <w:rPr>
          <w:rFonts w:cs="Arial" w:hAnsi="Arial" w:eastAsia="Arial" w:ascii="Arial"/>
          <w:color w:val="191919"/>
          <w:spacing w:val="0"/>
          <w:w w:val="110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1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13"/>
          <w:w w:val="11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d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92"/>
          <w:sz w:val="18"/>
          <w:szCs w:val="18"/>
        </w:rPr>
        <w:t>V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20"/>
          <w:sz w:val="18"/>
          <w:szCs w:val="18"/>
        </w:rPr>
        <w:t>l</w:t>
      </w:r>
      <w:r>
        <w:rPr>
          <w:rFonts w:cs="Arial" w:hAnsi="Arial" w:eastAsia="Arial" w:ascii="Arial"/>
          <w:color w:val="191919"/>
          <w:spacing w:val="0"/>
          <w:w w:val="115"/>
          <w:sz w:val="18"/>
          <w:szCs w:val="18"/>
        </w:rPr>
        <w:t>o</w:t>
      </w:r>
      <w:r>
        <w:rPr>
          <w:rFonts w:cs="Arial" w:hAnsi="Arial" w:eastAsia="Arial" w:ascii="Arial"/>
          <w:color w:val="191919"/>
          <w:spacing w:val="0"/>
          <w:w w:val="128"/>
          <w:sz w:val="18"/>
          <w:szCs w:val="18"/>
        </w:rPr>
        <w:t>r</w:t>
      </w:r>
      <w:r>
        <w:rPr>
          <w:rFonts w:cs="Arial" w:hAnsi="Arial" w:eastAsia="Arial" w:ascii="Arial"/>
          <w:color w:val="191919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06"/>
          <w:sz w:val="18"/>
          <w:szCs w:val="18"/>
        </w:rPr>
        <w:t>c</w:t>
      </w:r>
      <w:r>
        <w:rPr>
          <w:rFonts w:cs="Arial" w:hAnsi="Arial" w:eastAsia="Arial" w:ascii="Arial"/>
          <w:color w:val="191919"/>
          <w:spacing w:val="0"/>
          <w:w w:val="84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19"/>
          <w:sz w:val="18"/>
          <w:szCs w:val="18"/>
        </w:rPr>
        <w:t>ó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n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18"/>
          <w:w w:val="95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d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5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87"/>
          <w:sz w:val="18"/>
          <w:szCs w:val="18"/>
        </w:rPr>
        <w:t>T</w:t>
      </w:r>
      <w:r>
        <w:rPr>
          <w:rFonts w:cs="Arial" w:hAnsi="Arial" w:eastAsia="Arial" w:ascii="Arial"/>
          <w:color w:val="191919"/>
          <w:spacing w:val="0"/>
          <w:w w:val="84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36"/>
          <w:sz w:val="18"/>
          <w:szCs w:val="18"/>
        </w:rPr>
        <w:t>r</w:t>
      </w:r>
      <w:r>
        <w:rPr>
          <w:rFonts w:cs="Arial" w:hAnsi="Arial" w:eastAsia="Arial" w:ascii="Arial"/>
          <w:color w:val="191919"/>
          <w:spacing w:val="0"/>
          <w:w w:val="120"/>
          <w:sz w:val="18"/>
          <w:szCs w:val="18"/>
        </w:rPr>
        <w:t>r</w:t>
      </w:r>
      <w:r>
        <w:rPr>
          <w:rFonts w:cs="Arial" w:hAnsi="Arial" w:eastAsia="Arial" w:ascii="Arial"/>
          <w:color w:val="191919"/>
          <w:spacing w:val="0"/>
          <w:w w:val="86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96"/>
          <w:sz w:val="18"/>
          <w:szCs w:val="18"/>
        </w:rPr>
        <w:t>s</w:t>
      </w:r>
      <w:r>
        <w:rPr>
          <w:rFonts w:cs="Arial" w:hAnsi="Arial" w:eastAsia="Arial" w:ascii="Arial"/>
          <w:color w:val="191919"/>
          <w:spacing w:val="0"/>
          <w:w w:val="96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23"/>
          <w:w w:val="96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73"/>
          <w:sz w:val="18"/>
          <w:szCs w:val="18"/>
        </w:rPr>
        <w:t>R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u</w:t>
      </w:r>
      <w:r>
        <w:rPr>
          <w:rFonts w:cs="Arial" w:hAnsi="Arial" w:eastAsia="Arial" w:ascii="Arial"/>
          <w:color w:val="191919"/>
          <w:spacing w:val="0"/>
          <w:w w:val="144"/>
          <w:sz w:val="18"/>
          <w:szCs w:val="18"/>
        </w:rPr>
        <w:t>r</w:t>
      </w:r>
      <w:r>
        <w:rPr>
          <w:rFonts w:cs="Arial" w:hAnsi="Arial" w:eastAsia="Arial" w:ascii="Arial"/>
          <w:color w:val="191919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20"/>
          <w:sz w:val="18"/>
          <w:szCs w:val="18"/>
        </w:rPr>
        <w:t>l</w:t>
      </w:r>
      <w:r>
        <w:rPr>
          <w:rFonts w:cs="Arial" w:hAnsi="Arial" w:eastAsia="Arial" w:ascii="Arial"/>
          <w:color w:val="191919"/>
          <w:spacing w:val="0"/>
          <w:w w:val="110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90"/>
          <w:sz w:val="18"/>
          <w:szCs w:val="18"/>
        </w:rPr>
        <w:t>s</w:t>
      </w:r>
      <w:r>
        <w:rPr>
          <w:rFonts w:cs="Arial" w:hAnsi="Arial" w:eastAsia="Arial" w:ascii="Arial"/>
          <w:color w:val="191919"/>
          <w:spacing w:val="0"/>
          <w:w w:val="9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13"/>
          <w:w w:val="9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81"/>
          <w:sz w:val="18"/>
          <w:szCs w:val="18"/>
        </w:rPr>
        <w:t>d</w:t>
      </w:r>
      <w:r>
        <w:rPr>
          <w:rFonts w:cs="Arial" w:hAnsi="Arial" w:eastAsia="Arial" w:ascii="Arial"/>
          <w:color w:val="191919"/>
          <w:spacing w:val="0"/>
          <w:w w:val="110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20"/>
          <w:sz w:val="18"/>
          <w:szCs w:val="18"/>
        </w:rPr>
        <w:t>l</w:t>
      </w:r>
      <w:r>
        <w:rPr>
          <w:rFonts w:cs="Arial" w:hAnsi="Arial" w:eastAsia="Arial" w:ascii="Arial"/>
          <w:color w:val="191919"/>
          <w:spacing w:val="0"/>
          <w:w w:val="12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18"/>
          <w:w w:val="12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80"/>
          <w:sz w:val="18"/>
          <w:szCs w:val="18"/>
        </w:rPr>
        <w:t>c</w:t>
      </w:r>
      <w:r>
        <w:rPr>
          <w:rFonts w:cs="Arial" w:hAnsi="Arial" w:eastAsia="Arial" w:ascii="Arial"/>
          <w:color w:val="191919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n</w:t>
      </w:r>
      <w:r>
        <w:rPr>
          <w:rFonts w:cs="Arial" w:hAnsi="Arial" w:eastAsia="Arial" w:ascii="Arial"/>
          <w:color w:val="2B2B2B"/>
          <w:spacing w:val="0"/>
          <w:w w:val="154"/>
          <w:sz w:val="18"/>
          <w:szCs w:val="18"/>
        </w:rPr>
        <w:t>t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ó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n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3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68"/>
          <w:sz w:val="18"/>
          <w:szCs w:val="18"/>
        </w:rPr>
        <w:t>P</w:t>
      </w:r>
      <w:r>
        <w:rPr>
          <w:rFonts w:cs="Arial" w:hAnsi="Arial" w:eastAsia="Arial" w:ascii="Arial"/>
          <w:color w:val="191919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20"/>
          <w:sz w:val="18"/>
          <w:szCs w:val="18"/>
        </w:rPr>
        <w:t>l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en</w:t>
      </w:r>
      <w:r>
        <w:rPr>
          <w:rFonts w:cs="Arial" w:hAnsi="Arial" w:eastAsia="Arial" w:ascii="Arial"/>
          <w:color w:val="191919"/>
          <w:spacing w:val="0"/>
          <w:w w:val="110"/>
          <w:sz w:val="18"/>
          <w:szCs w:val="18"/>
        </w:rPr>
        <w:t>q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u</w:t>
      </w:r>
      <w:r>
        <w:rPr>
          <w:rFonts w:cs="Arial" w:hAnsi="Arial" w:eastAsia="Arial" w:ascii="Arial"/>
          <w:color w:val="191919"/>
          <w:spacing w:val="0"/>
          <w:w w:val="110"/>
          <w:sz w:val="18"/>
          <w:szCs w:val="18"/>
        </w:rPr>
        <w:t>e</w:t>
      </w:r>
      <w:r>
        <w:rPr>
          <w:rFonts w:cs="Arial" w:hAnsi="Arial" w:eastAsia="Arial" w:ascii="Arial"/>
          <w:color w:val="2B2B2B"/>
          <w:spacing w:val="0"/>
          <w:w w:val="105"/>
          <w:sz w:val="18"/>
          <w:szCs w:val="18"/>
        </w:rPr>
        <w:t>,</w:t>
      </w:r>
      <w:r>
        <w:rPr>
          <w:rFonts w:cs="Arial" w:hAnsi="Arial" w:eastAsia="Arial" w:ascii="Arial"/>
          <w:color w:val="2B2B2B"/>
          <w:spacing w:val="0"/>
          <w:w w:val="105"/>
          <w:sz w:val="18"/>
          <w:szCs w:val="18"/>
        </w:rPr>
        <w:t>   </w:t>
      </w:r>
      <w:r>
        <w:rPr>
          <w:rFonts w:cs="Arial" w:hAnsi="Arial" w:eastAsia="Arial" w:ascii="Arial"/>
          <w:color w:val="2B2B2B"/>
          <w:spacing w:val="5"/>
          <w:w w:val="105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c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u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y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o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s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2B2B2B"/>
          <w:spacing w:val="0"/>
          <w:w w:val="96"/>
          <w:sz w:val="18"/>
          <w:szCs w:val="18"/>
        </w:rPr>
        <w:t>r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85"/>
          <w:sz w:val="18"/>
          <w:szCs w:val="18"/>
        </w:rPr>
        <w:t>s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u</w:t>
      </w:r>
      <w:r>
        <w:rPr>
          <w:rFonts w:cs="Arial" w:hAnsi="Arial" w:eastAsia="Arial" w:ascii="Arial"/>
          <w:color w:val="191919"/>
          <w:spacing w:val="0"/>
          <w:w w:val="144"/>
          <w:sz w:val="18"/>
          <w:szCs w:val="18"/>
        </w:rPr>
        <w:t>l</w:t>
      </w:r>
      <w:r>
        <w:rPr>
          <w:rFonts w:cs="Arial" w:hAnsi="Arial" w:eastAsia="Arial" w:ascii="Arial"/>
          <w:color w:val="191919"/>
          <w:spacing w:val="0"/>
          <w:w w:val="154"/>
          <w:sz w:val="18"/>
          <w:szCs w:val="18"/>
        </w:rPr>
        <w:t>t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d</w:t>
      </w:r>
      <w:r>
        <w:rPr>
          <w:rFonts w:cs="Arial" w:hAnsi="Arial" w:eastAsia="Arial" w:ascii="Arial"/>
          <w:color w:val="191919"/>
          <w:spacing w:val="0"/>
          <w:w w:val="119"/>
          <w:sz w:val="18"/>
          <w:szCs w:val="18"/>
        </w:rPr>
        <w:t>o</w:t>
      </w:r>
      <w:r>
        <w:rPr>
          <w:rFonts w:cs="Arial" w:hAnsi="Arial" w:eastAsia="Arial" w:ascii="Arial"/>
          <w:color w:val="191919"/>
          <w:spacing w:val="0"/>
          <w:w w:val="85"/>
          <w:sz w:val="18"/>
          <w:szCs w:val="18"/>
        </w:rPr>
        <w:t>s</w:t>
      </w:r>
      <w:r>
        <w:rPr>
          <w:rFonts w:cs="Arial" w:hAnsi="Arial" w:eastAsia="Arial" w:ascii="Arial"/>
          <w:color w:val="191919"/>
          <w:spacing w:val="0"/>
          <w:w w:val="85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134"/>
          <w:sz w:val="18"/>
          <w:szCs w:val="18"/>
        </w:rPr>
        <w:t>f</w:t>
      </w:r>
      <w:r>
        <w:rPr>
          <w:rFonts w:cs="Arial" w:hAnsi="Arial" w:eastAsia="Arial" w:ascii="Arial"/>
          <w:color w:val="2B2B2B"/>
          <w:spacing w:val="0"/>
          <w:w w:val="91"/>
          <w:sz w:val="18"/>
          <w:szCs w:val="18"/>
        </w:rPr>
        <w:t>u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36"/>
          <w:sz w:val="18"/>
          <w:szCs w:val="18"/>
        </w:rPr>
        <w:t>r</w:t>
      </w:r>
      <w:r>
        <w:rPr>
          <w:rFonts w:cs="Arial" w:hAnsi="Arial" w:eastAsia="Arial" w:ascii="Arial"/>
          <w:color w:val="191919"/>
          <w:spacing w:val="0"/>
          <w:w w:val="110"/>
          <w:sz w:val="18"/>
          <w:szCs w:val="18"/>
        </w:rPr>
        <w:t>o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n</w:t>
      </w:r>
      <w:r>
        <w:rPr>
          <w:rFonts w:cs="Arial" w:hAnsi="Arial" w:eastAsia="Arial" w:ascii="Arial"/>
          <w:color w:val="191919"/>
          <w:spacing w:val="9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86"/>
          <w:sz w:val="18"/>
          <w:szCs w:val="18"/>
        </w:rPr>
        <w:t>d</w:t>
      </w:r>
      <w:r>
        <w:rPr>
          <w:rFonts w:cs="Arial" w:hAnsi="Arial" w:eastAsia="Arial" w:ascii="Arial"/>
          <w:color w:val="191919"/>
          <w:spacing w:val="0"/>
          <w:w w:val="110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b</w:t>
      </w:r>
      <w:r>
        <w:rPr>
          <w:rFonts w:cs="Arial" w:hAnsi="Arial" w:eastAsia="Arial" w:ascii="Arial"/>
          <w:color w:val="191919"/>
          <w:spacing w:val="0"/>
          <w:w w:val="132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d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men</w:t>
      </w:r>
      <w:r>
        <w:rPr>
          <w:rFonts w:cs="Arial" w:hAnsi="Arial" w:eastAsia="Arial" w:ascii="Arial"/>
          <w:color w:val="191919"/>
          <w:spacing w:val="0"/>
          <w:w w:val="173"/>
          <w:sz w:val="18"/>
          <w:szCs w:val="18"/>
        </w:rPr>
        <w:t>t</w:t>
      </w:r>
      <w:r>
        <w:rPr>
          <w:rFonts w:cs="Arial" w:hAnsi="Arial" w:eastAsia="Arial" w:ascii="Arial"/>
          <w:color w:val="191919"/>
          <w:spacing w:val="0"/>
          <w:w w:val="91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9"/>
          <w:w w:val="91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69"/>
          <w:sz w:val="18"/>
          <w:szCs w:val="18"/>
        </w:rPr>
        <w:t>s</w:t>
      </w:r>
      <w:r>
        <w:rPr>
          <w:rFonts w:cs="Arial" w:hAnsi="Arial" w:eastAsia="Arial" w:ascii="Arial"/>
          <w:color w:val="191919"/>
          <w:spacing w:val="0"/>
          <w:w w:val="110"/>
          <w:sz w:val="18"/>
          <w:szCs w:val="18"/>
        </w:rPr>
        <w:t>o</w:t>
      </w:r>
      <w:r>
        <w:rPr>
          <w:rFonts w:cs="Arial" w:hAnsi="Arial" w:eastAsia="Arial" w:ascii="Arial"/>
          <w:color w:val="2B2B2B"/>
          <w:spacing w:val="0"/>
          <w:w w:val="101"/>
          <w:sz w:val="18"/>
          <w:szCs w:val="18"/>
        </w:rPr>
        <w:t>c</w:t>
      </w:r>
      <w:r>
        <w:rPr>
          <w:rFonts w:cs="Arial" w:hAnsi="Arial" w:eastAsia="Arial" w:ascii="Arial"/>
          <w:color w:val="191919"/>
          <w:spacing w:val="0"/>
          <w:w w:val="108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32"/>
          <w:sz w:val="18"/>
          <w:szCs w:val="18"/>
        </w:rPr>
        <w:t>l</w:t>
      </w:r>
      <w:r>
        <w:rPr>
          <w:rFonts w:cs="Arial" w:hAnsi="Arial" w:eastAsia="Arial" w:ascii="Arial"/>
          <w:color w:val="191919"/>
          <w:spacing w:val="0"/>
          <w:w w:val="120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96"/>
          <w:sz w:val="18"/>
          <w:szCs w:val="18"/>
        </w:rPr>
        <w:t>z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10"/>
          <w:sz w:val="18"/>
          <w:szCs w:val="18"/>
        </w:rPr>
        <w:t>do</w:t>
      </w:r>
      <w:r>
        <w:rPr>
          <w:rFonts w:cs="Arial" w:hAnsi="Arial" w:eastAsia="Arial" w:ascii="Arial"/>
          <w:color w:val="191919"/>
          <w:spacing w:val="0"/>
          <w:w w:val="90"/>
          <w:sz w:val="18"/>
          <w:szCs w:val="18"/>
        </w:rPr>
        <w:t>s</w:t>
      </w:r>
      <w:r>
        <w:rPr>
          <w:rFonts w:cs="Arial" w:hAnsi="Arial" w:eastAsia="Arial" w:ascii="Arial"/>
          <w:color w:val="191919"/>
          <w:spacing w:val="0"/>
          <w:w w:val="96"/>
          <w:sz w:val="18"/>
          <w:szCs w:val="18"/>
        </w:rPr>
        <w:t>,</w:t>
      </w:r>
      <w:r>
        <w:rPr>
          <w:rFonts w:cs="Arial" w:hAnsi="Arial" w:eastAsia="Arial" w:ascii="Arial"/>
          <w:color w:val="191919"/>
          <w:spacing w:val="4"/>
          <w:w w:val="96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81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44"/>
          <w:sz w:val="18"/>
          <w:szCs w:val="18"/>
        </w:rPr>
        <w:t>j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u</w:t>
      </w:r>
      <w:r>
        <w:rPr>
          <w:rFonts w:cs="Arial" w:hAnsi="Arial" w:eastAsia="Arial" w:ascii="Arial"/>
          <w:color w:val="191919"/>
          <w:spacing w:val="0"/>
          <w:w w:val="106"/>
          <w:sz w:val="18"/>
          <w:szCs w:val="18"/>
        </w:rPr>
        <w:t>s</w:t>
      </w:r>
      <w:r>
        <w:rPr>
          <w:rFonts w:cs="Arial" w:hAnsi="Arial" w:eastAsia="Arial" w:ascii="Arial"/>
          <w:color w:val="2B2B2B"/>
          <w:spacing w:val="0"/>
          <w:w w:val="144"/>
          <w:sz w:val="18"/>
          <w:szCs w:val="18"/>
        </w:rPr>
        <w:t>t</w:t>
      </w:r>
      <w:r>
        <w:rPr>
          <w:rFonts w:cs="Arial" w:hAnsi="Arial" w:eastAsia="Arial" w:ascii="Arial"/>
          <w:color w:val="191919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d</w:t>
      </w:r>
      <w:r>
        <w:rPr>
          <w:rFonts w:cs="Arial" w:hAnsi="Arial" w:eastAsia="Arial" w:ascii="Arial"/>
          <w:color w:val="191919"/>
          <w:spacing w:val="0"/>
          <w:w w:val="119"/>
          <w:sz w:val="18"/>
          <w:szCs w:val="18"/>
        </w:rPr>
        <w:t>o</w:t>
      </w:r>
      <w:r>
        <w:rPr>
          <w:rFonts w:cs="Arial" w:hAnsi="Arial" w:eastAsia="Arial" w:ascii="Arial"/>
          <w:color w:val="191919"/>
          <w:spacing w:val="0"/>
          <w:w w:val="90"/>
          <w:sz w:val="18"/>
          <w:szCs w:val="18"/>
        </w:rPr>
        <w:t>s</w:t>
      </w:r>
      <w:r>
        <w:rPr>
          <w:rFonts w:cs="Arial" w:hAnsi="Arial" w:eastAsia="Arial" w:ascii="Arial"/>
          <w:color w:val="191919"/>
          <w:spacing w:val="9"/>
          <w:w w:val="9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c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o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n</w:t>
      </w:r>
      <w:r>
        <w:rPr>
          <w:rFonts w:cs="Arial" w:hAnsi="Arial" w:eastAsia="Arial" w:ascii="Arial"/>
          <w:color w:val="191919"/>
          <w:spacing w:val="1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l</w:t>
      </w:r>
      <w:r>
        <w:rPr>
          <w:rFonts w:cs="Arial" w:hAnsi="Arial" w:eastAsia="Arial" w:ascii="Arial"/>
          <w:color w:val="191919"/>
          <w:spacing w:val="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86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q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u</w:t>
      </w:r>
      <w:r>
        <w:rPr>
          <w:rFonts w:cs="Arial" w:hAnsi="Arial" w:eastAsia="Arial" w:ascii="Arial"/>
          <w:color w:val="2B2B2B"/>
          <w:spacing w:val="0"/>
          <w:w w:val="144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10"/>
          <w:sz w:val="18"/>
          <w:szCs w:val="18"/>
        </w:rPr>
        <w:t>po</w:t>
      </w:r>
      <w:r>
        <w:rPr>
          <w:rFonts w:cs="Arial" w:hAnsi="Arial" w:eastAsia="Arial" w:ascii="Arial"/>
          <w:color w:val="191919"/>
          <w:spacing w:val="0"/>
          <w:w w:val="11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125"/>
          <w:sz w:val="18"/>
          <w:szCs w:val="18"/>
        </w:rPr>
        <w:t>t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é</w:t>
      </w:r>
      <w:r>
        <w:rPr>
          <w:rFonts w:cs="Arial" w:hAnsi="Arial" w:eastAsia="Arial" w:ascii="Arial"/>
          <w:color w:val="191919"/>
          <w:spacing w:val="0"/>
          <w:w w:val="106"/>
          <w:sz w:val="18"/>
          <w:szCs w:val="18"/>
        </w:rPr>
        <w:t>c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n</w:t>
      </w:r>
      <w:r>
        <w:rPr>
          <w:rFonts w:cs="Arial" w:hAnsi="Arial" w:eastAsia="Arial" w:ascii="Arial"/>
          <w:color w:val="191919"/>
          <w:spacing w:val="0"/>
          <w:w w:val="132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01"/>
          <w:sz w:val="18"/>
          <w:szCs w:val="18"/>
        </w:rPr>
        <w:t>c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o</w:t>
      </w:r>
      <w:r>
        <w:rPr>
          <w:rFonts w:cs="Arial" w:hAnsi="Arial" w:eastAsia="Arial" w:ascii="Arial"/>
          <w:color w:val="191919"/>
          <w:spacing w:val="4"/>
          <w:w w:val="105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d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l</w:t>
      </w:r>
      <w:r>
        <w:rPr>
          <w:rFonts w:cs="Arial" w:hAnsi="Arial" w:eastAsia="Arial" w:ascii="Arial"/>
          <w:color w:val="191919"/>
          <w:spacing w:val="18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75"/>
          <w:sz w:val="18"/>
          <w:szCs w:val="18"/>
        </w:rPr>
        <w:t>G</w:t>
      </w:r>
      <w:r>
        <w:rPr>
          <w:rFonts w:cs="Arial" w:hAnsi="Arial" w:eastAsia="Arial" w:ascii="Arial"/>
          <w:color w:val="191919"/>
          <w:spacing w:val="0"/>
          <w:w w:val="108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99"/>
          <w:sz w:val="18"/>
          <w:szCs w:val="18"/>
        </w:rPr>
        <w:t>D</w:t>
      </w:r>
      <w:r>
        <w:rPr>
          <w:rFonts w:cs="Arial" w:hAnsi="Arial" w:eastAsia="Arial" w:ascii="Arial"/>
          <w:color w:val="191919"/>
          <w:spacing w:val="0"/>
          <w:w w:val="108"/>
          <w:sz w:val="18"/>
          <w:szCs w:val="18"/>
        </w:rPr>
        <w:t>M</w:t>
      </w:r>
      <w:r>
        <w:rPr>
          <w:rFonts w:cs="Arial" w:hAnsi="Arial" w:eastAsia="Arial" w:ascii="Arial"/>
          <w:color w:val="191919"/>
          <w:spacing w:val="9"/>
          <w:w w:val="108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y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2B2B2B"/>
          <w:spacing w:val="0"/>
          <w:w w:val="86"/>
          <w:sz w:val="18"/>
          <w:szCs w:val="18"/>
        </w:rPr>
        <w:t>p</w:t>
      </w:r>
      <w:r>
        <w:rPr>
          <w:rFonts w:cs="Arial" w:hAnsi="Arial" w:eastAsia="Arial" w:ascii="Arial"/>
          <w:color w:val="191919"/>
          <w:spacing w:val="0"/>
          <w:w w:val="110"/>
          <w:sz w:val="18"/>
          <w:szCs w:val="18"/>
        </w:rPr>
        <w:t>o</w:t>
      </w:r>
      <w:r>
        <w:rPr>
          <w:rFonts w:cs="Arial" w:hAnsi="Arial" w:eastAsia="Arial" w:ascii="Arial"/>
          <w:color w:val="191919"/>
          <w:spacing w:val="0"/>
          <w:w w:val="90"/>
          <w:sz w:val="18"/>
          <w:szCs w:val="18"/>
        </w:rPr>
        <w:t>s</w:t>
      </w:r>
      <w:r>
        <w:rPr>
          <w:rFonts w:cs="Arial" w:hAnsi="Arial" w:eastAsia="Arial" w:ascii="Arial"/>
          <w:color w:val="191919"/>
          <w:spacing w:val="0"/>
          <w:w w:val="144"/>
          <w:sz w:val="18"/>
          <w:szCs w:val="18"/>
        </w:rPr>
        <w:t>t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44"/>
          <w:sz w:val="18"/>
          <w:szCs w:val="18"/>
        </w:rPr>
        <w:t>r</w:t>
      </w:r>
      <w:r>
        <w:rPr>
          <w:rFonts w:cs="Arial" w:hAnsi="Arial" w:eastAsia="Arial" w:ascii="Arial"/>
          <w:color w:val="191919"/>
          <w:spacing w:val="0"/>
          <w:w w:val="96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15"/>
          <w:sz w:val="18"/>
          <w:szCs w:val="18"/>
        </w:rPr>
        <w:t>o</w:t>
      </w:r>
      <w:r>
        <w:rPr>
          <w:rFonts w:cs="Arial" w:hAnsi="Arial" w:eastAsia="Arial" w:ascii="Arial"/>
          <w:color w:val="191919"/>
          <w:spacing w:val="0"/>
          <w:w w:val="128"/>
          <w:sz w:val="18"/>
          <w:szCs w:val="18"/>
        </w:rPr>
        <w:t>r</w:t>
      </w:r>
      <w:r>
        <w:rPr>
          <w:rFonts w:cs="Arial" w:hAnsi="Arial" w:eastAsia="Arial" w:ascii="Arial"/>
          <w:color w:val="191919"/>
          <w:spacing w:val="0"/>
          <w:w w:val="102"/>
          <w:sz w:val="18"/>
          <w:szCs w:val="18"/>
        </w:rPr>
        <w:t>m</w:t>
      </w:r>
      <w:r>
        <w:rPr>
          <w:rFonts w:cs="Arial" w:hAnsi="Arial" w:eastAsia="Arial" w:ascii="Arial"/>
          <w:color w:val="191919"/>
          <w:spacing w:val="0"/>
          <w:w w:val="115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n</w:t>
      </w:r>
      <w:r>
        <w:rPr>
          <w:rFonts w:cs="Arial" w:hAnsi="Arial" w:eastAsia="Arial" w:ascii="Arial"/>
          <w:color w:val="2B2B2B"/>
          <w:spacing w:val="0"/>
          <w:w w:val="154"/>
          <w:sz w:val="18"/>
          <w:szCs w:val="18"/>
        </w:rPr>
        <w:t>t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1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81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10"/>
          <w:sz w:val="18"/>
          <w:szCs w:val="18"/>
        </w:rPr>
        <w:t>p</w:t>
      </w:r>
      <w:r>
        <w:rPr>
          <w:rFonts w:cs="Arial" w:hAnsi="Arial" w:eastAsia="Arial" w:ascii="Arial"/>
          <w:color w:val="2B2B2B"/>
          <w:spacing w:val="0"/>
          <w:w w:val="128"/>
          <w:sz w:val="18"/>
          <w:szCs w:val="18"/>
        </w:rPr>
        <w:t>r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o</w:t>
      </w:r>
      <w:r>
        <w:rPr>
          <w:rFonts w:cs="Arial" w:hAnsi="Arial" w:eastAsia="Arial" w:ascii="Arial"/>
          <w:color w:val="191919"/>
          <w:spacing w:val="0"/>
          <w:w w:val="110"/>
          <w:sz w:val="18"/>
          <w:szCs w:val="18"/>
        </w:rPr>
        <w:t>b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d</w:t>
      </w:r>
      <w:r>
        <w:rPr>
          <w:rFonts w:cs="Arial" w:hAnsi="Arial" w:eastAsia="Arial" w:ascii="Arial"/>
          <w:color w:val="191919"/>
          <w:spacing w:val="0"/>
          <w:w w:val="110"/>
          <w:sz w:val="18"/>
          <w:szCs w:val="18"/>
        </w:rPr>
        <w:t>o</w:t>
      </w:r>
      <w:r>
        <w:rPr>
          <w:rFonts w:cs="Arial" w:hAnsi="Arial" w:eastAsia="Arial" w:ascii="Arial"/>
          <w:color w:val="191919"/>
          <w:spacing w:val="0"/>
          <w:w w:val="90"/>
          <w:sz w:val="18"/>
          <w:szCs w:val="18"/>
        </w:rPr>
        <w:t>s</w:t>
      </w:r>
      <w:r>
        <w:rPr>
          <w:rFonts w:cs="Arial" w:hAnsi="Arial" w:eastAsia="Arial" w:ascii="Arial"/>
          <w:color w:val="191919"/>
          <w:spacing w:val="1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81"/>
          <w:sz w:val="18"/>
          <w:szCs w:val="18"/>
        </w:rPr>
        <w:t>p</w:t>
      </w:r>
      <w:r>
        <w:rPr>
          <w:rFonts w:cs="Arial" w:hAnsi="Arial" w:eastAsia="Arial" w:ascii="Arial"/>
          <w:color w:val="191919"/>
          <w:spacing w:val="0"/>
          <w:w w:val="115"/>
          <w:sz w:val="18"/>
          <w:szCs w:val="18"/>
        </w:rPr>
        <w:t>o</w:t>
      </w:r>
      <w:r>
        <w:rPr>
          <w:rFonts w:cs="Arial" w:hAnsi="Arial" w:eastAsia="Arial" w:ascii="Arial"/>
          <w:color w:val="191919"/>
          <w:spacing w:val="0"/>
          <w:w w:val="128"/>
          <w:sz w:val="18"/>
          <w:szCs w:val="18"/>
        </w:rPr>
        <w:t>r</w:t>
      </w:r>
      <w:r>
        <w:rPr>
          <w:rFonts w:cs="Arial" w:hAnsi="Arial" w:eastAsia="Arial" w:ascii="Arial"/>
          <w:color w:val="191919"/>
          <w:spacing w:val="8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81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20"/>
          <w:sz w:val="18"/>
          <w:szCs w:val="18"/>
        </w:rPr>
        <w:t>l</w:t>
      </w:r>
      <w:r>
        <w:rPr>
          <w:rFonts w:cs="Arial" w:hAnsi="Arial" w:eastAsia="Arial" w:ascii="Arial"/>
          <w:color w:val="191919"/>
          <w:spacing w:val="17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73"/>
          <w:sz w:val="18"/>
          <w:szCs w:val="18"/>
        </w:rPr>
        <w:t>C</w:t>
      </w:r>
      <w:r>
        <w:rPr>
          <w:rFonts w:cs="Arial" w:hAnsi="Arial" w:eastAsia="Arial" w:ascii="Arial"/>
          <w:color w:val="191919"/>
          <w:spacing w:val="0"/>
          <w:w w:val="110"/>
          <w:sz w:val="18"/>
          <w:szCs w:val="18"/>
        </w:rPr>
        <w:t>o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n</w:t>
      </w:r>
      <w:r>
        <w:rPr>
          <w:rFonts w:cs="Arial" w:hAnsi="Arial" w:eastAsia="Arial" w:ascii="Arial"/>
          <w:color w:val="191919"/>
          <w:spacing w:val="0"/>
          <w:w w:val="112"/>
          <w:sz w:val="18"/>
          <w:szCs w:val="18"/>
        </w:rPr>
        <w:t>c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32"/>
          <w:sz w:val="18"/>
          <w:szCs w:val="18"/>
        </w:rPr>
        <w:t>j</w:t>
      </w:r>
      <w:r>
        <w:rPr>
          <w:rFonts w:cs="Arial" w:hAnsi="Arial" w:eastAsia="Arial" w:ascii="Arial"/>
          <w:color w:val="191919"/>
          <w:spacing w:val="0"/>
          <w:w w:val="110"/>
          <w:sz w:val="18"/>
          <w:szCs w:val="18"/>
        </w:rPr>
        <w:t>o</w:t>
      </w:r>
      <w:r>
        <w:rPr>
          <w:rFonts w:cs="Arial" w:hAnsi="Arial" w:eastAsia="Arial" w:ascii="Arial"/>
          <w:color w:val="191919"/>
          <w:spacing w:val="22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M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un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c</w:t>
      </w:r>
      <w:r>
        <w:rPr>
          <w:rFonts w:cs="Arial" w:hAnsi="Arial" w:eastAsia="Arial" w:ascii="Arial"/>
          <w:color w:val="2B2B2B"/>
          <w:spacing w:val="0"/>
          <w:w w:val="100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p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l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11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89"/>
          <w:sz w:val="18"/>
          <w:szCs w:val="18"/>
        </w:rPr>
        <w:t>m</w:t>
      </w:r>
      <w:r>
        <w:rPr>
          <w:rFonts w:cs="Arial" w:hAnsi="Arial" w:eastAsia="Arial" w:ascii="Arial"/>
          <w:color w:val="191919"/>
          <w:spacing w:val="0"/>
          <w:w w:val="110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d</w:t>
      </w:r>
      <w:r>
        <w:rPr>
          <w:rFonts w:cs="Arial" w:hAnsi="Arial" w:eastAsia="Arial" w:ascii="Arial"/>
          <w:color w:val="191919"/>
          <w:spacing w:val="0"/>
          <w:w w:val="144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10"/>
          <w:sz w:val="18"/>
          <w:szCs w:val="18"/>
        </w:rPr>
        <w:t>n</w:t>
      </w:r>
      <w:r>
        <w:rPr>
          <w:rFonts w:cs="Arial" w:hAnsi="Arial" w:eastAsia="Arial" w:ascii="Arial"/>
          <w:color w:val="191919"/>
          <w:spacing w:val="0"/>
          <w:w w:val="163"/>
          <w:sz w:val="18"/>
          <w:szCs w:val="18"/>
        </w:rPr>
        <w:t>t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1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91"/>
          <w:sz w:val="18"/>
          <w:szCs w:val="18"/>
        </w:rPr>
        <w:t>o</w:t>
      </w:r>
      <w:r>
        <w:rPr>
          <w:rFonts w:cs="Arial" w:hAnsi="Arial" w:eastAsia="Arial" w:ascii="Arial"/>
          <w:color w:val="191919"/>
          <w:spacing w:val="0"/>
          <w:w w:val="128"/>
          <w:sz w:val="18"/>
          <w:szCs w:val="18"/>
        </w:rPr>
        <w:t>r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d</w:t>
      </w:r>
      <w:r>
        <w:rPr>
          <w:rFonts w:cs="Arial" w:hAnsi="Arial" w:eastAsia="Arial" w:ascii="Arial"/>
          <w:color w:val="191919"/>
          <w:spacing w:val="0"/>
          <w:w w:val="110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n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n</w:t>
      </w:r>
      <w:r>
        <w:rPr>
          <w:rFonts w:cs="Arial" w:hAnsi="Arial" w:eastAsia="Arial" w:ascii="Arial"/>
          <w:color w:val="191919"/>
          <w:spacing w:val="0"/>
          <w:w w:val="101"/>
          <w:sz w:val="18"/>
          <w:szCs w:val="18"/>
        </w:rPr>
        <w:t>z</w:t>
      </w:r>
      <w:r>
        <w:rPr>
          <w:rFonts w:cs="Arial" w:hAnsi="Arial" w:eastAsia="Arial" w:ascii="Arial"/>
          <w:color w:val="191919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17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76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p</w:t>
      </w:r>
      <w:r>
        <w:rPr>
          <w:rFonts w:cs="Arial" w:hAnsi="Arial" w:eastAsia="Arial" w:ascii="Arial"/>
          <w:color w:val="191919"/>
          <w:spacing w:val="0"/>
          <w:w w:val="120"/>
          <w:sz w:val="18"/>
          <w:szCs w:val="18"/>
        </w:rPr>
        <w:t>l</w:t>
      </w:r>
      <w:r>
        <w:rPr>
          <w:rFonts w:cs="Arial" w:hAnsi="Arial" w:eastAsia="Arial" w:ascii="Arial"/>
          <w:color w:val="2B2B2B"/>
          <w:spacing w:val="0"/>
          <w:w w:val="132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12"/>
          <w:sz w:val="18"/>
          <w:szCs w:val="18"/>
        </w:rPr>
        <w:t>c</w:t>
      </w:r>
      <w:r>
        <w:rPr>
          <w:rFonts w:cs="Arial" w:hAnsi="Arial" w:eastAsia="Arial" w:ascii="Arial"/>
          <w:color w:val="191919"/>
          <w:spacing w:val="0"/>
          <w:w w:val="86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d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22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81"/>
          <w:sz w:val="18"/>
          <w:szCs w:val="18"/>
        </w:rPr>
        <w:t>p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44"/>
          <w:sz w:val="18"/>
          <w:szCs w:val="18"/>
        </w:rPr>
        <w:t>r</w:t>
      </w:r>
      <w:r>
        <w:rPr>
          <w:rFonts w:cs="Arial" w:hAnsi="Arial" w:eastAsia="Arial" w:ascii="Arial"/>
          <w:color w:val="191919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1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81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20"/>
          <w:sz w:val="18"/>
          <w:szCs w:val="18"/>
        </w:rPr>
        <w:t>l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-2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81"/>
          <w:sz w:val="18"/>
          <w:szCs w:val="18"/>
        </w:rPr>
        <w:t>b</w:t>
      </w:r>
      <w:r>
        <w:rPr>
          <w:rFonts w:cs="Arial" w:hAnsi="Arial" w:eastAsia="Arial" w:ascii="Arial"/>
          <w:color w:val="191919"/>
          <w:spacing w:val="0"/>
          <w:w w:val="120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n</w:t>
      </w:r>
      <w:r>
        <w:rPr>
          <w:rFonts w:cs="Arial" w:hAnsi="Arial" w:eastAsia="Arial" w:ascii="Arial"/>
          <w:color w:val="191919"/>
          <w:spacing w:val="0"/>
          <w:w w:val="120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19"/>
          <w:sz w:val="18"/>
          <w:szCs w:val="18"/>
        </w:rPr>
        <w:t>o</w:t>
      </w:r>
      <w:r>
        <w:rPr>
          <w:rFonts w:cs="Arial" w:hAnsi="Arial" w:eastAsia="Arial" w:ascii="Arial"/>
          <w:color w:val="000000"/>
          <w:spacing w:val="0"/>
          <w:w w:val="100"/>
          <w:sz w:val="18"/>
          <w:szCs w:val="18"/>
        </w:rPr>
      </w:r>
    </w:p>
    <w:p>
      <w:pPr>
        <w:rPr>
          <w:rFonts w:cs="Arial" w:hAnsi="Arial" w:eastAsia="Arial" w:ascii="Arial"/>
          <w:sz w:val="17"/>
          <w:szCs w:val="17"/>
        </w:rPr>
        <w:jc w:val="both"/>
        <w:spacing w:lineRule="exact" w:line="200"/>
        <w:ind w:left="572" w:right="6550"/>
      </w:pP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2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0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1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6</w:t>
      </w:r>
      <w:r>
        <w:rPr>
          <w:rFonts w:cs="Arial" w:hAnsi="Arial" w:eastAsia="Arial" w:ascii="Arial"/>
          <w:color w:val="2B2B2B"/>
          <w:spacing w:val="0"/>
          <w:w w:val="100"/>
          <w:sz w:val="18"/>
          <w:szCs w:val="18"/>
        </w:rPr>
        <w:t>-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2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0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17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.</w:t>
      </w:r>
      <w:r>
        <w:rPr>
          <w:rFonts w:cs="Arial" w:hAnsi="Arial" w:eastAsia="Arial" w:ascii="Arial"/>
          <w:color w:val="191919"/>
          <w:spacing w:val="43"/>
          <w:w w:val="100"/>
          <w:sz w:val="18"/>
          <w:szCs w:val="18"/>
        </w:rPr>
        <w:t> </w:t>
      </w:r>
      <w:r>
        <w:rPr>
          <w:rFonts w:cs="Arial" w:hAnsi="Arial" w:eastAsia="Arial" w:ascii="Arial"/>
          <w:b/>
          <w:color w:val="191919"/>
          <w:spacing w:val="0"/>
          <w:w w:val="100"/>
          <w:sz w:val="17"/>
          <w:szCs w:val="17"/>
        </w:rPr>
        <w:t>(</w:t>
      </w:r>
      <w:r>
        <w:rPr>
          <w:rFonts w:cs="Arial" w:hAnsi="Arial" w:eastAsia="Arial" w:ascii="Arial"/>
          <w:b/>
          <w:color w:val="191919"/>
          <w:spacing w:val="0"/>
          <w:w w:val="100"/>
          <w:sz w:val="17"/>
          <w:szCs w:val="17"/>
        </w:rPr>
        <w:t>A</w:t>
      </w:r>
      <w:r>
        <w:rPr>
          <w:rFonts w:cs="Arial" w:hAnsi="Arial" w:eastAsia="Arial" w:ascii="Arial"/>
          <w:b/>
          <w:color w:val="191919"/>
          <w:spacing w:val="0"/>
          <w:w w:val="100"/>
          <w:sz w:val="17"/>
          <w:szCs w:val="17"/>
        </w:rPr>
        <w:t>N</w:t>
      </w:r>
      <w:r>
        <w:rPr>
          <w:rFonts w:cs="Arial" w:hAnsi="Arial" w:eastAsia="Arial" w:ascii="Arial"/>
          <w:b/>
          <w:color w:val="191919"/>
          <w:spacing w:val="0"/>
          <w:w w:val="100"/>
          <w:sz w:val="17"/>
          <w:szCs w:val="17"/>
        </w:rPr>
        <w:t>E</w:t>
      </w:r>
      <w:r>
        <w:rPr>
          <w:rFonts w:cs="Arial" w:hAnsi="Arial" w:eastAsia="Arial" w:ascii="Arial"/>
          <w:b/>
          <w:color w:val="191919"/>
          <w:spacing w:val="0"/>
          <w:w w:val="100"/>
          <w:sz w:val="17"/>
          <w:szCs w:val="17"/>
        </w:rPr>
        <w:t>XO</w:t>
      </w:r>
      <w:r>
        <w:rPr>
          <w:rFonts w:cs="Arial" w:hAnsi="Arial" w:eastAsia="Arial" w:ascii="Arial"/>
          <w:b/>
          <w:color w:val="191919"/>
          <w:spacing w:val="23"/>
          <w:w w:val="100"/>
          <w:sz w:val="17"/>
          <w:szCs w:val="17"/>
        </w:rPr>
        <w:t> </w:t>
      </w:r>
      <w:r>
        <w:rPr>
          <w:rFonts w:cs="Arial" w:hAnsi="Arial" w:eastAsia="Arial" w:ascii="Arial"/>
          <w:b/>
          <w:color w:val="191919"/>
          <w:spacing w:val="0"/>
          <w:w w:val="100"/>
          <w:sz w:val="17"/>
          <w:szCs w:val="17"/>
        </w:rPr>
        <w:t>2</w:t>
      </w:r>
      <w:r>
        <w:rPr>
          <w:rFonts w:cs="Arial" w:hAnsi="Arial" w:eastAsia="Arial" w:ascii="Arial"/>
          <w:b/>
          <w:color w:val="191919"/>
          <w:spacing w:val="0"/>
          <w:w w:val="100"/>
          <w:sz w:val="17"/>
          <w:szCs w:val="17"/>
        </w:rPr>
        <w:t>)</w:t>
      </w:r>
      <w:r>
        <w:rPr>
          <w:rFonts w:cs="Arial" w:hAnsi="Arial" w:eastAsia="Arial" w:ascii="Arial"/>
          <w:color w:val="000000"/>
          <w:spacing w:val="0"/>
          <w:w w:val="100"/>
          <w:sz w:val="17"/>
          <w:szCs w:val="17"/>
        </w:rPr>
      </w:r>
    </w:p>
    <w:p>
      <w:pPr>
        <w:rPr>
          <w:sz w:val="17"/>
          <w:szCs w:val="17"/>
        </w:rPr>
        <w:jc w:val="left"/>
        <w:spacing w:before="4" w:lineRule="exact" w:line="160"/>
      </w:pPr>
      <w:r>
        <w:rPr>
          <w:sz w:val="17"/>
          <w:szCs w:val="17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rFonts w:cs="Arial" w:hAnsi="Arial" w:eastAsia="Arial" w:ascii="Arial"/>
          <w:sz w:val="19"/>
          <w:szCs w:val="19"/>
        </w:rPr>
        <w:jc w:val="both"/>
        <w:ind w:left="567" w:right="6961"/>
      </w:pPr>
      <w:r>
        <w:rPr>
          <w:rFonts w:cs="Arial" w:hAnsi="Arial" w:eastAsia="Arial" w:ascii="Arial"/>
          <w:b/>
          <w:i/>
          <w:color w:val="191919"/>
          <w:w w:val="97"/>
          <w:sz w:val="17"/>
          <w:szCs w:val="17"/>
        </w:rPr>
        <w:t>P</w:t>
      </w:r>
      <w:r>
        <w:rPr>
          <w:rFonts w:cs="Arial" w:hAnsi="Arial" w:eastAsia="Arial" w:ascii="Arial"/>
          <w:b/>
          <w:i/>
          <w:color w:val="191919"/>
          <w:w w:val="116"/>
          <w:sz w:val="17"/>
          <w:szCs w:val="17"/>
        </w:rPr>
        <w:t>r</w:t>
      </w:r>
      <w:r>
        <w:rPr>
          <w:rFonts w:cs="Arial" w:hAnsi="Arial" w:eastAsia="Arial" w:ascii="Arial"/>
          <w:b/>
          <w:i/>
          <w:color w:val="191919"/>
          <w:w w:val="87"/>
          <w:sz w:val="17"/>
          <w:szCs w:val="17"/>
        </w:rPr>
        <w:t>o</w:t>
      </w:r>
      <w:r>
        <w:rPr>
          <w:rFonts w:cs="Arial" w:hAnsi="Arial" w:eastAsia="Arial" w:ascii="Arial"/>
          <w:b/>
          <w:i/>
          <w:color w:val="191919"/>
          <w:w w:val="115"/>
          <w:sz w:val="17"/>
          <w:szCs w:val="17"/>
        </w:rPr>
        <w:t>d</w:t>
      </w:r>
      <w:r>
        <w:rPr>
          <w:rFonts w:cs="Arial" w:hAnsi="Arial" w:eastAsia="Arial" w:ascii="Arial"/>
          <w:b/>
          <w:i/>
          <w:color w:val="191919"/>
          <w:w w:val="101"/>
          <w:sz w:val="17"/>
          <w:szCs w:val="17"/>
        </w:rPr>
        <w:t>u</w:t>
      </w:r>
      <w:r>
        <w:rPr>
          <w:rFonts w:cs="Arial" w:hAnsi="Arial" w:eastAsia="Arial" w:ascii="Arial"/>
          <w:b/>
          <w:i/>
          <w:color w:val="191919"/>
          <w:w w:val="91"/>
          <w:sz w:val="17"/>
          <w:szCs w:val="17"/>
        </w:rPr>
        <w:t>c</w:t>
      </w:r>
      <w:r>
        <w:rPr>
          <w:rFonts w:cs="Arial" w:hAnsi="Arial" w:eastAsia="Arial" w:ascii="Arial"/>
          <w:b/>
          <w:i/>
          <w:color w:val="2B2B2B"/>
          <w:w w:val="144"/>
          <w:sz w:val="17"/>
          <w:szCs w:val="17"/>
        </w:rPr>
        <w:t>t</w:t>
      </w:r>
      <w:r>
        <w:rPr>
          <w:rFonts w:cs="Arial" w:hAnsi="Arial" w:eastAsia="Arial" w:ascii="Arial"/>
          <w:b/>
          <w:i/>
          <w:color w:val="191919"/>
          <w:w w:val="92"/>
          <w:sz w:val="17"/>
          <w:szCs w:val="17"/>
        </w:rPr>
        <w:t>o</w:t>
      </w:r>
      <w:r>
        <w:rPr>
          <w:rFonts w:cs="Arial" w:hAnsi="Arial" w:eastAsia="Arial" w:ascii="Arial"/>
          <w:b/>
          <w:i/>
          <w:color w:val="191919"/>
          <w:w w:val="100"/>
          <w:sz w:val="17"/>
          <w:szCs w:val="17"/>
        </w:rPr>
        <w:t> </w:t>
      </w:r>
      <w:r>
        <w:rPr>
          <w:rFonts w:cs="Arial" w:hAnsi="Arial" w:eastAsia="Arial" w:ascii="Arial"/>
          <w:b/>
          <w:i/>
          <w:color w:val="191919"/>
          <w:spacing w:val="-22"/>
          <w:w w:val="100"/>
          <w:sz w:val="17"/>
          <w:szCs w:val="17"/>
        </w:rPr>
        <w:t> </w:t>
      </w:r>
      <w:r>
        <w:rPr>
          <w:rFonts w:cs="Arial" w:hAnsi="Arial" w:eastAsia="Arial" w:ascii="Arial"/>
          <w:b/>
          <w:i/>
          <w:color w:val="191919"/>
          <w:spacing w:val="0"/>
          <w:w w:val="106"/>
          <w:sz w:val="17"/>
          <w:szCs w:val="17"/>
        </w:rPr>
        <w:t>7</w:t>
      </w:r>
      <w:r>
        <w:rPr>
          <w:rFonts w:cs="Arial" w:hAnsi="Arial" w:eastAsia="Arial" w:ascii="Arial"/>
          <w:b/>
          <w:i/>
          <w:color w:val="191919"/>
          <w:spacing w:val="0"/>
          <w:w w:val="50"/>
          <w:sz w:val="17"/>
          <w:szCs w:val="17"/>
        </w:rPr>
        <w:t>.</w:t>
      </w:r>
      <w:r>
        <w:rPr>
          <w:rFonts w:cs="Arial" w:hAnsi="Arial" w:eastAsia="Arial" w:ascii="Arial"/>
          <w:b/>
          <w:i/>
          <w:color w:val="191919"/>
          <w:spacing w:val="0"/>
          <w:w w:val="116"/>
          <w:sz w:val="17"/>
          <w:szCs w:val="17"/>
        </w:rPr>
        <w:t>1</w:t>
      </w:r>
      <w:r>
        <w:rPr>
          <w:rFonts w:cs="Arial" w:hAnsi="Arial" w:eastAsia="Arial" w:ascii="Arial"/>
          <w:b/>
          <w:i/>
          <w:color w:val="191919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b/>
          <w:i/>
          <w:color w:val="191919"/>
          <w:spacing w:val="-17"/>
          <w:w w:val="100"/>
          <w:sz w:val="17"/>
          <w:szCs w:val="17"/>
        </w:rPr>
        <w:t> </w:t>
      </w:r>
      <w:r>
        <w:rPr>
          <w:rFonts w:cs="Arial" w:hAnsi="Arial" w:eastAsia="Arial" w:ascii="Arial"/>
          <w:i/>
          <w:color w:val="191919"/>
          <w:spacing w:val="0"/>
          <w:w w:val="106"/>
          <w:sz w:val="19"/>
          <w:szCs w:val="19"/>
        </w:rPr>
        <w:t>(</w:t>
      </w:r>
      <w:r>
        <w:rPr>
          <w:rFonts w:cs="Arial" w:hAnsi="Arial" w:eastAsia="Arial" w:ascii="Arial"/>
          <w:i/>
          <w:color w:val="2B2B2B"/>
          <w:spacing w:val="0"/>
          <w:w w:val="113"/>
          <w:sz w:val="19"/>
          <w:szCs w:val="19"/>
        </w:rPr>
        <w:t>ii</w:t>
      </w:r>
      <w:r>
        <w:rPr>
          <w:rFonts w:cs="Arial" w:hAnsi="Arial" w:eastAsia="Arial" w:ascii="Arial"/>
          <w:i/>
          <w:color w:val="2B2B2B"/>
          <w:spacing w:val="0"/>
          <w:w w:val="125"/>
          <w:sz w:val="19"/>
          <w:szCs w:val="19"/>
        </w:rPr>
        <w:t>i</w:t>
      </w:r>
      <w:r>
        <w:rPr>
          <w:rFonts w:cs="Arial" w:hAnsi="Arial" w:eastAsia="Arial" w:ascii="Arial"/>
          <w:i/>
          <w:color w:val="191919"/>
          <w:spacing w:val="0"/>
          <w:w w:val="98"/>
          <w:sz w:val="19"/>
          <w:szCs w:val="19"/>
        </w:rPr>
        <w:t>}</w:t>
      </w:r>
      <w:r>
        <w:rPr>
          <w:rFonts w:cs="Arial" w:hAnsi="Arial" w:eastAsia="Arial" w:ascii="Arial"/>
          <w:i/>
          <w:color w:val="191919"/>
          <w:spacing w:val="0"/>
          <w:w w:val="100"/>
          <w:sz w:val="19"/>
          <w:szCs w:val="19"/>
        </w:rPr>
        <w:t>:</w:t>
      </w:r>
      <w:r>
        <w:rPr>
          <w:rFonts w:cs="Arial" w:hAnsi="Arial" w:eastAsia="Arial" w:ascii="Arial"/>
          <w:color w:val="000000"/>
          <w:spacing w:val="0"/>
          <w:w w:val="100"/>
          <w:sz w:val="19"/>
          <w:szCs w:val="19"/>
        </w:rPr>
      </w:r>
    </w:p>
    <w:p>
      <w:pPr>
        <w:rPr>
          <w:rFonts w:cs="Arial" w:hAnsi="Arial" w:eastAsia="Arial" w:ascii="Arial"/>
          <w:sz w:val="18"/>
          <w:szCs w:val="18"/>
        </w:rPr>
        <w:jc w:val="both"/>
        <w:spacing w:before="2"/>
        <w:ind w:left="582" w:right="295"/>
      </w:pPr>
      <w:r>
        <w:rPr>
          <w:rFonts w:cs="Arial" w:hAnsi="Arial" w:eastAsia="Arial" w:ascii="Arial"/>
          <w:color w:val="191919"/>
          <w:spacing w:val="0"/>
          <w:w w:val="91"/>
          <w:sz w:val="18"/>
          <w:szCs w:val="18"/>
        </w:rPr>
        <w:t>U</w:t>
      </w:r>
      <w:r>
        <w:rPr>
          <w:rFonts w:cs="Arial" w:hAnsi="Arial" w:eastAsia="Arial" w:ascii="Arial"/>
          <w:color w:val="191919"/>
          <w:spacing w:val="0"/>
          <w:w w:val="91"/>
          <w:sz w:val="18"/>
          <w:szCs w:val="18"/>
        </w:rPr>
        <w:t>n</w:t>
      </w:r>
      <w:r>
        <w:rPr>
          <w:rFonts w:cs="Arial" w:hAnsi="Arial" w:eastAsia="Arial" w:ascii="Arial"/>
          <w:color w:val="191919"/>
          <w:spacing w:val="37"/>
          <w:w w:val="91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81"/>
          <w:sz w:val="18"/>
          <w:szCs w:val="18"/>
        </w:rPr>
        <w:t>n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u</w:t>
      </w:r>
      <w:r>
        <w:rPr>
          <w:rFonts w:cs="Arial" w:hAnsi="Arial" w:eastAsia="Arial" w:ascii="Arial"/>
          <w:color w:val="191919"/>
          <w:spacing w:val="0"/>
          <w:w w:val="110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22"/>
          <w:sz w:val="18"/>
          <w:szCs w:val="18"/>
        </w:rPr>
        <w:t>v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o</w:t>
      </w:r>
      <w:r>
        <w:rPr>
          <w:rFonts w:cs="Arial" w:hAnsi="Arial" w:eastAsia="Arial" w:ascii="Arial"/>
          <w:color w:val="191919"/>
          <w:spacing w:val="17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86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q</w:t>
      </w:r>
      <w:r>
        <w:rPr>
          <w:rFonts w:cs="Arial" w:hAnsi="Arial" w:eastAsia="Arial" w:ascii="Arial"/>
          <w:color w:val="191919"/>
          <w:spacing w:val="0"/>
          <w:w w:val="115"/>
          <w:sz w:val="18"/>
          <w:szCs w:val="18"/>
        </w:rPr>
        <w:t>u</w:t>
      </w:r>
      <w:r>
        <w:rPr>
          <w:rFonts w:cs="Arial" w:hAnsi="Arial" w:eastAsia="Arial" w:ascii="Arial"/>
          <w:color w:val="2B2B2B"/>
          <w:spacing w:val="0"/>
          <w:w w:val="132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10"/>
          <w:sz w:val="18"/>
          <w:szCs w:val="18"/>
        </w:rPr>
        <w:t>p</w:t>
      </w:r>
      <w:r>
        <w:rPr>
          <w:rFonts w:cs="Arial" w:hAnsi="Arial" w:eastAsia="Arial" w:ascii="Arial"/>
          <w:color w:val="191919"/>
          <w:spacing w:val="0"/>
          <w:w w:val="115"/>
          <w:sz w:val="18"/>
          <w:szCs w:val="18"/>
        </w:rPr>
        <w:t>o</w:t>
      </w:r>
      <w:r>
        <w:rPr>
          <w:rFonts w:cs="Arial" w:hAnsi="Arial" w:eastAsia="Arial" w:ascii="Arial"/>
          <w:color w:val="191919"/>
          <w:spacing w:val="17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74"/>
          <w:sz w:val="18"/>
          <w:szCs w:val="18"/>
        </w:rPr>
        <w:t>s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28"/>
          <w:sz w:val="18"/>
          <w:szCs w:val="18"/>
        </w:rPr>
        <w:t>r</w:t>
      </w:r>
      <w:r>
        <w:rPr>
          <w:rFonts w:cs="Arial" w:hAnsi="Arial" w:eastAsia="Arial" w:ascii="Arial"/>
          <w:color w:val="191919"/>
          <w:spacing w:val="0"/>
          <w:w w:val="112"/>
          <w:sz w:val="18"/>
          <w:szCs w:val="18"/>
        </w:rPr>
        <w:t>v</w:t>
      </w:r>
      <w:r>
        <w:rPr>
          <w:rFonts w:cs="Arial" w:hAnsi="Arial" w:eastAsia="Arial" w:ascii="Arial"/>
          <w:color w:val="191919"/>
          <w:spacing w:val="0"/>
          <w:w w:val="84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10"/>
          <w:sz w:val="18"/>
          <w:szCs w:val="18"/>
        </w:rPr>
        <w:t>d</w:t>
      </w:r>
      <w:r>
        <w:rPr>
          <w:rFonts w:cs="Arial" w:hAnsi="Arial" w:eastAsia="Arial" w:ascii="Arial"/>
          <w:color w:val="191919"/>
          <w:spacing w:val="0"/>
          <w:w w:val="119"/>
          <w:sz w:val="18"/>
          <w:szCs w:val="18"/>
        </w:rPr>
        <w:t>o</w:t>
      </w:r>
      <w:r>
        <w:rPr>
          <w:rFonts w:cs="Arial" w:hAnsi="Arial" w:eastAsia="Arial" w:ascii="Arial"/>
          <w:color w:val="2B2B2B"/>
          <w:spacing w:val="0"/>
          <w:w w:val="120"/>
          <w:sz w:val="18"/>
          <w:szCs w:val="18"/>
        </w:rPr>
        <w:t>r</w:t>
      </w:r>
      <w:r>
        <w:rPr>
          <w:rFonts w:cs="Arial" w:hAnsi="Arial" w:eastAsia="Arial" w:ascii="Arial"/>
          <w:color w:val="191919"/>
          <w:spacing w:val="0"/>
          <w:w w:val="77"/>
          <w:sz w:val="18"/>
          <w:szCs w:val="18"/>
        </w:rPr>
        <w:t>,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-18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76"/>
          <w:sz w:val="18"/>
          <w:szCs w:val="18"/>
        </w:rPr>
        <w:t>n</w:t>
      </w:r>
      <w:r>
        <w:rPr>
          <w:rFonts w:cs="Arial" w:hAnsi="Arial" w:eastAsia="Arial" w:ascii="Arial"/>
          <w:color w:val="191919"/>
          <w:spacing w:val="0"/>
          <w:w w:val="110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96"/>
          <w:sz w:val="18"/>
          <w:szCs w:val="18"/>
        </w:rPr>
        <w:t>c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90"/>
          <w:sz w:val="18"/>
          <w:szCs w:val="18"/>
        </w:rPr>
        <w:t>s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2B2B2B"/>
          <w:spacing w:val="0"/>
          <w:w w:val="128"/>
          <w:sz w:val="18"/>
          <w:szCs w:val="18"/>
        </w:rPr>
        <w:t>r</w:t>
      </w:r>
      <w:r>
        <w:rPr>
          <w:rFonts w:cs="Arial" w:hAnsi="Arial" w:eastAsia="Arial" w:ascii="Arial"/>
          <w:color w:val="2B2B2B"/>
          <w:spacing w:val="0"/>
          <w:w w:val="108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10"/>
          <w:sz w:val="18"/>
          <w:szCs w:val="18"/>
        </w:rPr>
        <w:t>o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-2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86"/>
          <w:sz w:val="18"/>
          <w:szCs w:val="18"/>
        </w:rPr>
        <w:t>p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28"/>
          <w:sz w:val="18"/>
          <w:szCs w:val="18"/>
        </w:rPr>
        <w:t>r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-2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60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08"/>
          <w:sz w:val="18"/>
          <w:szCs w:val="18"/>
        </w:rPr>
        <w:t>m</w:t>
      </w:r>
      <w:r>
        <w:rPr>
          <w:rFonts w:cs="Arial" w:hAnsi="Arial" w:eastAsia="Arial" w:ascii="Arial"/>
          <w:color w:val="191919"/>
          <w:spacing w:val="0"/>
          <w:w w:val="110"/>
          <w:sz w:val="18"/>
          <w:szCs w:val="18"/>
        </w:rPr>
        <w:t>p</w:t>
      </w:r>
      <w:r>
        <w:rPr>
          <w:rFonts w:cs="Arial" w:hAnsi="Arial" w:eastAsia="Arial" w:ascii="Arial"/>
          <w:color w:val="191919"/>
          <w:spacing w:val="0"/>
          <w:w w:val="120"/>
          <w:sz w:val="18"/>
          <w:szCs w:val="18"/>
        </w:rPr>
        <w:t>l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08"/>
          <w:sz w:val="18"/>
          <w:szCs w:val="18"/>
        </w:rPr>
        <w:t>m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10"/>
          <w:sz w:val="18"/>
          <w:szCs w:val="18"/>
        </w:rPr>
        <w:t>n</w:t>
      </w:r>
      <w:r>
        <w:rPr>
          <w:rFonts w:cs="Arial" w:hAnsi="Arial" w:eastAsia="Arial" w:ascii="Arial"/>
          <w:color w:val="191919"/>
          <w:spacing w:val="0"/>
          <w:w w:val="154"/>
          <w:sz w:val="18"/>
          <w:szCs w:val="18"/>
        </w:rPr>
        <w:t>t</w:t>
      </w:r>
      <w:r>
        <w:rPr>
          <w:rFonts w:cs="Arial" w:hAnsi="Arial" w:eastAsia="Arial" w:ascii="Arial"/>
          <w:color w:val="2B2B2B"/>
          <w:spacing w:val="0"/>
          <w:w w:val="95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06"/>
          <w:sz w:val="18"/>
          <w:szCs w:val="18"/>
        </w:rPr>
        <w:t>c</w:t>
      </w:r>
      <w:r>
        <w:rPr>
          <w:rFonts w:cs="Arial" w:hAnsi="Arial" w:eastAsia="Arial" w:ascii="Arial"/>
          <w:color w:val="191919"/>
          <w:spacing w:val="0"/>
          <w:w w:val="96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15"/>
          <w:sz w:val="18"/>
          <w:szCs w:val="18"/>
        </w:rPr>
        <w:t>ó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n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-2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y</w:t>
      </w:r>
      <w:r>
        <w:rPr>
          <w:rFonts w:cs="Arial" w:hAnsi="Arial" w:eastAsia="Arial" w:ascii="Arial"/>
          <w:color w:val="191919"/>
          <w:spacing w:val="9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125"/>
          <w:sz w:val="18"/>
          <w:szCs w:val="18"/>
        </w:rPr>
        <w:t>f</w:t>
      </w:r>
      <w:r>
        <w:rPr>
          <w:rFonts w:cs="Arial" w:hAnsi="Arial" w:eastAsia="Arial" w:ascii="Arial"/>
          <w:color w:val="191919"/>
          <w:spacing w:val="0"/>
          <w:w w:val="91"/>
          <w:sz w:val="18"/>
          <w:szCs w:val="18"/>
        </w:rPr>
        <w:t>u</w:t>
      </w:r>
      <w:r>
        <w:rPr>
          <w:rFonts w:cs="Arial" w:hAnsi="Arial" w:eastAsia="Arial" w:ascii="Arial"/>
          <w:color w:val="191919"/>
          <w:spacing w:val="0"/>
          <w:w w:val="110"/>
          <w:sz w:val="18"/>
          <w:szCs w:val="18"/>
        </w:rPr>
        <w:t>n</w:t>
      </w:r>
      <w:r>
        <w:rPr>
          <w:rFonts w:cs="Arial" w:hAnsi="Arial" w:eastAsia="Arial" w:ascii="Arial"/>
          <w:color w:val="191919"/>
          <w:spacing w:val="0"/>
          <w:w w:val="101"/>
          <w:sz w:val="18"/>
          <w:szCs w:val="18"/>
        </w:rPr>
        <w:t>c</w:t>
      </w:r>
      <w:r>
        <w:rPr>
          <w:rFonts w:cs="Arial" w:hAnsi="Arial" w:eastAsia="Arial" w:ascii="Arial"/>
          <w:color w:val="2B2B2B"/>
          <w:spacing w:val="0"/>
          <w:w w:val="108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19"/>
          <w:sz w:val="18"/>
          <w:szCs w:val="18"/>
        </w:rPr>
        <w:t>o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n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08"/>
          <w:sz w:val="18"/>
          <w:szCs w:val="18"/>
        </w:rPr>
        <w:t>m</w:t>
      </w:r>
      <w:r>
        <w:rPr>
          <w:rFonts w:cs="Arial" w:hAnsi="Arial" w:eastAsia="Arial" w:ascii="Arial"/>
          <w:color w:val="2B2B2B"/>
          <w:spacing w:val="0"/>
          <w:w w:val="132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en</w:t>
      </w:r>
      <w:r>
        <w:rPr>
          <w:rFonts w:cs="Arial" w:hAnsi="Arial" w:eastAsia="Arial" w:ascii="Arial"/>
          <w:color w:val="191919"/>
          <w:spacing w:val="0"/>
          <w:w w:val="163"/>
          <w:sz w:val="18"/>
          <w:szCs w:val="18"/>
        </w:rPr>
        <w:t>t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o</w:t>
      </w:r>
      <w:r>
        <w:rPr>
          <w:rFonts w:cs="Arial" w:hAnsi="Arial" w:eastAsia="Arial" w:ascii="Arial"/>
          <w:color w:val="191919"/>
          <w:spacing w:val="17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86"/>
          <w:sz w:val="18"/>
          <w:szCs w:val="18"/>
        </w:rPr>
        <w:t>d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2B2B2B"/>
          <w:spacing w:val="0"/>
          <w:w w:val="132"/>
          <w:sz w:val="18"/>
          <w:szCs w:val="18"/>
        </w:rPr>
        <w:t>l</w:t>
      </w:r>
      <w:r>
        <w:rPr>
          <w:rFonts w:cs="Arial" w:hAnsi="Arial" w:eastAsia="Arial" w:ascii="Arial"/>
          <w:color w:val="2B2B2B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2B2B2B"/>
          <w:spacing w:val="-2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69"/>
          <w:sz w:val="18"/>
          <w:szCs w:val="18"/>
        </w:rPr>
        <w:t>s</w:t>
      </w:r>
      <w:r>
        <w:rPr>
          <w:rFonts w:cs="Arial" w:hAnsi="Arial" w:eastAsia="Arial" w:ascii="Arial"/>
          <w:color w:val="191919"/>
          <w:spacing w:val="0"/>
          <w:w w:val="120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90"/>
          <w:sz w:val="18"/>
          <w:szCs w:val="18"/>
        </w:rPr>
        <w:t>s</w:t>
      </w:r>
      <w:r>
        <w:rPr>
          <w:rFonts w:cs="Arial" w:hAnsi="Arial" w:eastAsia="Arial" w:ascii="Arial"/>
          <w:color w:val="2B2B2B"/>
          <w:spacing w:val="0"/>
          <w:w w:val="154"/>
          <w:sz w:val="18"/>
          <w:szCs w:val="18"/>
        </w:rPr>
        <w:t>t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08"/>
          <w:sz w:val="18"/>
          <w:szCs w:val="18"/>
        </w:rPr>
        <w:t>m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17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68"/>
          <w:sz w:val="18"/>
          <w:szCs w:val="18"/>
        </w:rPr>
        <w:t>S</w:t>
      </w:r>
      <w:r>
        <w:rPr>
          <w:rFonts w:cs="Arial" w:hAnsi="Arial" w:eastAsia="Arial" w:ascii="Arial"/>
          <w:color w:val="191919"/>
          <w:spacing w:val="0"/>
          <w:w w:val="96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03"/>
          <w:sz w:val="18"/>
          <w:szCs w:val="18"/>
        </w:rPr>
        <w:t>N</w:t>
      </w:r>
      <w:r>
        <w:rPr>
          <w:rFonts w:cs="Arial" w:hAnsi="Arial" w:eastAsia="Arial" w:ascii="Arial"/>
          <w:color w:val="191919"/>
          <w:spacing w:val="0"/>
          <w:w w:val="108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T</w:t>
      </w:r>
      <w:r>
        <w:rPr>
          <w:rFonts w:cs="Arial" w:hAnsi="Arial" w:eastAsia="Arial" w:ascii="Arial"/>
          <w:color w:val="000000"/>
          <w:spacing w:val="0"/>
          <w:w w:val="100"/>
          <w:sz w:val="18"/>
          <w:szCs w:val="18"/>
        </w:rPr>
      </w:r>
    </w:p>
    <w:p>
      <w:pPr>
        <w:rPr>
          <w:rFonts w:cs="Arial" w:hAnsi="Arial" w:eastAsia="Arial" w:ascii="Arial"/>
          <w:sz w:val="18"/>
          <w:szCs w:val="18"/>
        </w:rPr>
        <w:jc w:val="both"/>
        <w:spacing w:before="9"/>
        <w:ind w:left="577" w:right="7205"/>
      </w:pPr>
      <w:r>
        <w:rPr>
          <w:rFonts w:cs="Arial" w:hAnsi="Arial" w:eastAsia="Arial" w:ascii="Arial"/>
          <w:color w:val="191919"/>
          <w:w w:val="76"/>
          <w:sz w:val="18"/>
          <w:szCs w:val="18"/>
        </w:rPr>
        <w:t>u</w:t>
      </w:r>
      <w:r>
        <w:rPr>
          <w:rFonts w:cs="Arial" w:hAnsi="Arial" w:eastAsia="Arial" w:ascii="Arial"/>
          <w:color w:val="191919"/>
          <w:w w:val="144"/>
          <w:sz w:val="18"/>
          <w:szCs w:val="18"/>
        </w:rPr>
        <w:t>r</w:t>
      </w:r>
      <w:r>
        <w:rPr>
          <w:rFonts w:cs="Arial" w:hAnsi="Arial" w:eastAsia="Arial" w:ascii="Arial"/>
          <w:color w:val="191919"/>
          <w:w w:val="100"/>
          <w:sz w:val="18"/>
          <w:szCs w:val="18"/>
        </w:rPr>
        <w:t>ba</w:t>
      </w:r>
      <w:r>
        <w:rPr>
          <w:rFonts w:cs="Arial" w:hAnsi="Arial" w:eastAsia="Arial" w:ascii="Arial"/>
          <w:color w:val="191919"/>
          <w:w w:val="105"/>
          <w:sz w:val="18"/>
          <w:szCs w:val="18"/>
        </w:rPr>
        <w:t>n</w:t>
      </w:r>
      <w:r>
        <w:rPr>
          <w:rFonts w:cs="Arial" w:hAnsi="Arial" w:eastAsia="Arial" w:ascii="Arial"/>
          <w:color w:val="191919"/>
          <w:w w:val="115"/>
          <w:sz w:val="18"/>
          <w:szCs w:val="18"/>
        </w:rPr>
        <w:t>o</w:t>
      </w:r>
      <w:r>
        <w:rPr>
          <w:rFonts w:cs="Arial" w:hAnsi="Arial" w:eastAsia="Arial" w:ascii="Arial"/>
          <w:color w:val="191919"/>
          <w:spacing w:val="1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100"/>
          <w:sz w:val="16"/>
          <w:szCs w:val="16"/>
        </w:rPr>
        <w:t>y</w:t>
      </w:r>
      <w:r>
        <w:rPr>
          <w:rFonts w:cs="Arial" w:hAnsi="Arial" w:eastAsia="Arial" w:ascii="Arial"/>
          <w:color w:val="191919"/>
          <w:spacing w:val="24"/>
          <w:w w:val="100"/>
          <w:sz w:val="16"/>
          <w:szCs w:val="16"/>
        </w:rPr>
        <w:t> </w:t>
      </w:r>
      <w:r>
        <w:rPr>
          <w:rFonts w:cs="Arial" w:hAnsi="Arial" w:eastAsia="Arial" w:ascii="Arial"/>
          <w:color w:val="191919"/>
          <w:spacing w:val="0"/>
          <w:w w:val="96"/>
          <w:sz w:val="18"/>
          <w:szCs w:val="18"/>
        </w:rPr>
        <w:t>r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u</w:t>
      </w:r>
      <w:r>
        <w:rPr>
          <w:rFonts w:cs="Arial" w:hAnsi="Arial" w:eastAsia="Arial" w:ascii="Arial"/>
          <w:color w:val="191919"/>
          <w:spacing w:val="0"/>
          <w:w w:val="144"/>
          <w:sz w:val="18"/>
          <w:szCs w:val="18"/>
        </w:rPr>
        <w:t>r</w:t>
      </w:r>
      <w:r>
        <w:rPr>
          <w:rFonts w:cs="Arial" w:hAnsi="Arial" w:eastAsia="Arial" w:ascii="Arial"/>
          <w:color w:val="191919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20"/>
          <w:sz w:val="18"/>
          <w:szCs w:val="18"/>
        </w:rPr>
        <w:t>l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.</w:t>
      </w:r>
      <w:r>
        <w:rPr>
          <w:rFonts w:cs="Arial" w:hAnsi="Arial" w:eastAsia="Arial" w:ascii="Arial"/>
          <w:color w:val="000000"/>
          <w:spacing w:val="0"/>
          <w:w w:val="100"/>
          <w:sz w:val="18"/>
          <w:szCs w:val="18"/>
        </w:rPr>
      </w:r>
    </w:p>
    <w:p>
      <w:pPr>
        <w:rPr>
          <w:rFonts w:cs="Arial" w:hAnsi="Arial" w:eastAsia="Arial" w:ascii="Arial"/>
          <w:sz w:val="17"/>
          <w:szCs w:val="17"/>
        </w:rPr>
        <w:jc w:val="both"/>
        <w:spacing w:before="23"/>
        <w:ind w:left="572" w:right="7184"/>
      </w:pPr>
      <w:r>
        <w:rPr>
          <w:rFonts w:cs="Arial" w:hAnsi="Arial" w:eastAsia="Arial" w:ascii="Arial"/>
          <w:b/>
          <w:i/>
          <w:color w:val="191919"/>
          <w:w w:val="82"/>
          <w:sz w:val="17"/>
          <w:szCs w:val="17"/>
        </w:rPr>
        <w:t>C</w:t>
      </w:r>
      <w:r>
        <w:rPr>
          <w:rFonts w:cs="Arial" w:hAnsi="Arial" w:eastAsia="Arial" w:ascii="Arial"/>
          <w:b/>
          <w:i/>
          <w:color w:val="2B2B2B"/>
          <w:w w:val="97"/>
          <w:sz w:val="17"/>
          <w:szCs w:val="17"/>
        </w:rPr>
        <w:t>u</w:t>
      </w:r>
      <w:r>
        <w:rPr>
          <w:rFonts w:cs="Arial" w:hAnsi="Arial" w:eastAsia="Arial" w:ascii="Arial"/>
          <w:b/>
          <w:i/>
          <w:color w:val="191919"/>
          <w:w w:val="107"/>
          <w:sz w:val="17"/>
          <w:szCs w:val="17"/>
        </w:rPr>
        <w:t>m</w:t>
      </w:r>
      <w:r>
        <w:rPr>
          <w:rFonts w:cs="Arial" w:hAnsi="Arial" w:eastAsia="Arial" w:ascii="Arial"/>
          <w:b/>
          <w:i/>
          <w:color w:val="191919"/>
          <w:w w:val="106"/>
          <w:sz w:val="17"/>
          <w:szCs w:val="17"/>
        </w:rPr>
        <w:t>p</w:t>
      </w:r>
      <w:r>
        <w:rPr>
          <w:rFonts w:cs="Arial" w:hAnsi="Arial" w:eastAsia="Arial" w:ascii="Arial"/>
          <w:b/>
          <w:i/>
          <w:color w:val="2B2B2B"/>
          <w:w w:val="142"/>
          <w:sz w:val="17"/>
          <w:szCs w:val="17"/>
        </w:rPr>
        <w:t>l</w:t>
      </w:r>
      <w:r>
        <w:rPr>
          <w:rFonts w:cs="Arial" w:hAnsi="Arial" w:eastAsia="Arial" w:ascii="Arial"/>
          <w:b/>
          <w:i/>
          <w:color w:val="191919"/>
          <w:w w:val="112"/>
          <w:sz w:val="17"/>
          <w:szCs w:val="17"/>
        </w:rPr>
        <w:t>i</w:t>
      </w:r>
      <w:r>
        <w:rPr>
          <w:rFonts w:cs="Arial" w:hAnsi="Arial" w:eastAsia="Arial" w:ascii="Arial"/>
          <w:b/>
          <w:i/>
          <w:color w:val="191919"/>
          <w:w w:val="98"/>
          <w:sz w:val="17"/>
          <w:szCs w:val="17"/>
        </w:rPr>
        <w:t>m</w:t>
      </w:r>
      <w:r>
        <w:rPr>
          <w:rFonts w:cs="Arial" w:hAnsi="Arial" w:eastAsia="Arial" w:ascii="Arial"/>
          <w:b/>
          <w:i/>
          <w:color w:val="191919"/>
          <w:w w:val="142"/>
          <w:sz w:val="17"/>
          <w:szCs w:val="17"/>
        </w:rPr>
        <w:t>i</w:t>
      </w:r>
      <w:r>
        <w:rPr>
          <w:rFonts w:cs="Arial" w:hAnsi="Arial" w:eastAsia="Arial" w:ascii="Arial"/>
          <w:b/>
          <w:i/>
          <w:color w:val="191919"/>
          <w:w w:val="96"/>
          <w:sz w:val="17"/>
          <w:szCs w:val="17"/>
        </w:rPr>
        <w:t>e</w:t>
      </w:r>
      <w:r>
        <w:rPr>
          <w:rFonts w:cs="Arial" w:hAnsi="Arial" w:eastAsia="Arial" w:ascii="Arial"/>
          <w:b/>
          <w:i/>
          <w:color w:val="191919"/>
          <w:w w:val="101"/>
          <w:sz w:val="17"/>
          <w:szCs w:val="17"/>
        </w:rPr>
        <w:t>n</w:t>
      </w:r>
      <w:r>
        <w:rPr>
          <w:rFonts w:cs="Arial" w:hAnsi="Arial" w:eastAsia="Arial" w:ascii="Arial"/>
          <w:b/>
          <w:i/>
          <w:color w:val="191919"/>
          <w:w w:val="161"/>
          <w:sz w:val="17"/>
          <w:szCs w:val="17"/>
        </w:rPr>
        <w:t>t</w:t>
      </w:r>
      <w:r>
        <w:rPr>
          <w:rFonts w:cs="Arial" w:hAnsi="Arial" w:eastAsia="Arial" w:ascii="Arial"/>
          <w:b/>
          <w:i/>
          <w:color w:val="191919"/>
          <w:w w:val="92"/>
          <w:sz w:val="17"/>
          <w:szCs w:val="17"/>
        </w:rPr>
        <w:t>o</w:t>
      </w:r>
      <w:r>
        <w:rPr>
          <w:rFonts w:cs="Arial" w:hAnsi="Arial" w:eastAsia="Arial" w:ascii="Arial"/>
          <w:b/>
          <w:i/>
          <w:color w:val="191919"/>
          <w:w w:val="110"/>
          <w:sz w:val="17"/>
          <w:szCs w:val="17"/>
        </w:rPr>
        <w:t>:</w:t>
      </w:r>
      <w:r>
        <w:rPr>
          <w:rFonts w:cs="Arial" w:hAnsi="Arial" w:eastAsia="Arial" w:ascii="Arial"/>
          <w:color w:val="000000"/>
          <w:w w:val="100"/>
          <w:sz w:val="17"/>
          <w:szCs w:val="17"/>
        </w:rPr>
      </w:r>
    </w:p>
    <w:p>
      <w:pPr>
        <w:rPr>
          <w:rFonts w:cs="Arial" w:hAnsi="Arial" w:eastAsia="Arial" w:ascii="Arial"/>
          <w:sz w:val="18"/>
          <w:szCs w:val="18"/>
        </w:rPr>
        <w:jc w:val="both"/>
        <w:spacing w:before="6"/>
        <w:ind w:left="567" w:right="300" w:firstLine="10"/>
      </w:pPr>
      <w:r>
        <w:rPr>
          <w:rFonts w:cs="Arial" w:hAnsi="Arial" w:eastAsia="Arial" w:ascii="Arial"/>
          <w:color w:val="191919"/>
          <w:w w:val="96"/>
          <w:sz w:val="18"/>
          <w:szCs w:val="18"/>
        </w:rPr>
        <w:t>M</w:t>
      </w:r>
      <w:r>
        <w:rPr>
          <w:rFonts w:cs="Arial" w:hAnsi="Arial" w:eastAsia="Arial" w:ascii="Arial"/>
          <w:color w:val="191919"/>
          <w:w w:val="105"/>
          <w:sz w:val="18"/>
          <w:szCs w:val="18"/>
        </w:rPr>
        <w:t>ed</w:t>
      </w:r>
      <w:r>
        <w:rPr>
          <w:rFonts w:cs="Arial" w:hAnsi="Arial" w:eastAsia="Arial" w:ascii="Arial"/>
          <w:color w:val="191919"/>
          <w:w w:val="132"/>
          <w:sz w:val="18"/>
          <w:szCs w:val="18"/>
        </w:rPr>
        <w:t>i</w:t>
      </w:r>
      <w:r>
        <w:rPr>
          <w:rFonts w:cs="Arial" w:hAnsi="Arial" w:eastAsia="Arial" w:ascii="Arial"/>
          <w:color w:val="191919"/>
          <w:w w:val="105"/>
          <w:sz w:val="18"/>
          <w:szCs w:val="18"/>
        </w:rPr>
        <w:t>a</w:t>
      </w:r>
      <w:r>
        <w:rPr>
          <w:rFonts w:cs="Arial" w:hAnsi="Arial" w:eastAsia="Arial" w:ascii="Arial"/>
          <w:color w:val="2B2B2B"/>
          <w:w w:val="105"/>
          <w:sz w:val="18"/>
          <w:szCs w:val="18"/>
        </w:rPr>
        <w:t>n</w:t>
      </w:r>
      <w:r>
        <w:rPr>
          <w:rFonts w:cs="Arial" w:hAnsi="Arial" w:eastAsia="Arial" w:ascii="Arial"/>
          <w:color w:val="191919"/>
          <w:w w:val="163"/>
          <w:sz w:val="18"/>
          <w:szCs w:val="18"/>
        </w:rPr>
        <w:t>t</w:t>
      </w:r>
      <w:r>
        <w:rPr>
          <w:rFonts w:cs="Arial" w:hAnsi="Arial" w:eastAsia="Arial" w:ascii="Arial"/>
          <w:color w:val="191919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4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92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01"/>
          <w:sz w:val="18"/>
          <w:szCs w:val="18"/>
        </w:rPr>
        <w:t>c</w:t>
      </w:r>
      <w:r>
        <w:rPr>
          <w:rFonts w:cs="Arial" w:hAnsi="Arial" w:eastAsia="Arial" w:ascii="Arial"/>
          <w:color w:val="2B2B2B"/>
          <w:spacing w:val="0"/>
          <w:w w:val="134"/>
          <w:sz w:val="18"/>
          <w:szCs w:val="18"/>
        </w:rPr>
        <w:t>t</w:t>
      </w:r>
      <w:r>
        <w:rPr>
          <w:rFonts w:cs="Arial" w:hAnsi="Arial" w:eastAsia="Arial" w:ascii="Arial"/>
          <w:color w:val="191919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91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91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d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46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60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n</w:t>
      </w:r>
      <w:r>
        <w:rPr>
          <w:rFonts w:cs="Arial" w:hAnsi="Arial" w:eastAsia="Arial" w:ascii="Arial"/>
          <w:color w:val="191919"/>
          <w:spacing w:val="0"/>
          <w:w w:val="163"/>
          <w:sz w:val="18"/>
          <w:szCs w:val="18"/>
        </w:rPr>
        <w:t>t</w:t>
      </w:r>
      <w:r>
        <w:rPr>
          <w:rFonts w:cs="Arial" w:hAnsi="Arial" w:eastAsia="Arial" w:ascii="Arial"/>
          <w:color w:val="191919"/>
          <w:spacing w:val="0"/>
          <w:w w:val="112"/>
          <w:sz w:val="18"/>
          <w:szCs w:val="18"/>
        </w:rPr>
        <w:t>r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g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66"/>
          <w:sz w:val="18"/>
          <w:szCs w:val="18"/>
        </w:rPr>
        <w:t>R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2B2B2B"/>
          <w:spacing w:val="0"/>
          <w:w w:val="106"/>
          <w:sz w:val="18"/>
          <w:szCs w:val="18"/>
        </w:rPr>
        <w:t>c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p</w:t>
      </w:r>
      <w:r>
        <w:rPr>
          <w:rFonts w:cs="Arial" w:hAnsi="Arial" w:eastAsia="Arial" w:ascii="Arial"/>
          <w:color w:val="191919"/>
          <w:spacing w:val="0"/>
          <w:w w:val="106"/>
          <w:sz w:val="18"/>
          <w:szCs w:val="18"/>
        </w:rPr>
        <w:t>c</w:t>
      </w:r>
      <w:r>
        <w:rPr>
          <w:rFonts w:cs="Arial" w:hAnsi="Arial" w:eastAsia="Arial" w:ascii="Arial"/>
          <w:color w:val="191919"/>
          <w:spacing w:val="0"/>
          <w:w w:val="96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19"/>
          <w:sz w:val="18"/>
          <w:szCs w:val="18"/>
        </w:rPr>
        <w:t>ó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n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10"/>
          <w:w w:val="95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81"/>
          <w:sz w:val="18"/>
          <w:szCs w:val="18"/>
        </w:rPr>
        <w:t>D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63"/>
          <w:sz w:val="18"/>
          <w:szCs w:val="18"/>
        </w:rPr>
        <w:t>f</w:t>
      </w:r>
      <w:r>
        <w:rPr>
          <w:rFonts w:cs="Arial" w:hAnsi="Arial" w:eastAsia="Arial" w:ascii="Arial"/>
          <w:color w:val="191919"/>
          <w:spacing w:val="0"/>
          <w:w w:val="72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n</w:t>
      </w:r>
      <w:r>
        <w:rPr>
          <w:rFonts w:cs="Arial" w:hAnsi="Arial" w:eastAsia="Arial" w:ascii="Arial"/>
          <w:color w:val="191919"/>
          <w:spacing w:val="0"/>
          <w:w w:val="132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54"/>
          <w:sz w:val="18"/>
          <w:szCs w:val="18"/>
        </w:rPr>
        <w:t>t</w:t>
      </w:r>
      <w:r>
        <w:rPr>
          <w:rFonts w:cs="Arial" w:hAnsi="Arial" w:eastAsia="Arial" w:ascii="Arial"/>
          <w:color w:val="191919"/>
          <w:spacing w:val="0"/>
          <w:w w:val="96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17"/>
          <w:sz w:val="18"/>
          <w:szCs w:val="18"/>
        </w:rPr>
        <w:t>v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45"/>
          <w:w w:val="95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69"/>
          <w:sz w:val="18"/>
          <w:szCs w:val="18"/>
        </w:rPr>
        <w:t>s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u</w:t>
      </w:r>
      <w:r>
        <w:rPr>
          <w:rFonts w:cs="Arial" w:hAnsi="Arial" w:eastAsia="Arial" w:ascii="Arial"/>
          <w:color w:val="191919"/>
          <w:spacing w:val="0"/>
          <w:w w:val="101"/>
          <w:sz w:val="18"/>
          <w:szCs w:val="18"/>
        </w:rPr>
        <w:t>sc</w:t>
      </w:r>
      <w:r>
        <w:rPr>
          <w:rFonts w:cs="Arial" w:hAnsi="Arial" w:eastAsia="Arial" w:ascii="Arial"/>
          <w:color w:val="191919"/>
          <w:spacing w:val="0"/>
          <w:w w:val="112"/>
          <w:sz w:val="18"/>
          <w:szCs w:val="18"/>
        </w:rPr>
        <w:t>r</w:t>
      </w:r>
      <w:r>
        <w:rPr>
          <w:rFonts w:cs="Arial" w:hAnsi="Arial" w:eastAsia="Arial" w:ascii="Arial"/>
          <w:color w:val="191919"/>
          <w:spacing w:val="0"/>
          <w:w w:val="108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54"/>
          <w:sz w:val="18"/>
          <w:szCs w:val="18"/>
        </w:rPr>
        <w:t>t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45"/>
          <w:w w:val="95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l</w:t>
      </w:r>
      <w:r>
        <w:rPr>
          <w:rFonts w:cs="Arial" w:hAnsi="Arial" w:eastAsia="Arial" w:ascii="Arial"/>
          <w:color w:val="191919"/>
          <w:spacing w:val="49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93"/>
          <w:sz w:val="18"/>
          <w:szCs w:val="18"/>
        </w:rPr>
        <w:t>1</w:t>
      </w:r>
      <w:r>
        <w:rPr>
          <w:rFonts w:cs="Arial" w:hAnsi="Arial" w:eastAsia="Arial" w:ascii="Arial"/>
          <w:color w:val="191919"/>
          <w:spacing w:val="0"/>
          <w:w w:val="93"/>
          <w:sz w:val="18"/>
          <w:szCs w:val="18"/>
        </w:rPr>
        <w:t>5</w:t>
      </w:r>
      <w:r>
        <w:rPr>
          <w:rFonts w:cs="Arial" w:hAnsi="Arial" w:eastAsia="Arial" w:ascii="Arial"/>
          <w:color w:val="191919"/>
          <w:spacing w:val="0"/>
          <w:w w:val="93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7"/>
          <w:w w:val="93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93"/>
          <w:sz w:val="18"/>
          <w:szCs w:val="18"/>
        </w:rPr>
        <w:t>d</w:t>
      </w:r>
      <w:r>
        <w:rPr>
          <w:rFonts w:cs="Arial" w:hAnsi="Arial" w:eastAsia="Arial" w:ascii="Arial"/>
          <w:color w:val="191919"/>
          <w:spacing w:val="0"/>
          <w:w w:val="93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93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2"/>
          <w:w w:val="93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109"/>
          <w:sz w:val="18"/>
          <w:szCs w:val="18"/>
        </w:rPr>
        <w:t>f</w:t>
      </w:r>
      <w:r>
        <w:rPr>
          <w:rFonts w:cs="Arial" w:hAnsi="Arial" w:eastAsia="Arial" w:ascii="Arial"/>
          <w:color w:val="191919"/>
          <w:spacing w:val="0"/>
          <w:w w:val="109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09"/>
          <w:sz w:val="18"/>
          <w:szCs w:val="18"/>
        </w:rPr>
        <w:t>b</w:t>
      </w:r>
      <w:r>
        <w:rPr>
          <w:rFonts w:cs="Arial" w:hAnsi="Arial" w:eastAsia="Arial" w:ascii="Arial"/>
          <w:color w:val="2B2B2B"/>
          <w:spacing w:val="0"/>
          <w:w w:val="109"/>
          <w:sz w:val="18"/>
          <w:szCs w:val="18"/>
        </w:rPr>
        <w:t>r</w:t>
      </w:r>
      <w:r>
        <w:rPr>
          <w:rFonts w:cs="Arial" w:hAnsi="Arial" w:eastAsia="Arial" w:ascii="Arial"/>
          <w:color w:val="191919"/>
          <w:spacing w:val="0"/>
          <w:w w:val="109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09"/>
          <w:sz w:val="18"/>
          <w:szCs w:val="18"/>
        </w:rPr>
        <w:t>r</w:t>
      </w:r>
      <w:r>
        <w:rPr>
          <w:rFonts w:cs="Arial" w:hAnsi="Arial" w:eastAsia="Arial" w:ascii="Arial"/>
          <w:color w:val="191919"/>
          <w:spacing w:val="0"/>
          <w:w w:val="109"/>
          <w:sz w:val="18"/>
          <w:szCs w:val="18"/>
        </w:rPr>
        <w:t>o</w:t>
      </w:r>
      <w:r>
        <w:rPr>
          <w:rFonts w:cs="Arial" w:hAnsi="Arial" w:eastAsia="Arial" w:ascii="Arial"/>
          <w:color w:val="191919"/>
          <w:spacing w:val="41"/>
          <w:w w:val="109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d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31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2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0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1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6</w:t>
      </w:r>
      <w:r>
        <w:rPr>
          <w:rFonts w:cs="Arial" w:hAnsi="Arial" w:eastAsia="Arial" w:ascii="Arial"/>
          <w:color w:val="3A3A3A"/>
          <w:spacing w:val="0"/>
          <w:w w:val="100"/>
          <w:sz w:val="18"/>
          <w:szCs w:val="18"/>
        </w:rPr>
        <w:t>,</w:t>
      </w:r>
      <w:r>
        <w:rPr>
          <w:rFonts w:cs="Arial" w:hAnsi="Arial" w:eastAsia="Arial" w:ascii="Arial"/>
          <w:color w:val="3A3A3A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3A3A3A"/>
          <w:spacing w:val="4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60"/>
          <w:sz w:val="18"/>
          <w:szCs w:val="18"/>
        </w:rPr>
        <w:t>l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1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73"/>
          <w:sz w:val="18"/>
          <w:szCs w:val="18"/>
        </w:rPr>
        <w:t>U</w:t>
      </w:r>
      <w:r>
        <w:rPr>
          <w:rFonts w:cs="Arial" w:hAnsi="Arial" w:eastAsia="Arial" w:ascii="Arial"/>
          <w:color w:val="191919"/>
          <w:spacing w:val="0"/>
          <w:w w:val="110"/>
          <w:sz w:val="18"/>
          <w:szCs w:val="18"/>
        </w:rPr>
        <w:t>n</w:t>
      </w:r>
      <w:r>
        <w:rPr>
          <w:rFonts w:cs="Arial" w:hAnsi="Arial" w:eastAsia="Arial" w:ascii="Arial"/>
          <w:color w:val="191919"/>
          <w:spacing w:val="0"/>
          <w:w w:val="132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d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ad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64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08"/>
          <w:sz w:val="18"/>
          <w:szCs w:val="18"/>
        </w:rPr>
        <w:t>j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01"/>
          <w:sz w:val="18"/>
          <w:szCs w:val="18"/>
        </w:rPr>
        <w:t>c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u</w:t>
      </w:r>
      <w:r>
        <w:rPr>
          <w:rFonts w:cs="Arial" w:hAnsi="Arial" w:eastAsia="Arial" w:ascii="Arial"/>
          <w:color w:val="191919"/>
          <w:spacing w:val="0"/>
          <w:w w:val="173"/>
          <w:sz w:val="18"/>
          <w:szCs w:val="18"/>
        </w:rPr>
        <w:t>t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o</w:t>
      </w:r>
      <w:r>
        <w:rPr>
          <w:rFonts w:cs="Arial" w:hAnsi="Arial" w:eastAsia="Arial" w:ascii="Arial"/>
          <w:color w:val="191919"/>
          <w:spacing w:val="0"/>
          <w:w w:val="128"/>
          <w:sz w:val="18"/>
          <w:szCs w:val="18"/>
        </w:rPr>
        <w:t>r</w:t>
      </w:r>
      <w:r>
        <w:rPr>
          <w:rFonts w:cs="Arial" w:hAnsi="Arial" w:eastAsia="Arial" w:ascii="Arial"/>
          <w:color w:val="191919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2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M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G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P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-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PRA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T</w:t>
      </w:r>
      <w:r>
        <w:rPr>
          <w:rFonts w:cs="Arial" w:hAnsi="Arial" w:eastAsia="Arial" w:ascii="Arial"/>
          <w:color w:val="191919"/>
          <w:spacing w:val="-8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t</w:t>
      </w:r>
      <w:r>
        <w:rPr>
          <w:rFonts w:cs="Arial" w:hAnsi="Arial" w:eastAsia="Arial" w:ascii="Arial"/>
          <w:color w:val="2B2B2B"/>
          <w:spacing w:val="0"/>
          <w:w w:val="100"/>
          <w:sz w:val="18"/>
          <w:szCs w:val="18"/>
        </w:rPr>
        <w:t>r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s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p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s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48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81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81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30"/>
          <w:w w:val="81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81"/>
          <w:sz w:val="18"/>
          <w:szCs w:val="18"/>
        </w:rPr>
        <w:t>p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28"/>
          <w:sz w:val="18"/>
          <w:szCs w:val="18"/>
        </w:rPr>
        <w:t>r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p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54"/>
          <w:sz w:val="18"/>
          <w:szCs w:val="18"/>
        </w:rPr>
        <w:t>t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u</w:t>
      </w:r>
      <w:r>
        <w:rPr>
          <w:rFonts w:cs="Arial" w:hAnsi="Arial" w:eastAsia="Arial" w:ascii="Arial"/>
          <w:color w:val="2B2B2B"/>
          <w:spacing w:val="0"/>
          <w:w w:val="132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d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10"/>
          <w:sz w:val="18"/>
          <w:szCs w:val="18"/>
        </w:rPr>
        <w:t>d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-4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y</w:t>
      </w:r>
      <w:r>
        <w:rPr>
          <w:rFonts w:cs="Arial" w:hAnsi="Arial" w:eastAsia="Arial" w:ascii="Arial"/>
          <w:color w:val="191919"/>
          <w:spacing w:val="47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81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n</w:t>
      </w:r>
      <w:r>
        <w:rPr>
          <w:rFonts w:cs="Arial" w:hAnsi="Arial" w:eastAsia="Arial" w:ascii="Arial"/>
          <w:color w:val="191919"/>
          <w:spacing w:val="0"/>
          <w:w w:val="163"/>
          <w:sz w:val="18"/>
          <w:szCs w:val="18"/>
        </w:rPr>
        <w:t>t</w:t>
      </w:r>
      <w:r>
        <w:rPr>
          <w:rFonts w:cs="Arial" w:hAnsi="Arial" w:eastAsia="Arial" w:ascii="Arial"/>
          <w:color w:val="191919"/>
          <w:spacing w:val="0"/>
          <w:w w:val="120"/>
          <w:sz w:val="18"/>
          <w:szCs w:val="18"/>
        </w:rPr>
        <w:t>r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ega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6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81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20"/>
          <w:sz w:val="18"/>
          <w:szCs w:val="18"/>
        </w:rPr>
        <w:t>l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11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75"/>
          <w:sz w:val="18"/>
          <w:szCs w:val="18"/>
        </w:rPr>
        <w:t>G</w:t>
      </w:r>
      <w:r>
        <w:rPr>
          <w:rFonts w:cs="Arial" w:hAnsi="Arial" w:eastAsia="Arial" w:ascii="Arial"/>
          <w:color w:val="191919"/>
          <w:spacing w:val="0"/>
          <w:w w:val="108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99"/>
          <w:sz w:val="18"/>
          <w:szCs w:val="18"/>
        </w:rPr>
        <w:t>D</w:t>
      </w:r>
      <w:r>
        <w:rPr>
          <w:rFonts w:cs="Arial" w:hAnsi="Arial" w:eastAsia="Arial" w:ascii="Arial"/>
          <w:color w:val="191919"/>
          <w:spacing w:val="0"/>
          <w:w w:val="112"/>
          <w:sz w:val="18"/>
          <w:szCs w:val="18"/>
        </w:rPr>
        <w:t>M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-9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184"/>
          <w:sz w:val="18"/>
          <w:szCs w:val="18"/>
        </w:rPr>
        <w:t>-</w:t>
      </w:r>
      <w:r>
        <w:rPr>
          <w:rFonts w:cs="Arial" w:hAnsi="Arial" w:eastAsia="Arial" w:ascii="Arial"/>
          <w:color w:val="191919"/>
          <w:spacing w:val="4"/>
          <w:w w:val="184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72"/>
          <w:sz w:val="18"/>
          <w:szCs w:val="18"/>
        </w:rPr>
        <w:t>P</w:t>
      </w:r>
      <w:r>
        <w:rPr>
          <w:rFonts w:cs="Arial" w:hAnsi="Arial" w:eastAsia="Arial" w:ascii="Arial"/>
          <w:color w:val="191919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20"/>
          <w:sz w:val="18"/>
          <w:szCs w:val="18"/>
        </w:rPr>
        <w:t>l</w:t>
      </w:r>
      <w:r>
        <w:rPr>
          <w:rFonts w:cs="Arial" w:hAnsi="Arial" w:eastAsia="Arial" w:ascii="Arial"/>
          <w:color w:val="191919"/>
          <w:spacing w:val="0"/>
          <w:w w:val="110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n</w:t>
      </w:r>
      <w:r>
        <w:rPr>
          <w:rFonts w:cs="Arial" w:hAnsi="Arial" w:eastAsia="Arial" w:ascii="Arial"/>
          <w:color w:val="191919"/>
          <w:spacing w:val="0"/>
          <w:w w:val="110"/>
          <w:sz w:val="18"/>
          <w:szCs w:val="18"/>
        </w:rPr>
        <w:t>qu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6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60"/>
          <w:sz w:val="18"/>
          <w:szCs w:val="18"/>
        </w:rPr>
        <w:t>l</w:t>
      </w:r>
      <w:r>
        <w:rPr>
          <w:rFonts w:cs="Arial" w:hAnsi="Arial" w:eastAsia="Arial" w:ascii="Arial"/>
          <w:color w:val="191919"/>
          <w:spacing w:val="0"/>
          <w:w w:val="119"/>
          <w:sz w:val="18"/>
          <w:szCs w:val="18"/>
        </w:rPr>
        <w:t>o</w:t>
      </w:r>
      <w:r>
        <w:rPr>
          <w:rFonts w:cs="Arial" w:hAnsi="Arial" w:eastAsia="Arial" w:ascii="Arial"/>
          <w:color w:val="191919"/>
          <w:spacing w:val="0"/>
          <w:w w:val="85"/>
          <w:sz w:val="18"/>
          <w:szCs w:val="18"/>
        </w:rPr>
        <w:t>s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1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81"/>
          <w:sz w:val="18"/>
          <w:szCs w:val="18"/>
        </w:rPr>
        <w:t>b</w:t>
      </w:r>
      <w:r>
        <w:rPr>
          <w:rFonts w:cs="Arial" w:hAnsi="Arial" w:eastAsia="Arial" w:ascii="Arial"/>
          <w:color w:val="2B2B2B"/>
          <w:spacing w:val="0"/>
          <w:w w:val="132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ene</w:t>
      </w:r>
      <w:r>
        <w:rPr>
          <w:rFonts w:cs="Arial" w:hAnsi="Arial" w:eastAsia="Arial" w:ascii="Arial"/>
          <w:color w:val="191919"/>
          <w:spacing w:val="0"/>
          <w:w w:val="90"/>
          <w:sz w:val="18"/>
          <w:szCs w:val="18"/>
        </w:rPr>
        <w:t>s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-9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101"/>
          <w:sz w:val="18"/>
          <w:szCs w:val="18"/>
        </w:rPr>
        <w:t>y</w:t>
      </w:r>
      <w:r>
        <w:rPr>
          <w:rFonts w:cs="Arial" w:hAnsi="Arial" w:eastAsia="Arial" w:ascii="Arial"/>
          <w:color w:val="191919"/>
          <w:spacing w:val="0"/>
          <w:w w:val="101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86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q</w:t>
      </w:r>
      <w:r>
        <w:rPr>
          <w:rFonts w:cs="Arial" w:hAnsi="Arial" w:eastAsia="Arial" w:ascii="Arial"/>
          <w:color w:val="191919"/>
          <w:spacing w:val="0"/>
          <w:w w:val="110"/>
          <w:sz w:val="18"/>
          <w:szCs w:val="18"/>
        </w:rPr>
        <w:t>u</w:t>
      </w:r>
      <w:r>
        <w:rPr>
          <w:rFonts w:cs="Arial" w:hAnsi="Arial" w:eastAsia="Arial" w:ascii="Arial"/>
          <w:color w:val="191919"/>
          <w:spacing w:val="0"/>
          <w:w w:val="132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10"/>
          <w:sz w:val="18"/>
          <w:szCs w:val="18"/>
        </w:rPr>
        <w:t>p</w:t>
      </w:r>
      <w:r>
        <w:rPr>
          <w:rFonts w:cs="Arial" w:hAnsi="Arial" w:eastAsia="Arial" w:ascii="Arial"/>
          <w:color w:val="191919"/>
          <w:spacing w:val="0"/>
          <w:w w:val="119"/>
          <w:sz w:val="18"/>
          <w:szCs w:val="18"/>
        </w:rPr>
        <w:t>o</w:t>
      </w:r>
      <w:r>
        <w:rPr>
          <w:rFonts w:cs="Arial" w:hAnsi="Arial" w:eastAsia="Arial" w:ascii="Arial"/>
          <w:color w:val="2B2B2B"/>
          <w:spacing w:val="0"/>
          <w:w w:val="85"/>
          <w:sz w:val="18"/>
          <w:szCs w:val="18"/>
        </w:rPr>
        <w:t>s</w:t>
      </w:r>
      <w:r>
        <w:rPr>
          <w:rFonts w:cs="Arial" w:hAnsi="Arial" w:eastAsia="Arial" w:ascii="Arial"/>
          <w:color w:val="2B2B2B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2B2B2B"/>
          <w:spacing w:val="11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d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20"/>
          <w:w w:val="95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81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06"/>
          <w:sz w:val="18"/>
          <w:szCs w:val="18"/>
        </w:rPr>
        <w:t>c</w:t>
      </w:r>
      <w:r>
        <w:rPr>
          <w:rFonts w:cs="Arial" w:hAnsi="Arial" w:eastAsia="Arial" w:ascii="Arial"/>
          <w:color w:val="2B2B2B"/>
          <w:spacing w:val="0"/>
          <w:w w:val="95"/>
          <w:sz w:val="18"/>
          <w:szCs w:val="18"/>
        </w:rPr>
        <w:t>u</w:t>
      </w:r>
      <w:r>
        <w:rPr>
          <w:rFonts w:cs="Arial" w:hAnsi="Arial" w:eastAsia="Arial" w:ascii="Arial"/>
          <w:color w:val="191919"/>
          <w:spacing w:val="0"/>
          <w:w w:val="110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36"/>
          <w:sz w:val="18"/>
          <w:szCs w:val="18"/>
        </w:rPr>
        <w:t>r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d</w:t>
      </w:r>
      <w:r>
        <w:rPr>
          <w:rFonts w:cs="Arial" w:hAnsi="Arial" w:eastAsia="Arial" w:ascii="Arial"/>
          <w:color w:val="191919"/>
          <w:spacing w:val="0"/>
          <w:w w:val="115"/>
          <w:sz w:val="18"/>
          <w:szCs w:val="18"/>
        </w:rPr>
        <w:t>o</w:t>
      </w:r>
      <w:r>
        <w:rPr>
          <w:rFonts w:cs="Arial" w:hAnsi="Arial" w:eastAsia="Arial" w:ascii="Arial"/>
          <w:color w:val="191919"/>
          <w:spacing w:val="1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88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88"/>
          <w:sz w:val="18"/>
          <w:szCs w:val="18"/>
        </w:rPr>
        <w:t>l</w:t>
      </w:r>
      <w:r>
        <w:rPr>
          <w:rFonts w:cs="Arial" w:hAnsi="Arial" w:eastAsia="Arial" w:ascii="Arial"/>
          <w:color w:val="191919"/>
          <w:spacing w:val="29"/>
          <w:w w:val="88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69"/>
          <w:sz w:val="18"/>
          <w:szCs w:val="18"/>
        </w:rPr>
        <w:t>s</w:t>
      </w:r>
      <w:r>
        <w:rPr>
          <w:rFonts w:cs="Arial" w:hAnsi="Arial" w:eastAsia="Arial" w:ascii="Arial"/>
          <w:color w:val="191919"/>
          <w:spacing w:val="0"/>
          <w:w w:val="108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g</w:t>
      </w:r>
      <w:r>
        <w:rPr>
          <w:rFonts w:cs="Arial" w:hAnsi="Arial" w:eastAsia="Arial" w:ascii="Arial"/>
          <w:color w:val="2B2B2B"/>
          <w:spacing w:val="0"/>
          <w:w w:val="105"/>
          <w:sz w:val="18"/>
          <w:szCs w:val="18"/>
        </w:rPr>
        <w:t>u</w:t>
      </w:r>
      <w:r>
        <w:rPr>
          <w:rFonts w:cs="Arial" w:hAnsi="Arial" w:eastAsia="Arial" w:ascii="Arial"/>
          <w:color w:val="2B2B2B"/>
          <w:spacing w:val="0"/>
          <w:w w:val="120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n</w:t>
      </w:r>
      <w:r>
        <w:rPr>
          <w:rFonts w:cs="Arial" w:hAnsi="Arial" w:eastAsia="Arial" w:ascii="Arial"/>
          <w:color w:val="2B2B2B"/>
          <w:spacing w:val="0"/>
          <w:w w:val="173"/>
          <w:sz w:val="18"/>
          <w:szCs w:val="18"/>
        </w:rPr>
        <w:t>t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17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86"/>
          <w:sz w:val="18"/>
          <w:szCs w:val="18"/>
        </w:rPr>
        <w:t>d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54"/>
          <w:sz w:val="18"/>
          <w:szCs w:val="18"/>
        </w:rPr>
        <w:t>t</w:t>
      </w:r>
      <w:r>
        <w:rPr>
          <w:rFonts w:cs="Arial" w:hAnsi="Arial" w:eastAsia="Arial" w:ascii="Arial"/>
          <w:color w:val="191919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20"/>
          <w:sz w:val="18"/>
          <w:szCs w:val="18"/>
        </w:rPr>
        <w:t>ll</w:t>
      </w:r>
      <w:r>
        <w:rPr>
          <w:rFonts w:cs="Arial" w:hAnsi="Arial" w:eastAsia="Arial" w:ascii="Arial"/>
          <w:color w:val="191919"/>
          <w:spacing w:val="0"/>
          <w:w w:val="110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96"/>
          <w:sz w:val="18"/>
          <w:szCs w:val="18"/>
        </w:rPr>
        <w:t>:</w:t>
      </w:r>
      <w:r>
        <w:rPr>
          <w:rFonts w:cs="Arial" w:hAnsi="Arial" w:eastAsia="Arial" w:ascii="Arial"/>
          <w:color w:val="191919"/>
          <w:spacing w:val="22"/>
          <w:w w:val="100"/>
          <w:sz w:val="18"/>
          <w:szCs w:val="18"/>
        </w:rPr>
        <w:t> </w:t>
      </w:r>
      <w:r>
        <w:rPr>
          <w:rFonts w:cs="Arial" w:hAnsi="Arial" w:eastAsia="Arial" w:ascii="Arial"/>
          <w:b/>
          <w:color w:val="191919"/>
          <w:spacing w:val="0"/>
          <w:w w:val="76"/>
          <w:sz w:val="17"/>
          <w:szCs w:val="17"/>
        </w:rPr>
        <w:t>(</w:t>
      </w:r>
      <w:r>
        <w:rPr>
          <w:rFonts w:cs="Arial" w:hAnsi="Arial" w:eastAsia="Arial" w:ascii="Arial"/>
          <w:b/>
          <w:color w:val="191919"/>
          <w:spacing w:val="0"/>
          <w:w w:val="105"/>
          <w:sz w:val="17"/>
          <w:szCs w:val="17"/>
        </w:rPr>
        <w:t>AN</w:t>
      </w:r>
      <w:r>
        <w:rPr>
          <w:rFonts w:cs="Arial" w:hAnsi="Arial" w:eastAsia="Arial" w:ascii="Arial"/>
          <w:b/>
          <w:color w:val="2B2B2B"/>
          <w:spacing w:val="0"/>
          <w:w w:val="97"/>
          <w:sz w:val="17"/>
          <w:szCs w:val="17"/>
        </w:rPr>
        <w:t>E</w:t>
      </w:r>
      <w:r>
        <w:rPr>
          <w:rFonts w:cs="Arial" w:hAnsi="Arial" w:eastAsia="Arial" w:ascii="Arial"/>
          <w:b/>
          <w:color w:val="191919"/>
          <w:spacing w:val="0"/>
          <w:w w:val="101"/>
          <w:sz w:val="17"/>
          <w:szCs w:val="17"/>
        </w:rPr>
        <w:t>XO</w:t>
      </w:r>
      <w:r>
        <w:rPr>
          <w:rFonts w:cs="Arial" w:hAnsi="Arial" w:eastAsia="Arial" w:ascii="Arial"/>
          <w:b/>
          <w:color w:val="191919"/>
          <w:spacing w:val="15"/>
          <w:w w:val="100"/>
          <w:sz w:val="17"/>
          <w:szCs w:val="17"/>
        </w:rPr>
        <w:t> </w:t>
      </w:r>
      <w:r>
        <w:rPr>
          <w:rFonts w:cs="Arial" w:hAnsi="Arial" w:eastAsia="Arial" w:ascii="Arial"/>
          <w:b/>
          <w:color w:val="191919"/>
          <w:spacing w:val="0"/>
          <w:w w:val="100"/>
          <w:sz w:val="18"/>
          <w:szCs w:val="18"/>
        </w:rPr>
        <w:t>3</w:t>
      </w:r>
      <w:r>
        <w:rPr>
          <w:rFonts w:cs="Arial" w:hAnsi="Arial" w:eastAsia="Arial" w:ascii="Arial"/>
          <w:b/>
          <w:color w:val="191919"/>
          <w:spacing w:val="0"/>
          <w:w w:val="100"/>
          <w:sz w:val="18"/>
          <w:szCs w:val="18"/>
        </w:rPr>
        <w:t>)</w:t>
      </w:r>
      <w:r>
        <w:rPr>
          <w:rFonts w:cs="Arial" w:hAnsi="Arial" w:eastAsia="Arial" w:ascii="Arial"/>
          <w:color w:val="000000"/>
          <w:spacing w:val="0"/>
          <w:w w:val="100"/>
          <w:sz w:val="18"/>
          <w:szCs w:val="18"/>
        </w:rPr>
      </w:r>
    </w:p>
    <w:tbl>
      <w:tblPr>
        <w:tblW w:w="0" w:type="auto"/>
        <w:tblLook w:val="01E0"/>
        <w:jc w:val="left"/>
        <w:tblInd w:w="637" w:type="dxa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/>
      <w:tr>
        <w:trPr>
          <w:trHeight w:val="514" w:hRule="exact"/>
        </w:trPr>
        <w:tc>
          <w:tcPr>
            <w:tcW w:w="1439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rPr>
                <w:rFonts w:cs="Arial" w:hAnsi="Arial" w:eastAsia="Arial" w:ascii="Arial"/>
                <w:sz w:val="17"/>
                <w:szCs w:val="17"/>
              </w:rPr>
              <w:jc w:val="left"/>
              <w:spacing w:before="81"/>
              <w:ind w:left="328"/>
            </w:pPr>
            <w:r>
              <w:rPr>
                <w:rFonts w:cs="Arial" w:hAnsi="Arial" w:eastAsia="Arial" w:ascii="Arial"/>
                <w:b/>
                <w:color w:val="2B2B2B"/>
                <w:w w:val="78"/>
                <w:sz w:val="17"/>
                <w:szCs w:val="17"/>
              </w:rPr>
              <w:t>C</w:t>
            </w:r>
            <w:r>
              <w:rPr>
                <w:rFonts w:cs="Arial" w:hAnsi="Arial" w:eastAsia="Arial" w:ascii="Arial"/>
                <w:b/>
                <w:color w:val="2B2B2B"/>
                <w:w w:val="105"/>
                <w:sz w:val="17"/>
                <w:szCs w:val="17"/>
              </w:rPr>
              <w:t>Ó</w:t>
            </w:r>
            <w:r>
              <w:rPr>
                <w:rFonts w:cs="Arial" w:hAnsi="Arial" w:eastAsia="Arial" w:ascii="Arial"/>
                <w:b/>
                <w:color w:val="2B2B2B"/>
                <w:w w:val="113"/>
                <w:sz w:val="17"/>
                <w:szCs w:val="17"/>
              </w:rPr>
              <w:t>D</w:t>
            </w:r>
            <w:r>
              <w:rPr>
                <w:rFonts w:cs="Arial" w:hAnsi="Arial" w:eastAsia="Arial" w:ascii="Arial"/>
                <w:b/>
                <w:color w:val="2B2B2B"/>
                <w:w w:val="81"/>
                <w:sz w:val="17"/>
                <w:szCs w:val="17"/>
              </w:rPr>
              <w:t>I</w:t>
            </w:r>
            <w:r>
              <w:rPr>
                <w:rFonts w:cs="Arial" w:hAnsi="Arial" w:eastAsia="Arial" w:ascii="Arial"/>
                <w:b/>
                <w:color w:val="191919"/>
                <w:w w:val="101"/>
                <w:sz w:val="17"/>
                <w:szCs w:val="17"/>
              </w:rPr>
              <w:t>G</w:t>
            </w:r>
            <w:r>
              <w:rPr>
                <w:rFonts w:cs="Arial" w:hAnsi="Arial" w:eastAsia="Arial" w:ascii="Arial"/>
                <w:b/>
                <w:color w:val="2B2B2B"/>
                <w:w w:val="112"/>
                <w:sz w:val="17"/>
                <w:szCs w:val="17"/>
              </w:rPr>
              <w:t>O</w:t>
            </w:r>
            <w:r>
              <w:rPr>
                <w:rFonts w:cs="Arial" w:hAnsi="Arial" w:eastAsia="Arial" w:ascii="Arial"/>
                <w:color w:val="000000"/>
                <w:w w:val="100"/>
                <w:sz w:val="17"/>
                <w:szCs w:val="17"/>
              </w:rPr>
            </w:r>
          </w:p>
          <w:p>
            <w:pPr>
              <w:rPr>
                <w:rFonts w:cs="Arial" w:hAnsi="Arial" w:eastAsia="Arial" w:ascii="Arial"/>
                <w:sz w:val="18"/>
                <w:szCs w:val="18"/>
              </w:rPr>
              <w:jc w:val="left"/>
              <w:spacing w:before="20"/>
              <w:ind w:left="333"/>
            </w:pPr>
            <w:r>
              <w:rPr>
                <w:rFonts w:cs="Arial" w:hAnsi="Arial" w:eastAsia="Arial" w:ascii="Arial"/>
                <w:color w:val="2B2B2B"/>
                <w:w w:val="69"/>
                <w:sz w:val="18"/>
                <w:szCs w:val="18"/>
              </w:rPr>
              <w:t>J</w:t>
            </w:r>
            <w:r>
              <w:rPr>
                <w:rFonts w:cs="Arial" w:hAnsi="Arial" w:eastAsia="Arial" w:ascii="Arial"/>
                <w:color w:val="191919"/>
                <w:w w:val="82"/>
                <w:sz w:val="18"/>
                <w:szCs w:val="18"/>
              </w:rPr>
              <w:t>RJ</w:t>
            </w:r>
            <w:r>
              <w:rPr>
                <w:rFonts w:cs="Arial" w:hAnsi="Arial" w:eastAsia="Arial" w:ascii="Arial"/>
                <w:color w:val="191919"/>
                <w:w w:val="115"/>
                <w:sz w:val="18"/>
                <w:szCs w:val="18"/>
              </w:rPr>
              <w:t>0</w:t>
            </w:r>
            <w:r>
              <w:rPr>
                <w:rFonts w:cs="Arial" w:hAnsi="Arial" w:eastAsia="Arial" w:ascii="Arial"/>
                <w:color w:val="191919"/>
                <w:w w:val="105"/>
                <w:sz w:val="18"/>
                <w:szCs w:val="18"/>
              </w:rPr>
              <w:t>0</w:t>
            </w:r>
            <w:r>
              <w:rPr>
                <w:rFonts w:cs="Arial" w:hAnsi="Arial" w:eastAsia="Arial" w:ascii="Arial"/>
                <w:color w:val="191919"/>
                <w:w w:val="100"/>
                <w:sz w:val="18"/>
                <w:szCs w:val="18"/>
              </w:rPr>
              <w:t>8</w:t>
            </w:r>
            <w:r>
              <w:rPr>
                <w:rFonts w:cs="Arial" w:hAnsi="Arial" w:eastAsia="Arial" w:ascii="Arial"/>
                <w:color w:val="2B2B2B"/>
                <w:w w:val="100"/>
                <w:sz w:val="18"/>
                <w:szCs w:val="18"/>
              </w:rPr>
              <w:t>2</w:t>
            </w:r>
            <w:r>
              <w:rPr>
                <w:rFonts w:cs="Arial" w:hAnsi="Arial" w:eastAsia="Arial" w:ascii="Arial"/>
                <w:color w:val="000000"/>
                <w:w w:val="100"/>
                <w:sz w:val="18"/>
                <w:szCs w:val="18"/>
              </w:rPr>
            </w:r>
          </w:p>
        </w:tc>
        <w:tc>
          <w:tcPr>
            <w:tcW w:w="240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rPr>
                <w:rFonts w:cs="Arial" w:hAnsi="Arial" w:eastAsia="Arial" w:ascii="Arial"/>
                <w:sz w:val="17"/>
                <w:szCs w:val="17"/>
              </w:rPr>
              <w:jc w:val="center"/>
              <w:spacing w:before="81"/>
              <w:ind w:left="961" w:right="992"/>
            </w:pPr>
            <w:r>
              <w:rPr>
                <w:rFonts w:cs="Arial" w:hAnsi="Arial" w:eastAsia="Arial" w:ascii="Arial"/>
                <w:b/>
                <w:color w:val="2B2B2B"/>
                <w:w w:val="78"/>
                <w:sz w:val="17"/>
                <w:szCs w:val="17"/>
              </w:rPr>
              <w:t>B</w:t>
            </w:r>
            <w:r>
              <w:rPr>
                <w:rFonts w:cs="Arial" w:hAnsi="Arial" w:eastAsia="Arial" w:ascii="Arial"/>
                <w:b/>
                <w:color w:val="2B2B2B"/>
                <w:w w:val="112"/>
                <w:sz w:val="17"/>
                <w:szCs w:val="17"/>
              </w:rPr>
              <w:t>I</w:t>
            </w:r>
            <w:r>
              <w:rPr>
                <w:rFonts w:cs="Arial" w:hAnsi="Arial" w:eastAsia="Arial" w:ascii="Arial"/>
                <w:b/>
                <w:color w:val="2B2B2B"/>
                <w:w w:val="93"/>
                <w:sz w:val="17"/>
                <w:szCs w:val="17"/>
              </w:rPr>
              <w:t>E</w:t>
            </w:r>
            <w:r>
              <w:rPr>
                <w:rFonts w:cs="Arial" w:hAnsi="Arial" w:eastAsia="Arial" w:ascii="Arial"/>
                <w:b/>
                <w:color w:val="2B2B2B"/>
                <w:w w:val="105"/>
                <w:sz w:val="17"/>
                <w:szCs w:val="17"/>
              </w:rPr>
              <w:t>N</w:t>
            </w:r>
            <w:r>
              <w:rPr>
                <w:rFonts w:cs="Arial" w:hAnsi="Arial" w:eastAsia="Arial" w:ascii="Arial"/>
                <w:color w:val="000000"/>
                <w:w w:val="100"/>
                <w:sz w:val="17"/>
                <w:szCs w:val="17"/>
              </w:rPr>
            </w:r>
          </w:p>
          <w:p>
            <w:pPr>
              <w:rPr>
                <w:rFonts w:cs="Arial" w:hAnsi="Arial" w:eastAsia="Arial" w:ascii="Arial"/>
                <w:sz w:val="18"/>
                <w:szCs w:val="18"/>
              </w:rPr>
              <w:jc w:val="center"/>
              <w:spacing w:before="20"/>
              <w:ind w:left="118" w:right="154"/>
            </w:pPr>
            <w:r>
              <w:rPr>
                <w:rFonts w:cs="Arial" w:hAnsi="Arial" w:eastAsia="Arial" w:ascii="Arial"/>
                <w:color w:val="2B2B2B"/>
                <w:w w:val="68"/>
                <w:sz w:val="18"/>
                <w:szCs w:val="18"/>
              </w:rPr>
              <w:t>S</w:t>
            </w:r>
            <w:r>
              <w:rPr>
                <w:rFonts w:cs="Arial" w:hAnsi="Arial" w:eastAsia="Arial" w:ascii="Arial"/>
                <w:color w:val="2B2B2B"/>
                <w:w w:val="88"/>
                <w:sz w:val="18"/>
                <w:szCs w:val="18"/>
              </w:rPr>
              <w:t>ER</w:t>
            </w:r>
            <w:r>
              <w:rPr>
                <w:rFonts w:cs="Arial" w:hAnsi="Arial" w:eastAsia="Arial" w:ascii="Arial"/>
                <w:color w:val="2B2B2B"/>
                <w:w w:val="96"/>
                <w:sz w:val="18"/>
                <w:szCs w:val="18"/>
              </w:rPr>
              <w:t>V</w:t>
            </w:r>
            <w:r>
              <w:rPr>
                <w:rFonts w:cs="Arial" w:hAnsi="Arial" w:eastAsia="Arial" w:ascii="Arial"/>
                <w:color w:val="2B2B2B"/>
                <w:w w:val="86"/>
                <w:sz w:val="18"/>
                <w:szCs w:val="18"/>
              </w:rPr>
              <w:t>I</w:t>
            </w:r>
            <w:r>
              <w:rPr>
                <w:rFonts w:cs="Arial" w:hAnsi="Arial" w:eastAsia="Arial" w:ascii="Arial"/>
                <w:color w:val="2B2B2B"/>
                <w:w w:val="107"/>
                <w:sz w:val="18"/>
                <w:szCs w:val="18"/>
              </w:rPr>
              <w:t>D</w:t>
            </w:r>
            <w:r>
              <w:rPr>
                <w:rFonts w:cs="Arial" w:hAnsi="Arial" w:eastAsia="Arial" w:ascii="Arial"/>
                <w:color w:val="2B2B2B"/>
                <w:w w:val="89"/>
                <w:sz w:val="18"/>
                <w:szCs w:val="18"/>
              </w:rPr>
              <w:t>O</w:t>
            </w:r>
            <w:r>
              <w:rPr>
                <w:rFonts w:cs="Arial" w:hAnsi="Arial" w:eastAsia="Arial" w:ascii="Arial"/>
                <w:color w:val="2B2B2B"/>
                <w:w w:val="88"/>
                <w:sz w:val="18"/>
                <w:szCs w:val="18"/>
              </w:rPr>
              <w:t>R</w:t>
            </w:r>
            <w:r>
              <w:rPr>
                <w:rFonts w:cs="Arial" w:hAnsi="Arial" w:eastAsia="Arial" w:ascii="Arial"/>
                <w:color w:val="3A3A3A"/>
                <w:w w:val="96"/>
                <w:sz w:val="18"/>
                <w:szCs w:val="18"/>
              </w:rPr>
              <w:t>,</w:t>
            </w:r>
            <w:r>
              <w:rPr>
                <w:rFonts w:cs="Arial" w:hAnsi="Arial" w:eastAsia="Arial" w:ascii="Arial"/>
                <w:color w:val="3A3A3A"/>
                <w:spacing w:val="22"/>
                <w:w w:val="100"/>
                <w:sz w:val="18"/>
                <w:szCs w:val="18"/>
              </w:rPr>
              <w:t> </w:t>
            </w:r>
            <w:r>
              <w:rPr>
                <w:rFonts w:cs="Arial" w:hAnsi="Arial" w:eastAsia="Arial" w:ascii="Arial"/>
                <w:color w:val="2B2B2B"/>
                <w:spacing w:val="0"/>
                <w:w w:val="48"/>
                <w:sz w:val="18"/>
                <w:szCs w:val="18"/>
              </w:rPr>
              <w:t>I</w:t>
            </w:r>
            <w:r>
              <w:rPr>
                <w:rFonts w:cs="Arial" w:hAnsi="Arial" w:eastAsia="Arial" w:ascii="Arial"/>
                <w:color w:val="2B2B2B"/>
                <w:spacing w:val="0"/>
                <w:w w:val="103"/>
                <w:sz w:val="18"/>
                <w:szCs w:val="18"/>
              </w:rPr>
              <w:t>N</w:t>
            </w:r>
            <w:r>
              <w:rPr>
                <w:rFonts w:cs="Arial" w:hAnsi="Arial" w:eastAsia="Arial" w:ascii="Arial"/>
                <w:color w:val="2B2B2B"/>
                <w:spacing w:val="0"/>
                <w:w w:val="109"/>
                <w:sz w:val="18"/>
                <w:szCs w:val="18"/>
              </w:rPr>
              <w:t>T</w:t>
            </w:r>
            <w:r>
              <w:rPr>
                <w:rFonts w:cs="Arial" w:hAnsi="Arial" w:eastAsia="Arial" w:ascii="Arial"/>
                <w:color w:val="3A3A3A"/>
                <w:spacing w:val="0"/>
                <w:w w:val="72"/>
                <w:sz w:val="18"/>
                <w:szCs w:val="18"/>
              </w:rPr>
              <w:t>E</w:t>
            </w:r>
            <w:r>
              <w:rPr>
                <w:rFonts w:cs="Arial" w:hAnsi="Arial" w:eastAsia="Arial" w:ascii="Arial"/>
                <w:color w:val="2B2B2B"/>
                <w:spacing w:val="0"/>
                <w:w w:val="95"/>
                <w:sz w:val="18"/>
                <w:szCs w:val="18"/>
              </w:rPr>
              <w:t>L</w:t>
            </w:r>
            <w:r>
              <w:rPr>
                <w:rFonts w:cs="Arial" w:hAnsi="Arial" w:eastAsia="Arial" w:ascii="Arial"/>
                <w:color w:val="2B2B2B"/>
                <w:spacing w:val="-2"/>
                <w:w w:val="100"/>
                <w:sz w:val="18"/>
                <w:szCs w:val="18"/>
              </w:rPr>
              <w:t> </w:t>
            </w:r>
            <w:r>
              <w:rPr>
                <w:rFonts w:cs="Arial" w:hAnsi="Arial" w:eastAsia="Arial" w:ascii="Arial"/>
                <w:color w:val="2B2B2B"/>
                <w:spacing w:val="0"/>
                <w:w w:val="84"/>
                <w:sz w:val="18"/>
                <w:szCs w:val="18"/>
              </w:rPr>
              <w:t>XE</w:t>
            </w:r>
            <w:r>
              <w:rPr>
                <w:rFonts w:cs="Arial" w:hAnsi="Arial" w:eastAsia="Arial" w:ascii="Arial"/>
                <w:color w:val="2B2B2B"/>
                <w:spacing w:val="0"/>
                <w:w w:val="99"/>
                <w:sz w:val="18"/>
                <w:szCs w:val="18"/>
              </w:rPr>
              <w:t>NON</w:t>
            </w:r>
            <w:r>
              <w:rPr>
                <w:rFonts w:cs="Arial" w:hAnsi="Arial" w:eastAsia="Arial" w:ascii="Arial"/>
                <w:color w:val="000000"/>
                <w:spacing w:val="0"/>
                <w:w w:val="100"/>
                <w:sz w:val="18"/>
                <w:szCs w:val="18"/>
              </w:rPr>
            </w:r>
          </w:p>
        </w:tc>
        <w:tc>
          <w:tcPr>
            <w:tcW w:w="958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rPr>
                <w:rFonts w:cs="Arial" w:hAnsi="Arial" w:eastAsia="Arial" w:ascii="Arial"/>
                <w:sz w:val="17"/>
                <w:szCs w:val="17"/>
              </w:rPr>
              <w:jc w:val="left"/>
              <w:spacing w:before="81"/>
              <w:ind w:left="154"/>
            </w:pPr>
            <w:r>
              <w:rPr>
                <w:rFonts w:cs="Arial" w:hAnsi="Arial" w:eastAsia="Arial" w:ascii="Arial"/>
                <w:b/>
                <w:color w:val="2B2B2B"/>
                <w:w w:val="115"/>
                <w:sz w:val="17"/>
                <w:szCs w:val="17"/>
              </w:rPr>
              <w:t>M</w:t>
            </w:r>
            <w:r>
              <w:rPr>
                <w:rFonts w:cs="Arial" w:hAnsi="Arial" w:eastAsia="Arial" w:ascii="Arial"/>
                <w:b/>
                <w:color w:val="2B2B2B"/>
                <w:w w:val="105"/>
                <w:sz w:val="17"/>
                <w:szCs w:val="17"/>
              </w:rPr>
              <w:t>A</w:t>
            </w:r>
            <w:r>
              <w:rPr>
                <w:rFonts w:cs="Arial" w:hAnsi="Arial" w:eastAsia="Arial" w:ascii="Arial"/>
                <w:b/>
                <w:color w:val="2B2B2B"/>
                <w:w w:val="93"/>
                <w:sz w:val="17"/>
                <w:szCs w:val="17"/>
              </w:rPr>
              <w:t>R</w:t>
            </w:r>
            <w:r>
              <w:rPr>
                <w:rFonts w:cs="Arial" w:hAnsi="Arial" w:eastAsia="Arial" w:ascii="Arial"/>
                <w:b/>
                <w:color w:val="2B2B2B"/>
                <w:w w:val="99"/>
                <w:sz w:val="17"/>
                <w:szCs w:val="17"/>
              </w:rPr>
              <w:t>CA</w:t>
            </w:r>
            <w:r>
              <w:rPr>
                <w:rFonts w:cs="Arial" w:hAnsi="Arial" w:eastAsia="Arial" w:ascii="Arial"/>
                <w:color w:val="000000"/>
                <w:w w:val="100"/>
                <w:sz w:val="17"/>
                <w:szCs w:val="17"/>
              </w:rPr>
            </w:r>
          </w:p>
        </w:tc>
        <w:tc>
          <w:tcPr>
            <w:tcW w:w="196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rPr>
                <w:rFonts w:cs="Arial" w:hAnsi="Arial" w:eastAsia="Arial" w:ascii="Arial"/>
                <w:sz w:val="17"/>
                <w:szCs w:val="17"/>
              </w:rPr>
              <w:jc w:val="left"/>
              <w:spacing w:before="81"/>
              <w:ind w:left="550"/>
            </w:pPr>
            <w:r>
              <w:rPr>
                <w:rFonts w:cs="Arial" w:hAnsi="Arial" w:eastAsia="Arial" w:ascii="Arial"/>
                <w:b/>
                <w:color w:val="2B2B2B"/>
                <w:w w:val="111"/>
                <w:sz w:val="17"/>
                <w:szCs w:val="17"/>
              </w:rPr>
              <w:t>M</w:t>
            </w:r>
            <w:r>
              <w:rPr>
                <w:rFonts w:cs="Arial" w:hAnsi="Arial" w:eastAsia="Arial" w:ascii="Arial"/>
                <w:b/>
                <w:color w:val="2B2B2B"/>
                <w:w w:val="112"/>
                <w:sz w:val="17"/>
                <w:szCs w:val="17"/>
              </w:rPr>
              <w:t>O</w:t>
            </w:r>
            <w:r>
              <w:rPr>
                <w:rFonts w:cs="Arial" w:hAnsi="Arial" w:eastAsia="Arial" w:ascii="Arial"/>
                <w:b/>
                <w:color w:val="2B2B2B"/>
                <w:w w:val="109"/>
                <w:sz w:val="17"/>
                <w:szCs w:val="17"/>
              </w:rPr>
              <w:t>D</w:t>
            </w:r>
            <w:r>
              <w:rPr>
                <w:rFonts w:cs="Arial" w:hAnsi="Arial" w:eastAsia="Arial" w:ascii="Arial"/>
                <w:b/>
                <w:color w:val="2B2B2B"/>
                <w:w w:val="84"/>
                <w:sz w:val="17"/>
                <w:szCs w:val="17"/>
              </w:rPr>
              <w:t>E</w:t>
            </w:r>
            <w:r>
              <w:rPr>
                <w:rFonts w:cs="Arial" w:hAnsi="Arial" w:eastAsia="Arial" w:ascii="Arial"/>
                <w:b/>
                <w:color w:val="3A3A3A"/>
                <w:w w:val="92"/>
                <w:sz w:val="17"/>
                <w:szCs w:val="17"/>
              </w:rPr>
              <w:t>L</w:t>
            </w:r>
            <w:r>
              <w:rPr>
                <w:rFonts w:cs="Arial" w:hAnsi="Arial" w:eastAsia="Arial" w:ascii="Arial"/>
                <w:b/>
                <w:color w:val="2B2B2B"/>
                <w:w w:val="101"/>
                <w:sz w:val="17"/>
                <w:szCs w:val="17"/>
              </w:rPr>
              <w:t>O</w:t>
            </w:r>
            <w:r>
              <w:rPr>
                <w:rFonts w:cs="Arial" w:hAnsi="Arial" w:eastAsia="Arial" w:ascii="Arial"/>
                <w:color w:val="000000"/>
                <w:w w:val="100"/>
                <w:sz w:val="17"/>
                <w:szCs w:val="17"/>
              </w:rPr>
            </w:r>
          </w:p>
        </w:tc>
        <w:tc>
          <w:tcPr>
            <w:tcW w:w="96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rPr>
                <w:rFonts w:cs="Arial" w:hAnsi="Arial" w:eastAsia="Arial" w:ascii="Arial"/>
                <w:sz w:val="17"/>
                <w:szCs w:val="17"/>
              </w:rPr>
              <w:jc w:val="left"/>
              <w:spacing w:before="81"/>
              <w:ind w:left="302"/>
            </w:pPr>
            <w:r>
              <w:rPr>
                <w:rFonts w:cs="Arial" w:hAnsi="Arial" w:eastAsia="Arial" w:ascii="Arial"/>
                <w:b/>
                <w:color w:val="2B2B2B"/>
                <w:spacing w:val="0"/>
                <w:w w:val="100"/>
                <w:sz w:val="17"/>
                <w:szCs w:val="17"/>
              </w:rPr>
              <w:t>V</w:t>
            </w:r>
            <w:r>
              <w:rPr>
                <w:rFonts w:cs="Arial" w:hAnsi="Arial" w:eastAsia="Arial" w:ascii="Arial"/>
                <w:b/>
                <w:color w:val="2B2B2B"/>
                <w:spacing w:val="0"/>
                <w:w w:val="100"/>
                <w:sz w:val="17"/>
                <w:szCs w:val="17"/>
              </w:rPr>
              <w:t>A</w:t>
            </w:r>
            <w:r>
              <w:rPr>
                <w:rFonts w:cs="Arial" w:hAnsi="Arial" w:eastAsia="Arial" w:ascii="Arial"/>
                <w:b/>
                <w:color w:val="2B2B2B"/>
                <w:spacing w:val="0"/>
                <w:w w:val="100"/>
                <w:sz w:val="17"/>
                <w:szCs w:val="17"/>
              </w:rPr>
              <w:t>L</w:t>
            </w:r>
            <w:r>
              <w:rPr>
                <w:rFonts w:cs="Arial" w:hAnsi="Arial" w:eastAsia="Arial" w:ascii="Arial"/>
                <w:b/>
                <w:color w:val="2B2B2B"/>
                <w:spacing w:val="0"/>
                <w:w w:val="100"/>
                <w:sz w:val="17"/>
                <w:szCs w:val="17"/>
              </w:rPr>
              <w:t>O</w:t>
            </w:r>
            <w:r>
              <w:rPr>
                <w:rFonts w:cs="Arial" w:hAnsi="Arial" w:eastAsia="Arial" w:ascii="Arial"/>
                <w:b/>
                <w:color w:val="2B2B2B"/>
                <w:spacing w:val="0"/>
                <w:w w:val="100"/>
                <w:sz w:val="17"/>
                <w:szCs w:val="17"/>
              </w:rPr>
              <w:t>R</w:t>
            </w:r>
            <w:r>
              <w:rPr>
                <w:rFonts w:cs="Arial" w:hAnsi="Arial" w:eastAsia="Arial" w:ascii="Arial"/>
                <w:color w:val="000000"/>
                <w:spacing w:val="0"/>
                <w:w w:val="100"/>
                <w:sz w:val="17"/>
                <w:szCs w:val="17"/>
              </w:rPr>
            </w:r>
          </w:p>
        </w:tc>
      </w:tr>
      <w:tr>
        <w:trPr>
          <w:trHeight w:val="209" w:hRule="exact"/>
        </w:trPr>
        <w:tc>
          <w:tcPr>
            <w:tcW w:w="1439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/>
        </w:tc>
        <w:tc>
          <w:tcPr>
            <w:tcW w:w="240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rPr>
                <w:rFonts w:cs="Arial" w:hAnsi="Arial" w:eastAsia="Arial" w:ascii="Arial"/>
                <w:sz w:val="18"/>
                <w:szCs w:val="18"/>
              </w:rPr>
              <w:jc w:val="left"/>
              <w:spacing w:lineRule="exact" w:line="180"/>
              <w:ind w:left="142"/>
            </w:pPr>
            <w:r>
              <w:rPr>
                <w:rFonts w:cs="Arial" w:hAnsi="Arial" w:eastAsia="Arial" w:ascii="Arial"/>
                <w:color w:val="2B2B2B"/>
                <w:w w:val="64"/>
                <w:sz w:val="18"/>
                <w:szCs w:val="18"/>
              </w:rPr>
              <w:t>E</w:t>
            </w:r>
            <w:r>
              <w:rPr>
                <w:rFonts w:cs="Arial" w:hAnsi="Arial" w:eastAsia="Arial" w:ascii="Arial"/>
                <w:color w:val="2B2B2B"/>
                <w:w w:val="80"/>
                <w:sz w:val="18"/>
                <w:szCs w:val="18"/>
              </w:rPr>
              <w:t>S</w:t>
            </w:r>
            <w:r>
              <w:rPr>
                <w:rFonts w:cs="Arial" w:hAnsi="Arial" w:eastAsia="Arial" w:ascii="Arial"/>
                <w:color w:val="4B4B4B"/>
                <w:w w:val="96"/>
                <w:sz w:val="18"/>
                <w:szCs w:val="18"/>
              </w:rPr>
              <w:t>-</w:t>
            </w:r>
            <w:r>
              <w:rPr>
                <w:rFonts w:cs="Arial" w:hAnsi="Arial" w:eastAsia="Arial" w:ascii="Arial"/>
                <w:color w:val="2B2B2B"/>
                <w:w w:val="105"/>
                <w:sz w:val="18"/>
                <w:szCs w:val="18"/>
              </w:rPr>
              <w:t>26</w:t>
            </w:r>
            <w:r>
              <w:rPr>
                <w:rFonts w:cs="Arial" w:hAnsi="Arial" w:eastAsia="Arial" w:ascii="Arial"/>
                <w:color w:val="2B2B2B"/>
                <w:w w:val="110"/>
                <w:sz w:val="18"/>
                <w:szCs w:val="18"/>
              </w:rPr>
              <w:t>0</w:t>
            </w:r>
            <w:r>
              <w:rPr>
                <w:rFonts w:cs="Arial" w:hAnsi="Arial" w:eastAsia="Arial" w:ascii="Arial"/>
                <w:color w:val="2B2B2B"/>
                <w:w w:val="100"/>
                <w:sz w:val="18"/>
                <w:szCs w:val="18"/>
              </w:rPr>
              <w:t>9</w:t>
            </w:r>
            <w:r>
              <w:rPr>
                <w:rFonts w:cs="Arial" w:hAnsi="Arial" w:eastAsia="Arial" w:ascii="Arial"/>
                <w:color w:val="3A3A3A"/>
                <w:w w:val="96"/>
                <w:sz w:val="18"/>
                <w:szCs w:val="18"/>
              </w:rPr>
              <w:t>,</w:t>
            </w:r>
            <w:r>
              <w:rPr>
                <w:rFonts w:cs="Arial" w:hAnsi="Arial" w:eastAsia="Arial" w:ascii="Arial"/>
                <w:color w:val="3A3A3A"/>
                <w:spacing w:val="13"/>
                <w:w w:val="100"/>
                <w:sz w:val="18"/>
                <w:szCs w:val="18"/>
              </w:rPr>
              <w:t> </w:t>
            </w:r>
            <w:r>
              <w:rPr>
                <w:rFonts w:cs="Arial" w:hAnsi="Arial" w:eastAsia="Arial" w:ascii="Arial"/>
                <w:color w:val="3A3A3A"/>
                <w:spacing w:val="0"/>
                <w:w w:val="100"/>
                <w:sz w:val="18"/>
                <w:szCs w:val="18"/>
              </w:rPr>
              <w:t>1</w:t>
            </w:r>
            <w:r>
              <w:rPr>
                <w:rFonts w:cs="Arial" w:hAnsi="Arial" w:eastAsia="Arial" w:ascii="Arial"/>
                <w:color w:val="2B2B2B"/>
                <w:spacing w:val="0"/>
                <w:w w:val="100"/>
                <w:sz w:val="18"/>
                <w:szCs w:val="18"/>
              </w:rPr>
              <w:t>.</w:t>
            </w:r>
            <w:r>
              <w:rPr>
                <w:rFonts w:cs="Arial" w:hAnsi="Arial" w:eastAsia="Arial" w:ascii="Arial"/>
                <w:color w:val="3A3A3A"/>
                <w:spacing w:val="0"/>
                <w:w w:val="100"/>
                <w:sz w:val="18"/>
                <w:szCs w:val="18"/>
              </w:rPr>
              <w:t>9</w:t>
            </w:r>
            <w:r>
              <w:rPr>
                <w:rFonts w:cs="Arial" w:hAnsi="Arial" w:eastAsia="Arial" w:ascii="Arial"/>
                <w:color w:val="3A3A3A"/>
                <w:spacing w:val="11"/>
                <w:w w:val="100"/>
                <w:sz w:val="18"/>
                <w:szCs w:val="18"/>
              </w:rPr>
              <w:t> </w:t>
            </w:r>
            <w:r>
              <w:rPr>
                <w:rFonts w:cs="Arial" w:hAnsi="Arial" w:eastAsia="Arial" w:ascii="Arial"/>
                <w:color w:val="2B2B2B"/>
                <w:spacing w:val="0"/>
                <w:w w:val="100"/>
                <w:sz w:val="18"/>
                <w:szCs w:val="18"/>
              </w:rPr>
              <w:t>M</w:t>
            </w:r>
            <w:r>
              <w:rPr>
                <w:rFonts w:cs="Arial" w:hAnsi="Arial" w:eastAsia="Arial" w:ascii="Arial"/>
                <w:color w:val="2B2B2B"/>
                <w:spacing w:val="0"/>
                <w:w w:val="100"/>
                <w:sz w:val="18"/>
                <w:szCs w:val="18"/>
              </w:rPr>
              <w:t>H</w:t>
            </w:r>
            <w:r>
              <w:rPr>
                <w:rFonts w:cs="Arial" w:hAnsi="Arial" w:eastAsia="Arial" w:ascii="Arial"/>
                <w:color w:val="2B2B2B"/>
                <w:spacing w:val="0"/>
                <w:w w:val="100"/>
                <w:sz w:val="18"/>
                <w:szCs w:val="18"/>
              </w:rPr>
              <w:t>Z</w:t>
            </w:r>
            <w:r>
              <w:rPr>
                <w:rFonts w:cs="Arial" w:hAnsi="Arial" w:eastAsia="Arial" w:ascii="Arial"/>
                <w:color w:val="2B2B2B"/>
                <w:spacing w:val="0"/>
                <w:w w:val="100"/>
                <w:sz w:val="18"/>
                <w:szCs w:val="18"/>
              </w:rPr>
              <w:t>,</w:t>
            </w:r>
            <w:r>
              <w:rPr>
                <w:rFonts w:cs="Arial" w:hAnsi="Arial" w:eastAsia="Arial" w:ascii="Arial"/>
                <w:color w:val="2B2B2B"/>
                <w:spacing w:val="0"/>
                <w:w w:val="100"/>
                <w:sz w:val="18"/>
                <w:szCs w:val="18"/>
              </w:rPr>
              <w:t>32</w:t>
            </w:r>
            <w:r>
              <w:rPr>
                <w:rFonts w:cs="Arial" w:hAnsi="Arial" w:eastAsia="Arial" w:ascii="Arial"/>
                <w:color w:val="2B2B2B"/>
                <w:spacing w:val="0"/>
                <w:w w:val="100"/>
                <w:sz w:val="18"/>
                <w:szCs w:val="18"/>
              </w:rPr>
              <w:t> </w:t>
            </w:r>
            <w:r>
              <w:rPr>
                <w:rFonts w:cs="Arial" w:hAnsi="Arial" w:eastAsia="Arial" w:ascii="Arial"/>
                <w:color w:val="2B2B2B"/>
                <w:spacing w:val="21"/>
                <w:w w:val="100"/>
                <w:sz w:val="18"/>
                <w:szCs w:val="18"/>
              </w:rPr>
              <w:t> </w:t>
            </w:r>
            <w:r>
              <w:rPr>
                <w:rFonts w:cs="Arial" w:hAnsi="Arial" w:eastAsia="Arial" w:ascii="Arial"/>
                <w:color w:val="2B2B2B"/>
                <w:spacing w:val="0"/>
                <w:w w:val="102"/>
                <w:sz w:val="18"/>
                <w:szCs w:val="18"/>
              </w:rPr>
              <w:t>M</w:t>
            </w:r>
            <w:r>
              <w:rPr>
                <w:rFonts w:cs="Arial" w:hAnsi="Arial" w:eastAsia="Arial" w:ascii="Arial"/>
                <w:color w:val="2B2B2B"/>
                <w:spacing w:val="0"/>
                <w:w w:val="100"/>
                <w:sz w:val="18"/>
                <w:szCs w:val="18"/>
              </w:rPr>
              <w:t>B</w:t>
            </w:r>
            <w:r>
              <w:rPr>
                <w:rFonts w:cs="Arial" w:hAnsi="Arial" w:eastAsia="Arial" w:ascii="Arial"/>
                <w:color w:val="000000"/>
                <w:spacing w:val="0"/>
                <w:w w:val="100"/>
                <w:sz w:val="18"/>
                <w:szCs w:val="18"/>
              </w:rPr>
            </w:r>
          </w:p>
        </w:tc>
        <w:tc>
          <w:tcPr>
            <w:tcW w:w="958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/>
        </w:tc>
        <w:tc>
          <w:tcPr>
            <w:tcW w:w="196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/>
        </w:tc>
        <w:tc>
          <w:tcPr>
            <w:tcW w:w="96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/>
        </w:tc>
      </w:tr>
      <w:tr>
        <w:trPr>
          <w:trHeight w:val="209" w:hRule="exact"/>
        </w:trPr>
        <w:tc>
          <w:tcPr>
            <w:tcW w:w="1439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/>
        </w:tc>
        <w:tc>
          <w:tcPr>
            <w:tcW w:w="240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rPr>
                <w:rFonts w:cs="Arial" w:hAnsi="Arial" w:eastAsia="Arial" w:ascii="Arial"/>
                <w:sz w:val="18"/>
                <w:szCs w:val="18"/>
              </w:rPr>
              <w:jc w:val="left"/>
              <w:spacing w:lineRule="exact" w:line="200"/>
              <w:ind w:left="142"/>
            </w:pPr>
            <w:r>
              <w:rPr>
                <w:rFonts w:cs="Arial" w:hAnsi="Arial" w:eastAsia="Arial" w:ascii="Arial"/>
                <w:color w:val="2B2B2B"/>
                <w:spacing w:val="0"/>
                <w:w w:val="100"/>
                <w:sz w:val="18"/>
                <w:szCs w:val="18"/>
              </w:rPr>
              <w:t>M</w:t>
            </w:r>
            <w:r>
              <w:rPr>
                <w:rFonts w:cs="Arial" w:hAnsi="Arial" w:eastAsia="Arial" w:ascii="Arial"/>
                <w:color w:val="2B2B2B"/>
                <w:spacing w:val="0"/>
                <w:w w:val="100"/>
                <w:sz w:val="18"/>
                <w:szCs w:val="18"/>
              </w:rPr>
              <w:t>E</w:t>
            </w:r>
            <w:r>
              <w:rPr>
                <w:rFonts w:cs="Arial" w:hAnsi="Arial" w:eastAsia="Arial" w:ascii="Arial"/>
                <w:color w:val="2B2B2B"/>
                <w:spacing w:val="0"/>
                <w:w w:val="100"/>
                <w:sz w:val="18"/>
                <w:szCs w:val="18"/>
              </w:rPr>
              <w:t>M</w:t>
            </w:r>
            <w:r>
              <w:rPr>
                <w:rFonts w:cs="Arial" w:hAnsi="Arial" w:eastAsia="Arial" w:ascii="Arial"/>
                <w:color w:val="191919"/>
                <w:spacing w:val="0"/>
                <w:w w:val="100"/>
                <w:sz w:val="18"/>
                <w:szCs w:val="18"/>
              </w:rPr>
              <w:t>O</w:t>
            </w:r>
            <w:r>
              <w:rPr>
                <w:rFonts w:cs="Arial" w:hAnsi="Arial" w:eastAsia="Arial" w:ascii="Arial"/>
                <w:color w:val="2B2B2B"/>
                <w:spacing w:val="0"/>
                <w:w w:val="100"/>
                <w:sz w:val="18"/>
                <w:szCs w:val="18"/>
              </w:rPr>
              <w:t>R</w:t>
            </w:r>
            <w:r>
              <w:rPr>
                <w:rFonts w:cs="Arial" w:hAnsi="Arial" w:eastAsia="Arial" w:ascii="Arial"/>
                <w:color w:val="2B2B2B"/>
                <w:spacing w:val="0"/>
                <w:w w:val="100"/>
                <w:sz w:val="18"/>
                <w:szCs w:val="18"/>
              </w:rPr>
              <w:t>I</w:t>
            </w:r>
            <w:r>
              <w:rPr>
                <w:rFonts w:cs="Arial" w:hAnsi="Arial" w:eastAsia="Arial" w:ascii="Arial"/>
                <w:color w:val="2B2B2B"/>
                <w:spacing w:val="0"/>
                <w:w w:val="100"/>
                <w:sz w:val="18"/>
                <w:szCs w:val="18"/>
              </w:rPr>
              <w:t>A</w:t>
            </w:r>
            <w:r>
              <w:rPr>
                <w:rFonts w:cs="Arial" w:hAnsi="Arial" w:eastAsia="Arial" w:ascii="Arial"/>
                <w:color w:val="4B4B4B"/>
                <w:spacing w:val="0"/>
                <w:w w:val="100"/>
                <w:sz w:val="18"/>
                <w:szCs w:val="18"/>
              </w:rPr>
              <w:t>,</w:t>
            </w:r>
            <w:r>
              <w:rPr>
                <w:rFonts w:cs="Arial" w:hAnsi="Arial" w:eastAsia="Arial" w:ascii="Arial"/>
                <w:color w:val="4B4B4B"/>
                <w:spacing w:val="3"/>
                <w:w w:val="100"/>
                <w:sz w:val="18"/>
                <w:szCs w:val="18"/>
              </w:rPr>
              <w:t> </w:t>
            </w:r>
            <w:r>
              <w:rPr>
                <w:rFonts w:cs="Arial" w:hAnsi="Arial" w:eastAsia="Arial" w:ascii="Arial"/>
                <w:color w:val="2B2B2B"/>
                <w:spacing w:val="0"/>
                <w:w w:val="84"/>
                <w:sz w:val="18"/>
                <w:szCs w:val="18"/>
              </w:rPr>
              <w:t>D</w:t>
            </w:r>
            <w:r>
              <w:rPr>
                <w:rFonts w:cs="Arial" w:hAnsi="Arial" w:eastAsia="Arial" w:ascii="Arial"/>
                <w:color w:val="2B2B2B"/>
                <w:spacing w:val="0"/>
                <w:w w:val="84"/>
                <w:sz w:val="18"/>
                <w:szCs w:val="18"/>
              </w:rPr>
              <w:t>I</w:t>
            </w:r>
            <w:r>
              <w:rPr>
                <w:rFonts w:cs="Arial" w:hAnsi="Arial" w:eastAsia="Arial" w:ascii="Arial"/>
                <w:color w:val="2B2B2B"/>
                <w:spacing w:val="0"/>
                <w:w w:val="84"/>
                <w:sz w:val="18"/>
                <w:szCs w:val="18"/>
              </w:rPr>
              <w:t>SC</w:t>
            </w:r>
            <w:r>
              <w:rPr>
                <w:rFonts w:cs="Arial" w:hAnsi="Arial" w:eastAsia="Arial" w:ascii="Arial"/>
                <w:color w:val="2B2B2B"/>
                <w:spacing w:val="0"/>
                <w:w w:val="84"/>
                <w:sz w:val="18"/>
                <w:szCs w:val="18"/>
              </w:rPr>
              <w:t>O</w:t>
            </w:r>
            <w:r>
              <w:rPr>
                <w:rFonts w:cs="Arial" w:hAnsi="Arial" w:eastAsia="Arial" w:ascii="Arial"/>
                <w:color w:val="2B2B2B"/>
                <w:spacing w:val="0"/>
                <w:w w:val="84"/>
                <w:sz w:val="18"/>
                <w:szCs w:val="18"/>
              </w:rPr>
              <w:t> </w:t>
            </w:r>
            <w:r>
              <w:rPr>
                <w:rFonts w:cs="Arial" w:hAnsi="Arial" w:eastAsia="Arial" w:ascii="Arial"/>
                <w:color w:val="2B2B2B"/>
                <w:spacing w:val="5"/>
                <w:w w:val="84"/>
                <w:sz w:val="18"/>
                <w:szCs w:val="18"/>
              </w:rPr>
              <w:t> </w:t>
            </w:r>
            <w:r>
              <w:rPr>
                <w:rFonts w:cs="Arial" w:hAnsi="Arial" w:eastAsia="Arial" w:ascii="Arial"/>
                <w:color w:val="2B2B2B"/>
                <w:spacing w:val="0"/>
                <w:w w:val="84"/>
                <w:sz w:val="18"/>
                <w:szCs w:val="18"/>
              </w:rPr>
              <w:t>D</w:t>
            </w:r>
            <w:r>
              <w:rPr>
                <w:rFonts w:cs="Arial" w:hAnsi="Arial" w:eastAsia="Arial" w:ascii="Arial"/>
                <w:color w:val="191919"/>
                <w:spacing w:val="0"/>
                <w:w w:val="84"/>
                <w:sz w:val="18"/>
                <w:szCs w:val="18"/>
              </w:rPr>
              <w:t>E</w:t>
            </w:r>
            <w:r>
              <w:rPr>
                <w:rFonts w:cs="Arial" w:hAnsi="Arial" w:eastAsia="Arial" w:ascii="Arial"/>
                <w:color w:val="191919"/>
                <w:spacing w:val="16"/>
                <w:w w:val="84"/>
                <w:sz w:val="18"/>
                <w:szCs w:val="18"/>
              </w:rPr>
              <w:t> </w:t>
            </w:r>
            <w:r>
              <w:rPr>
                <w:rFonts w:cs="Arial" w:hAnsi="Arial" w:eastAsia="Arial" w:ascii="Arial"/>
                <w:color w:val="2B2B2B"/>
                <w:spacing w:val="0"/>
                <w:w w:val="102"/>
                <w:sz w:val="18"/>
                <w:szCs w:val="18"/>
              </w:rPr>
              <w:t>3</w:t>
            </w:r>
            <w:r>
              <w:rPr>
                <w:rFonts w:cs="Arial" w:hAnsi="Arial" w:eastAsia="Arial" w:ascii="Arial"/>
                <w:color w:val="2B2B2B"/>
                <w:spacing w:val="0"/>
                <w:w w:val="102"/>
                <w:sz w:val="18"/>
                <w:szCs w:val="18"/>
              </w:rPr>
              <w:t>0</w:t>
            </w:r>
            <w:r>
              <w:rPr>
                <w:rFonts w:cs="Arial" w:hAnsi="Arial" w:eastAsia="Arial" w:ascii="Arial"/>
                <w:color w:val="2B2B2B"/>
                <w:spacing w:val="0"/>
                <w:w w:val="102"/>
                <w:sz w:val="18"/>
                <w:szCs w:val="18"/>
              </w:rPr>
              <w:t>0</w:t>
            </w:r>
            <w:r>
              <w:rPr>
                <w:rFonts w:cs="Arial" w:hAnsi="Arial" w:eastAsia="Arial" w:ascii="Arial"/>
                <w:color w:val="000000"/>
                <w:spacing w:val="0"/>
                <w:w w:val="100"/>
                <w:sz w:val="18"/>
                <w:szCs w:val="18"/>
              </w:rPr>
            </w:r>
          </w:p>
        </w:tc>
        <w:tc>
          <w:tcPr>
            <w:tcW w:w="958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rPr>
                <w:rFonts w:cs="Arial" w:hAnsi="Arial" w:eastAsia="Arial" w:ascii="Arial"/>
                <w:sz w:val="18"/>
                <w:szCs w:val="18"/>
              </w:rPr>
              <w:jc w:val="left"/>
              <w:spacing w:lineRule="exact" w:line="200"/>
              <w:ind w:left="288"/>
            </w:pPr>
            <w:r>
              <w:rPr>
                <w:rFonts w:cs="Arial" w:hAnsi="Arial" w:eastAsia="Arial" w:ascii="Arial"/>
                <w:color w:val="2B2B2B"/>
                <w:w w:val="84"/>
                <w:sz w:val="18"/>
                <w:szCs w:val="18"/>
              </w:rPr>
              <w:t>D</w:t>
            </w:r>
            <w:r>
              <w:rPr>
                <w:rFonts w:cs="Arial" w:hAnsi="Arial" w:eastAsia="Arial" w:ascii="Arial"/>
                <w:color w:val="3A3A3A"/>
                <w:w w:val="80"/>
                <w:sz w:val="18"/>
                <w:szCs w:val="18"/>
              </w:rPr>
              <w:t>E</w:t>
            </w:r>
            <w:r>
              <w:rPr>
                <w:rFonts w:cs="Arial" w:hAnsi="Arial" w:eastAsia="Arial" w:ascii="Arial"/>
                <w:color w:val="2B2B2B"/>
                <w:w w:val="95"/>
                <w:sz w:val="18"/>
                <w:szCs w:val="18"/>
              </w:rPr>
              <w:t>L</w:t>
            </w:r>
            <w:r>
              <w:rPr>
                <w:rFonts w:cs="Arial" w:hAnsi="Arial" w:eastAsia="Arial" w:ascii="Arial"/>
                <w:color w:val="2B2B2B"/>
                <w:w w:val="86"/>
                <w:sz w:val="18"/>
                <w:szCs w:val="18"/>
              </w:rPr>
              <w:t>L</w:t>
            </w:r>
            <w:r>
              <w:rPr>
                <w:rFonts w:cs="Arial" w:hAnsi="Arial" w:eastAsia="Arial" w:ascii="Arial"/>
                <w:color w:val="000000"/>
                <w:w w:val="100"/>
                <w:sz w:val="18"/>
                <w:szCs w:val="18"/>
              </w:rPr>
            </w:r>
          </w:p>
        </w:tc>
        <w:tc>
          <w:tcPr>
            <w:tcW w:w="196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rPr>
                <w:rFonts w:cs="Arial" w:hAnsi="Arial" w:eastAsia="Arial" w:ascii="Arial"/>
                <w:sz w:val="18"/>
                <w:szCs w:val="18"/>
              </w:rPr>
              <w:jc w:val="left"/>
              <w:spacing w:lineRule="exact" w:line="200"/>
              <w:ind w:left="151"/>
            </w:pPr>
            <w:r>
              <w:rPr>
                <w:rFonts w:cs="Arial" w:hAnsi="Arial" w:eastAsia="Arial" w:ascii="Arial"/>
                <w:color w:val="2B2B2B"/>
                <w:w w:val="72"/>
                <w:sz w:val="18"/>
                <w:szCs w:val="18"/>
              </w:rPr>
              <w:t>P</w:t>
            </w:r>
            <w:r>
              <w:rPr>
                <w:rFonts w:cs="Arial" w:hAnsi="Arial" w:eastAsia="Arial" w:ascii="Arial"/>
                <w:color w:val="2B2B2B"/>
                <w:w w:val="99"/>
                <w:sz w:val="18"/>
                <w:szCs w:val="18"/>
              </w:rPr>
              <w:t>O</w:t>
            </w:r>
            <w:r>
              <w:rPr>
                <w:rFonts w:cs="Arial" w:hAnsi="Arial" w:eastAsia="Arial" w:ascii="Arial"/>
                <w:color w:val="3A3A3A"/>
                <w:w w:val="110"/>
                <w:sz w:val="18"/>
                <w:szCs w:val="18"/>
              </w:rPr>
              <w:t>W</w:t>
            </w:r>
            <w:r>
              <w:rPr>
                <w:rFonts w:cs="Arial" w:hAnsi="Arial" w:eastAsia="Arial" w:ascii="Arial"/>
                <w:color w:val="2B2B2B"/>
                <w:w w:val="84"/>
                <w:sz w:val="18"/>
                <w:szCs w:val="18"/>
              </w:rPr>
              <w:t>E</w:t>
            </w:r>
            <w:r>
              <w:rPr>
                <w:rFonts w:cs="Arial" w:hAnsi="Arial" w:eastAsia="Arial" w:ascii="Arial"/>
                <w:color w:val="2B2B2B"/>
                <w:w w:val="92"/>
                <w:sz w:val="18"/>
                <w:szCs w:val="18"/>
              </w:rPr>
              <w:t>R</w:t>
            </w:r>
            <w:r>
              <w:rPr>
                <w:rFonts w:cs="Arial" w:hAnsi="Arial" w:eastAsia="Arial" w:ascii="Arial"/>
                <w:color w:val="2B2B2B"/>
                <w:w w:val="76"/>
                <w:sz w:val="18"/>
                <w:szCs w:val="18"/>
              </w:rPr>
              <w:t>E</w:t>
            </w:r>
            <w:r>
              <w:rPr>
                <w:rFonts w:cs="Arial" w:hAnsi="Arial" w:eastAsia="Arial" w:ascii="Arial"/>
                <w:color w:val="3A3A3A"/>
                <w:w w:val="99"/>
                <w:sz w:val="18"/>
                <w:szCs w:val="18"/>
              </w:rPr>
              <w:t>D</w:t>
            </w:r>
            <w:r>
              <w:rPr>
                <w:rFonts w:cs="Arial" w:hAnsi="Arial" w:eastAsia="Arial" w:ascii="Arial"/>
                <w:color w:val="2B2B2B"/>
                <w:w w:val="89"/>
                <w:sz w:val="18"/>
                <w:szCs w:val="18"/>
              </w:rPr>
              <w:t>G</w:t>
            </w:r>
            <w:r>
              <w:rPr>
                <w:rFonts w:cs="Arial" w:hAnsi="Arial" w:eastAsia="Arial" w:ascii="Arial"/>
                <w:color w:val="2B2B2B"/>
                <w:w w:val="88"/>
                <w:sz w:val="18"/>
                <w:szCs w:val="18"/>
              </w:rPr>
              <w:t>E</w:t>
            </w:r>
            <w:r>
              <w:rPr>
                <w:rFonts w:cs="Arial" w:hAnsi="Arial" w:eastAsia="Arial" w:ascii="Arial"/>
                <w:color w:val="2B2B2B"/>
                <w:spacing w:val="13"/>
                <w:w w:val="100"/>
                <w:sz w:val="18"/>
                <w:szCs w:val="18"/>
              </w:rPr>
              <w:t> </w:t>
            </w:r>
            <w:r>
              <w:rPr>
                <w:rFonts w:cs="Arial" w:hAnsi="Arial" w:eastAsia="Arial" w:ascii="Arial"/>
                <w:color w:val="2B2B2B"/>
                <w:spacing w:val="0"/>
                <w:w w:val="77"/>
                <w:sz w:val="18"/>
                <w:szCs w:val="18"/>
              </w:rPr>
              <w:t>R</w:t>
            </w:r>
            <w:r>
              <w:rPr>
                <w:rFonts w:cs="Arial" w:hAnsi="Arial" w:eastAsia="Arial" w:ascii="Arial"/>
                <w:color w:val="2B2B2B"/>
                <w:spacing w:val="0"/>
                <w:w w:val="105"/>
                <w:sz w:val="18"/>
                <w:szCs w:val="18"/>
              </w:rPr>
              <w:t>4</w:t>
            </w:r>
            <w:r>
              <w:rPr>
                <w:rFonts w:cs="Arial" w:hAnsi="Arial" w:eastAsia="Arial" w:ascii="Arial"/>
                <w:color w:val="2B2B2B"/>
                <w:spacing w:val="0"/>
                <w:w w:val="95"/>
                <w:sz w:val="18"/>
                <w:szCs w:val="18"/>
              </w:rPr>
              <w:t>3</w:t>
            </w:r>
            <w:r>
              <w:rPr>
                <w:rFonts w:cs="Arial" w:hAnsi="Arial" w:eastAsia="Arial" w:ascii="Arial"/>
                <w:color w:val="2B2B2B"/>
                <w:spacing w:val="0"/>
                <w:w w:val="115"/>
                <w:sz w:val="18"/>
                <w:szCs w:val="18"/>
              </w:rPr>
              <w:t>0</w:t>
            </w:r>
            <w:r>
              <w:rPr>
                <w:rFonts w:cs="Arial" w:hAnsi="Arial" w:eastAsia="Arial" w:ascii="Arial"/>
                <w:color w:val="000000"/>
                <w:spacing w:val="0"/>
                <w:w w:val="100"/>
                <w:sz w:val="18"/>
                <w:szCs w:val="18"/>
              </w:rPr>
            </w:r>
          </w:p>
        </w:tc>
        <w:tc>
          <w:tcPr>
            <w:tcW w:w="96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rPr>
                <w:rFonts w:cs="Arial" w:hAnsi="Arial" w:eastAsia="Arial" w:ascii="Arial"/>
                <w:sz w:val="18"/>
                <w:szCs w:val="18"/>
              </w:rPr>
              <w:jc w:val="left"/>
              <w:spacing w:lineRule="exact" w:line="200"/>
              <w:ind w:left="250"/>
            </w:pPr>
            <w:r>
              <w:rPr>
                <w:rFonts w:cs="Arial" w:hAnsi="Arial" w:eastAsia="Arial" w:ascii="Arial"/>
                <w:color w:val="2B2B2B"/>
                <w:sz w:val="18"/>
                <w:szCs w:val="18"/>
              </w:rPr>
              <w:t>47</w:t>
            </w:r>
            <w:r>
              <w:rPr>
                <w:rFonts w:cs="Arial" w:hAnsi="Arial" w:eastAsia="Arial" w:ascii="Arial"/>
                <w:color w:val="2B2B2B"/>
                <w:w w:val="110"/>
                <w:sz w:val="18"/>
                <w:szCs w:val="18"/>
              </w:rPr>
              <w:t>9</w:t>
            </w:r>
            <w:r>
              <w:rPr>
                <w:rFonts w:cs="Arial" w:hAnsi="Arial" w:eastAsia="Arial" w:ascii="Arial"/>
                <w:color w:val="2B2B2B"/>
                <w:w w:val="95"/>
                <w:sz w:val="18"/>
                <w:szCs w:val="18"/>
              </w:rPr>
              <w:t>2</w:t>
            </w:r>
            <w:r>
              <w:rPr>
                <w:rFonts w:cs="Arial" w:hAnsi="Arial" w:eastAsia="Arial" w:ascii="Arial"/>
                <w:color w:val="4B4B4B"/>
                <w:w w:val="105"/>
                <w:sz w:val="18"/>
                <w:szCs w:val="18"/>
              </w:rPr>
              <w:t>,</w:t>
            </w:r>
            <w:r>
              <w:rPr>
                <w:rFonts w:cs="Arial" w:hAnsi="Arial" w:eastAsia="Arial" w:ascii="Arial"/>
                <w:color w:val="2B2B2B"/>
                <w:w w:val="110"/>
                <w:sz w:val="18"/>
                <w:szCs w:val="18"/>
              </w:rPr>
              <w:t>0</w:t>
            </w:r>
            <w:r>
              <w:rPr>
                <w:rFonts w:cs="Arial" w:hAnsi="Arial" w:eastAsia="Arial" w:ascii="Arial"/>
                <w:color w:val="2B2B2B"/>
                <w:w w:val="105"/>
                <w:sz w:val="18"/>
                <w:szCs w:val="18"/>
              </w:rPr>
              <w:t>0</w:t>
            </w:r>
            <w:r>
              <w:rPr>
                <w:rFonts w:cs="Arial" w:hAnsi="Arial" w:eastAsia="Arial" w:ascii="Arial"/>
                <w:color w:val="000000"/>
                <w:w w:val="100"/>
                <w:sz w:val="18"/>
                <w:szCs w:val="18"/>
              </w:rPr>
            </w:r>
          </w:p>
        </w:tc>
      </w:tr>
      <w:tr>
        <w:trPr>
          <w:trHeight w:val="410" w:hRule="exact"/>
        </w:trPr>
        <w:tc>
          <w:tcPr>
            <w:tcW w:w="1439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/>
        </w:tc>
        <w:tc>
          <w:tcPr>
            <w:tcW w:w="240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rPr>
                <w:rFonts w:cs="Arial" w:hAnsi="Arial" w:eastAsia="Arial" w:ascii="Arial"/>
                <w:sz w:val="18"/>
                <w:szCs w:val="18"/>
              </w:rPr>
              <w:jc w:val="left"/>
              <w:spacing w:before="2" w:lineRule="exact" w:line="180"/>
              <w:ind w:left="430" w:right="430" w:firstLine="82"/>
            </w:pPr>
            <w:r>
              <w:rPr>
                <w:rFonts w:cs="Arial" w:hAnsi="Arial" w:eastAsia="Arial" w:ascii="Arial"/>
                <w:color w:val="2B2B2B"/>
                <w:spacing w:val="0"/>
                <w:w w:val="89"/>
                <w:sz w:val="18"/>
                <w:szCs w:val="18"/>
              </w:rPr>
              <w:t>G</w:t>
            </w:r>
            <w:r>
              <w:rPr>
                <w:rFonts w:cs="Arial" w:hAnsi="Arial" w:eastAsia="Arial" w:ascii="Arial"/>
                <w:color w:val="2B2B2B"/>
                <w:spacing w:val="0"/>
                <w:w w:val="89"/>
                <w:sz w:val="18"/>
                <w:szCs w:val="18"/>
              </w:rPr>
              <w:t>B</w:t>
            </w:r>
            <w:r>
              <w:rPr>
                <w:rFonts w:cs="Arial" w:hAnsi="Arial" w:eastAsia="Arial" w:ascii="Arial"/>
                <w:color w:val="2B2B2B"/>
                <w:spacing w:val="0"/>
                <w:w w:val="89"/>
                <w:sz w:val="18"/>
                <w:szCs w:val="18"/>
              </w:rPr>
              <w:t>,</w:t>
            </w:r>
            <w:r>
              <w:rPr>
                <w:rFonts w:cs="Arial" w:hAnsi="Arial" w:eastAsia="Arial" w:ascii="Arial"/>
                <w:color w:val="2B2B2B"/>
                <w:spacing w:val="24"/>
                <w:w w:val="89"/>
                <w:sz w:val="18"/>
                <w:szCs w:val="18"/>
              </w:rPr>
              <w:t> </w:t>
            </w:r>
            <w:r>
              <w:rPr>
                <w:rFonts w:cs="Arial" w:hAnsi="Arial" w:eastAsia="Arial" w:ascii="Arial"/>
                <w:color w:val="2B2B2B"/>
                <w:spacing w:val="0"/>
                <w:w w:val="89"/>
                <w:sz w:val="18"/>
                <w:szCs w:val="18"/>
              </w:rPr>
              <w:t>D</w:t>
            </w:r>
            <w:r>
              <w:rPr>
                <w:rFonts w:cs="Arial" w:hAnsi="Arial" w:eastAsia="Arial" w:ascii="Arial"/>
                <w:color w:val="2B2B2B"/>
                <w:spacing w:val="0"/>
                <w:w w:val="89"/>
                <w:sz w:val="18"/>
                <w:szCs w:val="18"/>
              </w:rPr>
              <w:t>V</w:t>
            </w:r>
            <w:r>
              <w:rPr>
                <w:rFonts w:cs="Arial" w:hAnsi="Arial" w:eastAsia="Arial" w:ascii="Arial"/>
                <w:color w:val="2B2B2B"/>
                <w:spacing w:val="0"/>
                <w:w w:val="89"/>
                <w:sz w:val="18"/>
                <w:szCs w:val="18"/>
              </w:rPr>
              <w:t>D</w:t>
            </w:r>
            <w:r>
              <w:rPr>
                <w:rFonts w:cs="Arial" w:hAnsi="Arial" w:eastAsia="Arial" w:ascii="Arial"/>
                <w:color w:val="2B2B2B"/>
                <w:spacing w:val="29"/>
                <w:w w:val="89"/>
                <w:sz w:val="18"/>
                <w:szCs w:val="18"/>
              </w:rPr>
              <w:t> </w:t>
            </w:r>
            <w:r>
              <w:rPr>
                <w:rFonts w:cs="Arial" w:hAnsi="Arial" w:eastAsia="Arial" w:ascii="Arial"/>
                <w:color w:val="2B2B2B"/>
                <w:spacing w:val="0"/>
                <w:w w:val="73"/>
                <w:sz w:val="18"/>
                <w:szCs w:val="18"/>
              </w:rPr>
              <w:t>R</w:t>
            </w:r>
            <w:r>
              <w:rPr>
                <w:rFonts w:cs="Arial" w:hAnsi="Arial" w:eastAsia="Arial" w:ascii="Arial"/>
                <w:color w:val="2B2B2B"/>
                <w:spacing w:val="0"/>
                <w:w w:val="96"/>
                <w:sz w:val="18"/>
                <w:szCs w:val="18"/>
              </w:rPr>
              <w:t>O</w:t>
            </w:r>
            <w:r>
              <w:rPr>
                <w:rFonts w:cs="Arial" w:hAnsi="Arial" w:eastAsia="Arial" w:ascii="Arial"/>
                <w:color w:val="2B2B2B"/>
                <w:spacing w:val="0"/>
                <w:w w:val="99"/>
                <w:sz w:val="18"/>
                <w:szCs w:val="18"/>
              </w:rPr>
              <w:t>O</w:t>
            </w:r>
            <w:r>
              <w:rPr>
                <w:rFonts w:cs="Arial" w:hAnsi="Arial" w:eastAsia="Arial" w:ascii="Arial"/>
                <w:color w:val="2B2B2B"/>
                <w:spacing w:val="0"/>
                <w:w w:val="115"/>
                <w:sz w:val="18"/>
                <w:szCs w:val="18"/>
              </w:rPr>
              <w:t>M,</w:t>
            </w:r>
            <w:r>
              <w:rPr>
                <w:rFonts w:cs="Arial" w:hAnsi="Arial" w:eastAsia="Arial" w:ascii="Arial"/>
                <w:color w:val="2B2B2B"/>
                <w:spacing w:val="0"/>
                <w:w w:val="115"/>
                <w:sz w:val="18"/>
                <w:szCs w:val="18"/>
              </w:rPr>
              <w:t> </w:t>
            </w:r>
            <w:r>
              <w:rPr>
                <w:rFonts w:cs="Arial" w:hAnsi="Arial" w:eastAsia="Arial" w:ascii="Arial"/>
                <w:color w:val="191919"/>
                <w:spacing w:val="0"/>
                <w:w w:val="89"/>
                <w:sz w:val="18"/>
                <w:szCs w:val="18"/>
              </w:rPr>
              <w:t>T</w:t>
            </w:r>
            <w:r>
              <w:rPr>
                <w:rFonts w:cs="Arial" w:hAnsi="Arial" w:eastAsia="Arial" w:ascii="Arial"/>
                <w:color w:val="2B2B2B"/>
                <w:spacing w:val="0"/>
                <w:w w:val="89"/>
                <w:sz w:val="18"/>
                <w:szCs w:val="18"/>
              </w:rPr>
              <w:t>E</w:t>
            </w:r>
            <w:r>
              <w:rPr>
                <w:rFonts w:cs="Arial" w:hAnsi="Arial" w:eastAsia="Arial" w:ascii="Arial"/>
                <w:color w:val="2B2B2B"/>
                <w:spacing w:val="0"/>
                <w:w w:val="89"/>
                <w:sz w:val="18"/>
                <w:szCs w:val="18"/>
              </w:rPr>
              <w:t>C</w:t>
            </w:r>
            <w:r>
              <w:rPr>
                <w:rFonts w:cs="Arial" w:hAnsi="Arial" w:eastAsia="Arial" w:ascii="Arial"/>
                <w:color w:val="191919"/>
                <w:spacing w:val="0"/>
                <w:w w:val="89"/>
                <w:sz w:val="18"/>
                <w:szCs w:val="18"/>
              </w:rPr>
              <w:t>LA</w:t>
            </w:r>
            <w:r>
              <w:rPr>
                <w:rFonts w:cs="Arial" w:hAnsi="Arial" w:eastAsia="Arial" w:ascii="Arial"/>
                <w:color w:val="2B2B2B"/>
                <w:spacing w:val="0"/>
                <w:w w:val="89"/>
                <w:sz w:val="18"/>
                <w:szCs w:val="18"/>
              </w:rPr>
              <w:t>D</w:t>
            </w:r>
            <w:r>
              <w:rPr>
                <w:rFonts w:cs="Arial" w:hAnsi="Arial" w:eastAsia="Arial" w:ascii="Arial"/>
                <w:color w:val="2B2B2B"/>
                <w:spacing w:val="0"/>
                <w:w w:val="89"/>
                <w:sz w:val="18"/>
                <w:szCs w:val="18"/>
              </w:rPr>
              <w:t>O</w:t>
            </w:r>
            <w:r>
              <w:rPr>
                <w:rFonts w:cs="Arial" w:hAnsi="Arial" w:eastAsia="Arial" w:ascii="Arial"/>
                <w:color w:val="4B4B4B"/>
                <w:spacing w:val="0"/>
                <w:w w:val="89"/>
                <w:sz w:val="18"/>
                <w:szCs w:val="18"/>
              </w:rPr>
              <w:t>,</w:t>
            </w:r>
            <w:r>
              <w:rPr>
                <w:rFonts w:cs="Arial" w:hAnsi="Arial" w:eastAsia="Arial" w:ascii="Arial"/>
                <w:color w:val="4B4B4B"/>
                <w:spacing w:val="33"/>
                <w:w w:val="89"/>
                <w:sz w:val="18"/>
                <w:szCs w:val="18"/>
              </w:rPr>
              <w:t> </w:t>
            </w:r>
            <w:r>
              <w:rPr>
                <w:rFonts w:cs="Arial" w:hAnsi="Arial" w:eastAsia="Arial" w:ascii="Arial"/>
                <w:color w:val="2B2B2B"/>
                <w:spacing w:val="0"/>
                <w:w w:val="100"/>
                <w:sz w:val="18"/>
                <w:szCs w:val="18"/>
              </w:rPr>
              <w:t>M</w:t>
            </w:r>
            <w:r>
              <w:rPr>
                <w:rFonts w:cs="Arial" w:hAnsi="Arial" w:eastAsia="Arial" w:ascii="Arial"/>
                <w:color w:val="2B2B2B"/>
                <w:spacing w:val="0"/>
                <w:w w:val="100"/>
                <w:sz w:val="18"/>
                <w:szCs w:val="18"/>
              </w:rPr>
              <w:t>OU</w:t>
            </w:r>
            <w:r>
              <w:rPr>
                <w:rFonts w:cs="Arial" w:hAnsi="Arial" w:eastAsia="Arial" w:ascii="Arial"/>
                <w:color w:val="2B2B2B"/>
                <w:spacing w:val="0"/>
                <w:w w:val="100"/>
                <w:sz w:val="18"/>
                <w:szCs w:val="18"/>
              </w:rPr>
              <w:t>SE</w:t>
            </w:r>
            <w:r>
              <w:rPr>
                <w:rFonts w:cs="Arial" w:hAnsi="Arial" w:eastAsia="Arial" w:ascii="Arial"/>
                <w:color w:val="000000"/>
                <w:spacing w:val="0"/>
                <w:w w:val="100"/>
                <w:sz w:val="18"/>
                <w:szCs w:val="18"/>
              </w:rPr>
            </w:r>
          </w:p>
        </w:tc>
        <w:tc>
          <w:tcPr>
            <w:tcW w:w="958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/>
        </w:tc>
        <w:tc>
          <w:tcPr>
            <w:tcW w:w="196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/>
        </w:tc>
        <w:tc>
          <w:tcPr>
            <w:tcW w:w="96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/>
        </w:tc>
      </w:tr>
      <w:tr>
        <w:trPr>
          <w:trHeight w:val="300" w:hRule="exact"/>
        </w:trPr>
        <w:tc>
          <w:tcPr>
            <w:tcW w:w="1439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rPr>
                <w:rFonts w:cs="Arial" w:hAnsi="Arial" w:eastAsia="Arial" w:ascii="Arial"/>
                <w:sz w:val="18"/>
                <w:szCs w:val="18"/>
              </w:rPr>
              <w:jc w:val="left"/>
              <w:spacing w:lineRule="exact" w:line="200"/>
              <w:ind w:left="40"/>
            </w:pPr>
            <w:r>
              <w:rPr>
                <w:rFonts w:cs="Arial" w:hAnsi="Arial" w:eastAsia="Arial" w:ascii="Arial"/>
                <w:color w:val="2B2B2B"/>
                <w:w w:val="86"/>
                <w:sz w:val="18"/>
                <w:szCs w:val="18"/>
              </w:rPr>
              <w:t>3</w:t>
            </w:r>
            <w:r>
              <w:rPr>
                <w:rFonts w:cs="Arial" w:hAnsi="Arial" w:eastAsia="Arial" w:ascii="Arial"/>
                <w:color w:val="2B2B2B"/>
                <w:w w:val="100"/>
                <w:sz w:val="18"/>
                <w:szCs w:val="18"/>
              </w:rPr>
              <w:t>B1</w:t>
            </w:r>
            <w:r>
              <w:rPr>
                <w:rFonts w:cs="Arial" w:hAnsi="Arial" w:eastAsia="Arial" w:ascii="Arial"/>
                <w:color w:val="2B2B2B"/>
                <w:w w:val="105"/>
                <w:sz w:val="18"/>
                <w:szCs w:val="18"/>
              </w:rPr>
              <w:t>1</w:t>
            </w:r>
            <w:r>
              <w:rPr>
                <w:rFonts w:cs="Arial" w:hAnsi="Arial" w:eastAsia="Arial" w:ascii="Arial"/>
                <w:color w:val="2B2B2B"/>
                <w:w w:val="100"/>
                <w:sz w:val="18"/>
                <w:szCs w:val="18"/>
              </w:rPr>
              <w:t>2</w:t>
            </w:r>
            <w:r>
              <w:rPr>
                <w:rFonts w:cs="Arial" w:hAnsi="Arial" w:eastAsia="Arial" w:ascii="Arial"/>
                <w:color w:val="2B2B2B"/>
                <w:w w:val="110"/>
                <w:sz w:val="18"/>
                <w:szCs w:val="18"/>
              </w:rPr>
              <w:t>9</w:t>
            </w:r>
            <w:r>
              <w:rPr>
                <w:rFonts w:cs="Arial" w:hAnsi="Arial" w:eastAsia="Arial" w:ascii="Arial"/>
                <w:color w:val="2B2B2B"/>
                <w:w w:val="92"/>
                <w:sz w:val="18"/>
                <w:szCs w:val="18"/>
              </w:rPr>
              <w:t>X</w:t>
            </w:r>
            <w:r>
              <w:rPr>
                <w:rFonts w:cs="Arial" w:hAnsi="Arial" w:eastAsia="Arial" w:ascii="Arial"/>
                <w:color w:val="2B2B2B"/>
                <w:w w:val="110"/>
                <w:sz w:val="18"/>
                <w:szCs w:val="18"/>
              </w:rPr>
              <w:t>4</w:t>
            </w:r>
            <w:r>
              <w:rPr>
                <w:rFonts w:cs="Arial" w:hAnsi="Arial" w:eastAsia="Arial" w:ascii="Arial"/>
                <w:color w:val="2B2B2B"/>
                <w:w w:val="95"/>
                <w:sz w:val="18"/>
                <w:szCs w:val="18"/>
              </w:rPr>
              <w:t>1</w:t>
            </w:r>
            <w:r>
              <w:rPr>
                <w:rFonts w:cs="Arial" w:hAnsi="Arial" w:eastAsia="Arial" w:ascii="Arial"/>
                <w:color w:val="2B2B2B"/>
                <w:w w:val="105"/>
                <w:sz w:val="18"/>
                <w:szCs w:val="18"/>
              </w:rPr>
              <w:t>2</w:t>
            </w:r>
            <w:r>
              <w:rPr>
                <w:rFonts w:cs="Arial" w:hAnsi="Arial" w:eastAsia="Arial" w:ascii="Arial"/>
                <w:color w:val="2B2B2B"/>
                <w:w w:val="110"/>
                <w:sz w:val="18"/>
                <w:szCs w:val="18"/>
              </w:rPr>
              <w:t>8</w:t>
            </w:r>
            <w:r>
              <w:rPr>
                <w:rFonts w:cs="Arial" w:hAnsi="Arial" w:eastAsia="Arial" w:ascii="Arial"/>
                <w:color w:val="2B2B2B"/>
                <w:w w:val="100"/>
                <w:sz w:val="18"/>
                <w:szCs w:val="18"/>
              </w:rPr>
              <w:t>3</w:t>
            </w:r>
            <w:r>
              <w:rPr>
                <w:rFonts w:cs="Arial" w:hAnsi="Arial" w:eastAsia="Arial" w:ascii="Arial"/>
                <w:color w:val="000000"/>
                <w:w w:val="100"/>
                <w:sz w:val="18"/>
                <w:szCs w:val="18"/>
              </w:rPr>
            </w:r>
          </w:p>
        </w:tc>
        <w:tc>
          <w:tcPr>
            <w:tcW w:w="240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rPr>
                <w:rFonts w:cs="Arial" w:hAnsi="Arial" w:eastAsia="Arial" w:ascii="Arial"/>
                <w:sz w:val="18"/>
                <w:szCs w:val="18"/>
              </w:rPr>
              <w:jc w:val="left"/>
              <w:spacing w:lineRule="exact" w:line="200"/>
              <w:ind w:left="166"/>
            </w:pPr>
            <w:r>
              <w:rPr>
                <w:rFonts w:cs="Arial" w:hAnsi="Arial" w:eastAsia="Arial" w:ascii="Arial"/>
                <w:color w:val="2B2B2B"/>
                <w:spacing w:val="0"/>
                <w:w w:val="82"/>
                <w:sz w:val="18"/>
                <w:szCs w:val="18"/>
              </w:rPr>
              <w:t>U</w:t>
            </w:r>
            <w:r>
              <w:rPr>
                <w:rFonts w:cs="Arial" w:hAnsi="Arial" w:eastAsia="Arial" w:ascii="Arial"/>
                <w:color w:val="2B2B2B"/>
                <w:spacing w:val="0"/>
                <w:w w:val="82"/>
                <w:sz w:val="18"/>
                <w:szCs w:val="18"/>
              </w:rPr>
              <w:t>P</w:t>
            </w:r>
            <w:r>
              <w:rPr>
                <w:rFonts w:cs="Arial" w:hAnsi="Arial" w:eastAsia="Arial" w:ascii="Arial"/>
                <w:color w:val="2B2B2B"/>
                <w:spacing w:val="0"/>
                <w:w w:val="82"/>
                <w:sz w:val="18"/>
                <w:szCs w:val="18"/>
              </w:rPr>
              <w:t>S</w:t>
            </w:r>
            <w:r>
              <w:rPr>
                <w:rFonts w:cs="Arial" w:hAnsi="Arial" w:eastAsia="Arial" w:ascii="Arial"/>
                <w:color w:val="2B2B2B"/>
                <w:spacing w:val="39"/>
                <w:w w:val="82"/>
                <w:sz w:val="18"/>
                <w:szCs w:val="18"/>
              </w:rPr>
              <w:t> </w:t>
            </w:r>
            <w:r>
              <w:rPr>
                <w:rFonts w:cs="Arial" w:hAnsi="Arial" w:eastAsia="Arial" w:ascii="Arial"/>
                <w:color w:val="2B2B2B"/>
                <w:spacing w:val="0"/>
                <w:w w:val="82"/>
                <w:sz w:val="18"/>
                <w:szCs w:val="18"/>
              </w:rPr>
              <w:t>D</w:t>
            </w:r>
            <w:r>
              <w:rPr>
                <w:rFonts w:cs="Arial" w:hAnsi="Arial" w:eastAsia="Arial" w:ascii="Arial"/>
                <w:color w:val="2B2B2B"/>
                <w:spacing w:val="0"/>
                <w:w w:val="82"/>
                <w:sz w:val="18"/>
                <w:szCs w:val="18"/>
              </w:rPr>
              <w:t>E</w:t>
            </w:r>
            <w:r>
              <w:rPr>
                <w:rFonts w:cs="Arial" w:hAnsi="Arial" w:eastAsia="Arial" w:ascii="Arial"/>
                <w:color w:val="2B2B2B"/>
                <w:spacing w:val="12"/>
                <w:w w:val="82"/>
                <w:sz w:val="18"/>
                <w:szCs w:val="18"/>
              </w:rPr>
              <w:t> </w:t>
            </w:r>
            <w:r>
              <w:rPr>
                <w:rFonts w:cs="Arial" w:hAnsi="Arial" w:eastAsia="Arial" w:ascii="Arial"/>
                <w:color w:val="2B2B2B"/>
                <w:spacing w:val="0"/>
                <w:w w:val="100"/>
                <w:sz w:val="18"/>
                <w:szCs w:val="18"/>
              </w:rPr>
              <w:t>7</w:t>
            </w:r>
            <w:r>
              <w:rPr>
                <w:rFonts w:cs="Arial" w:hAnsi="Arial" w:eastAsia="Arial" w:ascii="Arial"/>
                <w:color w:val="2B2B2B"/>
                <w:spacing w:val="0"/>
                <w:w w:val="100"/>
                <w:sz w:val="18"/>
                <w:szCs w:val="18"/>
              </w:rPr>
              <w:t>0</w:t>
            </w:r>
            <w:r>
              <w:rPr>
                <w:rFonts w:cs="Arial" w:hAnsi="Arial" w:eastAsia="Arial" w:ascii="Arial"/>
                <w:color w:val="2B2B2B"/>
                <w:spacing w:val="0"/>
                <w:w w:val="100"/>
                <w:sz w:val="18"/>
                <w:szCs w:val="18"/>
              </w:rPr>
              <w:t>0</w:t>
            </w:r>
            <w:r>
              <w:rPr>
                <w:rFonts w:cs="Arial" w:hAnsi="Arial" w:eastAsia="Arial" w:ascii="Arial"/>
                <w:color w:val="2B2B2B"/>
                <w:spacing w:val="0"/>
                <w:w w:val="100"/>
                <w:sz w:val="18"/>
                <w:szCs w:val="18"/>
              </w:rPr>
              <w:t>V</w:t>
            </w:r>
            <w:r>
              <w:rPr>
                <w:rFonts w:cs="Arial" w:hAnsi="Arial" w:eastAsia="Arial" w:ascii="Arial"/>
                <w:color w:val="2B2B2B"/>
                <w:spacing w:val="0"/>
                <w:w w:val="100"/>
                <w:sz w:val="18"/>
                <w:szCs w:val="18"/>
              </w:rPr>
              <w:t>A</w:t>
            </w:r>
            <w:r>
              <w:rPr>
                <w:rFonts w:cs="Arial" w:hAnsi="Arial" w:eastAsia="Arial" w:ascii="Arial"/>
                <w:color w:val="2B2B2B"/>
                <w:spacing w:val="4"/>
                <w:w w:val="100"/>
                <w:sz w:val="18"/>
                <w:szCs w:val="18"/>
              </w:rPr>
              <w:t> </w:t>
            </w:r>
            <w:r>
              <w:rPr>
                <w:rFonts w:cs="Arial" w:hAnsi="Arial" w:eastAsia="Arial" w:ascii="Arial"/>
                <w:color w:val="2B2B2B"/>
                <w:spacing w:val="0"/>
                <w:w w:val="100"/>
                <w:sz w:val="18"/>
                <w:szCs w:val="18"/>
              </w:rPr>
              <w:t>4</w:t>
            </w:r>
            <w:r>
              <w:rPr>
                <w:rFonts w:cs="Arial" w:hAnsi="Arial" w:eastAsia="Arial" w:ascii="Arial"/>
                <w:color w:val="2B2B2B"/>
                <w:spacing w:val="0"/>
                <w:w w:val="100"/>
                <w:sz w:val="18"/>
                <w:szCs w:val="18"/>
              </w:rPr>
              <w:t>2</w:t>
            </w:r>
            <w:r>
              <w:rPr>
                <w:rFonts w:cs="Arial" w:hAnsi="Arial" w:eastAsia="Arial" w:ascii="Arial"/>
                <w:color w:val="2B2B2B"/>
                <w:spacing w:val="0"/>
                <w:w w:val="100"/>
                <w:sz w:val="18"/>
                <w:szCs w:val="18"/>
              </w:rPr>
              <w:t>0</w:t>
            </w:r>
            <w:r>
              <w:rPr>
                <w:rFonts w:cs="Arial" w:hAnsi="Arial" w:eastAsia="Arial" w:ascii="Arial"/>
                <w:color w:val="2B2B2B"/>
                <w:spacing w:val="8"/>
                <w:w w:val="100"/>
                <w:sz w:val="18"/>
                <w:szCs w:val="18"/>
              </w:rPr>
              <w:t> </w:t>
            </w:r>
            <w:r>
              <w:rPr>
                <w:rFonts w:cs="Arial" w:hAnsi="Arial" w:eastAsia="Arial" w:ascii="Arial"/>
                <w:color w:val="2B2B2B"/>
                <w:spacing w:val="0"/>
                <w:w w:val="107"/>
                <w:sz w:val="18"/>
                <w:szCs w:val="18"/>
              </w:rPr>
              <w:t>w</w:t>
            </w:r>
            <w:r>
              <w:rPr>
                <w:rFonts w:cs="Arial" w:hAnsi="Arial" w:eastAsia="Arial" w:ascii="Arial"/>
                <w:color w:val="2B2B2B"/>
                <w:spacing w:val="0"/>
                <w:w w:val="100"/>
                <w:sz w:val="18"/>
                <w:szCs w:val="18"/>
              </w:rPr>
              <w:t>a</w:t>
            </w:r>
            <w:r>
              <w:rPr>
                <w:rFonts w:cs="Arial" w:hAnsi="Arial" w:eastAsia="Arial" w:ascii="Arial"/>
                <w:color w:val="2B2B2B"/>
                <w:spacing w:val="0"/>
                <w:w w:val="154"/>
                <w:sz w:val="18"/>
                <w:szCs w:val="18"/>
              </w:rPr>
              <w:t>t</w:t>
            </w:r>
            <w:r>
              <w:rPr>
                <w:rFonts w:cs="Arial" w:hAnsi="Arial" w:eastAsia="Arial" w:ascii="Arial"/>
                <w:color w:val="2B2B2B"/>
                <w:spacing w:val="0"/>
                <w:w w:val="134"/>
                <w:sz w:val="18"/>
                <w:szCs w:val="18"/>
              </w:rPr>
              <w:t>t</w:t>
            </w:r>
            <w:r>
              <w:rPr>
                <w:rFonts w:cs="Arial" w:hAnsi="Arial" w:eastAsia="Arial" w:ascii="Arial"/>
                <w:color w:val="2B2B2B"/>
                <w:spacing w:val="0"/>
                <w:w w:val="85"/>
                <w:sz w:val="18"/>
                <w:szCs w:val="18"/>
              </w:rPr>
              <w:t>s</w:t>
            </w:r>
            <w:r>
              <w:rPr>
                <w:rFonts w:cs="Arial" w:hAnsi="Arial" w:eastAsia="Arial" w:ascii="Arial"/>
                <w:color w:val="000000"/>
                <w:spacing w:val="0"/>
                <w:w w:val="100"/>
                <w:sz w:val="18"/>
                <w:szCs w:val="18"/>
              </w:rPr>
            </w:r>
          </w:p>
        </w:tc>
        <w:tc>
          <w:tcPr>
            <w:tcW w:w="958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rPr>
                <w:rFonts w:cs="Arial" w:hAnsi="Arial" w:eastAsia="Arial" w:ascii="Arial"/>
                <w:sz w:val="18"/>
                <w:szCs w:val="18"/>
              </w:rPr>
              <w:jc w:val="left"/>
              <w:spacing w:lineRule="exact" w:line="200"/>
              <w:ind w:left="307"/>
            </w:pPr>
            <w:r>
              <w:rPr>
                <w:rFonts w:cs="Arial" w:hAnsi="Arial" w:eastAsia="Arial" w:ascii="Arial"/>
                <w:color w:val="2B2B2B"/>
                <w:spacing w:val="0"/>
                <w:w w:val="100"/>
                <w:sz w:val="18"/>
                <w:szCs w:val="18"/>
              </w:rPr>
              <w:t>A</w:t>
            </w:r>
            <w:r>
              <w:rPr>
                <w:rFonts w:cs="Arial" w:hAnsi="Arial" w:eastAsia="Arial" w:ascii="Arial"/>
                <w:color w:val="2B2B2B"/>
                <w:spacing w:val="0"/>
                <w:w w:val="100"/>
                <w:sz w:val="18"/>
                <w:szCs w:val="18"/>
              </w:rPr>
              <w:t>P</w:t>
            </w:r>
            <w:r>
              <w:rPr>
                <w:rFonts w:cs="Arial" w:hAnsi="Arial" w:eastAsia="Arial" w:ascii="Arial"/>
                <w:color w:val="2B2B2B"/>
                <w:spacing w:val="0"/>
                <w:w w:val="100"/>
                <w:sz w:val="18"/>
                <w:szCs w:val="18"/>
              </w:rPr>
              <w:t>C</w:t>
            </w:r>
            <w:r>
              <w:rPr>
                <w:rFonts w:cs="Arial" w:hAnsi="Arial" w:eastAsia="Arial" w:ascii="Arial"/>
                <w:color w:val="000000"/>
                <w:spacing w:val="0"/>
                <w:w w:val="100"/>
                <w:sz w:val="18"/>
                <w:szCs w:val="18"/>
              </w:rPr>
            </w:r>
          </w:p>
        </w:tc>
        <w:tc>
          <w:tcPr>
            <w:tcW w:w="196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rPr>
                <w:rFonts w:cs="Arial" w:hAnsi="Arial" w:eastAsia="Arial" w:ascii="Arial"/>
                <w:sz w:val="18"/>
                <w:szCs w:val="18"/>
              </w:rPr>
              <w:jc w:val="center"/>
              <w:spacing w:lineRule="exact" w:line="200"/>
              <w:ind w:left="627" w:right="725"/>
            </w:pPr>
            <w:r>
              <w:rPr>
                <w:rFonts w:cs="Arial" w:hAnsi="Arial" w:eastAsia="Arial" w:ascii="Arial"/>
                <w:color w:val="3A3A3A"/>
                <w:w w:val="91"/>
                <w:sz w:val="18"/>
                <w:szCs w:val="18"/>
              </w:rPr>
              <w:t>7</w:t>
            </w:r>
            <w:r>
              <w:rPr>
                <w:rFonts w:cs="Arial" w:hAnsi="Arial" w:eastAsia="Arial" w:ascii="Arial"/>
                <w:color w:val="2B2B2B"/>
                <w:w w:val="107"/>
                <w:sz w:val="18"/>
                <w:szCs w:val="18"/>
              </w:rPr>
              <w:t>00</w:t>
            </w:r>
            <w:r>
              <w:rPr>
                <w:rFonts w:cs="Arial" w:hAnsi="Arial" w:eastAsia="Arial" w:ascii="Arial"/>
                <w:color w:val="2B2B2B"/>
                <w:w w:val="92"/>
                <w:sz w:val="18"/>
                <w:szCs w:val="18"/>
              </w:rPr>
              <w:t>V</w:t>
            </w:r>
            <w:r>
              <w:rPr>
                <w:rFonts w:cs="Arial" w:hAnsi="Arial" w:eastAsia="Arial" w:ascii="Arial"/>
                <w:color w:val="2B2B2B"/>
                <w:w w:val="108"/>
                <w:sz w:val="18"/>
                <w:szCs w:val="18"/>
              </w:rPr>
              <w:t>A</w:t>
            </w:r>
            <w:r>
              <w:rPr>
                <w:rFonts w:cs="Arial" w:hAnsi="Arial" w:eastAsia="Arial" w:ascii="Arial"/>
                <w:color w:val="000000"/>
                <w:w w:val="100"/>
                <w:sz w:val="18"/>
                <w:szCs w:val="18"/>
              </w:rPr>
            </w:r>
          </w:p>
        </w:tc>
        <w:tc>
          <w:tcPr>
            <w:tcW w:w="96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rPr>
                <w:rFonts w:cs="Arial" w:hAnsi="Arial" w:eastAsia="Arial" w:ascii="Arial"/>
                <w:sz w:val="18"/>
                <w:szCs w:val="18"/>
              </w:rPr>
              <w:jc w:val="left"/>
              <w:spacing w:lineRule="exact" w:line="200"/>
              <w:ind w:left="312"/>
            </w:pPr>
            <w:r>
              <w:rPr>
                <w:rFonts w:cs="Arial" w:hAnsi="Arial" w:eastAsia="Arial" w:ascii="Arial"/>
                <w:color w:val="2B2B2B"/>
                <w:w w:val="86"/>
                <w:sz w:val="18"/>
                <w:szCs w:val="18"/>
              </w:rPr>
              <w:t>1</w:t>
            </w:r>
            <w:r>
              <w:rPr>
                <w:rFonts w:cs="Arial" w:hAnsi="Arial" w:eastAsia="Arial" w:ascii="Arial"/>
                <w:color w:val="2B2B2B"/>
                <w:w w:val="95"/>
                <w:sz w:val="18"/>
                <w:szCs w:val="18"/>
              </w:rPr>
              <w:t>5</w:t>
            </w:r>
            <w:r>
              <w:rPr>
                <w:rFonts w:cs="Arial" w:hAnsi="Arial" w:eastAsia="Arial" w:ascii="Arial"/>
                <w:color w:val="2B2B2B"/>
                <w:w w:val="110"/>
                <w:sz w:val="18"/>
                <w:szCs w:val="18"/>
              </w:rPr>
              <w:t>7</w:t>
            </w:r>
            <w:r>
              <w:rPr>
                <w:rFonts w:cs="Arial" w:hAnsi="Arial" w:eastAsia="Arial" w:ascii="Arial"/>
                <w:color w:val="3A3A3A"/>
                <w:w w:val="96"/>
                <w:sz w:val="18"/>
                <w:szCs w:val="18"/>
              </w:rPr>
              <w:t>,</w:t>
            </w:r>
            <w:r>
              <w:rPr>
                <w:rFonts w:cs="Arial" w:hAnsi="Arial" w:eastAsia="Arial" w:ascii="Arial"/>
                <w:color w:val="2B2B2B"/>
                <w:w w:val="110"/>
                <w:sz w:val="18"/>
                <w:szCs w:val="18"/>
              </w:rPr>
              <w:t>00</w:t>
            </w:r>
            <w:r>
              <w:rPr>
                <w:rFonts w:cs="Arial" w:hAnsi="Arial" w:eastAsia="Arial" w:ascii="Arial"/>
                <w:color w:val="000000"/>
                <w:w w:val="100"/>
                <w:sz w:val="18"/>
                <w:szCs w:val="18"/>
              </w:rPr>
            </w:r>
          </w:p>
        </w:tc>
      </w:tr>
    </w:tbl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8"/>
          <w:szCs w:val="28"/>
        </w:rPr>
        <w:jc w:val="left"/>
        <w:spacing w:before="1" w:lineRule="exact" w:line="280"/>
      </w:pPr>
      <w:r>
        <w:rPr>
          <w:sz w:val="28"/>
          <w:szCs w:val="28"/>
        </w:rPr>
      </w:r>
    </w:p>
    <w:p>
      <w:pPr>
        <w:rPr>
          <w:rFonts w:cs="Arial" w:hAnsi="Arial" w:eastAsia="Arial" w:ascii="Arial"/>
          <w:sz w:val="17"/>
          <w:szCs w:val="17"/>
        </w:rPr>
        <w:jc w:val="both"/>
        <w:spacing w:before="43"/>
        <w:ind w:left="558" w:right="6982"/>
      </w:pPr>
      <w:r>
        <w:rPr>
          <w:rFonts w:cs="Arial" w:hAnsi="Arial" w:eastAsia="Arial" w:ascii="Arial"/>
          <w:b/>
          <w:i/>
          <w:color w:val="191919"/>
          <w:w w:val="97"/>
          <w:sz w:val="17"/>
          <w:szCs w:val="17"/>
        </w:rPr>
        <w:t>P</w:t>
      </w:r>
      <w:r>
        <w:rPr>
          <w:rFonts w:cs="Arial" w:hAnsi="Arial" w:eastAsia="Arial" w:ascii="Arial"/>
          <w:b/>
          <w:i/>
          <w:color w:val="191919"/>
          <w:w w:val="116"/>
          <w:sz w:val="17"/>
          <w:szCs w:val="17"/>
        </w:rPr>
        <w:t>r</w:t>
      </w:r>
      <w:r>
        <w:rPr>
          <w:rFonts w:cs="Arial" w:hAnsi="Arial" w:eastAsia="Arial" w:ascii="Arial"/>
          <w:b/>
          <w:i/>
          <w:color w:val="191919"/>
          <w:w w:val="87"/>
          <w:sz w:val="17"/>
          <w:szCs w:val="17"/>
        </w:rPr>
        <w:t>o</w:t>
      </w:r>
      <w:r>
        <w:rPr>
          <w:rFonts w:cs="Arial" w:hAnsi="Arial" w:eastAsia="Arial" w:ascii="Arial"/>
          <w:b/>
          <w:i/>
          <w:color w:val="191919"/>
          <w:w w:val="115"/>
          <w:sz w:val="17"/>
          <w:szCs w:val="17"/>
        </w:rPr>
        <w:t>d</w:t>
      </w:r>
      <w:r>
        <w:rPr>
          <w:rFonts w:cs="Arial" w:hAnsi="Arial" w:eastAsia="Arial" w:ascii="Arial"/>
          <w:b/>
          <w:i/>
          <w:color w:val="191919"/>
          <w:w w:val="101"/>
          <w:sz w:val="17"/>
          <w:szCs w:val="17"/>
        </w:rPr>
        <w:t>u</w:t>
      </w:r>
      <w:r>
        <w:rPr>
          <w:rFonts w:cs="Arial" w:hAnsi="Arial" w:eastAsia="Arial" w:ascii="Arial"/>
          <w:b/>
          <w:i/>
          <w:color w:val="191919"/>
          <w:w w:val="96"/>
          <w:sz w:val="17"/>
          <w:szCs w:val="17"/>
        </w:rPr>
        <w:t>c</w:t>
      </w:r>
      <w:r>
        <w:rPr>
          <w:rFonts w:cs="Arial" w:hAnsi="Arial" w:eastAsia="Arial" w:ascii="Arial"/>
          <w:b/>
          <w:i/>
          <w:color w:val="191919"/>
          <w:w w:val="135"/>
          <w:sz w:val="17"/>
          <w:szCs w:val="17"/>
        </w:rPr>
        <w:t>t</w:t>
      </w:r>
      <w:r>
        <w:rPr>
          <w:rFonts w:cs="Arial" w:hAnsi="Arial" w:eastAsia="Arial" w:ascii="Arial"/>
          <w:b/>
          <w:i/>
          <w:color w:val="191919"/>
          <w:w w:val="92"/>
          <w:sz w:val="17"/>
          <w:szCs w:val="17"/>
        </w:rPr>
        <w:t>o</w:t>
      </w:r>
      <w:r>
        <w:rPr>
          <w:rFonts w:cs="Arial" w:hAnsi="Arial" w:eastAsia="Arial" w:ascii="Arial"/>
          <w:b/>
          <w:i/>
          <w:color w:val="191919"/>
          <w:w w:val="100"/>
          <w:sz w:val="17"/>
          <w:szCs w:val="17"/>
        </w:rPr>
        <w:t> </w:t>
      </w:r>
      <w:r>
        <w:rPr>
          <w:rFonts w:cs="Arial" w:hAnsi="Arial" w:eastAsia="Arial" w:ascii="Arial"/>
          <w:b/>
          <w:i/>
          <w:color w:val="191919"/>
          <w:spacing w:val="-22"/>
          <w:w w:val="100"/>
          <w:sz w:val="17"/>
          <w:szCs w:val="17"/>
        </w:rPr>
        <w:t> </w:t>
      </w:r>
      <w:r>
        <w:rPr>
          <w:rFonts w:cs="Arial" w:hAnsi="Arial" w:eastAsia="Arial" w:ascii="Arial"/>
          <w:b/>
          <w:i/>
          <w:color w:val="2B2B2B"/>
          <w:spacing w:val="0"/>
          <w:w w:val="106"/>
          <w:sz w:val="17"/>
          <w:szCs w:val="17"/>
        </w:rPr>
        <w:t>7</w:t>
      </w:r>
      <w:r>
        <w:rPr>
          <w:rFonts w:cs="Arial" w:hAnsi="Arial" w:eastAsia="Arial" w:ascii="Arial"/>
          <w:b/>
          <w:i/>
          <w:color w:val="191919"/>
          <w:spacing w:val="0"/>
          <w:w w:val="50"/>
          <w:sz w:val="17"/>
          <w:szCs w:val="17"/>
        </w:rPr>
        <w:t>.</w:t>
      </w:r>
      <w:r>
        <w:rPr>
          <w:rFonts w:cs="Arial" w:hAnsi="Arial" w:eastAsia="Arial" w:ascii="Arial"/>
          <w:b/>
          <w:i/>
          <w:color w:val="191919"/>
          <w:spacing w:val="0"/>
          <w:w w:val="116"/>
          <w:sz w:val="17"/>
          <w:szCs w:val="17"/>
        </w:rPr>
        <w:t>1</w:t>
      </w:r>
      <w:r>
        <w:rPr>
          <w:rFonts w:cs="Arial" w:hAnsi="Arial" w:eastAsia="Arial" w:ascii="Arial"/>
          <w:b/>
          <w:i/>
          <w:color w:val="191919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b/>
          <w:i/>
          <w:color w:val="191919"/>
          <w:spacing w:val="-17"/>
          <w:w w:val="100"/>
          <w:sz w:val="17"/>
          <w:szCs w:val="17"/>
        </w:rPr>
        <w:t> </w:t>
      </w:r>
      <w:r>
        <w:rPr>
          <w:rFonts w:cs="Arial" w:hAnsi="Arial" w:eastAsia="Arial" w:ascii="Arial"/>
          <w:b/>
          <w:i/>
          <w:color w:val="191919"/>
          <w:spacing w:val="0"/>
          <w:w w:val="110"/>
          <w:sz w:val="17"/>
          <w:szCs w:val="17"/>
        </w:rPr>
        <w:t>(</w:t>
      </w:r>
      <w:r>
        <w:rPr>
          <w:rFonts w:cs="Arial" w:hAnsi="Arial" w:eastAsia="Arial" w:ascii="Arial"/>
          <w:b/>
          <w:i/>
          <w:color w:val="2B2B2B"/>
          <w:spacing w:val="0"/>
          <w:w w:val="112"/>
          <w:sz w:val="17"/>
          <w:szCs w:val="17"/>
        </w:rPr>
        <w:t>i</w:t>
      </w:r>
      <w:r>
        <w:rPr>
          <w:rFonts w:cs="Arial" w:hAnsi="Arial" w:eastAsia="Arial" w:ascii="Arial"/>
          <w:b/>
          <w:i/>
          <w:color w:val="191919"/>
          <w:spacing w:val="0"/>
          <w:w w:val="96"/>
          <w:sz w:val="17"/>
          <w:szCs w:val="17"/>
        </w:rPr>
        <w:t>v</w:t>
      </w:r>
      <w:r>
        <w:rPr>
          <w:rFonts w:cs="Arial" w:hAnsi="Arial" w:eastAsia="Arial" w:ascii="Arial"/>
          <w:b/>
          <w:i/>
          <w:color w:val="191919"/>
          <w:spacing w:val="0"/>
          <w:w w:val="101"/>
          <w:sz w:val="17"/>
          <w:szCs w:val="17"/>
        </w:rPr>
        <w:t>)</w:t>
      </w:r>
      <w:r>
        <w:rPr>
          <w:rFonts w:cs="Arial" w:hAnsi="Arial" w:eastAsia="Arial" w:ascii="Arial"/>
          <w:b/>
          <w:i/>
          <w:color w:val="2B2B2B"/>
          <w:spacing w:val="0"/>
          <w:w w:val="101"/>
          <w:sz w:val="17"/>
          <w:szCs w:val="17"/>
        </w:rPr>
        <w:t>:</w:t>
      </w:r>
      <w:r>
        <w:rPr>
          <w:rFonts w:cs="Arial" w:hAnsi="Arial" w:eastAsia="Arial" w:ascii="Arial"/>
          <w:color w:val="000000"/>
          <w:spacing w:val="0"/>
          <w:w w:val="100"/>
          <w:sz w:val="17"/>
          <w:szCs w:val="17"/>
        </w:rPr>
      </w:r>
    </w:p>
    <w:p>
      <w:pPr>
        <w:rPr>
          <w:rFonts w:cs="Arial" w:hAnsi="Arial" w:eastAsia="Arial" w:ascii="Arial"/>
          <w:sz w:val="17"/>
          <w:szCs w:val="17"/>
        </w:rPr>
        <w:jc w:val="both"/>
        <w:spacing w:before="6"/>
        <w:ind w:left="567" w:right="319" w:firstLine="5"/>
      </w:pPr>
      <w:r>
        <w:rPr>
          <w:rFonts w:cs="Arial" w:hAnsi="Arial" w:eastAsia="Arial" w:ascii="Arial"/>
          <w:color w:val="191919"/>
          <w:w w:val="60"/>
          <w:sz w:val="18"/>
          <w:szCs w:val="18"/>
        </w:rPr>
        <w:t>E</w:t>
      </w:r>
      <w:r>
        <w:rPr>
          <w:rFonts w:cs="Arial" w:hAnsi="Arial" w:eastAsia="Arial" w:ascii="Arial"/>
          <w:color w:val="191919"/>
          <w:w w:val="108"/>
          <w:sz w:val="18"/>
          <w:szCs w:val="18"/>
        </w:rPr>
        <w:t>l</w:t>
      </w:r>
      <w:r>
        <w:rPr>
          <w:rFonts w:cs="Arial" w:hAnsi="Arial" w:eastAsia="Arial" w:ascii="Arial"/>
          <w:color w:val="191919"/>
          <w:spacing w:val="0"/>
          <w:w w:val="108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108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74"/>
          <w:sz w:val="18"/>
          <w:szCs w:val="18"/>
        </w:rPr>
        <w:t>s</w:t>
      </w:r>
      <w:r>
        <w:rPr>
          <w:rFonts w:cs="Arial" w:hAnsi="Arial" w:eastAsia="Arial" w:ascii="Arial"/>
          <w:color w:val="191919"/>
          <w:spacing w:val="0"/>
          <w:w w:val="108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96"/>
          <w:sz w:val="18"/>
          <w:szCs w:val="18"/>
        </w:rPr>
        <w:t>s</w:t>
      </w:r>
      <w:r>
        <w:rPr>
          <w:rFonts w:cs="Arial" w:hAnsi="Arial" w:eastAsia="Arial" w:ascii="Arial"/>
          <w:color w:val="191919"/>
          <w:spacing w:val="0"/>
          <w:w w:val="144"/>
          <w:sz w:val="18"/>
          <w:szCs w:val="18"/>
        </w:rPr>
        <w:t>t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12"/>
          <w:sz w:val="18"/>
          <w:szCs w:val="18"/>
        </w:rPr>
        <w:t>m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45"/>
          <w:w w:val="105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68"/>
          <w:sz w:val="18"/>
          <w:szCs w:val="18"/>
        </w:rPr>
        <w:t>S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03"/>
          <w:sz w:val="18"/>
          <w:szCs w:val="18"/>
        </w:rPr>
        <w:t>N</w:t>
      </w:r>
      <w:r>
        <w:rPr>
          <w:rFonts w:cs="Arial" w:hAnsi="Arial" w:eastAsia="Arial" w:ascii="Arial"/>
          <w:color w:val="191919"/>
          <w:spacing w:val="0"/>
          <w:w w:val="104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T</w:t>
      </w:r>
      <w:r>
        <w:rPr>
          <w:rFonts w:cs="Arial" w:hAnsi="Arial" w:eastAsia="Arial" w:ascii="Arial"/>
          <w:color w:val="191919"/>
          <w:spacing w:val="36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92"/>
          <w:sz w:val="18"/>
          <w:szCs w:val="18"/>
        </w:rPr>
        <w:t>m</w:t>
      </w:r>
      <w:r>
        <w:rPr>
          <w:rFonts w:cs="Arial" w:hAnsi="Arial" w:eastAsia="Arial" w:ascii="Arial"/>
          <w:color w:val="191919"/>
          <w:spacing w:val="0"/>
          <w:w w:val="119"/>
          <w:sz w:val="18"/>
          <w:szCs w:val="18"/>
        </w:rPr>
        <w:t>ó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d</w:t>
      </w:r>
      <w:r>
        <w:rPr>
          <w:rFonts w:cs="Arial" w:hAnsi="Arial" w:eastAsia="Arial" w:ascii="Arial"/>
          <w:color w:val="2B2B2B"/>
          <w:spacing w:val="0"/>
          <w:w w:val="105"/>
          <w:sz w:val="18"/>
          <w:szCs w:val="18"/>
        </w:rPr>
        <w:t>u</w:t>
      </w:r>
      <w:r>
        <w:rPr>
          <w:rFonts w:cs="Arial" w:hAnsi="Arial" w:eastAsia="Arial" w:ascii="Arial"/>
          <w:color w:val="191919"/>
          <w:spacing w:val="0"/>
          <w:w w:val="132"/>
          <w:sz w:val="18"/>
          <w:szCs w:val="18"/>
        </w:rPr>
        <w:t>l</w:t>
      </w:r>
      <w:r>
        <w:rPr>
          <w:rFonts w:cs="Arial" w:hAnsi="Arial" w:eastAsia="Arial" w:ascii="Arial"/>
          <w:color w:val="191919"/>
          <w:spacing w:val="0"/>
          <w:w w:val="115"/>
          <w:sz w:val="18"/>
          <w:szCs w:val="18"/>
        </w:rPr>
        <w:t>o</w:t>
      </w:r>
      <w:r>
        <w:rPr>
          <w:rFonts w:cs="Arial" w:hAnsi="Arial" w:eastAsia="Arial" w:ascii="Arial"/>
          <w:color w:val="191919"/>
          <w:spacing w:val="0"/>
          <w:w w:val="85"/>
          <w:sz w:val="18"/>
          <w:szCs w:val="18"/>
        </w:rPr>
        <w:t>s</w:t>
      </w:r>
      <w:r>
        <w:rPr>
          <w:rFonts w:cs="Arial" w:hAnsi="Arial" w:eastAsia="Arial" w:ascii="Arial"/>
          <w:color w:val="191919"/>
          <w:spacing w:val="0"/>
          <w:w w:val="85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85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76"/>
          <w:sz w:val="18"/>
          <w:szCs w:val="18"/>
        </w:rPr>
        <w:t>u</w:t>
      </w:r>
      <w:r>
        <w:rPr>
          <w:rFonts w:cs="Arial" w:hAnsi="Arial" w:eastAsia="Arial" w:ascii="Arial"/>
          <w:color w:val="191919"/>
          <w:spacing w:val="0"/>
          <w:w w:val="144"/>
          <w:sz w:val="18"/>
          <w:szCs w:val="18"/>
        </w:rPr>
        <w:t>r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b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n</w:t>
      </w:r>
      <w:r>
        <w:rPr>
          <w:rFonts w:cs="Arial" w:hAnsi="Arial" w:eastAsia="Arial" w:ascii="Arial"/>
          <w:color w:val="191919"/>
          <w:spacing w:val="0"/>
          <w:w w:val="119"/>
          <w:sz w:val="18"/>
          <w:szCs w:val="18"/>
        </w:rPr>
        <w:t>o</w:t>
      </w:r>
      <w:r>
        <w:rPr>
          <w:rFonts w:cs="Arial" w:hAnsi="Arial" w:eastAsia="Arial" w:ascii="Arial"/>
          <w:color w:val="191919"/>
          <w:spacing w:val="36"/>
          <w:w w:val="119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100"/>
          <w:sz w:val="16"/>
          <w:szCs w:val="16"/>
        </w:rPr>
        <w:t>y</w:t>
      </w:r>
      <w:r>
        <w:rPr>
          <w:rFonts w:cs="Arial" w:hAnsi="Arial" w:eastAsia="Arial" w:ascii="Arial"/>
          <w:color w:val="191919"/>
          <w:spacing w:val="0"/>
          <w:w w:val="100"/>
          <w:sz w:val="16"/>
          <w:szCs w:val="16"/>
        </w:rPr>
        <w:t> </w:t>
      </w:r>
      <w:r>
        <w:rPr>
          <w:rFonts w:cs="Arial" w:hAnsi="Arial" w:eastAsia="Arial" w:ascii="Arial"/>
          <w:color w:val="191919"/>
          <w:spacing w:val="12"/>
          <w:w w:val="100"/>
          <w:sz w:val="16"/>
          <w:szCs w:val="16"/>
        </w:rPr>
        <w:t> </w:t>
      </w:r>
      <w:r>
        <w:rPr>
          <w:rFonts w:cs="Arial" w:hAnsi="Arial" w:eastAsia="Arial" w:ascii="Arial"/>
          <w:color w:val="191919"/>
          <w:spacing w:val="0"/>
          <w:w w:val="96"/>
          <w:sz w:val="18"/>
          <w:szCs w:val="18"/>
        </w:rPr>
        <w:t>r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u</w:t>
      </w:r>
      <w:r>
        <w:rPr>
          <w:rFonts w:cs="Arial" w:hAnsi="Arial" w:eastAsia="Arial" w:ascii="Arial"/>
          <w:color w:val="191919"/>
          <w:spacing w:val="0"/>
          <w:w w:val="136"/>
          <w:sz w:val="18"/>
          <w:szCs w:val="18"/>
        </w:rPr>
        <w:t>r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08"/>
          <w:sz w:val="18"/>
          <w:szCs w:val="18"/>
        </w:rPr>
        <w:t>l</w:t>
      </w:r>
      <w:r>
        <w:rPr>
          <w:rFonts w:cs="Arial" w:hAnsi="Arial" w:eastAsia="Arial" w:ascii="Arial"/>
          <w:color w:val="191919"/>
          <w:spacing w:val="0"/>
          <w:w w:val="115"/>
          <w:sz w:val="18"/>
          <w:szCs w:val="18"/>
        </w:rPr>
        <w:t>,</w:t>
      </w:r>
      <w:r>
        <w:rPr>
          <w:rFonts w:cs="Arial" w:hAnsi="Arial" w:eastAsia="Arial" w:ascii="Arial"/>
          <w:color w:val="191919"/>
          <w:spacing w:val="40"/>
          <w:w w:val="115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n</w:t>
      </w:r>
      <w:r>
        <w:rPr>
          <w:rFonts w:cs="Arial" w:hAnsi="Arial" w:eastAsia="Arial" w:ascii="Arial"/>
          <w:color w:val="191919"/>
          <w:spacing w:val="41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69"/>
          <w:sz w:val="18"/>
          <w:szCs w:val="18"/>
        </w:rPr>
        <w:t>s</w:t>
      </w:r>
      <w:r>
        <w:rPr>
          <w:rFonts w:cs="Arial" w:hAnsi="Arial" w:eastAsia="Arial" w:ascii="Arial"/>
          <w:color w:val="191919"/>
          <w:spacing w:val="0"/>
          <w:w w:val="115"/>
          <w:sz w:val="18"/>
          <w:szCs w:val="18"/>
        </w:rPr>
        <w:t>o</w:t>
      </w:r>
      <w:r>
        <w:rPr>
          <w:rFonts w:cs="Arial" w:hAnsi="Arial" w:eastAsia="Arial" w:ascii="Arial"/>
          <w:color w:val="191919"/>
          <w:spacing w:val="0"/>
          <w:w w:val="144"/>
          <w:sz w:val="18"/>
          <w:szCs w:val="18"/>
        </w:rPr>
        <w:t>f</w:t>
      </w:r>
      <w:r>
        <w:rPr>
          <w:rFonts w:cs="Arial" w:hAnsi="Arial" w:eastAsia="Arial" w:ascii="Arial"/>
          <w:color w:val="191919"/>
          <w:spacing w:val="0"/>
          <w:w w:val="134"/>
          <w:sz w:val="18"/>
          <w:szCs w:val="18"/>
        </w:rPr>
        <w:t>t</w:t>
      </w:r>
      <w:r>
        <w:rPr>
          <w:rFonts w:cs="Arial" w:hAnsi="Arial" w:eastAsia="Arial" w:ascii="Arial"/>
          <w:color w:val="191919"/>
          <w:spacing w:val="0"/>
          <w:w w:val="110"/>
          <w:sz w:val="18"/>
          <w:szCs w:val="18"/>
        </w:rPr>
        <w:t>w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44"/>
          <w:sz w:val="18"/>
          <w:szCs w:val="18"/>
        </w:rPr>
        <w:t>r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5"/>
          <w:w w:val="95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48"/>
          <w:sz w:val="18"/>
          <w:szCs w:val="18"/>
        </w:rPr>
        <w:t>l</w:t>
      </w:r>
      <w:r>
        <w:rPr>
          <w:rFonts w:cs="Arial" w:hAnsi="Arial" w:eastAsia="Arial" w:ascii="Arial"/>
          <w:color w:val="191919"/>
          <w:spacing w:val="0"/>
          <w:w w:val="120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15"/>
          <w:sz w:val="18"/>
          <w:szCs w:val="18"/>
        </w:rPr>
        <w:t>b</w:t>
      </w:r>
      <w:r>
        <w:rPr>
          <w:rFonts w:cs="Arial" w:hAnsi="Arial" w:eastAsia="Arial" w:ascii="Arial"/>
          <w:color w:val="191919"/>
          <w:spacing w:val="0"/>
          <w:w w:val="144"/>
          <w:sz w:val="18"/>
          <w:szCs w:val="18"/>
        </w:rPr>
        <w:t>r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e</w:t>
      </w:r>
      <w:r>
        <w:rPr>
          <w:rFonts w:cs="Arial" w:hAnsi="Arial" w:eastAsia="Arial" w:ascii="Arial"/>
          <w:color w:val="2B2B2B"/>
          <w:spacing w:val="0"/>
          <w:w w:val="96"/>
          <w:sz w:val="18"/>
          <w:szCs w:val="18"/>
        </w:rPr>
        <w:t>,</w:t>
      </w:r>
      <w:r>
        <w:rPr>
          <w:rFonts w:cs="Arial" w:hAnsi="Arial" w:eastAsia="Arial" w:ascii="Arial"/>
          <w:color w:val="2B2B2B"/>
          <w:spacing w:val="0"/>
          <w:w w:val="96"/>
          <w:sz w:val="18"/>
          <w:szCs w:val="18"/>
        </w:rPr>
        <w:t> </w:t>
      </w:r>
      <w:r>
        <w:rPr>
          <w:rFonts w:cs="Arial" w:hAnsi="Arial" w:eastAsia="Arial" w:ascii="Arial"/>
          <w:color w:val="2B2B2B"/>
          <w:spacing w:val="5"/>
          <w:w w:val="96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60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n</w:t>
      </w:r>
      <w:r>
        <w:rPr>
          <w:rFonts w:cs="Arial" w:hAnsi="Arial" w:eastAsia="Arial" w:ascii="Arial"/>
          <w:color w:val="191919"/>
          <w:spacing w:val="0"/>
          <w:w w:val="106"/>
          <w:sz w:val="18"/>
          <w:szCs w:val="18"/>
        </w:rPr>
        <w:t>s</w:t>
      </w:r>
      <w:r>
        <w:rPr>
          <w:rFonts w:cs="Arial" w:hAnsi="Arial" w:eastAsia="Arial" w:ascii="Arial"/>
          <w:color w:val="191919"/>
          <w:spacing w:val="0"/>
          <w:w w:val="134"/>
          <w:sz w:val="18"/>
          <w:szCs w:val="18"/>
        </w:rPr>
        <w:t>t</w:t>
      </w:r>
      <w:r>
        <w:rPr>
          <w:rFonts w:cs="Arial" w:hAnsi="Arial" w:eastAsia="Arial" w:ascii="Arial"/>
          <w:color w:val="191919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20"/>
          <w:sz w:val="18"/>
          <w:szCs w:val="18"/>
        </w:rPr>
        <w:t>l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d</w:t>
      </w:r>
      <w:r>
        <w:rPr>
          <w:rFonts w:cs="Arial" w:hAnsi="Arial" w:eastAsia="Arial" w:ascii="Arial"/>
          <w:color w:val="191919"/>
          <w:spacing w:val="0"/>
          <w:w w:val="119"/>
          <w:sz w:val="18"/>
          <w:szCs w:val="18"/>
        </w:rPr>
        <w:t>o</w:t>
      </w:r>
      <w:r>
        <w:rPr>
          <w:rFonts w:cs="Arial" w:hAnsi="Arial" w:eastAsia="Arial" w:ascii="Arial"/>
          <w:color w:val="191919"/>
          <w:spacing w:val="36"/>
          <w:w w:val="119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2B2B2B"/>
          <w:spacing w:val="0"/>
          <w:w w:val="100"/>
          <w:sz w:val="18"/>
          <w:szCs w:val="18"/>
        </w:rPr>
        <w:t>n</w:t>
      </w:r>
      <w:r>
        <w:rPr>
          <w:rFonts w:cs="Arial" w:hAnsi="Arial" w:eastAsia="Arial" w:ascii="Arial"/>
          <w:color w:val="2B2B2B"/>
          <w:spacing w:val="41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l</w:t>
      </w:r>
      <w:r>
        <w:rPr>
          <w:rFonts w:cs="Arial" w:hAnsi="Arial" w:eastAsia="Arial" w:ascii="Arial"/>
          <w:color w:val="191919"/>
          <w:spacing w:val="39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78"/>
          <w:sz w:val="18"/>
          <w:szCs w:val="18"/>
        </w:rPr>
        <w:t>G</w:t>
      </w:r>
      <w:r>
        <w:rPr>
          <w:rFonts w:cs="Arial" w:hAnsi="Arial" w:eastAsia="Arial" w:ascii="Arial"/>
          <w:color w:val="191919"/>
          <w:spacing w:val="0"/>
          <w:w w:val="104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99"/>
          <w:sz w:val="18"/>
          <w:szCs w:val="18"/>
        </w:rPr>
        <w:t>D</w:t>
      </w:r>
      <w:r>
        <w:rPr>
          <w:rFonts w:cs="Arial" w:hAnsi="Arial" w:eastAsia="Arial" w:ascii="Arial"/>
          <w:color w:val="191919"/>
          <w:spacing w:val="0"/>
          <w:w w:val="115"/>
          <w:sz w:val="18"/>
          <w:szCs w:val="18"/>
        </w:rPr>
        <w:t>M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,</w:t>
      </w:r>
      <w:r>
        <w:rPr>
          <w:rFonts w:cs="Arial" w:hAnsi="Arial" w:eastAsia="Arial" w:ascii="Arial"/>
          <w:color w:val="191919"/>
          <w:spacing w:val="40"/>
          <w:w w:val="105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80"/>
          <w:sz w:val="18"/>
          <w:szCs w:val="18"/>
        </w:rPr>
        <w:t>c</w:t>
      </w:r>
      <w:r>
        <w:rPr>
          <w:rFonts w:cs="Arial" w:hAnsi="Arial" w:eastAsia="Arial" w:ascii="Arial"/>
          <w:color w:val="191919"/>
          <w:spacing w:val="0"/>
          <w:w w:val="110"/>
          <w:sz w:val="18"/>
          <w:szCs w:val="18"/>
        </w:rPr>
        <w:t>o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n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5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76"/>
          <w:sz w:val="18"/>
          <w:szCs w:val="18"/>
        </w:rPr>
        <w:t>u</w:t>
      </w:r>
      <w:r>
        <w:rPr>
          <w:rFonts w:cs="Arial" w:hAnsi="Arial" w:eastAsia="Arial" w:ascii="Arial"/>
          <w:color w:val="191919"/>
          <w:spacing w:val="0"/>
          <w:w w:val="110"/>
          <w:sz w:val="18"/>
          <w:szCs w:val="18"/>
        </w:rPr>
        <w:t>n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48"/>
          <w:sz w:val="18"/>
          <w:szCs w:val="18"/>
        </w:rPr>
        <w:t>l</w:t>
      </w:r>
      <w:r>
        <w:rPr>
          <w:rFonts w:cs="Arial" w:hAnsi="Arial" w:eastAsia="Arial" w:ascii="Arial"/>
          <w:color w:val="191919"/>
          <w:spacing w:val="0"/>
          <w:w w:val="132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06"/>
          <w:sz w:val="18"/>
          <w:szCs w:val="18"/>
        </w:rPr>
        <w:t>c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n</w:t>
      </w:r>
      <w:r>
        <w:rPr>
          <w:rFonts w:cs="Arial" w:hAnsi="Arial" w:eastAsia="Arial" w:ascii="Arial"/>
          <w:color w:val="191919"/>
          <w:spacing w:val="0"/>
          <w:w w:val="112"/>
          <w:sz w:val="18"/>
          <w:szCs w:val="18"/>
        </w:rPr>
        <w:t>c</w:t>
      </w:r>
      <w:r>
        <w:rPr>
          <w:rFonts w:cs="Arial" w:hAnsi="Arial" w:eastAsia="Arial" w:ascii="Arial"/>
          <w:color w:val="2B2B2B"/>
          <w:spacing w:val="0"/>
          <w:w w:val="84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45"/>
          <w:w w:val="105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d</w:t>
      </w:r>
      <w:r>
        <w:rPr>
          <w:rFonts w:cs="Arial" w:hAnsi="Arial" w:eastAsia="Arial" w:ascii="Arial"/>
          <w:color w:val="2B2B2B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2B2B2B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2B2B2B"/>
          <w:spacing w:val="46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97"/>
          <w:sz w:val="18"/>
          <w:szCs w:val="18"/>
        </w:rPr>
        <w:t>u</w:t>
      </w:r>
      <w:r>
        <w:rPr>
          <w:rFonts w:cs="Arial" w:hAnsi="Arial" w:eastAsia="Arial" w:ascii="Arial"/>
          <w:color w:val="191919"/>
          <w:spacing w:val="0"/>
          <w:w w:val="97"/>
          <w:sz w:val="18"/>
          <w:szCs w:val="18"/>
        </w:rPr>
        <w:t>s</w:t>
      </w:r>
      <w:r>
        <w:rPr>
          <w:rFonts w:cs="Arial" w:hAnsi="Arial" w:eastAsia="Arial" w:ascii="Arial"/>
          <w:color w:val="191919"/>
          <w:spacing w:val="0"/>
          <w:w w:val="97"/>
          <w:sz w:val="18"/>
          <w:szCs w:val="18"/>
        </w:rPr>
        <w:t>o</w:t>
      </w:r>
      <w:r>
        <w:rPr>
          <w:rFonts w:cs="Arial" w:hAnsi="Arial" w:eastAsia="Arial" w:ascii="Arial"/>
          <w:color w:val="191919"/>
          <w:spacing w:val="0"/>
          <w:w w:val="97"/>
          <w:sz w:val="18"/>
          <w:szCs w:val="18"/>
        </w:rPr>
        <w:t>  </w:t>
      </w:r>
      <w:r>
        <w:rPr>
          <w:rFonts w:cs="Arial" w:hAnsi="Arial" w:eastAsia="Arial" w:ascii="Arial"/>
          <w:color w:val="191919"/>
          <w:spacing w:val="0"/>
          <w:w w:val="97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48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n</w:t>
      </w:r>
      <w:r>
        <w:rPr>
          <w:rFonts w:cs="Arial" w:hAnsi="Arial" w:eastAsia="Arial" w:ascii="Arial"/>
          <w:color w:val="191919"/>
          <w:spacing w:val="0"/>
          <w:w w:val="110"/>
          <w:sz w:val="18"/>
          <w:szCs w:val="18"/>
        </w:rPr>
        <w:t>d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e</w:t>
      </w:r>
      <w:r>
        <w:rPr>
          <w:rFonts w:cs="Arial" w:hAnsi="Arial" w:eastAsia="Arial" w:ascii="Arial"/>
          <w:color w:val="2B2B2B"/>
          <w:spacing w:val="0"/>
          <w:w w:val="117"/>
          <w:sz w:val="18"/>
          <w:szCs w:val="18"/>
        </w:rPr>
        <w:t>fi</w:t>
      </w:r>
      <w:r>
        <w:rPr>
          <w:rFonts w:cs="Arial" w:hAnsi="Arial" w:eastAsia="Arial" w:ascii="Arial"/>
          <w:color w:val="191919"/>
          <w:spacing w:val="0"/>
          <w:w w:val="110"/>
          <w:sz w:val="18"/>
          <w:szCs w:val="18"/>
        </w:rPr>
        <w:t>n</w:t>
      </w:r>
      <w:r>
        <w:rPr>
          <w:rFonts w:cs="Arial" w:hAnsi="Arial" w:eastAsia="Arial" w:ascii="Arial"/>
          <w:color w:val="191919"/>
          <w:spacing w:val="0"/>
          <w:w w:val="132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da</w:t>
      </w:r>
      <w:r>
        <w:rPr>
          <w:rFonts w:cs="Arial" w:hAnsi="Arial" w:eastAsia="Arial" w:ascii="Arial"/>
          <w:color w:val="2B2B2B"/>
          <w:spacing w:val="0"/>
          <w:w w:val="86"/>
          <w:sz w:val="18"/>
          <w:szCs w:val="18"/>
        </w:rPr>
        <w:t>,</w:t>
      </w:r>
      <w:r>
        <w:rPr>
          <w:rFonts w:cs="Arial" w:hAnsi="Arial" w:eastAsia="Arial" w:ascii="Arial"/>
          <w:color w:val="2B2B2B"/>
          <w:spacing w:val="0"/>
          <w:w w:val="86"/>
          <w:sz w:val="18"/>
          <w:szCs w:val="18"/>
        </w:rPr>
        <w:t> </w:t>
      </w:r>
      <w:r>
        <w:rPr>
          <w:rFonts w:cs="Arial" w:hAnsi="Arial" w:eastAsia="Arial" w:ascii="Arial"/>
          <w:color w:val="2B2B2B"/>
          <w:spacing w:val="40"/>
          <w:w w:val="86"/>
          <w:sz w:val="18"/>
          <w:szCs w:val="18"/>
        </w:rPr>
        <w:t> </w:t>
      </w:r>
      <w:r>
        <w:rPr>
          <w:rFonts w:cs="Arial" w:hAnsi="Arial" w:eastAsia="Arial" w:ascii="Arial"/>
          <w:color w:val="2B2B2B"/>
          <w:spacing w:val="0"/>
          <w:w w:val="74"/>
          <w:sz w:val="18"/>
          <w:szCs w:val="18"/>
        </w:rPr>
        <w:t>s</w:t>
      </w:r>
      <w:r>
        <w:rPr>
          <w:rFonts w:cs="Arial" w:hAnsi="Arial" w:eastAsia="Arial" w:ascii="Arial"/>
          <w:color w:val="2B2B2B"/>
          <w:spacing w:val="0"/>
          <w:w w:val="108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10"/>
          <w:sz w:val="18"/>
          <w:szCs w:val="18"/>
        </w:rPr>
        <w:t>n</w:t>
      </w:r>
      <w:r>
        <w:rPr>
          <w:rFonts w:cs="Arial" w:hAnsi="Arial" w:eastAsia="Arial" w:ascii="Arial"/>
          <w:color w:val="191919"/>
          <w:spacing w:val="0"/>
          <w:w w:val="11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45"/>
          <w:w w:val="11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o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p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c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ó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n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  </w:t>
      </w:r>
      <w:r>
        <w:rPr>
          <w:rFonts w:cs="Arial" w:hAnsi="Arial" w:eastAsia="Arial" w:ascii="Arial"/>
          <w:color w:val="191919"/>
          <w:spacing w:val="9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d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36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76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06"/>
          <w:sz w:val="18"/>
          <w:szCs w:val="18"/>
        </w:rPr>
        <w:t>c</w:t>
      </w:r>
      <w:r>
        <w:rPr>
          <w:rFonts w:cs="Arial" w:hAnsi="Arial" w:eastAsia="Arial" w:ascii="Arial"/>
          <w:color w:val="191919"/>
          <w:spacing w:val="0"/>
          <w:w w:val="96"/>
          <w:sz w:val="18"/>
          <w:szCs w:val="18"/>
        </w:rPr>
        <w:t>c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90"/>
          <w:sz w:val="18"/>
          <w:szCs w:val="18"/>
        </w:rPr>
        <w:t>s</w:t>
      </w:r>
      <w:r>
        <w:rPr>
          <w:rFonts w:cs="Arial" w:hAnsi="Arial" w:eastAsia="Arial" w:ascii="Arial"/>
          <w:color w:val="191919"/>
          <w:spacing w:val="0"/>
          <w:w w:val="110"/>
          <w:sz w:val="18"/>
          <w:szCs w:val="18"/>
        </w:rPr>
        <w:t>o</w:t>
      </w:r>
      <w:r>
        <w:rPr>
          <w:rFonts w:cs="Arial" w:hAnsi="Arial" w:eastAsia="Arial" w:ascii="Arial"/>
          <w:color w:val="191919"/>
          <w:spacing w:val="0"/>
          <w:w w:val="11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40"/>
          <w:w w:val="11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88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88"/>
          <w:sz w:val="18"/>
          <w:szCs w:val="18"/>
        </w:rPr>
        <w:t>l</w:t>
      </w:r>
      <w:r>
        <w:rPr>
          <w:rFonts w:cs="Arial" w:hAnsi="Arial" w:eastAsia="Arial" w:ascii="Arial"/>
          <w:color w:val="191919"/>
          <w:spacing w:val="0"/>
          <w:w w:val="88"/>
          <w:sz w:val="18"/>
          <w:szCs w:val="18"/>
        </w:rPr>
        <w:t>  </w:t>
      </w:r>
      <w:r>
        <w:rPr>
          <w:rFonts w:cs="Arial" w:hAnsi="Arial" w:eastAsia="Arial" w:ascii="Arial"/>
          <w:color w:val="191919"/>
          <w:spacing w:val="19"/>
          <w:w w:val="88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c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ód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go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  </w:t>
      </w:r>
      <w:r>
        <w:rPr>
          <w:rFonts w:cs="Arial" w:hAnsi="Arial" w:eastAsia="Arial" w:ascii="Arial"/>
          <w:color w:val="191919"/>
          <w:spacing w:val="11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125"/>
          <w:sz w:val="18"/>
          <w:szCs w:val="18"/>
        </w:rPr>
        <w:t>f</w:t>
      </w:r>
      <w:r>
        <w:rPr>
          <w:rFonts w:cs="Arial" w:hAnsi="Arial" w:eastAsia="Arial" w:ascii="Arial"/>
          <w:color w:val="191919"/>
          <w:spacing w:val="0"/>
          <w:w w:val="86"/>
          <w:sz w:val="18"/>
          <w:szCs w:val="18"/>
        </w:rPr>
        <w:t>u</w:t>
      </w:r>
      <w:r>
        <w:rPr>
          <w:rFonts w:cs="Arial" w:hAnsi="Arial" w:eastAsia="Arial" w:ascii="Arial"/>
          <w:color w:val="2B2B2B"/>
          <w:spacing w:val="0"/>
          <w:w w:val="110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n</w:t>
      </w:r>
      <w:r>
        <w:rPr>
          <w:rFonts w:cs="Arial" w:hAnsi="Arial" w:eastAsia="Arial" w:ascii="Arial"/>
          <w:color w:val="191919"/>
          <w:spacing w:val="0"/>
          <w:w w:val="173"/>
          <w:sz w:val="18"/>
          <w:szCs w:val="18"/>
        </w:rPr>
        <w:t>t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45"/>
          <w:w w:val="95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81"/>
          <w:sz w:val="18"/>
          <w:szCs w:val="18"/>
        </w:rPr>
        <w:t>n</w:t>
      </w:r>
      <w:r>
        <w:rPr>
          <w:rFonts w:cs="Arial" w:hAnsi="Arial" w:eastAsia="Arial" w:ascii="Arial"/>
          <w:color w:val="2B2B2B"/>
          <w:spacing w:val="0"/>
          <w:w w:val="132"/>
          <w:sz w:val="18"/>
          <w:szCs w:val="18"/>
        </w:rPr>
        <w:t>i</w:t>
      </w:r>
      <w:r>
        <w:rPr>
          <w:rFonts w:cs="Arial" w:hAnsi="Arial" w:eastAsia="Arial" w:ascii="Arial"/>
          <w:color w:val="2B2B2B"/>
          <w:spacing w:val="0"/>
          <w:w w:val="132"/>
          <w:sz w:val="18"/>
          <w:szCs w:val="18"/>
        </w:rPr>
        <w:t>  </w:t>
      </w:r>
      <w:r>
        <w:rPr>
          <w:rFonts w:cs="Arial" w:hAnsi="Arial" w:eastAsia="Arial" w:ascii="Arial"/>
          <w:color w:val="2B2B2B"/>
          <w:spacing w:val="0"/>
          <w:w w:val="132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76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u</w:t>
      </w:r>
      <w:r>
        <w:rPr>
          <w:rFonts w:cs="Arial" w:hAnsi="Arial" w:eastAsia="Arial" w:ascii="Arial"/>
          <w:color w:val="191919"/>
          <w:spacing w:val="0"/>
          <w:w w:val="154"/>
          <w:sz w:val="18"/>
          <w:szCs w:val="18"/>
        </w:rPr>
        <w:t>t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o</w:t>
      </w:r>
      <w:r>
        <w:rPr>
          <w:rFonts w:cs="Arial" w:hAnsi="Arial" w:eastAsia="Arial" w:ascii="Arial"/>
          <w:color w:val="191919"/>
          <w:spacing w:val="0"/>
          <w:w w:val="136"/>
          <w:sz w:val="18"/>
          <w:szCs w:val="18"/>
        </w:rPr>
        <w:t>r</w:t>
      </w:r>
      <w:r>
        <w:rPr>
          <w:rFonts w:cs="Arial" w:hAnsi="Arial" w:eastAsia="Arial" w:ascii="Arial"/>
          <w:color w:val="191919"/>
          <w:spacing w:val="0"/>
          <w:w w:val="96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01"/>
          <w:sz w:val="18"/>
          <w:szCs w:val="18"/>
        </w:rPr>
        <w:t>z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01"/>
          <w:sz w:val="18"/>
          <w:szCs w:val="18"/>
        </w:rPr>
        <w:t>c</w:t>
      </w:r>
      <w:r>
        <w:rPr>
          <w:rFonts w:cs="Arial" w:hAnsi="Arial" w:eastAsia="Arial" w:ascii="Arial"/>
          <w:color w:val="191919"/>
          <w:spacing w:val="0"/>
          <w:w w:val="84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19"/>
          <w:sz w:val="18"/>
          <w:szCs w:val="18"/>
        </w:rPr>
        <w:t>ó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n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  </w:t>
      </w:r>
      <w:r>
        <w:rPr>
          <w:rFonts w:cs="Arial" w:hAnsi="Arial" w:eastAsia="Arial" w:ascii="Arial"/>
          <w:color w:val="191919"/>
          <w:spacing w:val="5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81"/>
          <w:sz w:val="18"/>
          <w:szCs w:val="18"/>
        </w:rPr>
        <w:t>p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36"/>
          <w:sz w:val="18"/>
          <w:szCs w:val="18"/>
        </w:rPr>
        <w:t>r</w:t>
      </w:r>
      <w:r>
        <w:rPr>
          <w:rFonts w:cs="Arial" w:hAnsi="Arial" w:eastAsia="Arial" w:ascii="Arial"/>
          <w:color w:val="191919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91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89"/>
          <w:sz w:val="18"/>
          <w:szCs w:val="18"/>
        </w:rPr>
        <w:t>m</w:t>
      </w:r>
      <w:r>
        <w:rPr>
          <w:rFonts w:cs="Arial" w:hAnsi="Arial" w:eastAsia="Arial" w:ascii="Arial"/>
          <w:color w:val="191919"/>
          <w:spacing w:val="0"/>
          <w:w w:val="119"/>
          <w:sz w:val="18"/>
          <w:szCs w:val="18"/>
        </w:rPr>
        <w:t>o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d</w:t>
      </w:r>
      <w:r>
        <w:rPr>
          <w:rFonts w:cs="Arial" w:hAnsi="Arial" w:eastAsia="Arial" w:ascii="Arial"/>
          <w:color w:val="191919"/>
          <w:spacing w:val="0"/>
          <w:w w:val="144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63"/>
          <w:sz w:val="18"/>
          <w:szCs w:val="18"/>
        </w:rPr>
        <w:t>f</w:t>
      </w:r>
      <w:r>
        <w:rPr>
          <w:rFonts w:cs="Arial" w:hAnsi="Arial" w:eastAsia="Arial" w:ascii="Arial"/>
          <w:color w:val="191919"/>
          <w:spacing w:val="0"/>
          <w:w w:val="72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17"/>
          <w:sz w:val="18"/>
          <w:szCs w:val="18"/>
        </w:rPr>
        <w:t>c</w:t>
      </w:r>
      <w:r>
        <w:rPr>
          <w:rFonts w:cs="Arial" w:hAnsi="Arial" w:eastAsia="Arial" w:ascii="Arial"/>
          <w:color w:val="191919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01"/>
          <w:sz w:val="18"/>
          <w:szCs w:val="18"/>
        </w:rPr>
        <w:t>c</w:t>
      </w:r>
      <w:r>
        <w:rPr>
          <w:rFonts w:cs="Arial" w:hAnsi="Arial" w:eastAsia="Arial" w:ascii="Arial"/>
          <w:color w:val="2B2B2B"/>
          <w:spacing w:val="0"/>
          <w:w w:val="96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19"/>
          <w:sz w:val="18"/>
          <w:szCs w:val="18"/>
        </w:rPr>
        <w:t>o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n</w:t>
      </w:r>
      <w:r>
        <w:rPr>
          <w:rFonts w:cs="Arial" w:hAnsi="Arial" w:eastAsia="Arial" w:ascii="Arial"/>
          <w:color w:val="191919"/>
          <w:spacing w:val="0"/>
          <w:w w:val="110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01"/>
          <w:sz w:val="18"/>
          <w:szCs w:val="18"/>
        </w:rPr>
        <w:t>s</w:t>
      </w:r>
      <w:r>
        <w:rPr>
          <w:rFonts w:cs="Arial" w:hAnsi="Arial" w:eastAsia="Arial" w:ascii="Arial"/>
          <w:color w:val="191919"/>
          <w:spacing w:val="8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d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1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81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96"/>
          <w:sz w:val="18"/>
          <w:szCs w:val="18"/>
        </w:rPr>
        <w:t>s</w:t>
      </w:r>
      <w:r>
        <w:rPr>
          <w:rFonts w:cs="Arial" w:hAnsi="Arial" w:eastAsia="Arial" w:ascii="Arial"/>
          <w:color w:val="2B2B2B"/>
          <w:spacing w:val="0"/>
          <w:w w:val="144"/>
          <w:sz w:val="18"/>
          <w:szCs w:val="18"/>
        </w:rPr>
        <w:t>t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17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80"/>
          <w:sz w:val="18"/>
          <w:szCs w:val="18"/>
        </w:rPr>
        <w:t>c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ó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d</w:t>
      </w:r>
      <w:r>
        <w:rPr>
          <w:rFonts w:cs="Arial" w:hAnsi="Arial" w:eastAsia="Arial" w:ascii="Arial"/>
          <w:color w:val="191919"/>
          <w:spacing w:val="0"/>
          <w:w w:val="132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go</w:t>
      </w:r>
      <w:r>
        <w:rPr>
          <w:rFonts w:cs="Arial" w:hAnsi="Arial" w:eastAsia="Arial" w:ascii="Arial"/>
          <w:color w:val="191919"/>
          <w:spacing w:val="17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86"/>
          <w:sz w:val="18"/>
          <w:szCs w:val="18"/>
        </w:rPr>
        <w:t>p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o</w:t>
      </w:r>
      <w:r>
        <w:rPr>
          <w:rFonts w:cs="Arial" w:hAnsi="Arial" w:eastAsia="Arial" w:ascii="Arial"/>
          <w:color w:val="191919"/>
          <w:spacing w:val="0"/>
          <w:w w:val="136"/>
          <w:sz w:val="18"/>
          <w:szCs w:val="18"/>
        </w:rPr>
        <w:t>r</w:t>
      </w:r>
      <w:r>
        <w:rPr>
          <w:rFonts w:cs="Arial" w:hAnsi="Arial" w:eastAsia="Arial" w:ascii="Arial"/>
          <w:color w:val="191919"/>
          <w:spacing w:val="1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86"/>
          <w:sz w:val="18"/>
          <w:szCs w:val="18"/>
        </w:rPr>
        <w:t>p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a</w:t>
      </w:r>
      <w:r>
        <w:rPr>
          <w:rFonts w:cs="Arial" w:hAnsi="Arial" w:eastAsia="Arial" w:ascii="Arial"/>
          <w:color w:val="2B2B2B"/>
          <w:spacing w:val="0"/>
          <w:w w:val="128"/>
          <w:sz w:val="18"/>
          <w:szCs w:val="18"/>
        </w:rPr>
        <w:t>r</w:t>
      </w:r>
      <w:r>
        <w:rPr>
          <w:rFonts w:cs="Arial" w:hAnsi="Arial" w:eastAsia="Arial" w:ascii="Arial"/>
          <w:color w:val="191919"/>
          <w:spacing w:val="0"/>
          <w:w w:val="144"/>
          <w:sz w:val="18"/>
          <w:szCs w:val="18"/>
        </w:rPr>
        <w:t>t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1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81"/>
          <w:sz w:val="18"/>
          <w:szCs w:val="18"/>
        </w:rPr>
        <w:t>d</w:t>
      </w:r>
      <w:r>
        <w:rPr>
          <w:rFonts w:cs="Arial" w:hAnsi="Arial" w:eastAsia="Arial" w:ascii="Arial"/>
          <w:color w:val="191919"/>
          <w:spacing w:val="0"/>
          <w:w w:val="110"/>
          <w:sz w:val="18"/>
          <w:szCs w:val="18"/>
        </w:rPr>
        <w:t>e</w:t>
      </w:r>
      <w:r>
        <w:rPr>
          <w:rFonts w:cs="Arial" w:hAnsi="Arial" w:eastAsia="Arial" w:ascii="Arial"/>
          <w:color w:val="2B2B2B"/>
          <w:spacing w:val="0"/>
          <w:w w:val="120"/>
          <w:sz w:val="18"/>
          <w:szCs w:val="18"/>
        </w:rPr>
        <w:t>l</w:t>
      </w:r>
      <w:r>
        <w:rPr>
          <w:rFonts w:cs="Arial" w:hAnsi="Arial" w:eastAsia="Arial" w:ascii="Arial"/>
          <w:color w:val="2B2B2B"/>
          <w:spacing w:val="17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78"/>
          <w:sz w:val="18"/>
          <w:szCs w:val="18"/>
        </w:rPr>
        <w:t>G</w:t>
      </w:r>
      <w:r>
        <w:rPr>
          <w:rFonts w:cs="Arial" w:hAnsi="Arial" w:eastAsia="Arial" w:ascii="Arial"/>
          <w:color w:val="191919"/>
          <w:spacing w:val="0"/>
          <w:w w:val="108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96"/>
          <w:sz w:val="18"/>
          <w:szCs w:val="18"/>
        </w:rPr>
        <w:t>D</w:t>
      </w:r>
      <w:r>
        <w:rPr>
          <w:rFonts w:cs="Arial" w:hAnsi="Arial" w:eastAsia="Arial" w:ascii="Arial"/>
          <w:color w:val="191919"/>
          <w:spacing w:val="0"/>
          <w:w w:val="115"/>
          <w:sz w:val="18"/>
          <w:szCs w:val="18"/>
        </w:rPr>
        <w:t>M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.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20"/>
          <w:w w:val="100"/>
          <w:sz w:val="18"/>
          <w:szCs w:val="18"/>
        </w:rPr>
        <w:t> </w:t>
      </w:r>
      <w:r>
        <w:rPr>
          <w:rFonts w:cs="Arial" w:hAnsi="Arial" w:eastAsia="Arial" w:ascii="Arial"/>
          <w:b/>
          <w:color w:val="191919"/>
          <w:spacing w:val="0"/>
          <w:w w:val="76"/>
          <w:sz w:val="17"/>
          <w:szCs w:val="17"/>
        </w:rPr>
        <w:t>(</w:t>
      </w:r>
      <w:r>
        <w:rPr>
          <w:rFonts w:cs="Arial" w:hAnsi="Arial" w:eastAsia="Arial" w:ascii="Arial"/>
          <w:b/>
          <w:color w:val="191919"/>
          <w:spacing w:val="0"/>
          <w:w w:val="101"/>
          <w:sz w:val="17"/>
          <w:szCs w:val="17"/>
        </w:rPr>
        <w:t>A</w:t>
      </w:r>
      <w:r>
        <w:rPr>
          <w:rFonts w:cs="Arial" w:hAnsi="Arial" w:eastAsia="Arial" w:ascii="Arial"/>
          <w:b/>
          <w:color w:val="191919"/>
          <w:spacing w:val="0"/>
          <w:w w:val="113"/>
          <w:sz w:val="17"/>
          <w:szCs w:val="17"/>
        </w:rPr>
        <w:t>N</w:t>
      </w:r>
      <w:r>
        <w:rPr>
          <w:rFonts w:cs="Arial" w:hAnsi="Arial" w:eastAsia="Arial" w:ascii="Arial"/>
          <w:b/>
          <w:color w:val="191919"/>
          <w:spacing w:val="0"/>
          <w:w w:val="93"/>
          <w:sz w:val="17"/>
          <w:szCs w:val="17"/>
        </w:rPr>
        <w:t>E</w:t>
      </w:r>
      <w:r>
        <w:rPr>
          <w:rFonts w:cs="Arial" w:hAnsi="Arial" w:eastAsia="Arial" w:ascii="Arial"/>
          <w:b/>
          <w:color w:val="191919"/>
          <w:spacing w:val="0"/>
          <w:w w:val="105"/>
          <w:sz w:val="17"/>
          <w:szCs w:val="17"/>
        </w:rPr>
        <w:t>XO</w:t>
      </w:r>
      <w:r>
        <w:rPr>
          <w:rFonts w:cs="Arial" w:hAnsi="Arial" w:eastAsia="Arial" w:ascii="Arial"/>
          <w:b/>
          <w:color w:val="191919"/>
          <w:spacing w:val="11"/>
          <w:w w:val="100"/>
          <w:sz w:val="17"/>
          <w:szCs w:val="17"/>
        </w:rPr>
        <w:t> </w:t>
      </w:r>
      <w:r>
        <w:rPr>
          <w:rFonts w:cs="Arial" w:hAnsi="Arial" w:eastAsia="Arial" w:ascii="Arial"/>
          <w:b/>
          <w:color w:val="191919"/>
          <w:spacing w:val="0"/>
          <w:w w:val="106"/>
          <w:sz w:val="17"/>
          <w:szCs w:val="17"/>
        </w:rPr>
        <w:t>4</w:t>
      </w:r>
      <w:r>
        <w:rPr>
          <w:rFonts w:cs="Arial" w:hAnsi="Arial" w:eastAsia="Arial" w:ascii="Arial"/>
          <w:b/>
          <w:color w:val="2B2B2B"/>
          <w:spacing w:val="0"/>
          <w:w w:val="110"/>
          <w:sz w:val="17"/>
          <w:szCs w:val="17"/>
        </w:rPr>
        <w:t>)</w:t>
      </w:r>
      <w:r>
        <w:rPr>
          <w:rFonts w:cs="Arial" w:hAnsi="Arial" w:eastAsia="Arial" w:ascii="Arial"/>
          <w:color w:val="000000"/>
          <w:spacing w:val="0"/>
          <w:w w:val="100"/>
          <w:sz w:val="17"/>
          <w:szCs w:val="17"/>
        </w:rPr>
      </w:r>
    </w:p>
    <w:p>
      <w:pPr>
        <w:rPr>
          <w:rFonts w:cs="Arial" w:hAnsi="Arial" w:eastAsia="Arial" w:ascii="Arial"/>
          <w:sz w:val="17"/>
          <w:szCs w:val="17"/>
        </w:rPr>
        <w:jc w:val="both"/>
        <w:spacing w:before="11"/>
        <w:ind w:left="563" w:right="7193"/>
      </w:pPr>
      <w:r>
        <w:rPr>
          <w:rFonts w:cs="Arial" w:hAnsi="Arial" w:eastAsia="Arial" w:ascii="Arial"/>
          <w:b/>
          <w:i/>
          <w:color w:val="191919"/>
          <w:w w:val="86"/>
          <w:sz w:val="17"/>
          <w:szCs w:val="17"/>
        </w:rPr>
        <w:t>C</w:t>
      </w:r>
      <w:r>
        <w:rPr>
          <w:rFonts w:cs="Arial" w:hAnsi="Arial" w:eastAsia="Arial" w:ascii="Arial"/>
          <w:b/>
          <w:i/>
          <w:color w:val="191919"/>
          <w:w w:val="92"/>
          <w:sz w:val="17"/>
          <w:szCs w:val="17"/>
        </w:rPr>
        <w:t>u</w:t>
      </w:r>
      <w:r>
        <w:rPr>
          <w:rFonts w:cs="Arial" w:hAnsi="Arial" w:eastAsia="Arial" w:ascii="Arial"/>
          <w:b/>
          <w:i/>
          <w:color w:val="191919"/>
          <w:w w:val="107"/>
          <w:sz w:val="17"/>
          <w:szCs w:val="17"/>
        </w:rPr>
        <w:t>m</w:t>
      </w:r>
      <w:r>
        <w:rPr>
          <w:rFonts w:cs="Arial" w:hAnsi="Arial" w:eastAsia="Arial" w:ascii="Arial"/>
          <w:b/>
          <w:i/>
          <w:color w:val="191919"/>
          <w:w w:val="106"/>
          <w:sz w:val="17"/>
          <w:szCs w:val="17"/>
        </w:rPr>
        <w:t>p</w:t>
      </w:r>
      <w:r>
        <w:rPr>
          <w:rFonts w:cs="Arial" w:hAnsi="Arial" w:eastAsia="Arial" w:ascii="Arial"/>
          <w:b/>
          <w:i/>
          <w:color w:val="191919"/>
          <w:w w:val="142"/>
          <w:sz w:val="17"/>
          <w:szCs w:val="17"/>
        </w:rPr>
        <w:t>l</w:t>
      </w:r>
      <w:r>
        <w:rPr>
          <w:rFonts w:cs="Arial" w:hAnsi="Arial" w:eastAsia="Arial" w:ascii="Arial"/>
          <w:b/>
          <w:i/>
          <w:color w:val="191919"/>
          <w:w w:val="112"/>
          <w:sz w:val="17"/>
          <w:szCs w:val="17"/>
        </w:rPr>
        <w:t>i</w:t>
      </w:r>
      <w:r>
        <w:rPr>
          <w:rFonts w:cs="Arial" w:hAnsi="Arial" w:eastAsia="Arial" w:ascii="Arial"/>
          <w:b/>
          <w:i/>
          <w:color w:val="191919"/>
          <w:w w:val="98"/>
          <w:sz w:val="17"/>
          <w:szCs w:val="17"/>
        </w:rPr>
        <w:t>m</w:t>
      </w:r>
      <w:r>
        <w:rPr>
          <w:rFonts w:cs="Arial" w:hAnsi="Arial" w:eastAsia="Arial" w:ascii="Arial"/>
          <w:b/>
          <w:i/>
          <w:color w:val="191919"/>
          <w:w w:val="142"/>
          <w:sz w:val="17"/>
          <w:szCs w:val="17"/>
        </w:rPr>
        <w:t>i</w:t>
      </w:r>
      <w:r>
        <w:rPr>
          <w:rFonts w:cs="Arial" w:hAnsi="Arial" w:eastAsia="Arial" w:ascii="Arial"/>
          <w:b/>
          <w:i/>
          <w:color w:val="191919"/>
          <w:w w:val="96"/>
          <w:sz w:val="17"/>
          <w:szCs w:val="17"/>
        </w:rPr>
        <w:t>e</w:t>
      </w:r>
      <w:r>
        <w:rPr>
          <w:rFonts w:cs="Arial" w:hAnsi="Arial" w:eastAsia="Arial" w:ascii="Arial"/>
          <w:b/>
          <w:i/>
          <w:color w:val="191919"/>
          <w:w w:val="101"/>
          <w:sz w:val="17"/>
          <w:szCs w:val="17"/>
        </w:rPr>
        <w:t>n</w:t>
      </w:r>
      <w:r>
        <w:rPr>
          <w:rFonts w:cs="Arial" w:hAnsi="Arial" w:eastAsia="Arial" w:ascii="Arial"/>
          <w:b/>
          <w:i/>
          <w:color w:val="191919"/>
          <w:w w:val="161"/>
          <w:sz w:val="17"/>
          <w:szCs w:val="17"/>
        </w:rPr>
        <w:t>t</w:t>
      </w:r>
      <w:r>
        <w:rPr>
          <w:rFonts w:cs="Arial" w:hAnsi="Arial" w:eastAsia="Arial" w:ascii="Arial"/>
          <w:b/>
          <w:i/>
          <w:color w:val="191919"/>
          <w:w w:val="92"/>
          <w:sz w:val="17"/>
          <w:szCs w:val="17"/>
        </w:rPr>
        <w:t>o</w:t>
      </w:r>
      <w:r>
        <w:rPr>
          <w:rFonts w:cs="Arial" w:hAnsi="Arial" w:eastAsia="Arial" w:ascii="Arial"/>
          <w:b/>
          <w:i/>
          <w:color w:val="2B2B2B"/>
          <w:w w:val="110"/>
          <w:sz w:val="17"/>
          <w:szCs w:val="17"/>
        </w:rPr>
        <w:t>:</w:t>
      </w:r>
      <w:r>
        <w:rPr>
          <w:rFonts w:cs="Arial" w:hAnsi="Arial" w:eastAsia="Arial" w:ascii="Arial"/>
          <w:color w:val="000000"/>
          <w:w w:val="100"/>
          <w:sz w:val="17"/>
          <w:szCs w:val="17"/>
        </w:rPr>
      </w:r>
    </w:p>
    <w:p>
      <w:pPr>
        <w:rPr>
          <w:rFonts w:cs="Arial" w:hAnsi="Arial" w:eastAsia="Arial" w:ascii="Arial"/>
          <w:sz w:val="18"/>
          <w:szCs w:val="18"/>
        </w:rPr>
        <w:jc w:val="both"/>
        <w:spacing w:before="10" w:lineRule="exact" w:line="200"/>
        <w:ind w:left="567" w:right="319" w:hanging="14"/>
      </w:pPr>
      <w:r>
        <w:rPr>
          <w:rFonts w:cs="Arial" w:hAnsi="Arial" w:eastAsia="Arial" w:ascii="Arial"/>
          <w:color w:val="191919"/>
          <w:w w:val="72"/>
          <w:sz w:val="18"/>
          <w:szCs w:val="18"/>
        </w:rPr>
        <w:t>S</w:t>
      </w:r>
      <w:r>
        <w:rPr>
          <w:rFonts w:cs="Arial" w:hAnsi="Arial" w:eastAsia="Arial" w:ascii="Arial"/>
          <w:color w:val="191919"/>
          <w:w w:val="95"/>
          <w:sz w:val="18"/>
          <w:szCs w:val="18"/>
        </w:rPr>
        <w:t>e</w:t>
      </w:r>
      <w:r>
        <w:rPr>
          <w:rFonts w:cs="Arial" w:hAnsi="Arial" w:eastAsia="Arial" w:ascii="Arial"/>
          <w:color w:val="191919"/>
          <w:w w:val="105"/>
          <w:sz w:val="18"/>
          <w:szCs w:val="18"/>
        </w:rPr>
        <w:t>gún</w:t>
      </w:r>
      <w:r>
        <w:rPr>
          <w:rFonts w:cs="Arial" w:hAnsi="Arial" w:eastAsia="Arial" w:ascii="Arial"/>
          <w:color w:val="191919"/>
          <w:spacing w:val="40"/>
          <w:w w:val="105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81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06"/>
          <w:sz w:val="18"/>
          <w:szCs w:val="18"/>
        </w:rPr>
        <w:t>c</w:t>
      </w:r>
      <w:r>
        <w:rPr>
          <w:rFonts w:cs="Arial" w:hAnsi="Arial" w:eastAsia="Arial" w:ascii="Arial"/>
          <w:color w:val="191919"/>
          <w:spacing w:val="0"/>
          <w:w w:val="134"/>
          <w:sz w:val="18"/>
          <w:szCs w:val="18"/>
        </w:rPr>
        <w:t>t</w:t>
      </w:r>
      <w:r>
        <w:rPr>
          <w:rFonts w:cs="Arial" w:hAnsi="Arial" w:eastAsia="Arial" w:ascii="Arial"/>
          <w:color w:val="191919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40"/>
          <w:w w:val="91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d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32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107"/>
          <w:sz w:val="18"/>
          <w:szCs w:val="18"/>
        </w:rPr>
        <w:t>t</w:t>
      </w:r>
      <w:r>
        <w:rPr>
          <w:rFonts w:cs="Arial" w:hAnsi="Arial" w:eastAsia="Arial" w:ascii="Arial"/>
          <w:color w:val="191919"/>
          <w:spacing w:val="0"/>
          <w:w w:val="107"/>
          <w:sz w:val="18"/>
          <w:szCs w:val="18"/>
        </w:rPr>
        <w:t>r</w:t>
      </w:r>
      <w:r>
        <w:rPr>
          <w:rFonts w:cs="Arial" w:hAnsi="Arial" w:eastAsia="Arial" w:ascii="Arial"/>
          <w:color w:val="191919"/>
          <w:spacing w:val="0"/>
          <w:w w:val="107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07"/>
          <w:sz w:val="18"/>
          <w:szCs w:val="18"/>
        </w:rPr>
        <w:t>b</w:t>
      </w:r>
      <w:r>
        <w:rPr>
          <w:rFonts w:cs="Arial" w:hAnsi="Arial" w:eastAsia="Arial" w:ascii="Arial"/>
          <w:color w:val="191919"/>
          <w:spacing w:val="0"/>
          <w:w w:val="107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07"/>
          <w:sz w:val="18"/>
          <w:szCs w:val="18"/>
        </w:rPr>
        <w:t>j</w:t>
      </w:r>
      <w:r>
        <w:rPr>
          <w:rFonts w:cs="Arial" w:hAnsi="Arial" w:eastAsia="Arial" w:ascii="Arial"/>
          <w:color w:val="191919"/>
          <w:spacing w:val="0"/>
          <w:w w:val="107"/>
          <w:sz w:val="18"/>
          <w:szCs w:val="18"/>
        </w:rPr>
        <w:t>o</w:t>
      </w:r>
      <w:r>
        <w:rPr>
          <w:rFonts w:cs="Arial" w:hAnsi="Arial" w:eastAsia="Arial" w:ascii="Arial"/>
          <w:color w:val="191919"/>
          <w:spacing w:val="36"/>
          <w:w w:val="107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d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39"/>
          <w:w w:val="95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125"/>
          <w:sz w:val="18"/>
          <w:szCs w:val="18"/>
        </w:rPr>
        <w:t>f</w:t>
      </w:r>
      <w:r>
        <w:rPr>
          <w:rFonts w:cs="Arial" w:hAnsi="Arial" w:eastAsia="Arial" w:ascii="Arial"/>
          <w:color w:val="191919"/>
          <w:spacing w:val="0"/>
          <w:w w:val="81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06"/>
          <w:sz w:val="18"/>
          <w:szCs w:val="18"/>
        </w:rPr>
        <w:t>c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h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40"/>
          <w:w w:val="105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1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8</w:t>
      </w:r>
      <w:r>
        <w:rPr>
          <w:rFonts w:cs="Arial" w:hAnsi="Arial" w:eastAsia="Arial" w:ascii="Arial"/>
          <w:color w:val="191919"/>
          <w:spacing w:val="27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d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43"/>
          <w:w w:val="95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81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n</w:t>
      </w:r>
      <w:r>
        <w:rPr>
          <w:rFonts w:cs="Arial" w:hAnsi="Arial" w:eastAsia="Arial" w:ascii="Arial"/>
          <w:color w:val="191919"/>
          <w:spacing w:val="0"/>
          <w:w w:val="110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36"/>
          <w:sz w:val="18"/>
          <w:szCs w:val="18"/>
        </w:rPr>
        <w:t>r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o</w:t>
      </w:r>
      <w:r>
        <w:rPr>
          <w:rFonts w:cs="Arial" w:hAnsi="Arial" w:eastAsia="Arial" w:ascii="Arial"/>
          <w:color w:val="191919"/>
          <w:spacing w:val="26"/>
          <w:w w:val="105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d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32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2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0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1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9</w:t>
      </w:r>
      <w:r>
        <w:rPr>
          <w:rFonts w:cs="Arial" w:hAnsi="Arial" w:eastAsia="Arial" w:ascii="Arial"/>
          <w:color w:val="191919"/>
          <w:spacing w:val="42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87"/>
          <w:sz w:val="18"/>
          <w:szCs w:val="18"/>
        </w:rPr>
        <w:t>s</w:t>
      </w:r>
      <w:r>
        <w:rPr>
          <w:rFonts w:cs="Arial" w:hAnsi="Arial" w:eastAsia="Arial" w:ascii="Arial"/>
          <w:color w:val="191919"/>
          <w:spacing w:val="0"/>
          <w:w w:val="87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87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9"/>
          <w:w w:val="87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86"/>
          <w:sz w:val="18"/>
          <w:szCs w:val="18"/>
        </w:rPr>
        <w:t>p</w:t>
      </w:r>
      <w:r>
        <w:rPr>
          <w:rFonts w:cs="Arial" w:hAnsi="Arial" w:eastAsia="Arial" w:ascii="Arial"/>
          <w:color w:val="191919"/>
          <w:spacing w:val="0"/>
          <w:w w:val="136"/>
          <w:sz w:val="18"/>
          <w:szCs w:val="18"/>
        </w:rPr>
        <w:t>r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o</w:t>
      </w:r>
      <w:r>
        <w:rPr>
          <w:rFonts w:cs="Arial" w:hAnsi="Arial" w:eastAsia="Arial" w:ascii="Arial"/>
          <w:color w:val="191919"/>
          <w:spacing w:val="0"/>
          <w:w w:val="96"/>
          <w:sz w:val="18"/>
          <w:szCs w:val="18"/>
        </w:rPr>
        <w:t>c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d</w:t>
      </w:r>
      <w:r>
        <w:rPr>
          <w:rFonts w:cs="Arial" w:hAnsi="Arial" w:eastAsia="Arial" w:ascii="Arial"/>
          <w:color w:val="191919"/>
          <w:spacing w:val="0"/>
          <w:w w:val="110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36"/>
          <w:w w:val="11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81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81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9"/>
          <w:w w:val="81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60"/>
          <w:sz w:val="18"/>
          <w:szCs w:val="18"/>
        </w:rPr>
        <w:t>l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45"/>
          <w:w w:val="95"/>
          <w:sz w:val="18"/>
          <w:szCs w:val="18"/>
        </w:rPr>
        <w:t> </w:t>
      </w:r>
      <w:r>
        <w:rPr>
          <w:rFonts w:cs="Arial" w:hAnsi="Arial" w:eastAsia="Arial" w:ascii="Arial"/>
          <w:color w:val="2B2B2B"/>
          <w:spacing w:val="0"/>
          <w:w w:val="60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n</w:t>
      </w:r>
      <w:r>
        <w:rPr>
          <w:rFonts w:cs="Arial" w:hAnsi="Arial" w:eastAsia="Arial" w:ascii="Arial"/>
          <w:color w:val="2B2B2B"/>
          <w:spacing w:val="0"/>
          <w:w w:val="101"/>
          <w:sz w:val="18"/>
          <w:szCs w:val="18"/>
        </w:rPr>
        <w:t>s</w:t>
      </w:r>
      <w:r>
        <w:rPr>
          <w:rFonts w:cs="Arial" w:hAnsi="Arial" w:eastAsia="Arial" w:ascii="Arial"/>
          <w:color w:val="191919"/>
          <w:spacing w:val="0"/>
          <w:w w:val="144"/>
          <w:sz w:val="18"/>
          <w:szCs w:val="18"/>
        </w:rPr>
        <w:t>t</w:t>
      </w:r>
      <w:r>
        <w:rPr>
          <w:rFonts w:cs="Arial" w:hAnsi="Arial" w:eastAsia="Arial" w:ascii="Arial"/>
          <w:color w:val="191919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20"/>
          <w:sz w:val="18"/>
          <w:szCs w:val="18"/>
        </w:rPr>
        <w:t>l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06"/>
          <w:sz w:val="18"/>
          <w:szCs w:val="18"/>
        </w:rPr>
        <w:t>c</w:t>
      </w:r>
      <w:r>
        <w:rPr>
          <w:rFonts w:cs="Arial" w:hAnsi="Arial" w:eastAsia="Arial" w:ascii="Arial"/>
          <w:color w:val="2B2B2B"/>
          <w:spacing w:val="0"/>
          <w:w w:val="96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10"/>
          <w:sz w:val="18"/>
          <w:szCs w:val="18"/>
        </w:rPr>
        <w:t>ó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n</w:t>
      </w:r>
      <w:r>
        <w:rPr>
          <w:rFonts w:cs="Arial" w:hAnsi="Arial" w:eastAsia="Arial" w:ascii="Arial"/>
          <w:color w:val="2B2B2B"/>
          <w:spacing w:val="0"/>
          <w:w w:val="115"/>
          <w:sz w:val="18"/>
          <w:szCs w:val="18"/>
        </w:rPr>
        <w:t>,</w:t>
      </w:r>
      <w:r>
        <w:rPr>
          <w:rFonts w:cs="Arial" w:hAnsi="Arial" w:eastAsia="Arial" w:ascii="Arial"/>
          <w:color w:val="2B2B2B"/>
          <w:spacing w:val="0"/>
          <w:w w:val="115"/>
          <w:sz w:val="18"/>
          <w:szCs w:val="18"/>
        </w:rPr>
        <w:t> </w:t>
      </w:r>
      <w:r>
        <w:rPr>
          <w:rFonts w:cs="Arial" w:hAnsi="Arial" w:eastAsia="Arial" w:ascii="Arial"/>
          <w:color w:val="2B2B2B"/>
          <w:spacing w:val="0"/>
          <w:w w:val="115"/>
          <w:sz w:val="18"/>
          <w:szCs w:val="18"/>
        </w:rPr>
        <w:t> </w:t>
      </w:r>
      <w:r>
        <w:rPr>
          <w:rFonts w:cs="Arial" w:hAnsi="Arial" w:eastAsia="Arial" w:ascii="Arial"/>
          <w:color w:val="2B2B2B"/>
          <w:spacing w:val="0"/>
          <w:w w:val="92"/>
          <w:sz w:val="18"/>
          <w:szCs w:val="18"/>
        </w:rPr>
        <w:t>m</w:t>
      </w:r>
      <w:r>
        <w:rPr>
          <w:rFonts w:cs="Arial" w:hAnsi="Arial" w:eastAsia="Arial" w:ascii="Arial"/>
          <w:color w:val="2B2B2B"/>
          <w:spacing w:val="0"/>
          <w:w w:val="132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g</w:t>
      </w:r>
      <w:r>
        <w:rPr>
          <w:rFonts w:cs="Arial" w:hAnsi="Arial" w:eastAsia="Arial" w:ascii="Arial"/>
          <w:color w:val="191919"/>
          <w:spacing w:val="0"/>
          <w:w w:val="120"/>
          <w:sz w:val="18"/>
          <w:szCs w:val="18"/>
        </w:rPr>
        <w:t>r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a</w:t>
      </w:r>
      <w:r>
        <w:rPr>
          <w:rFonts w:cs="Arial" w:hAnsi="Arial" w:eastAsia="Arial" w:ascii="Arial"/>
          <w:color w:val="2B2B2B"/>
          <w:spacing w:val="0"/>
          <w:w w:val="106"/>
          <w:sz w:val="18"/>
          <w:szCs w:val="18"/>
        </w:rPr>
        <w:t>c</w:t>
      </w:r>
      <w:r>
        <w:rPr>
          <w:rFonts w:cs="Arial" w:hAnsi="Arial" w:eastAsia="Arial" w:ascii="Arial"/>
          <w:color w:val="2B2B2B"/>
          <w:spacing w:val="0"/>
          <w:w w:val="96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10"/>
          <w:sz w:val="18"/>
          <w:szCs w:val="18"/>
        </w:rPr>
        <w:t>ó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n</w:t>
      </w:r>
      <w:r>
        <w:rPr>
          <w:rFonts w:cs="Arial" w:hAnsi="Arial" w:eastAsia="Arial" w:ascii="Arial"/>
          <w:color w:val="191919"/>
          <w:spacing w:val="4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48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10"/>
          <w:sz w:val="18"/>
          <w:szCs w:val="18"/>
        </w:rPr>
        <w:t>n</w:t>
      </w:r>
      <w:r>
        <w:rPr>
          <w:rFonts w:cs="Arial" w:hAnsi="Arial" w:eastAsia="Arial" w:ascii="Arial"/>
          <w:color w:val="191919"/>
          <w:spacing w:val="0"/>
          <w:w w:val="154"/>
          <w:sz w:val="18"/>
          <w:szCs w:val="18"/>
        </w:rPr>
        <w:t>t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g</w:t>
      </w:r>
      <w:r>
        <w:rPr>
          <w:rFonts w:cs="Arial" w:hAnsi="Arial" w:eastAsia="Arial" w:ascii="Arial"/>
          <w:color w:val="2B2B2B"/>
          <w:spacing w:val="0"/>
          <w:w w:val="136"/>
          <w:sz w:val="18"/>
          <w:szCs w:val="18"/>
        </w:rPr>
        <w:t>r</w:t>
      </w:r>
      <w:r>
        <w:rPr>
          <w:rFonts w:cs="Arial" w:hAnsi="Arial" w:eastAsia="Arial" w:ascii="Arial"/>
          <w:color w:val="191919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06"/>
          <w:sz w:val="18"/>
          <w:szCs w:val="18"/>
        </w:rPr>
        <w:t>c</w:t>
      </w:r>
      <w:r>
        <w:rPr>
          <w:rFonts w:cs="Arial" w:hAnsi="Arial" w:eastAsia="Arial" w:ascii="Arial"/>
          <w:color w:val="191919"/>
          <w:spacing w:val="0"/>
          <w:w w:val="108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10"/>
          <w:sz w:val="18"/>
          <w:szCs w:val="18"/>
        </w:rPr>
        <w:t>ó</w:t>
      </w:r>
      <w:r>
        <w:rPr>
          <w:rFonts w:cs="Arial" w:hAnsi="Arial" w:eastAsia="Arial" w:ascii="Arial"/>
          <w:color w:val="2B2B2B"/>
          <w:spacing w:val="0"/>
          <w:w w:val="105"/>
          <w:sz w:val="18"/>
          <w:szCs w:val="18"/>
        </w:rPr>
        <w:t>n</w:t>
      </w:r>
      <w:r>
        <w:rPr>
          <w:rFonts w:cs="Arial" w:hAnsi="Arial" w:eastAsia="Arial" w:ascii="Arial"/>
          <w:color w:val="2B2B2B"/>
          <w:spacing w:val="17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d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18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48"/>
          <w:sz w:val="18"/>
          <w:szCs w:val="18"/>
        </w:rPr>
        <w:t>l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90"/>
          <w:sz w:val="18"/>
          <w:szCs w:val="18"/>
        </w:rPr>
        <w:t>s</w:t>
      </w:r>
      <w:r>
        <w:rPr>
          <w:rFonts w:cs="Arial" w:hAnsi="Arial" w:eastAsia="Arial" w:ascii="Arial"/>
          <w:color w:val="191919"/>
          <w:spacing w:val="22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93"/>
          <w:sz w:val="18"/>
          <w:szCs w:val="18"/>
        </w:rPr>
        <w:t>b</w:t>
      </w:r>
      <w:r>
        <w:rPr>
          <w:rFonts w:cs="Arial" w:hAnsi="Arial" w:eastAsia="Arial" w:ascii="Arial"/>
          <w:color w:val="191919"/>
          <w:spacing w:val="0"/>
          <w:w w:val="93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93"/>
          <w:sz w:val="18"/>
          <w:szCs w:val="18"/>
        </w:rPr>
        <w:t>s</w:t>
      </w:r>
      <w:r>
        <w:rPr>
          <w:rFonts w:cs="Arial" w:hAnsi="Arial" w:eastAsia="Arial" w:ascii="Arial"/>
          <w:color w:val="191919"/>
          <w:spacing w:val="0"/>
          <w:w w:val="93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93"/>
          <w:sz w:val="18"/>
          <w:szCs w:val="18"/>
        </w:rPr>
        <w:t>s</w:t>
      </w:r>
      <w:r>
        <w:rPr>
          <w:rFonts w:cs="Arial" w:hAnsi="Arial" w:eastAsia="Arial" w:ascii="Arial"/>
          <w:color w:val="191919"/>
          <w:spacing w:val="22"/>
          <w:w w:val="93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93"/>
          <w:sz w:val="18"/>
          <w:szCs w:val="18"/>
        </w:rPr>
        <w:t>d</w:t>
      </w:r>
      <w:r>
        <w:rPr>
          <w:rFonts w:cs="Arial" w:hAnsi="Arial" w:eastAsia="Arial" w:ascii="Arial"/>
          <w:color w:val="191919"/>
          <w:spacing w:val="0"/>
          <w:w w:val="93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16"/>
          <w:w w:val="93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81"/>
          <w:sz w:val="18"/>
          <w:szCs w:val="18"/>
        </w:rPr>
        <w:t>d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54"/>
          <w:sz w:val="18"/>
          <w:szCs w:val="18"/>
        </w:rPr>
        <w:t>t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o</w:t>
      </w:r>
      <w:r>
        <w:rPr>
          <w:rFonts w:cs="Arial" w:hAnsi="Arial" w:eastAsia="Arial" w:ascii="Arial"/>
          <w:color w:val="191919"/>
          <w:spacing w:val="0"/>
          <w:w w:val="90"/>
          <w:sz w:val="18"/>
          <w:szCs w:val="18"/>
        </w:rPr>
        <w:t>s</w:t>
      </w:r>
      <w:r>
        <w:rPr>
          <w:rFonts w:cs="Arial" w:hAnsi="Arial" w:eastAsia="Arial" w:ascii="Arial"/>
          <w:color w:val="191919"/>
          <w:spacing w:val="1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81"/>
          <w:sz w:val="18"/>
          <w:szCs w:val="18"/>
        </w:rPr>
        <w:t>u</w:t>
      </w:r>
      <w:r>
        <w:rPr>
          <w:rFonts w:cs="Arial" w:hAnsi="Arial" w:eastAsia="Arial" w:ascii="Arial"/>
          <w:color w:val="191919"/>
          <w:spacing w:val="0"/>
          <w:w w:val="144"/>
          <w:sz w:val="18"/>
          <w:szCs w:val="18"/>
        </w:rPr>
        <w:t>r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ba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n</w:t>
      </w:r>
      <w:r>
        <w:rPr>
          <w:rFonts w:cs="Arial" w:hAnsi="Arial" w:eastAsia="Arial" w:ascii="Arial"/>
          <w:color w:val="191919"/>
          <w:spacing w:val="0"/>
          <w:w w:val="115"/>
          <w:sz w:val="18"/>
          <w:szCs w:val="18"/>
        </w:rPr>
        <w:t>o</w:t>
      </w:r>
      <w:r>
        <w:rPr>
          <w:rFonts w:cs="Arial" w:hAnsi="Arial" w:eastAsia="Arial" w:ascii="Arial"/>
          <w:color w:val="191919"/>
          <w:spacing w:val="1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100"/>
          <w:sz w:val="16"/>
          <w:szCs w:val="16"/>
        </w:rPr>
        <w:t>y</w:t>
      </w:r>
      <w:r>
        <w:rPr>
          <w:rFonts w:cs="Arial" w:hAnsi="Arial" w:eastAsia="Arial" w:ascii="Arial"/>
          <w:color w:val="191919"/>
          <w:spacing w:val="25"/>
          <w:w w:val="100"/>
          <w:sz w:val="16"/>
          <w:szCs w:val="16"/>
        </w:rPr>
        <w:t> </w:t>
      </w:r>
      <w:r>
        <w:rPr>
          <w:rFonts w:cs="Arial" w:hAnsi="Arial" w:eastAsia="Arial" w:ascii="Arial"/>
          <w:color w:val="191919"/>
          <w:spacing w:val="0"/>
          <w:w w:val="96"/>
          <w:sz w:val="18"/>
          <w:szCs w:val="18"/>
        </w:rPr>
        <w:t>r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u</w:t>
      </w:r>
      <w:r>
        <w:rPr>
          <w:rFonts w:cs="Arial" w:hAnsi="Arial" w:eastAsia="Arial" w:ascii="Arial"/>
          <w:color w:val="191919"/>
          <w:spacing w:val="0"/>
          <w:w w:val="136"/>
          <w:sz w:val="18"/>
          <w:szCs w:val="18"/>
        </w:rPr>
        <w:t>r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08"/>
          <w:sz w:val="18"/>
          <w:szCs w:val="18"/>
        </w:rPr>
        <w:t>l</w:t>
      </w:r>
      <w:r>
        <w:rPr>
          <w:rFonts w:cs="Arial" w:hAnsi="Arial" w:eastAsia="Arial" w:ascii="Arial"/>
          <w:color w:val="191919"/>
          <w:spacing w:val="17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n</w:t>
      </w:r>
      <w:r>
        <w:rPr>
          <w:rFonts w:cs="Arial" w:hAnsi="Arial" w:eastAsia="Arial" w:ascii="Arial"/>
          <w:color w:val="191919"/>
          <w:spacing w:val="20"/>
          <w:w w:val="95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l</w:t>
      </w:r>
      <w:r>
        <w:rPr>
          <w:rFonts w:cs="Arial" w:hAnsi="Arial" w:eastAsia="Arial" w:ascii="Arial"/>
          <w:color w:val="191919"/>
          <w:spacing w:val="11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64"/>
          <w:sz w:val="18"/>
          <w:szCs w:val="18"/>
        </w:rPr>
        <w:t>S</w:t>
      </w:r>
      <w:r>
        <w:rPr>
          <w:rFonts w:cs="Arial" w:hAnsi="Arial" w:eastAsia="Arial" w:ascii="Arial"/>
          <w:color w:val="2B2B2B"/>
          <w:spacing w:val="0"/>
          <w:w w:val="96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07"/>
          <w:sz w:val="18"/>
          <w:szCs w:val="18"/>
        </w:rPr>
        <w:t>N</w:t>
      </w:r>
      <w:r>
        <w:rPr>
          <w:rFonts w:cs="Arial" w:hAnsi="Arial" w:eastAsia="Arial" w:ascii="Arial"/>
          <w:color w:val="191919"/>
          <w:spacing w:val="0"/>
          <w:w w:val="108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T</w:t>
      </w:r>
      <w:r>
        <w:rPr>
          <w:rFonts w:cs="Arial" w:hAnsi="Arial" w:eastAsia="Arial" w:ascii="Arial"/>
          <w:color w:val="191919"/>
          <w:spacing w:val="17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68"/>
          <w:sz w:val="18"/>
          <w:szCs w:val="18"/>
        </w:rPr>
        <w:t>P</w:t>
      </w:r>
      <w:r>
        <w:rPr>
          <w:rFonts w:cs="Arial" w:hAnsi="Arial" w:eastAsia="Arial" w:ascii="Arial"/>
          <w:color w:val="2B2B2B"/>
          <w:spacing w:val="0"/>
          <w:w w:val="95"/>
          <w:sz w:val="18"/>
          <w:szCs w:val="18"/>
        </w:rPr>
        <w:t>L</w:t>
      </w:r>
      <w:r>
        <w:rPr>
          <w:rFonts w:cs="Arial" w:hAnsi="Arial" w:eastAsia="Arial" w:ascii="Arial"/>
          <w:color w:val="191919"/>
          <w:spacing w:val="0"/>
          <w:w w:val="88"/>
          <w:sz w:val="18"/>
          <w:szCs w:val="18"/>
        </w:rPr>
        <w:t>U</w:t>
      </w:r>
      <w:r>
        <w:rPr>
          <w:rFonts w:cs="Arial" w:hAnsi="Arial" w:eastAsia="Arial" w:ascii="Arial"/>
          <w:color w:val="191919"/>
          <w:spacing w:val="0"/>
          <w:w w:val="92"/>
          <w:sz w:val="18"/>
          <w:szCs w:val="18"/>
        </w:rPr>
        <w:t>S</w:t>
      </w:r>
      <w:r>
        <w:rPr>
          <w:rFonts w:cs="Arial" w:hAnsi="Arial" w:eastAsia="Arial" w:ascii="Arial"/>
          <w:color w:val="191919"/>
          <w:spacing w:val="0"/>
          <w:w w:val="67"/>
          <w:sz w:val="18"/>
          <w:szCs w:val="18"/>
        </w:rPr>
        <w:t>.</w:t>
      </w:r>
      <w:r>
        <w:rPr>
          <w:rFonts w:cs="Arial" w:hAnsi="Arial" w:eastAsia="Arial" w:ascii="Arial"/>
          <w:color w:val="000000"/>
          <w:spacing w:val="0"/>
          <w:w w:val="100"/>
          <w:sz w:val="18"/>
          <w:szCs w:val="18"/>
        </w:rPr>
      </w:r>
    </w:p>
    <w:p>
      <w:pPr>
        <w:rPr>
          <w:sz w:val="19"/>
          <w:szCs w:val="19"/>
        </w:rPr>
        <w:jc w:val="left"/>
        <w:spacing w:before="9" w:lineRule="exact" w:line="180"/>
      </w:pPr>
      <w:r>
        <w:rPr>
          <w:sz w:val="19"/>
          <w:szCs w:val="19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rFonts w:cs="Arial" w:hAnsi="Arial" w:eastAsia="Arial" w:ascii="Arial"/>
          <w:sz w:val="17"/>
          <w:szCs w:val="17"/>
        </w:rPr>
        <w:jc w:val="both"/>
        <w:ind w:left="558" w:right="7035"/>
      </w:pPr>
      <w:r>
        <w:rPr>
          <w:rFonts w:cs="Arial" w:hAnsi="Arial" w:eastAsia="Arial" w:ascii="Arial"/>
          <w:b/>
          <w:i/>
          <w:color w:val="191919"/>
          <w:w w:val="97"/>
          <w:sz w:val="17"/>
          <w:szCs w:val="17"/>
        </w:rPr>
        <w:t>P</w:t>
      </w:r>
      <w:r>
        <w:rPr>
          <w:rFonts w:cs="Arial" w:hAnsi="Arial" w:eastAsia="Arial" w:ascii="Arial"/>
          <w:b/>
          <w:i/>
          <w:color w:val="191919"/>
          <w:w w:val="108"/>
          <w:sz w:val="17"/>
          <w:szCs w:val="17"/>
        </w:rPr>
        <w:t>r</w:t>
      </w:r>
      <w:r>
        <w:rPr>
          <w:rFonts w:cs="Arial" w:hAnsi="Arial" w:eastAsia="Arial" w:ascii="Arial"/>
          <w:b/>
          <w:i/>
          <w:color w:val="191919"/>
          <w:w w:val="87"/>
          <w:sz w:val="17"/>
          <w:szCs w:val="17"/>
        </w:rPr>
        <w:t>o</w:t>
      </w:r>
      <w:r>
        <w:rPr>
          <w:rFonts w:cs="Arial" w:hAnsi="Arial" w:eastAsia="Arial" w:ascii="Arial"/>
          <w:b/>
          <w:i/>
          <w:color w:val="191919"/>
          <w:w w:val="115"/>
          <w:sz w:val="17"/>
          <w:szCs w:val="17"/>
        </w:rPr>
        <w:t>d</w:t>
      </w:r>
      <w:r>
        <w:rPr>
          <w:rFonts w:cs="Arial" w:hAnsi="Arial" w:eastAsia="Arial" w:ascii="Arial"/>
          <w:b/>
          <w:i/>
          <w:color w:val="191919"/>
          <w:w w:val="101"/>
          <w:sz w:val="17"/>
          <w:szCs w:val="17"/>
        </w:rPr>
        <w:t>u</w:t>
      </w:r>
      <w:r>
        <w:rPr>
          <w:rFonts w:cs="Arial" w:hAnsi="Arial" w:eastAsia="Arial" w:ascii="Arial"/>
          <w:b/>
          <w:i/>
          <w:color w:val="191919"/>
          <w:w w:val="91"/>
          <w:sz w:val="17"/>
          <w:szCs w:val="17"/>
        </w:rPr>
        <w:t>c</w:t>
      </w:r>
      <w:r>
        <w:rPr>
          <w:rFonts w:cs="Arial" w:hAnsi="Arial" w:eastAsia="Arial" w:ascii="Arial"/>
          <w:b/>
          <w:i/>
          <w:color w:val="2B2B2B"/>
          <w:w w:val="144"/>
          <w:sz w:val="17"/>
          <w:szCs w:val="17"/>
        </w:rPr>
        <w:t>t</w:t>
      </w:r>
      <w:r>
        <w:rPr>
          <w:rFonts w:cs="Arial" w:hAnsi="Arial" w:eastAsia="Arial" w:ascii="Arial"/>
          <w:b/>
          <w:i/>
          <w:color w:val="2B2B2B"/>
          <w:w w:val="92"/>
          <w:sz w:val="17"/>
          <w:szCs w:val="17"/>
        </w:rPr>
        <w:t>o</w:t>
      </w:r>
      <w:r>
        <w:rPr>
          <w:rFonts w:cs="Arial" w:hAnsi="Arial" w:eastAsia="Arial" w:ascii="Arial"/>
          <w:b/>
          <w:i/>
          <w:color w:val="2B2B2B"/>
          <w:w w:val="100"/>
          <w:sz w:val="17"/>
          <w:szCs w:val="17"/>
        </w:rPr>
        <w:t> </w:t>
      </w:r>
      <w:r>
        <w:rPr>
          <w:rFonts w:cs="Arial" w:hAnsi="Arial" w:eastAsia="Arial" w:ascii="Arial"/>
          <w:b/>
          <w:i/>
          <w:color w:val="2B2B2B"/>
          <w:spacing w:val="-22"/>
          <w:w w:val="100"/>
          <w:sz w:val="17"/>
          <w:szCs w:val="17"/>
        </w:rPr>
        <w:t> </w:t>
      </w:r>
      <w:r>
        <w:rPr>
          <w:rFonts w:cs="Arial" w:hAnsi="Arial" w:eastAsia="Arial" w:ascii="Arial"/>
          <w:b/>
          <w:i/>
          <w:color w:val="191919"/>
          <w:spacing w:val="0"/>
          <w:w w:val="106"/>
          <w:sz w:val="17"/>
          <w:szCs w:val="17"/>
        </w:rPr>
        <w:t>7</w:t>
      </w:r>
      <w:r>
        <w:rPr>
          <w:rFonts w:cs="Arial" w:hAnsi="Arial" w:eastAsia="Arial" w:ascii="Arial"/>
          <w:b/>
          <w:i/>
          <w:color w:val="191919"/>
          <w:spacing w:val="0"/>
          <w:w w:val="50"/>
          <w:sz w:val="17"/>
          <w:szCs w:val="17"/>
        </w:rPr>
        <w:t>.</w:t>
      </w:r>
      <w:r>
        <w:rPr>
          <w:rFonts w:cs="Arial" w:hAnsi="Arial" w:eastAsia="Arial" w:ascii="Arial"/>
          <w:b/>
          <w:i/>
          <w:color w:val="191919"/>
          <w:spacing w:val="0"/>
          <w:w w:val="116"/>
          <w:sz w:val="17"/>
          <w:szCs w:val="17"/>
        </w:rPr>
        <w:t>1</w:t>
      </w:r>
      <w:r>
        <w:rPr>
          <w:rFonts w:cs="Arial" w:hAnsi="Arial" w:eastAsia="Arial" w:ascii="Arial"/>
          <w:b/>
          <w:i/>
          <w:color w:val="191919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b/>
          <w:i/>
          <w:color w:val="191919"/>
          <w:spacing w:val="-17"/>
          <w:w w:val="100"/>
          <w:sz w:val="17"/>
          <w:szCs w:val="17"/>
        </w:rPr>
        <w:t> </w:t>
      </w:r>
      <w:r>
        <w:rPr>
          <w:rFonts w:cs="Arial" w:hAnsi="Arial" w:eastAsia="Arial" w:ascii="Arial"/>
          <w:b/>
          <w:i/>
          <w:color w:val="2B2B2B"/>
          <w:spacing w:val="0"/>
          <w:w w:val="118"/>
          <w:sz w:val="17"/>
          <w:szCs w:val="17"/>
        </w:rPr>
        <w:t>(</w:t>
      </w:r>
      <w:r>
        <w:rPr>
          <w:rFonts w:cs="Arial" w:hAnsi="Arial" w:eastAsia="Arial" w:ascii="Arial"/>
          <w:b/>
          <w:i/>
          <w:color w:val="191919"/>
          <w:spacing w:val="0"/>
          <w:w w:val="96"/>
          <w:sz w:val="17"/>
          <w:szCs w:val="17"/>
        </w:rPr>
        <w:t>v</w:t>
      </w:r>
      <w:r>
        <w:rPr>
          <w:rFonts w:cs="Arial" w:hAnsi="Arial" w:eastAsia="Arial" w:ascii="Arial"/>
          <w:b/>
          <w:i/>
          <w:color w:val="191919"/>
          <w:spacing w:val="0"/>
          <w:w w:val="101"/>
          <w:sz w:val="17"/>
          <w:szCs w:val="17"/>
        </w:rPr>
        <w:t>):</w:t>
      </w:r>
      <w:r>
        <w:rPr>
          <w:rFonts w:cs="Arial" w:hAnsi="Arial" w:eastAsia="Arial" w:ascii="Arial"/>
          <w:color w:val="000000"/>
          <w:spacing w:val="0"/>
          <w:w w:val="100"/>
          <w:sz w:val="17"/>
          <w:szCs w:val="17"/>
        </w:rPr>
      </w:r>
    </w:p>
    <w:p>
      <w:pPr>
        <w:rPr>
          <w:rFonts w:cs="Arial" w:hAnsi="Arial" w:eastAsia="Arial" w:ascii="Arial"/>
          <w:sz w:val="18"/>
          <w:szCs w:val="18"/>
        </w:rPr>
        <w:jc w:val="both"/>
        <w:spacing w:before="2"/>
        <w:ind w:left="558" w:right="324"/>
      </w:pPr>
      <w:r>
        <w:rPr>
          <w:rFonts w:cs="Arial" w:hAnsi="Arial" w:eastAsia="Arial" w:ascii="Arial"/>
          <w:color w:val="191919"/>
          <w:w w:val="77"/>
          <w:sz w:val="18"/>
          <w:szCs w:val="18"/>
        </w:rPr>
        <w:t>C</w:t>
      </w:r>
      <w:r>
        <w:rPr>
          <w:rFonts w:cs="Arial" w:hAnsi="Arial" w:eastAsia="Arial" w:ascii="Arial"/>
          <w:color w:val="191919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91919"/>
          <w:w w:val="136"/>
          <w:sz w:val="18"/>
          <w:szCs w:val="18"/>
        </w:rPr>
        <w:t>r</w:t>
      </w:r>
      <w:r>
        <w:rPr>
          <w:rFonts w:cs="Arial" w:hAnsi="Arial" w:eastAsia="Arial" w:ascii="Arial"/>
          <w:color w:val="191919"/>
          <w:w w:val="134"/>
          <w:sz w:val="18"/>
          <w:szCs w:val="18"/>
        </w:rPr>
        <w:t>t</w:t>
      </w:r>
      <w:r>
        <w:rPr>
          <w:rFonts w:cs="Arial" w:hAnsi="Arial" w:eastAsia="Arial" w:ascii="Arial"/>
          <w:color w:val="191919"/>
          <w:w w:val="105"/>
          <w:sz w:val="18"/>
          <w:szCs w:val="18"/>
        </w:rPr>
        <w:t>o</w:t>
      </w:r>
      <w:r>
        <w:rPr>
          <w:rFonts w:cs="Arial" w:hAnsi="Arial" w:eastAsia="Arial" w:ascii="Arial"/>
          <w:color w:val="191919"/>
          <w:w w:val="100"/>
          <w:sz w:val="18"/>
          <w:szCs w:val="18"/>
        </w:rPr>
        <w:t>g</w:t>
      </w:r>
      <w:r>
        <w:rPr>
          <w:rFonts w:cs="Arial" w:hAnsi="Arial" w:eastAsia="Arial" w:ascii="Arial"/>
          <w:color w:val="2B2B2B"/>
          <w:w w:val="136"/>
          <w:sz w:val="18"/>
          <w:szCs w:val="18"/>
        </w:rPr>
        <w:t>r</w:t>
      </w:r>
      <w:r>
        <w:rPr>
          <w:rFonts w:cs="Arial" w:hAnsi="Arial" w:eastAsia="Arial" w:ascii="Arial"/>
          <w:color w:val="191919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91919"/>
          <w:w w:val="163"/>
          <w:sz w:val="18"/>
          <w:szCs w:val="18"/>
        </w:rPr>
        <w:t>f</w:t>
      </w:r>
      <w:r>
        <w:rPr>
          <w:rFonts w:cs="Arial" w:hAnsi="Arial" w:eastAsia="Arial" w:ascii="Arial"/>
          <w:color w:val="191919"/>
          <w:w w:val="86"/>
          <w:sz w:val="18"/>
          <w:szCs w:val="18"/>
        </w:rPr>
        <w:t>ía</w:t>
      </w:r>
      <w:r>
        <w:rPr>
          <w:rFonts w:cs="Arial" w:hAnsi="Arial" w:eastAsia="Arial" w:ascii="Arial"/>
          <w:color w:val="191919"/>
          <w:spacing w:val="4"/>
          <w:w w:val="86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125"/>
          <w:sz w:val="18"/>
          <w:szCs w:val="18"/>
        </w:rPr>
        <w:t>t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08"/>
          <w:sz w:val="18"/>
          <w:szCs w:val="18"/>
        </w:rPr>
        <w:t>m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á</w:t>
      </w:r>
      <w:r>
        <w:rPr>
          <w:rFonts w:cs="Arial" w:hAnsi="Arial" w:eastAsia="Arial" w:ascii="Arial"/>
          <w:color w:val="191919"/>
          <w:spacing w:val="0"/>
          <w:w w:val="154"/>
          <w:sz w:val="18"/>
          <w:szCs w:val="18"/>
        </w:rPr>
        <w:t>t</w:t>
      </w:r>
      <w:r>
        <w:rPr>
          <w:rFonts w:cs="Arial" w:hAnsi="Arial" w:eastAsia="Arial" w:ascii="Arial"/>
          <w:color w:val="191919"/>
          <w:spacing w:val="0"/>
          <w:w w:val="96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06"/>
          <w:sz w:val="18"/>
          <w:szCs w:val="18"/>
        </w:rPr>
        <w:t>c</w:t>
      </w:r>
      <w:r>
        <w:rPr>
          <w:rFonts w:cs="Arial" w:hAnsi="Arial" w:eastAsia="Arial" w:ascii="Arial"/>
          <w:color w:val="191919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4"/>
          <w:w w:val="91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87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9"/>
          <w:w w:val="87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87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87"/>
          <w:sz w:val="18"/>
          <w:szCs w:val="18"/>
        </w:rPr>
        <w:t>s</w:t>
      </w:r>
      <w:r>
        <w:rPr>
          <w:rFonts w:cs="Arial" w:hAnsi="Arial" w:eastAsia="Arial" w:ascii="Arial"/>
          <w:color w:val="2B2B2B"/>
          <w:spacing w:val="0"/>
          <w:w w:val="87"/>
          <w:sz w:val="18"/>
          <w:szCs w:val="18"/>
        </w:rPr>
        <w:t>c</w:t>
      </w:r>
      <w:r>
        <w:rPr>
          <w:rFonts w:cs="Arial" w:hAnsi="Arial" w:eastAsia="Arial" w:ascii="Arial"/>
          <w:color w:val="191919"/>
          <w:spacing w:val="0"/>
          <w:w w:val="87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87"/>
          <w:sz w:val="18"/>
          <w:szCs w:val="18"/>
        </w:rPr>
        <w:t>l</w:t>
      </w:r>
      <w:r>
        <w:rPr>
          <w:rFonts w:cs="Arial" w:hAnsi="Arial" w:eastAsia="Arial" w:ascii="Arial"/>
          <w:color w:val="191919"/>
          <w:spacing w:val="0"/>
          <w:w w:val="87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87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12"/>
          <w:w w:val="87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81"/>
          <w:sz w:val="18"/>
          <w:szCs w:val="18"/>
        </w:rPr>
        <w:t>1</w:t>
      </w:r>
      <w:r>
        <w:rPr>
          <w:rFonts w:cs="Arial" w:hAnsi="Arial" w:eastAsia="Arial" w:ascii="Arial"/>
          <w:color w:val="4B4B4B"/>
          <w:spacing w:val="0"/>
          <w:w w:val="115"/>
          <w:sz w:val="18"/>
          <w:szCs w:val="18"/>
        </w:rPr>
        <w:t>:</w:t>
      </w:r>
      <w:r>
        <w:rPr>
          <w:rFonts w:cs="Arial" w:hAnsi="Arial" w:eastAsia="Arial" w:ascii="Arial"/>
          <w:color w:val="2B2B2B"/>
          <w:spacing w:val="0"/>
          <w:w w:val="100"/>
          <w:sz w:val="18"/>
          <w:szCs w:val="18"/>
        </w:rPr>
        <w:t>2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5.</w:t>
      </w:r>
      <w:r>
        <w:rPr>
          <w:rFonts w:cs="Arial" w:hAnsi="Arial" w:eastAsia="Arial" w:ascii="Arial"/>
          <w:color w:val="191919"/>
          <w:spacing w:val="0"/>
          <w:w w:val="115"/>
          <w:sz w:val="18"/>
          <w:szCs w:val="18"/>
        </w:rPr>
        <w:t>0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00</w:t>
      </w:r>
      <w:r>
        <w:rPr>
          <w:rFonts w:cs="Arial" w:hAnsi="Arial" w:eastAsia="Arial" w:ascii="Arial"/>
          <w:color w:val="2B2B2B"/>
          <w:spacing w:val="0"/>
          <w:w w:val="77"/>
          <w:sz w:val="18"/>
          <w:szCs w:val="18"/>
        </w:rPr>
        <w:t>,</w:t>
      </w:r>
      <w:r>
        <w:rPr>
          <w:rFonts w:cs="Arial" w:hAnsi="Arial" w:eastAsia="Arial" w:ascii="Arial"/>
          <w:color w:val="2B2B2B"/>
          <w:spacing w:val="0"/>
          <w:w w:val="77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91"/>
          <w:sz w:val="18"/>
          <w:szCs w:val="18"/>
        </w:rPr>
        <w:t>g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n</w:t>
      </w:r>
      <w:r>
        <w:rPr>
          <w:rFonts w:cs="Arial" w:hAnsi="Arial" w:eastAsia="Arial" w:ascii="Arial"/>
          <w:color w:val="2B2B2B"/>
          <w:spacing w:val="0"/>
          <w:w w:val="105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36"/>
          <w:sz w:val="18"/>
          <w:szCs w:val="18"/>
        </w:rPr>
        <w:t>r</w:t>
      </w:r>
      <w:r>
        <w:rPr>
          <w:rFonts w:cs="Arial" w:hAnsi="Arial" w:eastAsia="Arial" w:ascii="Arial"/>
          <w:color w:val="191919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da</w:t>
      </w:r>
      <w:r>
        <w:rPr>
          <w:rFonts w:cs="Arial" w:hAnsi="Arial" w:eastAsia="Arial" w:ascii="Arial"/>
          <w:color w:val="191919"/>
          <w:spacing w:val="9"/>
          <w:w w:val="105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p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o</w:t>
      </w:r>
      <w:r>
        <w:rPr>
          <w:rFonts w:cs="Arial" w:hAnsi="Arial" w:eastAsia="Arial" w:ascii="Arial"/>
          <w:color w:val="2B2B2B"/>
          <w:spacing w:val="0"/>
          <w:w w:val="100"/>
          <w:sz w:val="18"/>
          <w:szCs w:val="18"/>
        </w:rPr>
        <w:t>r</w:t>
      </w:r>
      <w:r>
        <w:rPr>
          <w:rFonts w:cs="Arial" w:hAnsi="Arial" w:eastAsia="Arial" w:ascii="Arial"/>
          <w:color w:val="2B2B2B"/>
          <w:spacing w:val="22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48"/>
          <w:sz w:val="18"/>
          <w:szCs w:val="18"/>
        </w:rPr>
        <w:t>l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96"/>
          <w:sz w:val="18"/>
          <w:szCs w:val="18"/>
        </w:rPr>
        <w:t>s</w:t>
      </w:r>
      <w:r>
        <w:rPr>
          <w:rFonts w:cs="Arial" w:hAnsi="Arial" w:eastAsia="Arial" w:ascii="Arial"/>
          <w:color w:val="191919"/>
          <w:spacing w:val="9"/>
          <w:w w:val="96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48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10"/>
          <w:sz w:val="18"/>
          <w:szCs w:val="18"/>
        </w:rPr>
        <w:t>n</w:t>
      </w:r>
      <w:r>
        <w:rPr>
          <w:rFonts w:cs="Arial" w:hAnsi="Arial" w:eastAsia="Arial" w:ascii="Arial"/>
          <w:color w:val="191919"/>
          <w:spacing w:val="0"/>
          <w:w w:val="101"/>
          <w:sz w:val="18"/>
          <w:szCs w:val="18"/>
        </w:rPr>
        <w:t>s</w:t>
      </w:r>
      <w:r>
        <w:rPr>
          <w:rFonts w:cs="Arial" w:hAnsi="Arial" w:eastAsia="Arial" w:ascii="Arial"/>
          <w:color w:val="191919"/>
          <w:spacing w:val="0"/>
          <w:w w:val="144"/>
          <w:sz w:val="18"/>
          <w:szCs w:val="18"/>
        </w:rPr>
        <w:t>t</w:t>
      </w:r>
      <w:r>
        <w:rPr>
          <w:rFonts w:cs="Arial" w:hAnsi="Arial" w:eastAsia="Arial" w:ascii="Arial"/>
          <w:color w:val="191919"/>
          <w:spacing w:val="0"/>
          <w:w w:val="108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63"/>
          <w:sz w:val="18"/>
          <w:szCs w:val="18"/>
        </w:rPr>
        <w:t>t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u</w:t>
      </w:r>
      <w:r>
        <w:rPr>
          <w:rFonts w:cs="Arial" w:hAnsi="Arial" w:eastAsia="Arial" w:ascii="Arial"/>
          <w:color w:val="191919"/>
          <w:spacing w:val="0"/>
          <w:w w:val="112"/>
          <w:sz w:val="18"/>
          <w:szCs w:val="18"/>
        </w:rPr>
        <w:t>c</w:t>
      </w:r>
      <w:r>
        <w:rPr>
          <w:rFonts w:cs="Arial" w:hAnsi="Arial" w:eastAsia="Arial" w:ascii="Arial"/>
          <w:color w:val="2B2B2B"/>
          <w:spacing w:val="0"/>
          <w:w w:val="96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15"/>
          <w:sz w:val="18"/>
          <w:szCs w:val="18"/>
        </w:rPr>
        <w:t>o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n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90"/>
          <w:sz w:val="18"/>
          <w:szCs w:val="18"/>
        </w:rPr>
        <w:t>s</w:t>
      </w:r>
      <w:r>
        <w:rPr>
          <w:rFonts w:cs="Arial" w:hAnsi="Arial" w:eastAsia="Arial" w:ascii="Arial"/>
          <w:color w:val="191919"/>
          <w:spacing w:val="4"/>
          <w:w w:val="9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80"/>
          <w:sz w:val="18"/>
          <w:szCs w:val="18"/>
        </w:rPr>
        <w:t>c</w:t>
      </w:r>
      <w:r>
        <w:rPr>
          <w:rFonts w:cs="Arial" w:hAnsi="Arial" w:eastAsia="Arial" w:ascii="Arial"/>
          <w:color w:val="191919"/>
          <w:spacing w:val="0"/>
          <w:w w:val="110"/>
          <w:sz w:val="18"/>
          <w:szCs w:val="18"/>
        </w:rPr>
        <w:t>o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m</w:t>
      </w:r>
      <w:r>
        <w:rPr>
          <w:rFonts w:cs="Arial" w:hAnsi="Arial" w:eastAsia="Arial" w:ascii="Arial"/>
          <w:color w:val="191919"/>
          <w:spacing w:val="0"/>
          <w:w w:val="115"/>
          <w:sz w:val="18"/>
          <w:szCs w:val="18"/>
        </w:rPr>
        <w:t>p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44"/>
          <w:sz w:val="18"/>
          <w:szCs w:val="18"/>
        </w:rPr>
        <w:t>t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en</w:t>
      </w:r>
      <w:r>
        <w:rPr>
          <w:rFonts w:cs="Arial" w:hAnsi="Arial" w:eastAsia="Arial" w:ascii="Arial"/>
          <w:color w:val="2B2B2B"/>
          <w:spacing w:val="0"/>
          <w:w w:val="154"/>
          <w:sz w:val="18"/>
          <w:szCs w:val="18"/>
        </w:rPr>
        <w:t>t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90"/>
          <w:sz w:val="18"/>
          <w:szCs w:val="18"/>
        </w:rPr>
        <w:t>s</w:t>
      </w:r>
      <w:r>
        <w:rPr>
          <w:rFonts w:cs="Arial" w:hAnsi="Arial" w:eastAsia="Arial" w:ascii="Arial"/>
          <w:color w:val="2B2B2B"/>
          <w:spacing w:val="0"/>
          <w:w w:val="105"/>
          <w:sz w:val="18"/>
          <w:szCs w:val="18"/>
        </w:rPr>
        <w:t>,</w:t>
      </w:r>
      <w:r>
        <w:rPr>
          <w:rFonts w:cs="Arial" w:hAnsi="Arial" w:eastAsia="Arial" w:ascii="Arial"/>
          <w:color w:val="2B2B2B"/>
          <w:spacing w:val="4"/>
          <w:w w:val="105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q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u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1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3A3A3A"/>
          <w:spacing w:val="0"/>
          <w:w w:val="60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n</w:t>
      </w:r>
      <w:r>
        <w:rPr>
          <w:rFonts w:cs="Arial" w:hAnsi="Arial" w:eastAsia="Arial" w:ascii="Arial"/>
          <w:color w:val="2B2B2B"/>
          <w:spacing w:val="0"/>
          <w:w w:val="106"/>
          <w:sz w:val="18"/>
          <w:szCs w:val="18"/>
        </w:rPr>
        <w:t>c</w:t>
      </w:r>
      <w:r>
        <w:rPr>
          <w:rFonts w:cs="Arial" w:hAnsi="Arial" w:eastAsia="Arial" w:ascii="Arial"/>
          <w:color w:val="191919"/>
          <w:spacing w:val="0"/>
          <w:w w:val="96"/>
          <w:sz w:val="18"/>
          <w:szCs w:val="18"/>
        </w:rPr>
        <w:t>l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u</w:t>
      </w:r>
      <w:r>
        <w:rPr>
          <w:rFonts w:cs="Arial" w:hAnsi="Arial" w:eastAsia="Arial" w:ascii="Arial"/>
          <w:color w:val="191919"/>
          <w:spacing w:val="0"/>
          <w:w w:val="117"/>
          <w:sz w:val="18"/>
          <w:szCs w:val="18"/>
        </w:rPr>
        <w:t>y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81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n</w:t>
      </w:r>
      <w:r>
        <w:rPr>
          <w:rFonts w:cs="Arial" w:hAnsi="Arial" w:eastAsia="Arial" w:ascii="Arial"/>
          <w:color w:val="2B2B2B"/>
          <w:spacing w:val="0"/>
          <w:w w:val="163"/>
          <w:sz w:val="18"/>
          <w:szCs w:val="18"/>
        </w:rPr>
        <w:t>t</w:t>
      </w:r>
      <w:r>
        <w:rPr>
          <w:rFonts w:cs="Arial" w:hAnsi="Arial" w:eastAsia="Arial" w:ascii="Arial"/>
          <w:color w:val="191919"/>
          <w:spacing w:val="0"/>
          <w:w w:val="120"/>
          <w:sz w:val="18"/>
          <w:szCs w:val="18"/>
        </w:rPr>
        <w:t>r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1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91"/>
          <w:sz w:val="18"/>
          <w:szCs w:val="18"/>
        </w:rPr>
        <w:t>o</w:t>
      </w:r>
      <w:r>
        <w:rPr>
          <w:rFonts w:cs="Arial" w:hAnsi="Arial" w:eastAsia="Arial" w:ascii="Arial"/>
          <w:color w:val="2B2B2B"/>
          <w:spacing w:val="0"/>
          <w:w w:val="154"/>
          <w:sz w:val="18"/>
          <w:szCs w:val="18"/>
        </w:rPr>
        <w:t>t</w:t>
      </w:r>
      <w:r>
        <w:rPr>
          <w:rFonts w:cs="Arial" w:hAnsi="Arial" w:eastAsia="Arial" w:ascii="Arial"/>
          <w:color w:val="191919"/>
          <w:spacing w:val="0"/>
          <w:w w:val="120"/>
          <w:sz w:val="18"/>
          <w:szCs w:val="18"/>
        </w:rPr>
        <w:t>r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o</w:t>
      </w:r>
      <w:r>
        <w:rPr>
          <w:rFonts w:cs="Arial" w:hAnsi="Arial" w:eastAsia="Arial" w:ascii="Arial"/>
          <w:color w:val="191919"/>
          <w:spacing w:val="0"/>
          <w:w w:val="90"/>
          <w:sz w:val="18"/>
          <w:szCs w:val="18"/>
        </w:rPr>
        <w:t>s</w:t>
      </w:r>
      <w:r>
        <w:rPr>
          <w:rFonts w:cs="Arial" w:hAnsi="Arial" w:eastAsia="Arial" w:ascii="Arial"/>
          <w:color w:val="191919"/>
          <w:spacing w:val="1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t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m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2B2B2B"/>
          <w:spacing w:val="0"/>
          <w:w w:val="100"/>
          <w:sz w:val="18"/>
          <w:szCs w:val="18"/>
        </w:rPr>
        <w:t>s</w:t>
      </w:r>
      <w:r>
        <w:rPr>
          <w:rFonts w:cs="Arial" w:hAnsi="Arial" w:eastAsia="Arial" w:ascii="Arial"/>
          <w:color w:val="2B2B2B"/>
          <w:spacing w:val="0"/>
          <w:w w:val="100"/>
          <w:sz w:val="18"/>
          <w:szCs w:val="18"/>
        </w:rPr>
        <w:t>:</w:t>
      </w:r>
      <w:r>
        <w:rPr>
          <w:rFonts w:cs="Arial" w:hAnsi="Arial" w:eastAsia="Arial" w:ascii="Arial"/>
          <w:color w:val="2B2B2B"/>
          <w:spacing w:val="36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80"/>
          <w:sz w:val="18"/>
          <w:szCs w:val="18"/>
        </w:rPr>
        <w:t>c</w:t>
      </w:r>
      <w:r>
        <w:rPr>
          <w:rFonts w:cs="Arial" w:hAnsi="Arial" w:eastAsia="Arial" w:ascii="Arial"/>
          <w:color w:val="191919"/>
          <w:spacing w:val="0"/>
          <w:w w:val="96"/>
          <w:sz w:val="18"/>
          <w:szCs w:val="18"/>
        </w:rPr>
        <w:t>l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96"/>
          <w:sz w:val="18"/>
          <w:szCs w:val="18"/>
        </w:rPr>
        <w:t>s</w:t>
      </w:r>
      <w:r>
        <w:rPr>
          <w:rFonts w:cs="Arial" w:hAnsi="Arial" w:eastAsia="Arial" w:ascii="Arial"/>
          <w:color w:val="191919"/>
          <w:spacing w:val="0"/>
          <w:w w:val="108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63"/>
          <w:sz w:val="18"/>
          <w:szCs w:val="18"/>
        </w:rPr>
        <w:t>f</w:t>
      </w:r>
      <w:r>
        <w:rPr>
          <w:rFonts w:cs="Arial" w:hAnsi="Arial" w:eastAsia="Arial" w:ascii="Arial"/>
          <w:color w:val="191919"/>
          <w:spacing w:val="0"/>
          <w:w w:val="84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06"/>
          <w:sz w:val="18"/>
          <w:szCs w:val="18"/>
        </w:rPr>
        <w:t>c</w:t>
      </w:r>
      <w:r>
        <w:rPr>
          <w:rFonts w:cs="Arial" w:hAnsi="Arial" w:eastAsia="Arial" w:ascii="Arial"/>
          <w:color w:val="191919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01"/>
          <w:sz w:val="18"/>
          <w:szCs w:val="18"/>
        </w:rPr>
        <w:t>c</w:t>
      </w:r>
      <w:r>
        <w:rPr>
          <w:rFonts w:cs="Arial" w:hAnsi="Arial" w:eastAsia="Arial" w:ascii="Arial"/>
          <w:color w:val="191919"/>
          <w:spacing w:val="0"/>
          <w:w w:val="96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10"/>
          <w:sz w:val="18"/>
          <w:szCs w:val="18"/>
        </w:rPr>
        <w:t>ó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n</w:t>
      </w:r>
      <w:r>
        <w:rPr>
          <w:rFonts w:cs="Arial" w:hAnsi="Arial" w:eastAsia="Arial" w:ascii="Arial"/>
          <w:color w:val="191919"/>
          <w:spacing w:val="1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d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9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74"/>
          <w:sz w:val="18"/>
          <w:szCs w:val="18"/>
        </w:rPr>
        <w:t>s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u</w:t>
      </w:r>
      <w:r>
        <w:rPr>
          <w:rFonts w:cs="Arial" w:hAnsi="Arial" w:eastAsia="Arial" w:ascii="Arial"/>
          <w:color w:val="191919"/>
          <w:spacing w:val="0"/>
          <w:w w:val="110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08"/>
          <w:sz w:val="18"/>
          <w:szCs w:val="18"/>
        </w:rPr>
        <w:t>l</w:t>
      </w:r>
      <w:r>
        <w:rPr>
          <w:rFonts w:cs="Arial" w:hAnsi="Arial" w:eastAsia="Arial" w:ascii="Arial"/>
          <w:color w:val="191919"/>
          <w:spacing w:val="0"/>
          <w:w w:val="119"/>
          <w:sz w:val="18"/>
          <w:szCs w:val="18"/>
        </w:rPr>
        <w:t>o</w:t>
      </w:r>
      <w:r>
        <w:rPr>
          <w:rFonts w:cs="Arial" w:hAnsi="Arial" w:eastAsia="Arial" w:ascii="Arial"/>
          <w:color w:val="191919"/>
          <w:spacing w:val="0"/>
          <w:w w:val="80"/>
          <w:sz w:val="18"/>
          <w:szCs w:val="18"/>
        </w:rPr>
        <w:t>s</w:t>
      </w:r>
      <w:r>
        <w:rPr>
          <w:rFonts w:cs="Arial" w:hAnsi="Arial" w:eastAsia="Arial" w:ascii="Arial"/>
          <w:color w:val="191919"/>
          <w:spacing w:val="8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y</w:t>
      </w:r>
      <w:r>
        <w:rPr>
          <w:rFonts w:cs="Arial" w:hAnsi="Arial" w:eastAsia="Arial" w:ascii="Arial"/>
          <w:color w:val="191919"/>
          <w:spacing w:val="4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86"/>
          <w:sz w:val="18"/>
          <w:szCs w:val="18"/>
        </w:rPr>
        <w:t>p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n</w:t>
      </w:r>
      <w:r>
        <w:rPr>
          <w:rFonts w:cs="Arial" w:hAnsi="Arial" w:eastAsia="Arial" w:ascii="Arial"/>
          <w:color w:val="191919"/>
          <w:spacing w:val="0"/>
          <w:w w:val="110"/>
          <w:sz w:val="18"/>
          <w:szCs w:val="18"/>
        </w:rPr>
        <w:t>d</w:t>
      </w:r>
      <w:r>
        <w:rPr>
          <w:rFonts w:cs="Arial" w:hAnsi="Arial" w:eastAsia="Arial" w:ascii="Arial"/>
          <w:color w:val="191919"/>
          <w:spacing w:val="0"/>
          <w:w w:val="132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10"/>
          <w:sz w:val="18"/>
          <w:szCs w:val="18"/>
        </w:rPr>
        <w:t>n</w:t>
      </w:r>
      <w:r>
        <w:rPr>
          <w:rFonts w:cs="Arial" w:hAnsi="Arial" w:eastAsia="Arial" w:ascii="Arial"/>
          <w:color w:val="191919"/>
          <w:spacing w:val="0"/>
          <w:w w:val="163"/>
          <w:sz w:val="18"/>
          <w:szCs w:val="18"/>
        </w:rPr>
        <w:t>t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90"/>
          <w:sz w:val="18"/>
          <w:szCs w:val="18"/>
        </w:rPr>
        <w:t>s</w:t>
      </w:r>
      <w:r>
        <w:rPr>
          <w:rFonts w:cs="Arial" w:hAnsi="Arial" w:eastAsia="Arial" w:ascii="Arial"/>
          <w:color w:val="2B2B2B"/>
          <w:spacing w:val="0"/>
          <w:w w:val="86"/>
          <w:sz w:val="18"/>
          <w:szCs w:val="18"/>
        </w:rPr>
        <w:t>,</w:t>
      </w:r>
      <w:r>
        <w:rPr>
          <w:rFonts w:cs="Arial" w:hAnsi="Arial" w:eastAsia="Arial" w:ascii="Arial"/>
          <w:color w:val="2B2B2B"/>
          <w:spacing w:val="17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81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10"/>
          <w:sz w:val="18"/>
          <w:szCs w:val="18"/>
        </w:rPr>
        <w:t>p</w:t>
      </w:r>
      <w:r>
        <w:rPr>
          <w:rFonts w:cs="Arial" w:hAnsi="Arial" w:eastAsia="Arial" w:ascii="Arial"/>
          <w:color w:val="191919"/>
          <w:spacing w:val="0"/>
          <w:w w:val="154"/>
          <w:sz w:val="18"/>
          <w:szCs w:val="18"/>
        </w:rPr>
        <w:t>t</w:t>
      </w:r>
      <w:r>
        <w:rPr>
          <w:rFonts w:cs="Arial" w:hAnsi="Arial" w:eastAsia="Arial" w:ascii="Arial"/>
          <w:color w:val="191919"/>
          <w:spacing w:val="0"/>
          <w:w w:val="96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73"/>
          <w:sz w:val="18"/>
          <w:szCs w:val="18"/>
        </w:rPr>
        <w:t>t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u</w:t>
      </w:r>
      <w:r>
        <w:rPr>
          <w:rFonts w:cs="Arial" w:hAnsi="Arial" w:eastAsia="Arial" w:ascii="Arial"/>
          <w:color w:val="191919"/>
          <w:spacing w:val="0"/>
          <w:w w:val="115"/>
          <w:sz w:val="18"/>
          <w:szCs w:val="18"/>
        </w:rPr>
        <w:t>d</w:t>
      </w:r>
      <w:r>
        <w:rPr>
          <w:rFonts w:cs="Arial" w:hAnsi="Arial" w:eastAsia="Arial" w:ascii="Arial"/>
          <w:color w:val="191919"/>
          <w:spacing w:val="22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76"/>
          <w:sz w:val="18"/>
          <w:szCs w:val="18"/>
        </w:rPr>
        <w:t>a</w:t>
      </w:r>
      <w:r>
        <w:rPr>
          <w:rFonts w:cs="Arial" w:hAnsi="Arial" w:eastAsia="Arial" w:ascii="Arial"/>
          <w:color w:val="2B2B2B"/>
          <w:spacing w:val="0"/>
          <w:w w:val="105"/>
          <w:sz w:val="18"/>
          <w:szCs w:val="18"/>
        </w:rPr>
        <w:t>g</w:t>
      </w:r>
      <w:r>
        <w:rPr>
          <w:rFonts w:cs="Arial" w:hAnsi="Arial" w:eastAsia="Arial" w:ascii="Arial"/>
          <w:color w:val="2B2B2B"/>
          <w:spacing w:val="0"/>
          <w:w w:val="128"/>
          <w:sz w:val="18"/>
          <w:szCs w:val="18"/>
        </w:rPr>
        <w:t>r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o</w:t>
      </w:r>
      <w:r>
        <w:rPr>
          <w:rFonts w:cs="Arial" w:hAnsi="Arial" w:eastAsia="Arial" w:ascii="Arial"/>
          <w:color w:val="191919"/>
          <w:spacing w:val="0"/>
          <w:w w:val="108"/>
          <w:sz w:val="18"/>
          <w:szCs w:val="18"/>
        </w:rPr>
        <w:t>l</w:t>
      </w:r>
      <w:r>
        <w:rPr>
          <w:rFonts w:cs="Arial" w:hAnsi="Arial" w:eastAsia="Arial" w:ascii="Arial"/>
          <w:color w:val="191919"/>
          <w:spacing w:val="0"/>
          <w:w w:val="115"/>
          <w:sz w:val="18"/>
          <w:szCs w:val="18"/>
        </w:rPr>
        <w:t>ó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g</w:t>
      </w:r>
      <w:r>
        <w:rPr>
          <w:rFonts w:cs="Arial" w:hAnsi="Arial" w:eastAsia="Arial" w:ascii="Arial"/>
          <w:color w:val="191919"/>
          <w:spacing w:val="0"/>
          <w:w w:val="96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12"/>
          <w:sz w:val="18"/>
          <w:szCs w:val="18"/>
        </w:rPr>
        <w:t>c</w:t>
      </w:r>
      <w:r>
        <w:rPr>
          <w:rFonts w:cs="Arial" w:hAnsi="Arial" w:eastAsia="Arial" w:ascii="Arial"/>
          <w:color w:val="191919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y</w:t>
      </w:r>
      <w:r>
        <w:rPr>
          <w:rFonts w:cs="Arial" w:hAnsi="Arial" w:eastAsia="Arial" w:ascii="Arial"/>
          <w:color w:val="191919"/>
          <w:spacing w:val="-6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134"/>
          <w:sz w:val="18"/>
          <w:szCs w:val="18"/>
        </w:rPr>
        <w:t>f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o</w:t>
      </w:r>
      <w:r>
        <w:rPr>
          <w:rFonts w:cs="Arial" w:hAnsi="Arial" w:eastAsia="Arial" w:ascii="Arial"/>
          <w:color w:val="2B2B2B"/>
          <w:spacing w:val="0"/>
          <w:w w:val="120"/>
          <w:sz w:val="18"/>
          <w:szCs w:val="18"/>
        </w:rPr>
        <w:t>r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96"/>
          <w:sz w:val="18"/>
          <w:szCs w:val="18"/>
        </w:rPr>
        <w:t>s</w:t>
      </w:r>
      <w:r>
        <w:rPr>
          <w:rFonts w:cs="Arial" w:hAnsi="Arial" w:eastAsia="Arial" w:ascii="Arial"/>
          <w:color w:val="191919"/>
          <w:spacing w:val="0"/>
          <w:w w:val="134"/>
          <w:sz w:val="18"/>
          <w:szCs w:val="18"/>
        </w:rPr>
        <w:t>t</w:t>
      </w:r>
      <w:r>
        <w:rPr>
          <w:rFonts w:cs="Arial" w:hAnsi="Arial" w:eastAsia="Arial" w:ascii="Arial"/>
          <w:color w:val="191919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32"/>
          <w:sz w:val="18"/>
          <w:szCs w:val="18"/>
        </w:rPr>
        <w:t>l</w:t>
      </w:r>
      <w:r>
        <w:rPr>
          <w:rFonts w:cs="Arial" w:hAnsi="Arial" w:eastAsia="Arial" w:ascii="Arial"/>
          <w:color w:val="2B2B2B"/>
          <w:spacing w:val="0"/>
          <w:w w:val="96"/>
          <w:sz w:val="18"/>
          <w:szCs w:val="18"/>
        </w:rPr>
        <w:t>,</w:t>
      </w:r>
      <w:r>
        <w:rPr>
          <w:rFonts w:cs="Arial" w:hAnsi="Arial" w:eastAsia="Arial" w:ascii="Arial"/>
          <w:color w:val="2B2B2B"/>
          <w:spacing w:val="22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97"/>
          <w:sz w:val="18"/>
          <w:szCs w:val="18"/>
        </w:rPr>
        <w:t>u</w:t>
      </w:r>
      <w:r>
        <w:rPr>
          <w:rFonts w:cs="Arial" w:hAnsi="Arial" w:eastAsia="Arial" w:ascii="Arial"/>
          <w:color w:val="191919"/>
          <w:spacing w:val="0"/>
          <w:w w:val="97"/>
          <w:sz w:val="18"/>
          <w:szCs w:val="18"/>
        </w:rPr>
        <w:t>s</w:t>
      </w:r>
      <w:r>
        <w:rPr>
          <w:rFonts w:cs="Arial" w:hAnsi="Arial" w:eastAsia="Arial" w:ascii="Arial"/>
          <w:color w:val="191919"/>
          <w:spacing w:val="0"/>
          <w:w w:val="97"/>
          <w:sz w:val="18"/>
          <w:szCs w:val="18"/>
        </w:rPr>
        <w:t>o</w:t>
      </w:r>
      <w:r>
        <w:rPr>
          <w:rFonts w:cs="Arial" w:hAnsi="Arial" w:eastAsia="Arial" w:ascii="Arial"/>
          <w:color w:val="191919"/>
          <w:spacing w:val="10"/>
          <w:w w:val="97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81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06"/>
          <w:sz w:val="18"/>
          <w:szCs w:val="18"/>
        </w:rPr>
        <w:t>c</w:t>
      </w:r>
      <w:r>
        <w:rPr>
          <w:rFonts w:cs="Arial" w:hAnsi="Arial" w:eastAsia="Arial" w:ascii="Arial"/>
          <w:color w:val="2B2B2B"/>
          <w:spacing w:val="0"/>
          <w:w w:val="134"/>
          <w:sz w:val="18"/>
          <w:szCs w:val="18"/>
        </w:rPr>
        <w:t>t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u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20"/>
          <w:sz w:val="18"/>
          <w:szCs w:val="18"/>
        </w:rPr>
        <w:t>l</w:t>
      </w:r>
      <w:r>
        <w:rPr>
          <w:rFonts w:cs="Arial" w:hAnsi="Arial" w:eastAsia="Arial" w:ascii="Arial"/>
          <w:color w:val="191919"/>
          <w:spacing w:val="8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y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80"/>
          <w:sz w:val="18"/>
          <w:szCs w:val="18"/>
        </w:rPr>
        <w:t>c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obe</w:t>
      </w:r>
      <w:r>
        <w:rPr>
          <w:rFonts w:cs="Arial" w:hAnsi="Arial" w:eastAsia="Arial" w:ascii="Arial"/>
          <w:color w:val="191919"/>
          <w:spacing w:val="0"/>
          <w:w w:val="128"/>
          <w:sz w:val="18"/>
          <w:szCs w:val="18"/>
        </w:rPr>
        <w:t>r</w:t>
      </w:r>
      <w:r>
        <w:rPr>
          <w:rFonts w:cs="Arial" w:hAnsi="Arial" w:eastAsia="Arial" w:ascii="Arial"/>
          <w:color w:val="191919"/>
          <w:spacing w:val="0"/>
          <w:w w:val="144"/>
          <w:sz w:val="18"/>
          <w:szCs w:val="18"/>
        </w:rPr>
        <w:t>t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u</w:t>
      </w:r>
      <w:r>
        <w:rPr>
          <w:rFonts w:cs="Arial" w:hAnsi="Arial" w:eastAsia="Arial" w:ascii="Arial"/>
          <w:color w:val="191919"/>
          <w:spacing w:val="0"/>
          <w:w w:val="144"/>
          <w:sz w:val="18"/>
          <w:szCs w:val="18"/>
        </w:rPr>
        <w:t>r</w:t>
      </w:r>
      <w:r>
        <w:rPr>
          <w:rFonts w:cs="Arial" w:hAnsi="Arial" w:eastAsia="Arial" w:ascii="Arial"/>
          <w:color w:val="191919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1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96"/>
          <w:sz w:val="18"/>
          <w:szCs w:val="18"/>
        </w:rPr>
        <w:t>v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g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e</w:t>
      </w:r>
      <w:r>
        <w:rPr>
          <w:rFonts w:cs="Arial" w:hAnsi="Arial" w:eastAsia="Arial" w:ascii="Arial"/>
          <w:color w:val="2B2B2B"/>
          <w:spacing w:val="0"/>
          <w:w w:val="154"/>
          <w:sz w:val="18"/>
          <w:szCs w:val="18"/>
        </w:rPr>
        <w:t>t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a</w:t>
      </w:r>
      <w:r>
        <w:rPr>
          <w:rFonts w:cs="Arial" w:hAnsi="Arial" w:eastAsia="Arial" w:ascii="Arial"/>
          <w:color w:val="2B2B2B"/>
          <w:spacing w:val="0"/>
          <w:w w:val="108"/>
          <w:sz w:val="18"/>
          <w:szCs w:val="18"/>
        </w:rPr>
        <w:t>l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,</w:t>
      </w:r>
      <w:r>
        <w:rPr>
          <w:rFonts w:cs="Arial" w:hAnsi="Arial" w:eastAsia="Arial" w:ascii="Arial"/>
          <w:color w:val="191919"/>
          <w:spacing w:val="17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2B2B2B"/>
          <w:spacing w:val="0"/>
          <w:w w:val="76"/>
          <w:sz w:val="18"/>
          <w:szCs w:val="18"/>
        </w:rPr>
        <w:t>á</w:t>
      </w:r>
      <w:r>
        <w:rPr>
          <w:rFonts w:cs="Arial" w:hAnsi="Arial" w:eastAsia="Arial" w:ascii="Arial"/>
          <w:color w:val="191919"/>
          <w:spacing w:val="0"/>
          <w:w w:val="136"/>
          <w:sz w:val="18"/>
          <w:szCs w:val="18"/>
        </w:rPr>
        <w:t>r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90"/>
          <w:sz w:val="18"/>
          <w:szCs w:val="18"/>
        </w:rPr>
        <w:t>s</w:t>
      </w:r>
      <w:r>
        <w:rPr>
          <w:rFonts w:cs="Arial" w:hAnsi="Arial" w:eastAsia="Arial" w:ascii="Arial"/>
          <w:color w:val="191919"/>
          <w:spacing w:val="22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2B2B2B"/>
          <w:spacing w:val="0"/>
          <w:w w:val="99"/>
          <w:sz w:val="18"/>
          <w:szCs w:val="18"/>
        </w:rPr>
        <w:t>M</w:t>
      </w:r>
      <w:r>
        <w:rPr>
          <w:rFonts w:cs="Arial" w:hAnsi="Arial" w:eastAsia="Arial" w:ascii="Arial"/>
          <w:color w:val="191919"/>
          <w:spacing w:val="0"/>
          <w:w w:val="104"/>
          <w:sz w:val="18"/>
          <w:szCs w:val="18"/>
        </w:rPr>
        <w:t>A</w:t>
      </w:r>
      <w:r>
        <w:rPr>
          <w:rFonts w:cs="Arial" w:hAnsi="Arial" w:eastAsia="Arial" w:ascii="Arial"/>
          <w:color w:val="2B2B2B"/>
          <w:spacing w:val="0"/>
          <w:w w:val="76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96"/>
          <w:sz w:val="18"/>
          <w:szCs w:val="18"/>
        </w:rPr>
        <w:t>,</w:t>
      </w:r>
      <w:r>
        <w:rPr>
          <w:rFonts w:cs="Arial" w:hAnsi="Arial" w:eastAsia="Arial" w:ascii="Arial"/>
          <w:color w:val="191919"/>
          <w:spacing w:val="17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81"/>
          <w:sz w:val="18"/>
          <w:szCs w:val="18"/>
        </w:rPr>
        <w:t>e</w:t>
      </w:r>
      <w:r>
        <w:rPr>
          <w:rFonts w:cs="Arial" w:hAnsi="Arial" w:eastAsia="Arial" w:ascii="Arial"/>
          <w:color w:val="2B2B2B"/>
          <w:spacing w:val="0"/>
          <w:w w:val="173"/>
          <w:sz w:val="18"/>
          <w:szCs w:val="18"/>
        </w:rPr>
        <w:t>t</w:t>
      </w:r>
      <w:r>
        <w:rPr>
          <w:rFonts w:cs="Arial" w:hAnsi="Arial" w:eastAsia="Arial" w:ascii="Arial"/>
          <w:color w:val="191919"/>
          <w:spacing w:val="0"/>
          <w:w w:val="96"/>
          <w:sz w:val="18"/>
          <w:szCs w:val="18"/>
        </w:rPr>
        <w:t>c</w:t>
      </w:r>
      <w:r>
        <w:rPr>
          <w:rFonts w:cs="Arial" w:hAnsi="Arial" w:eastAsia="Arial" w:ascii="Arial"/>
          <w:color w:val="191919"/>
          <w:spacing w:val="0"/>
          <w:w w:val="77"/>
          <w:sz w:val="18"/>
          <w:szCs w:val="18"/>
        </w:rPr>
        <w:t>.</w:t>
      </w:r>
      <w:r>
        <w:rPr>
          <w:rFonts w:cs="Arial" w:hAnsi="Arial" w:eastAsia="Arial" w:ascii="Arial"/>
          <w:color w:val="000000"/>
          <w:spacing w:val="0"/>
          <w:w w:val="100"/>
          <w:sz w:val="18"/>
          <w:szCs w:val="18"/>
        </w:rPr>
      </w:r>
    </w:p>
    <w:p>
      <w:pPr>
        <w:rPr>
          <w:rFonts w:cs="Arial" w:hAnsi="Arial" w:eastAsia="Arial" w:ascii="Arial"/>
          <w:sz w:val="17"/>
          <w:szCs w:val="17"/>
        </w:rPr>
        <w:jc w:val="both"/>
        <w:spacing w:before="18"/>
        <w:ind w:left="563" w:right="7193"/>
      </w:pPr>
      <w:r>
        <w:rPr>
          <w:rFonts w:cs="Arial" w:hAnsi="Arial" w:eastAsia="Arial" w:ascii="Arial"/>
          <w:b/>
          <w:i/>
          <w:color w:val="191919"/>
          <w:w w:val="82"/>
          <w:sz w:val="17"/>
          <w:szCs w:val="17"/>
        </w:rPr>
        <w:t>C</w:t>
      </w:r>
      <w:r>
        <w:rPr>
          <w:rFonts w:cs="Arial" w:hAnsi="Arial" w:eastAsia="Arial" w:ascii="Arial"/>
          <w:b/>
          <w:i/>
          <w:color w:val="191919"/>
          <w:w w:val="97"/>
          <w:sz w:val="17"/>
          <w:szCs w:val="17"/>
        </w:rPr>
        <w:t>u</w:t>
      </w:r>
      <w:r>
        <w:rPr>
          <w:rFonts w:cs="Arial" w:hAnsi="Arial" w:eastAsia="Arial" w:ascii="Arial"/>
          <w:b/>
          <w:i/>
          <w:color w:val="191919"/>
          <w:w w:val="107"/>
          <w:sz w:val="17"/>
          <w:szCs w:val="17"/>
        </w:rPr>
        <w:t>m</w:t>
      </w:r>
      <w:r>
        <w:rPr>
          <w:rFonts w:cs="Arial" w:hAnsi="Arial" w:eastAsia="Arial" w:ascii="Arial"/>
          <w:b/>
          <w:i/>
          <w:color w:val="191919"/>
          <w:w w:val="111"/>
          <w:sz w:val="17"/>
          <w:szCs w:val="17"/>
        </w:rPr>
        <w:t>p</w:t>
      </w:r>
      <w:r>
        <w:rPr>
          <w:rFonts w:cs="Arial" w:hAnsi="Arial" w:eastAsia="Arial" w:ascii="Arial"/>
          <w:b/>
          <w:i/>
          <w:color w:val="191919"/>
          <w:w w:val="122"/>
          <w:sz w:val="17"/>
          <w:szCs w:val="17"/>
        </w:rPr>
        <w:t>l</w:t>
      </w:r>
      <w:r>
        <w:rPr>
          <w:rFonts w:cs="Arial" w:hAnsi="Arial" w:eastAsia="Arial" w:ascii="Arial"/>
          <w:b/>
          <w:i/>
          <w:color w:val="191919"/>
          <w:w w:val="112"/>
          <w:sz w:val="17"/>
          <w:szCs w:val="17"/>
        </w:rPr>
        <w:t>l</w:t>
      </w:r>
      <w:r>
        <w:rPr>
          <w:rFonts w:cs="Arial" w:hAnsi="Arial" w:eastAsia="Arial" w:ascii="Arial"/>
          <w:b/>
          <w:i/>
          <w:color w:val="191919"/>
          <w:w w:val="101"/>
          <w:sz w:val="17"/>
          <w:szCs w:val="17"/>
        </w:rPr>
        <w:t>m</w:t>
      </w:r>
      <w:r>
        <w:rPr>
          <w:rFonts w:cs="Arial" w:hAnsi="Arial" w:eastAsia="Arial" w:ascii="Arial"/>
          <w:b/>
          <w:i/>
          <w:color w:val="191919"/>
          <w:w w:val="142"/>
          <w:sz w:val="17"/>
          <w:szCs w:val="17"/>
        </w:rPr>
        <w:t>l</w:t>
      </w:r>
      <w:r>
        <w:rPr>
          <w:rFonts w:cs="Arial" w:hAnsi="Arial" w:eastAsia="Arial" w:ascii="Arial"/>
          <w:b/>
          <w:i/>
          <w:color w:val="191919"/>
          <w:w w:val="96"/>
          <w:sz w:val="17"/>
          <w:szCs w:val="17"/>
        </w:rPr>
        <w:t>e</w:t>
      </w:r>
      <w:r>
        <w:rPr>
          <w:rFonts w:cs="Arial" w:hAnsi="Arial" w:eastAsia="Arial" w:ascii="Arial"/>
          <w:b/>
          <w:i/>
          <w:color w:val="191919"/>
          <w:w w:val="106"/>
          <w:sz w:val="17"/>
          <w:szCs w:val="17"/>
        </w:rPr>
        <w:t>n</w:t>
      </w:r>
      <w:r>
        <w:rPr>
          <w:rFonts w:cs="Arial" w:hAnsi="Arial" w:eastAsia="Arial" w:ascii="Arial"/>
          <w:b/>
          <w:i/>
          <w:color w:val="191919"/>
          <w:w w:val="152"/>
          <w:sz w:val="17"/>
          <w:szCs w:val="17"/>
        </w:rPr>
        <w:t>t</w:t>
      </w:r>
      <w:r>
        <w:rPr>
          <w:rFonts w:cs="Arial" w:hAnsi="Arial" w:eastAsia="Arial" w:ascii="Arial"/>
          <w:b/>
          <w:i/>
          <w:color w:val="191919"/>
          <w:w w:val="92"/>
          <w:sz w:val="17"/>
          <w:szCs w:val="17"/>
        </w:rPr>
        <w:t>o</w:t>
      </w:r>
      <w:r>
        <w:rPr>
          <w:rFonts w:cs="Arial" w:hAnsi="Arial" w:eastAsia="Arial" w:ascii="Arial"/>
          <w:b/>
          <w:i/>
          <w:color w:val="191919"/>
          <w:w w:val="110"/>
          <w:sz w:val="17"/>
          <w:szCs w:val="17"/>
        </w:rPr>
        <w:t>:</w:t>
      </w:r>
      <w:r>
        <w:rPr>
          <w:rFonts w:cs="Arial" w:hAnsi="Arial" w:eastAsia="Arial" w:ascii="Arial"/>
          <w:color w:val="000000"/>
          <w:w w:val="100"/>
          <w:sz w:val="17"/>
          <w:szCs w:val="17"/>
        </w:rPr>
      </w:r>
    </w:p>
    <w:p>
      <w:pPr>
        <w:rPr>
          <w:rFonts w:cs="Arial" w:hAnsi="Arial" w:eastAsia="Arial" w:ascii="Arial"/>
          <w:sz w:val="18"/>
          <w:szCs w:val="18"/>
        </w:rPr>
        <w:jc w:val="both"/>
        <w:spacing w:before="1" w:lineRule="auto" w:line="250"/>
        <w:ind w:left="563" w:right="329" w:firstLine="5"/>
      </w:pPr>
      <w:r>
        <w:rPr>
          <w:rFonts w:cs="Arial" w:hAnsi="Arial" w:eastAsia="Arial" w:ascii="Arial"/>
          <w:color w:val="191919"/>
          <w:spacing w:val="0"/>
          <w:w w:val="78"/>
          <w:sz w:val="18"/>
          <w:szCs w:val="18"/>
        </w:rPr>
        <w:t>L</w:t>
      </w:r>
      <w:r>
        <w:rPr>
          <w:rFonts w:cs="Arial" w:hAnsi="Arial" w:eastAsia="Arial" w:ascii="Arial"/>
          <w:color w:val="191919"/>
          <w:spacing w:val="0"/>
          <w:w w:val="78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25"/>
          <w:w w:val="78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60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n</w:t>
      </w:r>
      <w:r>
        <w:rPr>
          <w:rFonts w:cs="Arial" w:hAnsi="Arial" w:eastAsia="Arial" w:ascii="Arial"/>
          <w:color w:val="191919"/>
          <w:spacing w:val="0"/>
          <w:w w:val="173"/>
          <w:sz w:val="18"/>
          <w:szCs w:val="18"/>
        </w:rPr>
        <w:t>f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o</w:t>
      </w:r>
      <w:r>
        <w:rPr>
          <w:rFonts w:cs="Arial" w:hAnsi="Arial" w:eastAsia="Arial" w:ascii="Arial"/>
          <w:color w:val="191919"/>
          <w:spacing w:val="0"/>
          <w:w w:val="128"/>
          <w:sz w:val="18"/>
          <w:szCs w:val="18"/>
        </w:rPr>
        <w:t>r</w:t>
      </w:r>
      <w:r>
        <w:rPr>
          <w:rFonts w:cs="Arial" w:hAnsi="Arial" w:eastAsia="Arial" w:ascii="Arial"/>
          <w:color w:val="191919"/>
          <w:spacing w:val="0"/>
          <w:w w:val="102"/>
          <w:sz w:val="18"/>
          <w:szCs w:val="18"/>
        </w:rPr>
        <w:t>m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12"/>
          <w:sz w:val="18"/>
          <w:szCs w:val="18"/>
        </w:rPr>
        <w:t>c</w:t>
      </w:r>
      <w:r>
        <w:rPr>
          <w:rFonts w:cs="Arial" w:hAnsi="Arial" w:eastAsia="Arial" w:ascii="Arial"/>
          <w:color w:val="191919"/>
          <w:spacing w:val="0"/>
          <w:w w:val="84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19"/>
          <w:sz w:val="18"/>
          <w:szCs w:val="18"/>
        </w:rPr>
        <w:t>ó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n</w:t>
      </w:r>
      <w:r>
        <w:rPr>
          <w:rFonts w:cs="Arial" w:hAnsi="Arial" w:eastAsia="Arial" w:ascii="Arial"/>
          <w:color w:val="191919"/>
          <w:spacing w:val="1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125"/>
          <w:sz w:val="18"/>
          <w:szCs w:val="18"/>
        </w:rPr>
        <w:t>t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08"/>
          <w:sz w:val="18"/>
          <w:szCs w:val="18"/>
        </w:rPr>
        <w:t>m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á</w:t>
      </w:r>
      <w:r>
        <w:rPr>
          <w:rFonts w:cs="Arial" w:hAnsi="Arial" w:eastAsia="Arial" w:ascii="Arial"/>
          <w:color w:val="191919"/>
          <w:spacing w:val="0"/>
          <w:w w:val="144"/>
          <w:sz w:val="18"/>
          <w:szCs w:val="18"/>
        </w:rPr>
        <w:t>t</w:t>
      </w:r>
      <w:r>
        <w:rPr>
          <w:rFonts w:cs="Arial" w:hAnsi="Arial" w:eastAsia="Arial" w:ascii="Arial"/>
          <w:color w:val="191919"/>
          <w:spacing w:val="0"/>
          <w:w w:val="96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12"/>
          <w:sz w:val="18"/>
          <w:szCs w:val="18"/>
        </w:rPr>
        <w:t>c</w:t>
      </w:r>
      <w:r>
        <w:rPr>
          <w:rFonts w:cs="Arial" w:hAnsi="Arial" w:eastAsia="Arial" w:ascii="Arial"/>
          <w:color w:val="191919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97"/>
          <w:sz w:val="18"/>
          <w:szCs w:val="18"/>
        </w:rPr>
        <w:t>d</w:t>
      </w:r>
      <w:r>
        <w:rPr>
          <w:rFonts w:cs="Arial" w:hAnsi="Arial" w:eastAsia="Arial" w:ascii="Arial"/>
          <w:color w:val="191919"/>
          <w:spacing w:val="0"/>
          <w:w w:val="97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97"/>
          <w:sz w:val="18"/>
          <w:szCs w:val="18"/>
        </w:rPr>
        <w:t>l</w:t>
      </w:r>
      <w:r>
        <w:rPr>
          <w:rFonts w:cs="Arial" w:hAnsi="Arial" w:eastAsia="Arial" w:ascii="Arial"/>
          <w:color w:val="191919"/>
          <w:spacing w:val="20"/>
          <w:w w:val="97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74"/>
          <w:sz w:val="18"/>
          <w:szCs w:val="18"/>
        </w:rPr>
        <w:t>c</w:t>
      </w:r>
      <w:r>
        <w:rPr>
          <w:rFonts w:cs="Arial" w:hAnsi="Arial" w:eastAsia="Arial" w:ascii="Arial"/>
          <w:color w:val="191919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10"/>
          <w:sz w:val="18"/>
          <w:szCs w:val="18"/>
        </w:rPr>
        <w:t>n</w:t>
      </w:r>
      <w:r>
        <w:rPr>
          <w:rFonts w:cs="Arial" w:hAnsi="Arial" w:eastAsia="Arial" w:ascii="Arial"/>
          <w:color w:val="191919"/>
          <w:spacing w:val="0"/>
          <w:w w:val="163"/>
          <w:sz w:val="18"/>
          <w:szCs w:val="18"/>
        </w:rPr>
        <w:t>t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ón</w:t>
      </w:r>
      <w:r>
        <w:rPr>
          <w:rFonts w:cs="Arial" w:hAnsi="Arial" w:eastAsia="Arial" w:ascii="Arial"/>
          <w:color w:val="191919"/>
          <w:spacing w:val="17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2B2B2B"/>
          <w:spacing w:val="0"/>
          <w:w w:val="87"/>
          <w:sz w:val="18"/>
          <w:szCs w:val="18"/>
        </w:rPr>
        <w:t>s</w:t>
      </w:r>
      <w:r>
        <w:rPr>
          <w:rFonts w:cs="Arial" w:hAnsi="Arial" w:eastAsia="Arial" w:ascii="Arial"/>
          <w:color w:val="191919"/>
          <w:spacing w:val="0"/>
          <w:w w:val="87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11"/>
          <w:w w:val="87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86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n</w:t>
      </w:r>
      <w:r>
        <w:rPr>
          <w:rFonts w:cs="Arial" w:hAnsi="Arial" w:eastAsia="Arial" w:ascii="Arial"/>
          <w:color w:val="191919"/>
          <w:spacing w:val="0"/>
          <w:w w:val="112"/>
          <w:sz w:val="18"/>
          <w:szCs w:val="18"/>
        </w:rPr>
        <w:t>c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u</w:t>
      </w:r>
      <w:r>
        <w:rPr>
          <w:rFonts w:cs="Arial" w:hAnsi="Arial" w:eastAsia="Arial" w:ascii="Arial"/>
          <w:color w:val="191919"/>
          <w:spacing w:val="0"/>
          <w:w w:val="110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n</w:t>
      </w:r>
      <w:r>
        <w:rPr>
          <w:rFonts w:cs="Arial" w:hAnsi="Arial" w:eastAsia="Arial" w:ascii="Arial"/>
          <w:color w:val="191919"/>
          <w:spacing w:val="0"/>
          <w:w w:val="163"/>
          <w:sz w:val="18"/>
          <w:szCs w:val="18"/>
        </w:rPr>
        <w:t>t</w:t>
      </w:r>
      <w:r>
        <w:rPr>
          <w:rFonts w:cs="Arial" w:hAnsi="Arial" w:eastAsia="Arial" w:ascii="Arial"/>
          <w:color w:val="191919"/>
          <w:spacing w:val="0"/>
          <w:w w:val="120"/>
          <w:sz w:val="18"/>
          <w:szCs w:val="18"/>
        </w:rPr>
        <w:t>r</w:t>
      </w:r>
      <w:r>
        <w:rPr>
          <w:rFonts w:cs="Arial" w:hAnsi="Arial" w:eastAsia="Arial" w:ascii="Arial"/>
          <w:color w:val="191919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1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80"/>
          <w:sz w:val="18"/>
          <w:szCs w:val="18"/>
        </w:rPr>
        <w:t>c</w:t>
      </w:r>
      <w:r>
        <w:rPr>
          <w:rFonts w:cs="Arial" w:hAnsi="Arial" w:eastAsia="Arial" w:ascii="Arial"/>
          <w:color w:val="191919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2B2B2B"/>
          <w:spacing w:val="0"/>
          <w:w w:val="144"/>
          <w:sz w:val="18"/>
          <w:szCs w:val="18"/>
        </w:rPr>
        <w:t>r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ga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d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8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n</w:t>
      </w:r>
      <w:r>
        <w:rPr>
          <w:rFonts w:cs="Arial" w:hAnsi="Arial" w:eastAsia="Arial" w:ascii="Arial"/>
          <w:color w:val="191919"/>
          <w:spacing w:val="1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81"/>
          <w:sz w:val="18"/>
          <w:szCs w:val="18"/>
        </w:rPr>
        <w:t>e</w:t>
      </w:r>
      <w:r>
        <w:rPr>
          <w:rFonts w:cs="Arial" w:hAnsi="Arial" w:eastAsia="Arial" w:ascii="Arial"/>
          <w:color w:val="2B2B2B"/>
          <w:spacing w:val="0"/>
          <w:w w:val="120"/>
          <w:sz w:val="18"/>
          <w:szCs w:val="18"/>
        </w:rPr>
        <w:t>l</w:t>
      </w:r>
      <w:r>
        <w:rPr>
          <w:rFonts w:cs="Arial" w:hAnsi="Arial" w:eastAsia="Arial" w:ascii="Arial"/>
          <w:color w:val="2B2B2B"/>
          <w:spacing w:val="8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80"/>
          <w:sz w:val="18"/>
          <w:szCs w:val="18"/>
        </w:rPr>
        <w:t>s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28"/>
          <w:sz w:val="18"/>
          <w:szCs w:val="18"/>
        </w:rPr>
        <w:t>r</w:t>
      </w:r>
      <w:r>
        <w:rPr>
          <w:rFonts w:cs="Arial" w:hAnsi="Arial" w:eastAsia="Arial" w:ascii="Arial"/>
          <w:color w:val="191919"/>
          <w:spacing w:val="0"/>
          <w:w w:val="112"/>
          <w:sz w:val="18"/>
          <w:szCs w:val="18"/>
        </w:rPr>
        <w:t>v</w:t>
      </w:r>
      <w:r>
        <w:rPr>
          <w:rFonts w:cs="Arial" w:hAnsi="Arial" w:eastAsia="Arial" w:ascii="Arial"/>
          <w:color w:val="191919"/>
          <w:spacing w:val="0"/>
          <w:w w:val="96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d</w:t>
      </w:r>
      <w:r>
        <w:rPr>
          <w:rFonts w:cs="Arial" w:hAnsi="Arial" w:eastAsia="Arial" w:ascii="Arial"/>
          <w:color w:val="191919"/>
          <w:spacing w:val="0"/>
          <w:w w:val="119"/>
          <w:sz w:val="18"/>
          <w:szCs w:val="18"/>
        </w:rPr>
        <w:t>o</w:t>
      </w:r>
      <w:r>
        <w:rPr>
          <w:rFonts w:cs="Arial" w:hAnsi="Arial" w:eastAsia="Arial" w:ascii="Arial"/>
          <w:color w:val="191919"/>
          <w:spacing w:val="0"/>
          <w:w w:val="120"/>
          <w:sz w:val="18"/>
          <w:szCs w:val="18"/>
        </w:rPr>
        <w:t>r</w:t>
      </w:r>
      <w:r>
        <w:rPr>
          <w:rFonts w:cs="Arial" w:hAnsi="Arial" w:eastAsia="Arial" w:ascii="Arial"/>
          <w:color w:val="191919"/>
          <w:spacing w:val="-2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100"/>
          <w:sz w:val="17"/>
          <w:szCs w:val="17"/>
        </w:rPr>
        <w:t>y</w:t>
      </w:r>
      <w:r>
        <w:rPr>
          <w:rFonts w:cs="Arial" w:hAnsi="Arial" w:eastAsia="Arial" w:ascii="Arial"/>
          <w:color w:val="191919"/>
          <w:spacing w:val="2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91919"/>
          <w:spacing w:val="0"/>
          <w:w w:val="85"/>
          <w:sz w:val="18"/>
          <w:szCs w:val="18"/>
        </w:rPr>
        <w:t>c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o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n</w:t>
      </w:r>
      <w:r>
        <w:rPr>
          <w:rFonts w:cs="Arial" w:hAnsi="Arial" w:eastAsia="Arial" w:ascii="Arial"/>
          <w:color w:val="191919"/>
          <w:spacing w:val="0"/>
          <w:w w:val="173"/>
          <w:sz w:val="18"/>
          <w:szCs w:val="18"/>
        </w:rPr>
        <w:t>f</w:t>
      </w:r>
      <w:r>
        <w:rPr>
          <w:rFonts w:cs="Arial" w:hAnsi="Arial" w:eastAsia="Arial" w:ascii="Arial"/>
          <w:color w:val="191919"/>
          <w:spacing w:val="0"/>
          <w:w w:val="84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g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u</w:t>
      </w:r>
      <w:r>
        <w:rPr>
          <w:rFonts w:cs="Arial" w:hAnsi="Arial" w:eastAsia="Arial" w:ascii="Arial"/>
          <w:color w:val="191919"/>
          <w:spacing w:val="0"/>
          <w:w w:val="144"/>
          <w:sz w:val="18"/>
          <w:szCs w:val="18"/>
        </w:rPr>
        <w:t>r</w:t>
      </w:r>
      <w:r>
        <w:rPr>
          <w:rFonts w:cs="Arial" w:hAnsi="Arial" w:eastAsia="Arial" w:ascii="Arial"/>
          <w:color w:val="191919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d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17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81"/>
          <w:sz w:val="18"/>
          <w:szCs w:val="18"/>
        </w:rPr>
        <w:t>p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a</w:t>
      </w:r>
      <w:r>
        <w:rPr>
          <w:rFonts w:cs="Arial" w:hAnsi="Arial" w:eastAsia="Arial" w:ascii="Arial"/>
          <w:color w:val="2B2B2B"/>
          <w:spacing w:val="0"/>
          <w:w w:val="136"/>
          <w:sz w:val="18"/>
          <w:szCs w:val="18"/>
        </w:rPr>
        <w:t>r</w:t>
      </w:r>
      <w:r>
        <w:rPr>
          <w:rFonts w:cs="Arial" w:hAnsi="Arial" w:eastAsia="Arial" w:ascii="Arial"/>
          <w:color w:val="191919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1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69"/>
          <w:sz w:val="18"/>
          <w:szCs w:val="18"/>
        </w:rPr>
        <w:t>s</w:t>
      </w:r>
      <w:r>
        <w:rPr>
          <w:rFonts w:cs="Arial" w:hAnsi="Arial" w:eastAsia="Arial" w:ascii="Arial"/>
          <w:color w:val="2B2B2B"/>
          <w:spacing w:val="0"/>
          <w:w w:val="100"/>
          <w:sz w:val="18"/>
          <w:szCs w:val="18"/>
        </w:rPr>
        <w:t>u</w:t>
      </w:r>
      <w:r>
        <w:rPr>
          <w:rFonts w:cs="Arial" w:hAnsi="Arial" w:eastAsia="Arial" w:ascii="Arial"/>
          <w:color w:val="2B2B2B"/>
          <w:spacing w:val="17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76"/>
          <w:sz w:val="18"/>
          <w:szCs w:val="18"/>
        </w:rPr>
        <w:t>u</w:t>
      </w:r>
      <w:r>
        <w:rPr>
          <w:rFonts w:cs="Arial" w:hAnsi="Arial" w:eastAsia="Arial" w:ascii="Arial"/>
          <w:color w:val="191919"/>
          <w:spacing w:val="0"/>
          <w:w w:val="96"/>
          <w:sz w:val="18"/>
          <w:szCs w:val="18"/>
        </w:rPr>
        <w:t>s</w:t>
      </w:r>
      <w:r>
        <w:rPr>
          <w:rFonts w:cs="Arial" w:hAnsi="Arial" w:eastAsia="Arial" w:ascii="Arial"/>
          <w:color w:val="191919"/>
          <w:spacing w:val="0"/>
          <w:w w:val="110"/>
          <w:sz w:val="18"/>
          <w:szCs w:val="18"/>
        </w:rPr>
        <w:t>o</w:t>
      </w:r>
      <w:r>
        <w:rPr>
          <w:rFonts w:cs="Arial" w:hAnsi="Arial" w:eastAsia="Arial" w:ascii="Arial"/>
          <w:color w:val="191919"/>
          <w:spacing w:val="0"/>
          <w:w w:val="11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81"/>
          <w:sz w:val="18"/>
          <w:szCs w:val="18"/>
        </w:rPr>
        <w:t>d</w:t>
      </w:r>
      <w:r>
        <w:rPr>
          <w:rFonts w:cs="Arial" w:hAnsi="Arial" w:eastAsia="Arial" w:ascii="Arial"/>
          <w:color w:val="191919"/>
          <w:spacing w:val="0"/>
          <w:w w:val="110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n</w:t>
      </w:r>
      <w:r>
        <w:rPr>
          <w:rFonts w:cs="Arial" w:hAnsi="Arial" w:eastAsia="Arial" w:ascii="Arial"/>
          <w:color w:val="191919"/>
          <w:spacing w:val="0"/>
          <w:w w:val="154"/>
          <w:sz w:val="18"/>
          <w:szCs w:val="18"/>
        </w:rPr>
        <w:t>t</w:t>
      </w:r>
      <w:r>
        <w:rPr>
          <w:rFonts w:cs="Arial" w:hAnsi="Arial" w:eastAsia="Arial" w:ascii="Arial"/>
          <w:color w:val="191919"/>
          <w:spacing w:val="0"/>
          <w:w w:val="128"/>
          <w:sz w:val="18"/>
          <w:szCs w:val="18"/>
        </w:rPr>
        <w:t>r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o</w:t>
      </w:r>
      <w:r>
        <w:rPr>
          <w:rFonts w:cs="Arial" w:hAnsi="Arial" w:eastAsia="Arial" w:ascii="Arial"/>
          <w:color w:val="191919"/>
          <w:spacing w:val="1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81"/>
          <w:sz w:val="18"/>
          <w:szCs w:val="18"/>
        </w:rPr>
        <w:t>d</w:t>
      </w:r>
      <w:r>
        <w:rPr>
          <w:rFonts w:cs="Arial" w:hAnsi="Arial" w:eastAsia="Arial" w:ascii="Arial"/>
          <w:color w:val="191919"/>
          <w:spacing w:val="0"/>
          <w:w w:val="115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08"/>
          <w:sz w:val="18"/>
          <w:szCs w:val="18"/>
        </w:rPr>
        <w:t>l</w:t>
      </w:r>
      <w:r>
        <w:rPr>
          <w:rFonts w:cs="Arial" w:hAnsi="Arial" w:eastAsia="Arial" w:ascii="Arial"/>
          <w:color w:val="191919"/>
          <w:spacing w:val="17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74"/>
          <w:sz w:val="18"/>
          <w:szCs w:val="18"/>
        </w:rPr>
        <w:t>s</w:t>
      </w:r>
      <w:r>
        <w:rPr>
          <w:rFonts w:cs="Arial" w:hAnsi="Arial" w:eastAsia="Arial" w:ascii="Arial"/>
          <w:color w:val="2B2B2B"/>
          <w:spacing w:val="0"/>
          <w:w w:val="108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01"/>
          <w:sz w:val="18"/>
          <w:szCs w:val="18"/>
        </w:rPr>
        <w:t>s</w:t>
      </w:r>
      <w:r>
        <w:rPr>
          <w:rFonts w:cs="Arial" w:hAnsi="Arial" w:eastAsia="Arial" w:ascii="Arial"/>
          <w:color w:val="191919"/>
          <w:spacing w:val="0"/>
          <w:w w:val="154"/>
          <w:sz w:val="18"/>
          <w:szCs w:val="18"/>
        </w:rPr>
        <w:t>t</w:t>
      </w:r>
      <w:r>
        <w:rPr>
          <w:rFonts w:cs="Arial" w:hAnsi="Arial" w:eastAsia="Arial" w:ascii="Arial"/>
          <w:color w:val="191919"/>
          <w:spacing w:val="0"/>
          <w:w w:val="95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0"/>
          <w:w w:val="105"/>
          <w:sz w:val="18"/>
          <w:szCs w:val="18"/>
        </w:rPr>
        <w:t>ma</w:t>
      </w:r>
      <w:r>
        <w:rPr>
          <w:rFonts w:cs="Arial" w:hAnsi="Arial" w:eastAsia="Arial" w:ascii="Arial"/>
          <w:color w:val="191919"/>
          <w:spacing w:val="17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68"/>
          <w:sz w:val="18"/>
          <w:szCs w:val="18"/>
        </w:rPr>
        <w:t>S</w:t>
      </w:r>
      <w:r>
        <w:rPr>
          <w:rFonts w:cs="Arial" w:hAnsi="Arial" w:eastAsia="Arial" w:ascii="Arial"/>
          <w:color w:val="191919"/>
          <w:spacing w:val="0"/>
          <w:w w:val="96"/>
          <w:sz w:val="18"/>
          <w:szCs w:val="18"/>
        </w:rPr>
        <w:t>I</w:t>
      </w:r>
      <w:r>
        <w:rPr>
          <w:rFonts w:cs="Arial" w:hAnsi="Arial" w:eastAsia="Arial" w:ascii="Arial"/>
          <w:color w:val="191919"/>
          <w:spacing w:val="0"/>
          <w:w w:val="103"/>
          <w:sz w:val="18"/>
          <w:szCs w:val="18"/>
        </w:rPr>
        <w:t>N</w:t>
      </w:r>
      <w:r>
        <w:rPr>
          <w:rFonts w:cs="Arial" w:hAnsi="Arial" w:eastAsia="Arial" w:ascii="Arial"/>
          <w:color w:val="191919"/>
          <w:spacing w:val="0"/>
          <w:w w:val="108"/>
          <w:sz w:val="18"/>
          <w:szCs w:val="18"/>
        </w:rPr>
        <w:t>A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T</w:t>
      </w:r>
      <w:r>
        <w:rPr>
          <w:rFonts w:cs="Arial" w:hAnsi="Arial" w:eastAsia="Arial" w:ascii="Arial"/>
          <w:color w:val="4B4B4B"/>
          <w:spacing w:val="0"/>
          <w:w w:val="67"/>
          <w:sz w:val="18"/>
          <w:szCs w:val="18"/>
        </w:rPr>
        <w:t>.</w:t>
      </w:r>
      <w:r>
        <w:rPr>
          <w:rFonts w:cs="Arial" w:hAnsi="Arial" w:eastAsia="Arial" w:ascii="Arial"/>
          <w:color w:val="000000"/>
          <w:spacing w:val="0"/>
          <w:w w:val="100"/>
          <w:sz w:val="18"/>
          <w:szCs w:val="18"/>
        </w:rPr>
      </w:r>
    </w:p>
    <w:p>
      <w:pPr>
        <w:rPr>
          <w:sz w:val="16"/>
          <w:szCs w:val="16"/>
        </w:rPr>
        <w:jc w:val="left"/>
        <w:spacing w:before="8" w:lineRule="exact" w:line="160"/>
      </w:pPr>
      <w:r>
        <w:rPr>
          <w:sz w:val="16"/>
          <w:szCs w:val="16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rFonts w:cs="Arial" w:hAnsi="Arial" w:eastAsia="Arial" w:ascii="Arial"/>
          <w:sz w:val="18"/>
          <w:szCs w:val="18"/>
        </w:rPr>
        <w:jc w:val="center"/>
        <w:ind w:left="4043" w:right="3836"/>
        <w:sectPr>
          <w:type w:val="continuous"/>
          <w:pgSz w:w="11900" w:h="16760"/>
          <w:pgMar w:top="1440" w:bottom="280" w:left="1180" w:right="1680"/>
        </w:sectPr>
      </w:pPr>
      <w:r>
        <w:rPr>
          <w:rFonts w:cs="Arial" w:hAnsi="Arial" w:eastAsia="Arial" w:ascii="Arial"/>
          <w:color w:val="191919"/>
          <w:w w:val="72"/>
          <w:sz w:val="18"/>
          <w:szCs w:val="18"/>
        </w:rPr>
        <w:t>P</w:t>
      </w:r>
      <w:r>
        <w:rPr>
          <w:rFonts w:cs="Arial" w:hAnsi="Arial" w:eastAsia="Arial" w:ascii="Arial"/>
          <w:color w:val="191919"/>
          <w:w w:val="95"/>
          <w:sz w:val="18"/>
          <w:szCs w:val="18"/>
        </w:rPr>
        <w:t>á</w:t>
      </w:r>
      <w:r>
        <w:rPr>
          <w:rFonts w:cs="Arial" w:hAnsi="Arial" w:eastAsia="Arial" w:ascii="Arial"/>
          <w:color w:val="191919"/>
          <w:w w:val="105"/>
          <w:sz w:val="18"/>
          <w:szCs w:val="18"/>
        </w:rPr>
        <w:t>g</w:t>
      </w:r>
      <w:r>
        <w:rPr>
          <w:rFonts w:cs="Arial" w:hAnsi="Arial" w:eastAsia="Arial" w:ascii="Arial"/>
          <w:color w:val="191919"/>
          <w:w w:val="96"/>
          <w:sz w:val="18"/>
          <w:szCs w:val="18"/>
        </w:rPr>
        <w:t>i</w:t>
      </w:r>
      <w:r>
        <w:rPr>
          <w:rFonts w:cs="Arial" w:hAnsi="Arial" w:eastAsia="Arial" w:ascii="Arial"/>
          <w:color w:val="191919"/>
          <w:w w:val="105"/>
          <w:sz w:val="18"/>
          <w:szCs w:val="18"/>
        </w:rPr>
        <w:t>na</w:t>
      </w:r>
      <w:r>
        <w:rPr>
          <w:rFonts w:cs="Arial" w:hAnsi="Arial" w:eastAsia="Arial" w:ascii="Arial"/>
          <w:color w:val="191919"/>
          <w:spacing w:val="17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81"/>
          <w:sz w:val="18"/>
          <w:szCs w:val="18"/>
        </w:rPr>
        <w:t>3</w:t>
      </w:r>
      <w:r>
        <w:rPr>
          <w:rFonts w:cs="Arial" w:hAnsi="Arial" w:eastAsia="Arial" w:ascii="Arial"/>
          <w:color w:val="191919"/>
          <w:spacing w:val="26"/>
          <w:w w:val="81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d</w:t>
      </w:r>
      <w:r>
        <w:rPr>
          <w:rFonts w:cs="Arial" w:hAnsi="Arial" w:eastAsia="Arial" w:ascii="Arial"/>
          <w:color w:val="191919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91919"/>
          <w:spacing w:val="9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91919"/>
          <w:spacing w:val="0"/>
          <w:w w:val="81"/>
          <w:sz w:val="18"/>
          <w:szCs w:val="18"/>
        </w:rPr>
        <w:t>5</w:t>
      </w:r>
      <w:r>
        <w:rPr>
          <w:rFonts w:cs="Arial" w:hAnsi="Arial" w:eastAsia="Arial" w:ascii="Arial"/>
          <w:color w:val="000000"/>
          <w:spacing w:val="0"/>
          <w:w w:val="100"/>
          <w:sz w:val="18"/>
          <w:szCs w:val="18"/>
        </w:rPr>
      </w:r>
    </w:p>
    <w:p>
      <w:pPr>
        <w:rPr>
          <w:sz w:val="20"/>
          <w:szCs w:val="20"/>
        </w:rPr>
        <w:jc w:val="left"/>
        <w:spacing w:before="11" w:lineRule="exact" w:line="200"/>
      </w:pPr>
      <w:r>
        <w:rPr>
          <w:sz w:val="20"/>
          <w:szCs w:val="20"/>
        </w:rPr>
      </w:r>
    </w:p>
    <w:p>
      <w:pPr>
        <w:rPr>
          <w:rFonts w:cs="Arial" w:hAnsi="Arial" w:eastAsia="Arial" w:ascii="Arial"/>
          <w:sz w:val="17"/>
          <w:szCs w:val="17"/>
        </w:rPr>
        <w:jc w:val="left"/>
        <w:spacing w:lineRule="exact" w:line="280"/>
        <w:ind w:left="114"/>
      </w:pPr>
      <w:r>
        <w:rPr>
          <w:rFonts w:cs="Times New Roman" w:hAnsi="Times New Roman" w:eastAsia="Times New Roman" w:ascii="Times New Roman"/>
          <w:b/>
          <w:color w:val="209BE8"/>
          <w:w w:val="199"/>
          <w:position w:val="-1"/>
          <w:sz w:val="26"/>
          <w:szCs w:val="26"/>
        </w:rPr>
        <w:t>A</w:t>
      </w:r>
      <w:r>
        <w:rPr>
          <w:rFonts w:cs="Times New Roman" w:hAnsi="Times New Roman" w:eastAsia="Times New Roman" w:ascii="Times New Roman"/>
          <w:b/>
          <w:color w:val="209BE8"/>
          <w:spacing w:val="-31"/>
          <w:w w:val="100"/>
          <w:position w:val="-1"/>
          <w:sz w:val="26"/>
          <w:szCs w:val="26"/>
        </w:rPr>
        <w:t> </w:t>
      </w:r>
      <w:r>
        <w:rPr>
          <w:rFonts w:cs="Arial" w:hAnsi="Arial" w:eastAsia="Arial" w:ascii="Arial"/>
          <w:color w:val="9292A4"/>
          <w:spacing w:val="0"/>
          <w:w w:val="94"/>
          <w:position w:val="-1"/>
          <w:sz w:val="17"/>
          <w:szCs w:val="17"/>
        </w:rPr>
        <w:t>M</w:t>
      </w:r>
      <w:r>
        <w:rPr>
          <w:rFonts w:cs="Arial" w:hAnsi="Arial" w:eastAsia="Arial" w:ascii="Arial"/>
          <w:color w:val="7C7E95"/>
          <w:spacing w:val="0"/>
          <w:w w:val="112"/>
          <w:position w:val="-1"/>
          <w:sz w:val="17"/>
          <w:szCs w:val="17"/>
        </w:rPr>
        <w:t>I</w:t>
      </w:r>
      <w:r>
        <w:rPr>
          <w:rFonts w:cs="Arial" w:hAnsi="Arial" w:eastAsia="Arial" w:ascii="Arial"/>
          <w:color w:val="9292A4"/>
          <w:spacing w:val="0"/>
          <w:w w:val="117"/>
          <w:position w:val="-1"/>
          <w:sz w:val="17"/>
          <w:szCs w:val="17"/>
        </w:rPr>
        <w:t>N</w:t>
      </w:r>
      <w:r>
        <w:rPr>
          <w:rFonts w:cs="Arial" w:hAnsi="Arial" w:eastAsia="Arial" w:ascii="Arial"/>
          <w:color w:val="7C7E95"/>
          <w:spacing w:val="0"/>
          <w:w w:val="101"/>
          <w:position w:val="-1"/>
          <w:sz w:val="17"/>
          <w:szCs w:val="17"/>
        </w:rPr>
        <w:t>I</w:t>
      </w:r>
      <w:r>
        <w:rPr>
          <w:rFonts w:cs="Arial" w:hAnsi="Arial" w:eastAsia="Arial" w:ascii="Arial"/>
          <w:color w:val="7C7E95"/>
          <w:spacing w:val="0"/>
          <w:w w:val="127"/>
          <w:position w:val="-1"/>
          <w:sz w:val="17"/>
          <w:szCs w:val="17"/>
        </w:rPr>
        <w:t>S</w:t>
      </w:r>
      <w:r>
        <w:rPr>
          <w:rFonts w:cs="Arial" w:hAnsi="Arial" w:eastAsia="Arial" w:ascii="Arial"/>
          <w:color w:val="7C7E95"/>
          <w:spacing w:val="0"/>
          <w:w w:val="111"/>
          <w:position w:val="-1"/>
          <w:sz w:val="17"/>
          <w:szCs w:val="17"/>
        </w:rPr>
        <w:t>T</w:t>
      </w:r>
      <w:r>
        <w:rPr>
          <w:rFonts w:cs="Arial" w:hAnsi="Arial" w:eastAsia="Arial" w:ascii="Arial"/>
          <w:color w:val="7C7E95"/>
          <w:spacing w:val="0"/>
          <w:w w:val="110"/>
          <w:position w:val="-1"/>
          <w:sz w:val="17"/>
          <w:szCs w:val="17"/>
        </w:rPr>
        <w:t>E</w:t>
      </w:r>
      <w:r>
        <w:rPr>
          <w:rFonts w:cs="Arial" w:hAnsi="Arial" w:eastAsia="Arial" w:ascii="Arial"/>
          <w:color w:val="7C7E95"/>
          <w:spacing w:val="0"/>
          <w:w w:val="121"/>
          <w:position w:val="-1"/>
          <w:sz w:val="17"/>
          <w:szCs w:val="17"/>
        </w:rPr>
        <w:t>R</w:t>
      </w:r>
      <w:r>
        <w:rPr>
          <w:rFonts w:cs="Arial" w:hAnsi="Arial" w:eastAsia="Arial" w:ascii="Arial"/>
          <w:color w:val="9292A4"/>
          <w:spacing w:val="0"/>
          <w:w w:val="91"/>
          <w:position w:val="-1"/>
          <w:sz w:val="17"/>
          <w:szCs w:val="17"/>
        </w:rPr>
        <w:t>I</w:t>
      </w:r>
      <w:r>
        <w:rPr>
          <w:rFonts w:cs="Arial" w:hAnsi="Arial" w:eastAsia="Arial" w:ascii="Arial"/>
          <w:color w:val="7C7E95"/>
          <w:spacing w:val="0"/>
          <w:w w:val="119"/>
          <w:position w:val="-1"/>
          <w:sz w:val="17"/>
          <w:szCs w:val="17"/>
        </w:rPr>
        <w:t>O</w:t>
      </w:r>
      <w:r>
        <w:rPr>
          <w:rFonts w:cs="Arial" w:hAnsi="Arial" w:eastAsia="Arial" w:ascii="Arial"/>
          <w:color w:val="000000"/>
          <w:spacing w:val="0"/>
          <w:w w:val="100"/>
          <w:position w:val="0"/>
          <w:sz w:val="17"/>
          <w:szCs w:val="17"/>
        </w:rPr>
      </w:r>
    </w:p>
    <w:p>
      <w:pPr>
        <w:rPr>
          <w:rFonts w:cs="Arial" w:hAnsi="Arial" w:eastAsia="Arial" w:ascii="Arial"/>
          <w:sz w:val="17"/>
          <w:szCs w:val="17"/>
        </w:rPr>
        <w:jc w:val="both"/>
        <w:spacing w:lineRule="exact" w:line="160"/>
        <w:ind w:left="532" w:right="6881"/>
      </w:pPr>
      <w:r>
        <w:rPr>
          <w:rFonts w:cs="Arial" w:hAnsi="Arial" w:eastAsia="Arial" w:ascii="Arial"/>
          <w:b/>
          <w:color w:val="9292A4"/>
          <w:spacing w:val="0"/>
          <w:w w:val="100"/>
          <w:position w:val="-1"/>
          <w:sz w:val="17"/>
          <w:szCs w:val="17"/>
        </w:rPr>
        <w:t>D</w:t>
      </w:r>
      <w:r>
        <w:rPr>
          <w:rFonts w:cs="Arial" w:hAnsi="Arial" w:eastAsia="Arial" w:ascii="Arial"/>
          <w:b/>
          <w:color w:val="9292A4"/>
          <w:spacing w:val="0"/>
          <w:w w:val="100"/>
          <w:position w:val="-1"/>
          <w:sz w:val="17"/>
          <w:szCs w:val="17"/>
        </w:rPr>
        <w:t>E</w:t>
      </w:r>
      <w:r>
        <w:rPr>
          <w:rFonts w:cs="Arial" w:hAnsi="Arial" w:eastAsia="Arial" w:ascii="Arial"/>
          <w:b/>
          <w:color w:val="9292A4"/>
          <w:spacing w:val="41"/>
          <w:w w:val="100"/>
          <w:position w:val="-1"/>
          <w:sz w:val="17"/>
          <w:szCs w:val="17"/>
        </w:rPr>
        <w:t> </w:t>
      </w:r>
      <w:r>
        <w:rPr>
          <w:rFonts w:cs="Arial" w:hAnsi="Arial" w:eastAsia="Arial" w:ascii="Arial"/>
          <w:b/>
          <w:color w:val="7C7E95"/>
          <w:spacing w:val="0"/>
          <w:w w:val="109"/>
          <w:position w:val="-1"/>
          <w:sz w:val="17"/>
          <w:szCs w:val="17"/>
        </w:rPr>
        <w:t>A</w:t>
      </w:r>
      <w:r>
        <w:rPr>
          <w:rFonts w:cs="Arial" w:hAnsi="Arial" w:eastAsia="Arial" w:ascii="Arial"/>
          <w:b/>
          <w:color w:val="7C7E95"/>
          <w:spacing w:val="0"/>
          <w:w w:val="105"/>
          <w:position w:val="-1"/>
          <w:sz w:val="17"/>
          <w:szCs w:val="17"/>
        </w:rPr>
        <w:t>G</w:t>
      </w:r>
      <w:r>
        <w:rPr>
          <w:rFonts w:cs="Arial" w:hAnsi="Arial" w:eastAsia="Arial" w:ascii="Arial"/>
          <w:b/>
          <w:color w:val="7C7E95"/>
          <w:spacing w:val="0"/>
          <w:w w:val="117"/>
          <w:position w:val="-1"/>
          <w:sz w:val="17"/>
          <w:szCs w:val="17"/>
        </w:rPr>
        <w:t>R</w:t>
      </w:r>
      <w:r>
        <w:rPr>
          <w:rFonts w:cs="Arial" w:hAnsi="Arial" w:eastAsia="Arial" w:ascii="Arial"/>
          <w:b/>
          <w:color w:val="7C7E95"/>
          <w:spacing w:val="0"/>
          <w:w w:val="112"/>
          <w:position w:val="-1"/>
          <w:sz w:val="17"/>
          <w:szCs w:val="17"/>
        </w:rPr>
        <w:t>I</w:t>
      </w:r>
      <w:r>
        <w:rPr>
          <w:rFonts w:cs="Arial" w:hAnsi="Arial" w:eastAsia="Arial" w:ascii="Arial"/>
          <w:b/>
          <w:color w:val="7C7E95"/>
          <w:spacing w:val="0"/>
          <w:w w:val="113"/>
          <w:position w:val="-1"/>
          <w:sz w:val="17"/>
          <w:szCs w:val="17"/>
        </w:rPr>
        <w:t>CU</w:t>
      </w:r>
      <w:r>
        <w:rPr>
          <w:rFonts w:cs="Arial" w:hAnsi="Arial" w:eastAsia="Arial" w:ascii="Arial"/>
          <w:b/>
          <w:color w:val="7C7E95"/>
          <w:spacing w:val="0"/>
          <w:w w:val="120"/>
          <w:position w:val="-1"/>
          <w:sz w:val="17"/>
          <w:szCs w:val="17"/>
        </w:rPr>
        <w:t>L</w:t>
      </w:r>
      <w:r>
        <w:rPr>
          <w:rFonts w:cs="Arial" w:hAnsi="Arial" w:eastAsia="Arial" w:ascii="Arial"/>
          <w:b/>
          <w:color w:val="7C7E95"/>
          <w:spacing w:val="0"/>
          <w:w w:val="115"/>
          <w:position w:val="-1"/>
          <w:sz w:val="17"/>
          <w:szCs w:val="17"/>
        </w:rPr>
        <w:t>T</w:t>
      </w:r>
      <w:r>
        <w:rPr>
          <w:rFonts w:cs="Arial" w:hAnsi="Arial" w:eastAsia="Arial" w:ascii="Arial"/>
          <w:b/>
          <w:color w:val="7C7E95"/>
          <w:spacing w:val="0"/>
          <w:w w:val="109"/>
          <w:position w:val="-1"/>
          <w:sz w:val="17"/>
          <w:szCs w:val="17"/>
        </w:rPr>
        <w:t>U</w:t>
      </w:r>
      <w:r>
        <w:rPr>
          <w:rFonts w:cs="Arial" w:hAnsi="Arial" w:eastAsia="Arial" w:ascii="Arial"/>
          <w:b/>
          <w:color w:val="7C7E95"/>
          <w:spacing w:val="0"/>
          <w:w w:val="121"/>
          <w:position w:val="-1"/>
          <w:sz w:val="17"/>
          <w:szCs w:val="17"/>
        </w:rPr>
        <w:t>R</w:t>
      </w:r>
      <w:r>
        <w:rPr>
          <w:rFonts w:cs="Arial" w:hAnsi="Arial" w:eastAsia="Arial" w:ascii="Arial"/>
          <w:b/>
          <w:color w:val="7C7E95"/>
          <w:spacing w:val="0"/>
          <w:w w:val="113"/>
          <w:position w:val="-1"/>
          <w:sz w:val="17"/>
          <w:szCs w:val="17"/>
        </w:rPr>
        <w:t>A</w:t>
      </w:r>
      <w:r>
        <w:rPr>
          <w:rFonts w:cs="Arial" w:hAnsi="Arial" w:eastAsia="Arial" w:ascii="Arial"/>
          <w:color w:val="000000"/>
          <w:spacing w:val="0"/>
          <w:w w:val="100"/>
          <w:position w:val="0"/>
          <w:sz w:val="17"/>
          <w:szCs w:val="17"/>
        </w:rPr>
      </w:r>
    </w:p>
    <w:p>
      <w:pPr>
        <w:rPr>
          <w:rFonts w:cs="Arial" w:hAnsi="Arial" w:eastAsia="Arial" w:ascii="Arial"/>
          <w:sz w:val="17"/>
          <w:szCs w:val="17"/>
        </w:rPr>
        <w:jc w:val="left"/>
        <w:spacing w:lineRule="exact" w:line="200"/>
        <w:ind w:left="177"/>
      </w:pPr>
      <w:r>
        <w:pict>
          <v:shape type="#_x0000_t202" style="position:absolute;margin-left:74.84pt;margin-top:-23.3702pt;width:12.4733pt;height:27.4pt;mso-position-horizontal-relative:page;mso-position-vertical-relative:paragraph;z-index:-445" filled="f" stroked="f">
            <v:textbox inset="0,0,0,0">
              <w:txbxContent>
                <w:p>
                  <w:pPr>
                    <w:rPr>
                      <w:rFonts w:cs="Times New Roman" w:hAnsi="Times New Roman" w:eastAsia="Times New Roman" w:ascii="Times New Roman"/>
                      <w:sz w:val="54"/>
                      <w:szCs w:val="54"/>
                    </w:rPr>
                    <w:jc w:val="left"/>
                    <w:spacing w:lineRule="exact" w:line="540"/>
                    <w:ind w:right="-102"/>
                  </w:pPr>
                  <w:r>
                    <w:rPr>
                      <w:rFonts w:cs="Times New Roman" w:hAnsi="Times New Roman" w:eastAsia="Times New Roman" w:ascii="Times New Roman"/>
                      <w:b/>
                      <w:color w:val="7C7E95"/>
                      <w:spacing w:val="0"/>
                      <w:w w:val="59"/>
                      <w:sz w:val="54"/>
                      <w:szCs w:val="54"/>
                    </w:rPr>
                    <w:t>K</w:t>
                  </w:r>
                  <w:r>
                    <w:rPr>
                      <w:rFonts w:cs="Times New Roman" w:hAnsi="Times New Roman" w:eastAsia="Times New Roman" w:ascii="Times New Roman"/>
                      <w:color w:val="000000"/>
                      <w:spacing w:val="0"/>
                      <w:w w:val="100"/>
                      <w:sz w:val="54"/>
                      <w:szCs w:val="54"/>
                    </w:rPr>
                  </w:r>
                </w:p>
              </w:txbxContent>
            </v:textbox>
            <w10:wrap type="none"/>
          </v:shape>
        </w:pict>
      </w:r>
      <w:r>
        <w:rPr>
          <w:rFonts w:cs="Segoe UI" w:hAnsi="Segoe UI" w:eastAsia="Segoe UI" w:ascii="Segoe UI"/>
          <w:color w:val="CC4D5E"/>
          <w:spacing w:val="0"/>
          <w:w w:val="134"/>
          <w:position w:val="1"/>
          <w:sz w:val="20"/>
          <w:szCs w:val="20"/>
        </w:rPr>
        <w:t>�</w:t>
      </w:r>
      <w:r>
        <w:rPr>
          <w:rFonts w:cs="Segoe UI" w:hAnsi="Segoe UI" w:eastAsia="Segoe UI" w:ascii="Segoe UI"/>
          <w:color w:val="CC4D5E"/>
          <w:spacing w:val="23"/>
          <w:w w:val="134"/>
          <w:position w:val="1"/>
          <w:sz w:val="20"/>
          <w:szCs w:val="20"/>
        </w:rPr>
        <w:t> </w:t>
      </w:r>
      <w:r>
        <w:rPr>
          <w:rFonts w:cs="Times New Roman" w:hAnsi="Times New Roman" w:eastAsia="Times New Roman" w:ascii="Times New Roman"/>
          <w:color w:val="7C7E95"/>
          <w:spacing w:val="0"/>
          <w:w w:val="79"/>
          <w:position w:val="1"/>
          <w:sz w:val="20"/>
          <w:szCs w:val="20"/>
        </w:rPr>
        <w:t>Y</w:t>
      </w:r>
      <w:r>
        <w:rPr>
          <w:rFonts w:cs="Times New Roman" w:hAnsi="Times New Roman" w:eastAsia="Times New Roman" w:ascii="Times New Roman"/>
          <w:color w:val="7C7E95"/>
          <w:spacing w:val="38"/>
          <w:w w:val="79"/>
          <w:position w:val="1"/>
          <w:sz w:val="20"/>
          <w:szCs w:val="20"/>
        </w:rPr>
        <w:t> </w:t>
      </w:r>
      <w:r>
        <w:rPr>
          <w:rFonts w:cs="Arial" w:hAnsi="Arial" w:eastAsia="Arial" w:ascii="Arial"/>
          <w:b/>
          <w:color w:val="7C7E95"/>
          <w:spacing w:val="0"/>
          <w:w w:val="98"/>
          <w:position w:val="1"/>
          <w:sz w:val="17"/>
          <w:szCs w:val="17"/>
        </w:rPr>
        <w:t>G</w:t>
      </w:r>
      <w:r>
        <w:rPr>
          <w:rFonts w:cs="Arial" w:hAnsi="Arial" w:eastAsia="Arial" w:ascii="Arial"/>
          <w:b/>
          <w:color w:val="7C7E95"/>
          <w:spacing w:val="0"/>
          <w:w w:val="121"/>
          <w:position w:val="1"/>
          <w:sz w:val="17"/>
          <w:szCs w:val="17"/>
        </w:rPr>
        <w:t>A</w:t>
      </w:r>
      <w:r>
        <w:rPr>
          <w:rFonts w:cs="Arial" w:hAnsi="Arial" w:eastAsia="Arial" w:ascii="Arial"/>
          <w:b/>
          <w:color w:val="7C7E95"/>
          <w:spacing w:val="0"/>
          <w:w w:val="101"/>
          <w:position w:val="1"/>
          <w:sz w:val="17"/>
          <w:szCs w:val="17"/>
        </w:rPr>
        <w:t>N</w:t>
      </w:r>
      <w:r>
        <w:rPr>
          <w:rFonts w:cs="Arial" w:hAnsi="Arial" w:eastAsia="Arial" w:ascii="Arial"/>
          <w:b/>
          <w:color w:val="7C7E95"/>
          <w:spacing w:val="0"/>
          <w:w w:val="125"/>
          <w:position w:val="1"/>
          <w:sz w:val="17"/>
          <w:szCs w:val="17"/>
        </w:rPr>
        <w:t>A</w:t>
      </w:r>
      <w:r>
        <w:rPr>
          <w:rFonts w:cs="Arial" w:hAnsi="Arial" w:eastAsia="Arial" w:ascii="Arial"/>
          <w:b/>
          <w:color w:val="7C7E95"/>
          <w:spacing w:val="0"/>
          <w:w w:val="109"/>
          <w:position w:val="1"/>
          <w:sz w:val="17"/>
          <w:szCs w:val="17"/>
        </w:rPr>
        <w:t>D</w:t>
      </w:r>
      <w:r>
        <w:rPr>
          <w:rFonts w:cs="Arial" w:hAnsi="Arial" w:eastAsia="Arial" w:ascii="Arial"/>
          <w:b/>
          <w:color w:val="7C7E95"/>
          <w:spacing w:val="0"/>
          <w:w w:val="114"/>
          <w:position w:val="1"/>
          <w:sz w:val="17"/>
          <w:szCs w:val="17"/>
        </w:rPr>
        <w:t>E</w:t>
      </w:r>
      <w:r>
        <w:rPr>
          <w:rFonts w:cs="Arial" w:hAnsi="Arial" w:eastAsia="Arial" w:ascii="Arial"/>
          <w:b/>
          <w:color w:val="7C7E95"/>
          <w:spacing w:val="0"/>
          <w:w w:val="121"/>
          <w:position w:val="1"/>
          <w:sz w:val="17"/>
          <w:szCs w:val="17"/>
        </w:rPr>
        <w:t>R</w:t>
      </w:r>
      <w:r>
        <w:rPr>
          <w:rFonts w:cs="Arial" w:hAnsi="Arial" w:eastAsia="Arial" w:ascii="Arial"/>
          <w:b/>
          <w:color w:val="7C7E95"/>
          <w:spacing w:val="0"/>
          <w:w w:val="91"/>
          <w:position w:val="1"/>
          <w:sz w:val="17"/>
          <w:szCs w:val="17"/>
        </w:rPr>
        <w:t>I</w:t>
      </w:r>
      <w:r>
        <w:rPr>
          <w:rFonts w:cs="Arial" w:hAnsi="Arial" w:eastAsia="Arial" w:ascii="Arial"/>
          <w:b/>
          <w:color w:val="7C7E95"/>
          <w:spacing w:val="0"/>
          <w:w w:val="121"/>
          <w:position w:val="1"/>
          <w:sz w:val="17"/>
          <w:szCs w:val="17"/>
        </w:rPr>
        <w:t>A</w:t>
      </w:r>
      <w:r>
        <w:rPr>
          <w:rFonts w:cs="Arial" w:hAnsi="Arial" w:eastAsia="Arial" w:ascii="Arial"/>
          <w:color w:val="000000"/>
          <w:spacing w:val="0"/>
          <w:w w:val="100"/>
          <w:position w:val="0"/>
          <w:sz w:val="17"/>
          <w:szCs w:val="17"/>
        </w:rPr>
      </w:r>
    </w:p>
    <w:p>
      <w:pPr>
        <w:rPr>
          <w:rFonts w:cs="Arial" w:hAnsi="Arial" w:eastAsia="Arial" w:ascii="Arial"/>
          <w:sz w:val="16"/>
          <w:szCs w:val="16"/>
        </w:rPr>
        <w:jc w:val="both"/>
        <w:spacing w:before="44"/>
        <w:ind w:left="556" w:right="7597"/>
      </w:pPr>
      <w:r>
        <w:rPr>
          <w:rFonts w:cs="Arial" w:hAnsi="Arial" w:eastAsia="Arial" w:ascii="Arial"/>
          <w:color w:val="7C7E95"/>
          <w:w w:val="90"/>
          <w:sz w:val="16"/>
          <w:szCs w:val="16"/>
        </w:rPr>
        <w:t>S</w:t>
      </w:r>
      <w:r>
        <w:rPr>
          <w:rFonts w:cs="Arial" w:hAnsi="Arial" w:eastAsia="Arial" w:ascii="Arial"/>
          <w:color w:val="7C7E95"/>
          <w:w w:val="97"/>
          <w:sz w:val="16"/>
          <w:szCs w:val="16"/>
        </w:rPr>
        <w:t>I</w:t>
      </w:r>
      <w:r>
        <w:rPr>
          <w:rFonts w:cs="Arial" w:hAnsi="Arial" w:eastAsia="Arial" w:ascii="Arial"/>
          <w:color w:val="7C7E95"/>
          <w:w w:val="104"/>
          <w:sz w:val="16"/>
          <w:szCs w:val="16"/>
        </w:rPr>
        <w:t>G</w:t>
      </w:r>
      <w:r>
        <w:rPr>
          <w:rFonts w:cs="Arial" w:hAnsi="Arial" w:eastAsia="Arial" w:ascii="Arial"/>
          <w:color w:val="7C7E95"/>
          <w:w w:val="113"/>
          <w:sz w:val="16"/>
          <w:szCs w:val="16"/>
        </w:rPr>
        <w:t>T</w:t>
      </w:r>
      <w:r>
        <w:rPr>
          <w:rFonts w:cs="Arial" w:hAnsi="Arial" w:eastAsia="Arial" w:ascii="Arial"/>
          <w:color w:val="7C7E95"/>
          <w:w w:val="86"/>
          <w:sz w:val="16"/>
          <w:szCs w:val="16"/>
        </w:rPr>
        <w:t>I</w:t>
      </w:r>
      <w:r>
        <w:rPr>
          <w:rFonts w:cs="Arial" w:hAnsi="Arial" w:eastAsia="Arial" w:ascii="Arial"/>
          <w:color w:val="7C7E95"/>
          <w:w w:val="112"/>
          <w:sz w:val="16"/>
          <w:szCs w:val="16"/>
        </w:rPr>
        <w:t>E</w:t>
      </w:r>
      <w:r>
        <w:rPr>
          <w:rFonts w:cs="Arial" w:hAnsi="Arial" w:eastAsia="Arial" w:ascii="Arial"/>
          <w:color w:val="7C7E95"/>
          <w:w w:val="99"/>
          <w:sz w:val="16"/>
          <w:szCs w:val="16"/>
        </w:rPr>
        <w:t>R</w:t>
      </w:r>
      <w:r>
        <w:rPr>
          <w:rFonts w:cs="Arial" w:hAnsi="Arial" w:eastAsia="Arial" w:ascii="Arial"/>
          <w:color w:val="7C7E95"/>
          <w:w w:val="103"/>
          <w:sz w:val="16"/>
          <w:szCs w:val="16"/>
        </w:rPr>
        <w:t>R</w:t>
      </w:r>
      <w:r>
        <w:rPr>
          <w:rFonts w:cs="Arial" w:hAnsi="Arial" w:eastAsia="Arial" w:ascii="Arial"/>
          <w:color w:val="7C7E95"/>
          <w:w w:val="117"/>
          <w:sz w:val="16"/>
          <w:szCs w:val="16"/>
        </w:rPr>
        <w:t>A</w:t>
      </w:r>
      <w:r>
        <w:rPr>
          <w:rFonts w:cs="Arial" w:hAnsi="Arial" w:eastAsia="Arial" w:ascii="Arial"/>
          <w:color w:val="7C7E95"/>
          <w:w w:val="99"/>
          <w:sz w:val="16"/>
          <w:szCs w:val="16"/>
        </w:rPr>
        <w:t>S</w:t>
      </w:r>
      <w:r>
        <w:rPr>
          <w:rFonts w:cs="Arial" w:hAnsi="Arial" w:eastAsia="Arial" w:ascii="Arial"/>
          <w:color w:val="000000"/>
          <w:w w:val="100"/>
          <w:sz w:val="16"/>
          <w:szCs w:val="16"/>
        </w:rPr>
      </w:r>
    </w:p>
    <w:p>
      <w:pPr>
        <w:rPr>
          <w:sz w:val="19"/>
          <w:szCs w:val="19"/>
        </w:rPr>
        <w:jc w:val="left"/>
        <w:spacing w:before="1" w:lineRule="exact" w:line="180"/>
      </w:pPr>
      <w:r>
        <w:rPr>
          <w:sz w:val="19"/>
          <w:szCs w:val="19"/>
        </w:rPr>
      </w:r>
    </w:p>
    <w:p>
      <w:pPr>
        <w:rPr>
          <w:rFonts w:cs="Arial" w:hAnsi="Arial" w:eastAsia="Arial" w:ascii="Arial"/>
          <w:sz w:val="17"/>
          <w:szCs w:val="17"/>
        </w:rPr>
        <w:jc w:val="both"/>
        <w:spacing w:lineRule="auto" w:line="259"/>
        <w:ind w:left="489" w:right="319" w:firstLine="10"/>
      </w:pPr>
      <w:r>
        <w:rPr>
          <w:rFonts w:cs="Arial" w:hAnsi="Arial" w:eastAsia="Arial" w:ascii="Arial"/>
          <w:color w:val="1F1F1F"/>
          <w:spacing w:val="0"/>
          <w:w w:val="90"/>
          <w:sz w:val="17"/>
          <w:szCs w:val="17"/>
        </w:rPr>
        <w:t>L</w:t>
      </w:r>
      <w:r>
        <w:rPr>
          <w:rFonts w:cs="Arial" w:hAnsi="Arial" w:eastAsia="Arial" w:ascii="Arial"/>
          <w:color w:val="1F1F1F"/>
          <w:spacing w:val="0"/>
          <w:w w:val="90"/>
          <w:sz w:val="17"/>
          <w:szCs w:val="17"/>
        </w:rPr>
        <w:t>o</w:t>
      </w:r>
      <w:r>
        <w:rPr>
          <w:rFonts w:cs="Arial" w:hAnsi="Arial" w:eastAsia="Arial" w:ascii="Arial"/>
          <w:color w:val="2F2F2F"/>
          <w:spacing w:val="0"/>
          <w:w w:val="90"/>
          <w:sz w:val="17"/>
          <w:szCs w:val="17"/>
        </w:rPr>
        <w:t>s</w:t>
      </w:r>
      <w:r>
        <w:rPr>
          <w:rFonts w:cs="Arial" w:hAnsi="Arial" w:eastAsia="Arial" w:ascii="Arial"/>
          <w:color w:val="2F2F2F"/>
          <w:spacing w:val="0"/>
          <w:w w:val="90"/>
          <w:sz w:val="17"/>
          <w:szCs w:val="17"/>
        </w:rPr>
        <w:t> </w:t>
      </w:r>
      <w:r>
        <w:rPr>
          <w:rFonts w:cs="Arial" w:hAnsi="Arial" w:eastAsia="Arial" w:ascii="Arial"/>
          <w:color w:val="2F2F2F"/>
          <w:spacing w:val="11"/>
          <w:w w:val="9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86"/>
          <w:sz w:val="17"/>
          <w:szCs w:val="17"/>
        </w:rPr>
        <w:t>p</w:t>
      </w:r>
      <w:r>
        <w:rPr>
          <w:rFonts w:cs="Arial" w:hAnsi="Arial" w:eastAsia="Arial" w:ascii="Arial"/>
          <w:color w:val="1F1F1F"/>
          <w:spacing w:val="0"/>
          <w:w w:val="144"/>
          <w:sz w:val="17"/>
          <w:szCs w:val="17"/>
        </w:rPr>
        <w:t>r</w:t>
      </w:r>
      <w:r>
        <w:rPr>
          <w:rFonts w:cs="Arial" w:hAnsi="Arial" w:eastAsia="Arial" w:ascii="Arial"/>
          <w:color w:val="1F1F1F"/>
          <w:spacing w:val="0"/>
          <w:w w:val="111"/>
          <w:sz w:val="17"/>
          <w:szCs w:val="17"/>
        </w:rPr>
        <w:t>o</w:t>
      </w:r>
      <w:r>
        <w:rPr>
          <w:rFonts w:cs="Arial" w:hAnsi="Arial" w:eastAsia="Arial" w:ascii="Arial"/>
          <w:color w:val="1F1F1F"/>
          <w:spacing w:val="0"/>
          <w:w w:val="106"/>
          <w:sz w:val="17"/>
          <w:szCs w:val="17"/>
        </w:rPr>
        <w:t>d</w:t>
      </w:r>
      <w:r>
        <w:rPr>
          <w:rFonts w:cs="Arial" w:hAnsi="Arial" w:eastAsia="Arial" w:ascii="Arial"/>
          <w:color w:val="1F1F1F"/>
          <w:spacing w:val="0"/>
          <w:w w:val="116"/>
          <w:sz w:val="17"/>
          <w:szCs w:val="17"/>
        </w:rPr>
        <w:t>u</w:t>
      </w:r>
      <w:r>
        <w:rPr>
          <w:rFonts w:cs="Arial" w:hAnsi="Arial" w:eastAsia="Arial" w:ascii="Arial"/>
          <w:color w:val="1F1F1F"/>
          <w:spacing w:val="0"/>
          <w:w w:val="112"/>
          <w:sz w:val="17"/>
          <w:szCs w:val="17"/>
        </w:rPr>
        <w:t>c</w:t>
      </w:r>
      <w:r>
        <w:rPr>
          <w:rFonts w:cs="Arial" w:hAnsi="Arial" w:eastAsia="Arial" w:ascii="Arial"/>
          <w:color w:val="1F1F1F"/>
          <w:spacing w:val="0"/>
          <w:w w:val="163"/>
          <w:sz w:val="17"/>
          <w:szCs w:val="17"/>
        </w:rPr>
        <w:t>t</w:t>
      </w:r>
      <w:r>
        <w:rPr>
          <w:rFonts w:cs="Arial" w:hAnsi="Arial" w:eastAsia="Arial" w:ascii="Arial"/>
          <w:color w:val="1F1F1F"/>
          <w:spacing w:val="0"/>
          <w:w w:val="111"/>
          <w:sz w:val="17"/>
          <w:szCs w:val="17"/>
        </w:rPr>
        <w:t>o</w:t>
      </w:r>
      <w:r>
        <w:rPr>
          <w:rFonts w:cs="Arial" w:hAnsi="Arial" w:eastAsia="Arial" w:ascii="Arial"/>
          <w:color w:val="1F1F1F"/>
          <w:spacing w:val="0"/>
          <w:w w:val="95"/>
          <w:sz w:val="17"/>
          <w:szCs w:val="17"/>
        </w:rPr>
        <w:t>s</w:t>
      </w:r>
      <w:r>
        <w:rPr>
          <w:rFonts w:cs="Arial" w:hAnsi="Arial" w:eastAsia="Arial" w:ascii="Arial"/>
          <w:color w:val="1F1F1F"/>
          <w:spacing w:val="37"/>
          <w:w w:val="95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86"/>
          <w:sz w:val="17"/>
          <w:szCs w:val="17"/>
        </w:rPr>
        <w:t>e</w:t>
      </w:r>
      <w:r>
        <w:rPr>
          <w:rFonts w:cs="Arial" w:hAnsi="Arial" w:eastAsia="Arial" w:ascii="Arial"/>
          <w:color w:val="1F1F1F"/>
          <w:spacing w:val="0"/>
          <w:w w:val="111"/>
          <w:sz w:val="17"/>
          <w:szCs w:val="17"/>
        </w:rPr>
        <w:t>n</w:t>
      </w:r>
      <w:r>
        <w:rPr>
          <w:rFonts w:cs="Arial" w:hAnsi="Arial" w:eastAsia="Arial" w:ascii="Arial"/>
          <w:color w:val="1F1F1F"/>
          <w:spacing w:val="0"/>
          <w:w w:val="183"/>
          <w:sz w:val="17"/>
          <w:szCs w:val="17"/>
        </w:rPr>
        <w:t>t</w:t>
      </w:r>
      <w:r>
        <w:rPr>
          <w:rFonts w:cs="Arial" w:hAnsi="Arial" w:eastAsia="Arial" w:ascii="Arial"/>
          <w:color w:val="1F1F1F"/>
          <w:spacing w:val="0"/>
          <w:w w:val="127"/>
          <w:sz w:val="17"/>
          <w:szCs w:val="17"/>
        </w:rPr>
        <w:t>r</w:t>
      </w:r>
      <w:r>
        <w:rPr>
          <w:rFonts w:cs="Arial" w:hAnsi="Arial" w:eastAsia="Arial" w:ascii="Arial"/>
          <w:color w:val="1F1F1F"/>
          <w:spacing w:val="0"/>
          <w:w w:val="101"/>
          <w:sz w:val="17"/>
          <w:szCs w:val="17"/>
        </w:rPr>
        <w:t>e</w:t>
      </w:r>
      <w:r>
        <w:rPr>
          <w:rFonts w:cs="Arial" w:hAnsi="Arial" w:eastAsia="Arial" w:ascii="Arial"/>
          <w:color w:val="1F1F1F"/>
          <w:spacing w:val="0"/>
          <w:w w:val="111"/>
          <w:sz w:val="17"/>
          <w:szCs w:val="17"/>
        </w:rPr>
        <w:t>g</w:t>
      </w:r>
      <w:r>
        <w:rPr>
          <w:rFonts w:cs="Arial" w:hAnsi="Arial" w:eastAsia="Arial" w:ascii="Arial"/>
          <w:color w:val="1F1F1F"/>
          <w:spacing w:val="0"/>
          <w:w w:val="101"/>
          <w:sz w:val="17"/>
          <w:szCs w:val="17"/>
        </w:rPr>
        <w:t>a</w:t>
      </w:r>
      <w:r>
        <w:rPr>
          <w:rFonts w:cs="Arial" w:hAnsi="Arial" w:eastAsia="Arial" w:ascii="Arial"/>
          <w:color w:val="1F1F1F"/>
          <w:spacing w:val="0"/>
          <w:w w:val="106"/>
          <w:sz w:val="17"/>
          <w:szCs w:val="17"/>
        </w:rPr>
        <w:t>d</w:t>
      </w:r>
      <w:r>
        <w:rPr>
          <w:rFonts w:cs="Arial" w:hAnsi="Arial" w:eastAsia="Arial" w:ascii="Arial"/>
          <w:color w:val="1F1F1F"/>
          <w:spacing w:val="0"/>
          <w:w w:val="126"/>
          <w:sz w:val="17"/>
          <w:szCs w:val="17"/>
        </w:rPr>
        <w:t>o</w:t>
      </w:r>
      <w:r>
        <w:rPr>
          <w:rFonts w:cs="Arial" w:hAnsi="Arial" w:eastAsia="Arial" w:ascii="Arial"/>
          <w:color w:val="1F1F1F"/>
          <w:spacing w:val="0"/>
          <w:w w:val="90"/>
          <w:sz w:val="17"/>
          <w:szCs w:val="17"/>
        </w:rPr>
        <w:t>s</w:t>
      </w:r>
      <w:r>
        <w:rPr>
          <w:rFonts w:cs="Arial" w:hAnsi="Arial" w:eastAsia="Arial" w:ascii="Arial"/>
          <w:color w:val="1F1F1F"/>
          <w:spacing w:val="0"/>
          <w:w w:val="9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9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86"/>
          <w:sz w:val="17"/>
          <w:szCs w:val="17"/>
        </w:rPr>
        <w:t>p</w:t>
      </w:r>
      <w:r>
        <w:rPr>
          <w:rFonts w:cs="Arial" w:hAnsi="Arial" w:eastAsia="Arial" w:ascii="Arial"/>
          <w:color w:val="1F1F1F"/>
          <w:spacing w:val="0"/>
          <w:w w:val="126"/>
          <w:sz w:val="17"/>
          <w:szCs w:val="17"/>
        </w:rPr>
        <w:t>o</w:t>
      </w:r>
      <w:r>
        <w:rPr>
          <w:rFonts w:cs="Arial" w:hAnsi="Arial" w:eastAsia="Arial" w:ascii="Arial"/>
          <w:color w:val="2F2F2F"/>
          <w:spacing w:val="0"/>
          <w:w w:val="135"/>
          <w:sz w:val="17"/>
          <w:szCs w:val="17"/>
        </w:rPr>
        <w:t>r</w:t>
      </w:r>
      <w:r>
        <w:rPr>
          <w:rFonts w:cs="Arial" w:hAnsi="Arial" w:eastAsia="Arial" w:ascii="Arial"/>
          <w:color w:val="2F2F2F"/>
          <w:spacing w:val="37"/>
          <w:w w:val="135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63"/>
          <w:sz w:val="17"/>
          <w:szCs w:val="17"/>
        </w:rPr>
        <w:t>l</w:t>
      </w:r>
      <w:r>
        <w:rPr>
          <w:rFonts w:cs="Arial" w:hAnsi="Arial" w:eastAsia="Arial" w:ascii="Arial"/>
          <w:color w:val="1F1F1F"/>
          <w:spacing w:val="0"/>
          <w:w w:val="101"/>
          <w:sz w:val="17"/>
          <w:szCs w:val="17"/>
        </w:rPr>
        <w:t>a</w:t>
      </w:r>
      <w:r>
        <w:rPr>
          <w:rFonts w:cs="Arial" w:hAnsi="Arial" w:eastAsia="Arial" w:ascii="Arial"/>
          <w:color w:val="1F1F1F"/>
          <w:spacing w:val="0"/>
          <w:w w:val="101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9"/>
          <w:w w:val="101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82"/>
          <w:sz w:val="17"/>
          <w:szCs w:val="17"/>
        </w:rPr>
        <w:t>U</w:t>
      </w:r>
      <w:r>
        <w:rPr>
          <w:rFonts w:cs="Arial" w:hAnsi="Arial" w:eastAsia="Arial" w:ascii="Arial"/>
          <w:color w:val="1F1F1F"/>
          <w:spacing w:val="0"/>
          <w:w w:val="121"/>
          <w:sz w:val="17"/>
          <w:szCs w:val="17"/>
        </w:rPr>
        <w:t>n</w:t>
      </w:r>
      <w:r>
        <w:rPr>
          <w:rFonts w:cs="Arial" w:hAnsi="Arial" w:eastAsia="Arial" w:ascii="Arial"/>
          <w:color w:val="1F1F1F"/>
          <w:spacing w:val="0"/>
          <w:w w:val="127"/>
          <w:sz w:val="17"/>
          <w:szCs w:val="17"/>
        </w:rPr>
        <w:t>i</w:t>
      </w:r>
      <w:r>
        <w:rPr>
          <w:rFonts w:cs="Arial" w:hAnsi="Arial" w:eastAsia="Arial" w:ascii="Arial"/>
          <w:color w:val="1F1F1F"/>
          <w:spacing w:val="0"/>
          <w:w w:val="116"/>
          <w:sz w:val="17"/>
          <w:szCs w:val="17"/>
        </w:rPr>
        <w:t>d</w:t>
      </w:r>
      <w:r>
        <w:rPr>
          <w:rFonts w:cs="Arial" w:hAnsi="Arial" w:eastAsia="Arial" w:ascii="Arial"/>
          <w:color w:val="1F1F1F"/>
          <w:spacing w:val="0"/>
          <w:w w:val="106"/>
          <w:sz w:val="17"/>
          <w:szCs w:val="17"/>
        </w:rPr>
        <w:t>a</w:t>
      </w:r>
      <w:r>
        <w:rPr>
          <w:rFonts w:cs="Arial" w:hAnsi="Arial" w:eastAsia="Arial" w:ascii="Arial"/>
          <w:color w:val="1F1F1F"/>
          <w:spacing w:val="0"/>
          <w:w w:val="111"/>
          <w:sz w:val="17"/>
          <w:szCs w:val="17"/>
        </w:rPr>
        <w:t>d</w:t>
      </w:r>
      <w:r>
        <w:rPr>
          <w:rFonts w:cs="Arial" w:hAnsi="Arial" w:eastAsia="Arial" w:ascii="Arial"/>
          <w:color w:val="1F1F1F"/>
          <w:spacing w:val="0"/>
          <w:w w:val="111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14"/>
          <w:w w:val="111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63"/>
          <w:sz w:val="17"/>
          <w:szCs w:val="17"/>
        </w:rPr>
        <w:t>E</w:t>
      </w:r>
      <w:r>
        <w:rPr>
          <w:rFonts w:cs="Arial" w:hAnsi="Arial" w:eastAsia="Arial" w:ascii="Arial"/>
          <w:color w:val="1F1F1F"/>
          <w:spacing w:val="0"/>
          <w:w w:val="127"/>
          <w:sz w:val="17"/>
          <w:szCs w:val="17"/>
        </w:rPr>
        <w:t>j</w:t>
      </w:r>
      <w:r>
        <w:rPr>
          <w:rFonts w:cs="Arial" w:hAnsi="Arial" w:eastAsia="Arial" w:ascii="Arial"/>
          <w:color w:val="1F1F1F"/>
          <w:spacing w:val="0"/>
          <w:w w:val="106"/>
          <w:sz w:val="17"/>
          <w:szCs w:val="17"/>
        </w:rPr>
        <w:t>e</w:t>
      </w:r>
      <w:r>
        <w:rPr>
          <w:rFonts w:cs="Arial" w:hAnsi="Arial" w:eastAsia="Arial" w:ascii="Arial"/>
          <w:color w:val="1F1F1F"/>
          <w:spacing w:val="0"/>
          <w:w w:val="118"/>
          <w:sz w:val="17"/>
          <w:szCs w:val="17"/>
        </w:rPr>
        <w:t>c</w:t>
      </w:r>
      <w:r>
        <w:rPr>
          <w:rFonts w:cs="Arial" w:hAnsi="Arial" w:eastAsia="Arial" w:ascii="Arial"/>
          <w:color w:val="1F1F1F"/>
          <w:spacing w:val="0"/>
          <w:w w:val="96"/>
          <w:sz w:val="17"/>
          <w:szCs w:val="17"/>
        </w:rPr>
        <w:t>u</w:t>
      </w:r>
      <w:r>
        <w:rPr>
          <w:rFonts w:cs="Arial" w:hAnsi="Arial" w:eastAsia="Arial" w:ascii="Arial"/>
          <w:color w:val="1F1F1F"/>
          <w:spacing w:val="0"/>
          <w:w w:val="173"/>
          <w:sz w:val="17"/>
          <w:szCs w:val="17"/>
        </w:rPr>
        <w:t>t</w:t>
      </w:r>
      <w:r>
        <w:rPr>
          <w:rFonts w:cs="Arial" w:hAnsi="Arial" w:eastAsia="Arial" w:ascii="Arial"/>
          <w:color w:val="1F1F1F"/>
          <w:spacing w:val="0"/>
          <w:w w:val="111"/>
          <w:sz w:val="17"/>
          <w:szCs w:val="17"/>
        </w:rPr>
        <w:t>o</w:t>
      </w:r>
      <w:r>
        <w:rPr>
          <w:rFonts w:cs="Arial" w:hAnsi="Arial" w:eastAsia="Arial" w:ascii="Arial"/>
          <w:color w:val="1F1F1F"/>
          <w:spacing w:val="0"/>
          <w:w w:val="127"/>
          <w:sz w:val="17"/>
          <w:szCs w:val="17"/>
        </w:rPr>
        <w:t>r</w:t>
      </w:r>
      <w:r>
        <w:rPr>
          <w:rFonts w:cs="Arial" w:hAnsi="Arial" w:eastAsia="Arial" w:ascii="Arial"/>
          <w:color w:val="1F1F1F"/>
          <w:spacing w:val="0"/>
          <w:w w:val="96"/>
          <w:sz w:val="17"/>
          <w:szCs w:val="17"/>
        </w:rPr>
        <w:t>a</w:t>
      </w:r>
      <w:r>
        <w:rPr>
          <w:rFonts w:cs="Arial" w:hAnsi="Arial" w:eastAsia="Arial" w:ascii="Arial"/>
          <w:color w:val="1F1F1F"/>
          <w:spacing w:val="0"/>
          <w:w w:val="96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14"/>
          <w:w w:val="96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105"/>
          <w:sz w:val="17"/>
          <w:szCs w:val="17"/>
        </w:rPr>
        <w:t>M</w:t>
      </w:r>
      <w:r>
        <w:rPr>
          <w:rFonts w:cs="Arial" w:hAnsi="Arial" w:eastAsia="Arial" w:ascii="Arial"/>
          <w:color w:val="1F1F1F"/>
          <w:spacing w:val="0"/>
          <w:w w:val="118"/>
          <w:sz w:val="17"/>
          <w:szCs w:val="17"/>
        </w:rPr>
        <w:t>A</w:t>
      </w:r>
      <w:r>
        <w:rPr>
          <w:rFonts w:cs="Arial" w:hAnsi="Arial" w:eastAsia="Arial" w:ascii="Arial"/>
          <w:color w:val="1F1F1F"/>
          <w:spacing w:val="0"/>
          <w:w w:val="90"/>
          <w:sz w:val="17"/>
          <w:szCs w:val="17"/>
        </w:rPr>
        <w:t>G</w:t>
      </w:r>
      <w:r>
        <w:rPr>
          <w:rFonts w:cs="Arial" w:hAnsi="Arial" w:eastAsia="Arial" w:ascii="Arial"/>
          <w:color w:val="1F1F1F"/>
          <w:spacing w:val="0"/>
          <w:w w:val="114"/>
          <w:sz w:val="17"/>
          <w:szCs w:val="17"/>
        </w:rPr>
        <w:t>A</w:t>
      </w:r>
      <w:r>
        <w:rPr>
          <w:rFonts w:cs="Arial" w:hAnsi="Arial" w:eastAsia="Arial" w:ascii="Arial"/>
          <w:color w:val="1F1F1F"/>
          <w:spacing w:val="0"/>
          <w:w w:val="93"/>
          <w:sz w:val="17"/>
          <w:szCs w:val="17"/>
        </w:rPr>
        <w:t>P</w:t>
      </w:r>
      <w:r>
        <w:rPr>
          <w:rFonts w:cs="Arial" w:hAnsi="Arial" w:eastAsia="Arial" w:ascii="Arial"/>
          <w:color w:val="2F2F2F"/>
          <w:spacing w:val="0"/>
          <w:w w:val="127"/>
          <w:sz w:val="17"/>
          <w:szCs w:val="17"/>
        </w:rPr>
        <w:t>-</w:t>
      </w:r>
      <w:r>
        <w:rPr>
          <w:rFonts w:cs="Arial" w:hAnsi="Arial" w:eastAsia="Arial" w:ascii="Arial"/>
          <w:color w:val="1F1F1F"/>
          <w:spacing w:val="0"/>
          <w:w w:val="93"/>
          <w:sz w:val="17"/>
          <w:szCs w:val="17"/>
        </w:rPr>
        <w:t>PR</w:t>
      </w:r>
      <w:r>
        <w:rPr>
          <w:rFonts w:cs="Arial" w:hAnsi="Arial" w:eastAsia="Arial" w:ascii="Arial"/>
          <w:color w:val="1F1F1F"/>
          <w:spacing w:val="0"/>
          <w:w w:val="110"/>
          <w:sz w:val="17"/>
          <w:szCs w:val="17"/>
        </w:rPr>
        <w:t>A</w:t>
      </w:r>
      <w:r>
        <w:rPr>
          <w:rFonts w:cs="Arial" w:hAnsi="Arial" w:eastAsia="Arial" w:ascii="Arial"/>
          <w:color w:val="1F1F1F"/>
          <w:spacing w:val="0"/>
          <w:w w:val="101"/>
          <w:sz w:val="17"/>
          <w:szCs w:val="17"/>
        </w:rPr>
        <w:t>T</w:t>
      </w:r>
      <w:r>
        <w:rPr>
          <w:rFonts w:cs="Arial" w:hAnsi="Arial" w:eastAsia="Arial" w:ascii="Arial"/>
          <w:color w:val="444446"/>
          <w:spacing w:val="0"/>
          <w:w w:val="81"/>
          <w:sz w:val="17"/>
          <w:szCs w:val="17"/>
        </w:rPr>
        <w:t>,</w:t>
      </w:r>
      <w:r>
        <w:rPr>
          <w:rFonts w:cs="Arial" w:hAnsi="Arial" w:eastAsia="Arial" w:ascii="Arial"/>
          <w:color w:val="444446"/>
          <w:spacing w:val="37"/>
          <w:w w:val="81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73"/>
          <w:sz w:val="17"/>
          <w:szCs w:val="17"/>
        </w:rPr>
        <w:t>s</w:t>
      </w:r>
      <w:r>
        <w:rPr>
          <w:rFonts w:cs="Arial" w:hAnsi="Arial" w:eastAsia="Arial" w:ascii="Arial"/>
          <w:color w:val="1F1F1F"/>
          <w:spacing w:val="0"/>
          <w:w w:val="121"/>
          <w:sz w:val="17"/>
          <w:szCs w:val="17"/>
        </w:rPr>
        <w:t>o</w:t>
      </w:r>
      <w:r>
        <w:rPr>
          <w:rFonts w:cs="Arial" w:hAnsi="Arial" w:eastAsia="Arial" w:ascii="Arial"/>
          <w:color w:val="1F1F1F"/>
          <w:spacing w:val="0"/>
          <w:w w:val="106"/>
          <w:sz w:val="17"/>
          <w:szCs w:val="17"/>
        </w:rPr>
        <w:t>n</w:t>
      </w:r>
      <w:r>
        <w:rPr>
          <w:rFonts w:cs="Arial" w:hAnsi="Arial" w:eastAsia="Arial" w:ascii="Arial"/>
          <w:color w:val="1F1F1F"/>
          <w:spacing w:val="0"/>
          <w:w w:val="106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5"/>
          <w:w w:val="106"/>
          <w:sz w:val="17"/>
          <w:szCs w:val="17"/>
        </w:rPr>
        <w:t> </w:t>
      </w:r>
      <w:r>
        <w:rPr>
          <w:rFonts w:cs="Arial" w:hAnsi="Arial" w:eastAsia="Arial" w:ascii="Arial"/>
          <w:color w:val="2F2F2F"/>
          <w:spacing w:val="0"/>
          <w:w w:val="101"/>
          <w:sz w:val="17"/>
          <w:szCs w:val="17"/>
        </w:rPr>
        <w:t>r</w:t>
      </w:r>
      <w:r>
        <w:rPr>
          <w:rFonts w:cs="Arial" w:hAnsi="Arial" w:eastAsia="Arial" w:ascii="Arial"/>
          <w:color w:val="1F1F1F"/>
          <w:spacing w:val="0"/>
          <w:w w:val="101"/>
          <w:sz w:val="17"/>
          <w:szCs w:val="17"/>
        </w:rPr>
        <w:t>e</w:t>
      </w:r>
      <w:r>
        <w:rPr>
          <w:rFonts w:cs="Arial" w:hAnsi="Arial" w:eastAsia="Arial" w:ascii="Arial"/>
          <w:color w:val="1F1F1F"/>
          <w:spacing w:val="0"/>
          <w:w w:val="112"/>
          <w:sz w:val="17"/>
          <w:szCs w:val="17"/>
        </w:rPr>
        <w:t>c</w:t>
      </w:r>
      <w:r>
        <w:rPr>
          <w:rFonts w:cs="Arial" w:hAnsi="Arial" w:eastAsia="Arial" w:ascii="Arial"/>
          <w:color w:val="1F1F1F"/>
          <w:spacing w:val="0"/>
          <w:w w:val="101"/>
          <w:sz w:val="17"/>
          <w:szCs w:val="17"/>
        </w:rPr>
        <w:t>i</w:t>
      </w:r>
      <w:r>
        <w:rPr>
          <w:rFonts w:cs="Arial" w:hAnsi="Arial" w:eastAsia="Arial" w:ascii="Arial"/>
          <w:color w:val="1F1F1F"/>
          <w:spacing w:val="0"/>
          <w:w w:val="116"/>
          <w:sz w:val="17"/>
          <w:szCs w:val="17"/>
        </w:rPr>
        <w:t>b</w:t>
      </w:r>
      <w:r>
        <w:rPr>
          <w:rFonts w:cs="Arial" w:hAnsi="Arial" w:eastAsia="Arial" w:ascii="Arial"/>
          <w:color w:val="2F2F2F"/>
          <w:spacing w:val="0"/>
          <w:w w:val="127"/>
          <w:sz w:val="17"/>
          <w:szCs w:val="17"/>
        </w:rPr>
        <w:t>i</w:t>
      </w:r>
      <w:r>
        <w:rPr>
          <w:rFonts w:cs="Arial" w:hAnsi="Arial" w:eastAsia="Arial" w:ascii="Arial"/>
          <w:color w:val="1F1F1F"/>
          <w:spacing w:val="0"/>
          <w:w w:val="111"/>
          <w:sz w:val="17"/>
          <w:szCs w:val="17"/>
        </w:rPr>
        <w:t>d</w:t>
      </w:r>
      <w:r>
        <w:rPr>
          <w:rFonts w:cs="Arial" w:hAnsi="Arial" w:eastAsia="Arial" w:ascii="Arial"/>
          <w:color w:val="1F1F1F"/>
          <w:spacing w:val="0"/>
          <w:w w:val="126"/>
          <w:sz w:val="17"/>
          <w:szCs w:val="17"/>
        </w:rPr>
        <w:t>o</w:t>
      </w:r>
      <w:r>
        <w:rPr>
          <w:rFonts w:cs="Arial" w:hAnsi="Arial" w:eastAsia="Arial" w:ascii="Arial"/>
          <w:color w:val="1F1F1F"/>
          <w:spacing w:val="0"/>
          <w:w w:val="90"/>
          <w:sz w:val="17"/>
          <w:szCs w:val="17"/>
        </w:rPr>
        <w:t>s</w:t>
      </w:r>
      <w:r>
        <w:rPr>
          <w:rFonts w:cs="Arial" w:hAnsi="Arial" w:eastAsia="Arial" w:ascii="Arial"/>
          <w:color w:val="1F1F1F"/>
          <w:spacing w:val="0"/>
          <w:w w:val="9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5"/>
          <w:w w:val="9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86"/>
          <w:sz w:val="17"/>
          <w:szCs w:val="17"/>
        </w:rPr>
        <w:t>p</w:t>
      </w:r>
      <w:r>
        <w:rPr>
          <w:rFonts w:cs="Arial" w:hAnsi="Arial" w:eastAsia="Arial" w:ascii="Arial"/>
          <w:color w:val="1F1F1F"/>
          <w:spacing w:val="0"/>
          <w:w w:val="116"/>
          <w:sz w:val="17"/>
          <w:szCs w:val="17"/>
        </w:rPr>
        <w:t>o</w:t>
      </w:r>
      <w:r>
        <w:rPr>
          <w:rFonts w:cs="Arial" w:hAnsi="Arial" w:eastAsia="Arial" w:ascii="Arial"/>
          <w:color w:val="1F1F1F"/>
          <w:spacing w:val="0"/>
          <w:w w:val="135"/>
          <w:sz w:val="17"/>
          <w:szCs w:val="17"/>
        </w:rPr>
        <w:t>r</w:t>
      </w:r>
      <w:r>
        <w:rPr>
          <w:rFonts w:cs="Arial" w:hAnsi="Arial" w:eastAsia="Arial" w:ascii="Arial"/>
          <w:color w:val="1F1F1F"/>
          <w:spacing w:val="32"/>
          <w:w w:val="135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91"/>
          <w:sz w:val="17"/>
          <w:szCs w:val="17"/>
        </w:rPr>
        <w:t>e</w:t>
      </w:r>
      <w:r>
        <w:rPr>
          <w:rFonts w:cs="Arial" w:hAnsi="Arial" w:eastAsia="Arial" w:ascii="Arial"/>
          <w:color w:val="1F1F1F"/>
          <w:spacing w:val="0"/>
          <w:w w:val="127"/>
          <w:sz w:val="17"/>
          <w:szCs w:val="17"/>
        </w:rPr>
        <w:t>l</w:t>
      </w:r>
      <w:r>
        <w:rPr>
          <w:rFonts w:cs="Arial" w:hAnsi="Arial" w:eastAsia="Arial" w:ascii="Arial"/>
          <w:color w:val="1F1F1F"/>
          <w:spacing w:val="0"/>
          <w:w w:val="127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127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79"/>
          <w:sz w:val="17"/>
          <w:szCs w:val="17"/>
        </w:rPr>
        <w:t>G</w:t>
      </w:r>
      <w:r>
        <w:rPr>
          <w:rFonts w:cs="Arial" w:hAnsi="Arial" w:eastAsia="Arial" w:ascii="Arial"/>
          <w:color w:val="1F1F1F"/>
          <w:spacing w:val="0"/>
          <w:w w:val="126"/>
          <w:sz w:val="17"/>
          <w:szCs w:val="17"/>
        </w:rPr>
        <w:t>o</w:t>
      </w:r>
      <w:r>
        <w:rPr>
          <w:rFonts w:cs="Arial" w:hAnsi="Arial" w:eastAsia="Arial" w:ascii="Arial"/>
          <w:color w:val="1F1F1F"/>
          <w:spacing w:val="0"/>
          <w:w w:val="106"/>
          <w:sz w:val="17"/>
          <w:szCs w:val="17"/>
        </w:rPr>
        <w:t>b</w:t>
      </w:r>
      <w:r>
        <w:rPr>
          <w:rFonts w:cs="Arial" w:hAnsi="Arial" w:eastAsia="Arial" w:ascii="Arial"/>
          <w:color w:val="1F1F1F"/>
          <w:spacing w:val="0"/>
          <w:w w:val="127"/>
          <w:sz w:val="17"/>
          <w:szCs w:val="17"/>
        </w:rPr>
        <w:t>i</w:t>
      </w:r>
      <w:r>
        <w:rPr>
          <w:rFonts w:cs="Arial" w:hAnsi="Arial" w:eastAsia="Arial" w:ascii="Arial"/>
          <w:color w:val="1F1F1F"/>
          <w:spacing w:val="0"/>
          <w:w w:val="111"/>
          <w:sz w:val="17"/>
          <w:szCs w:val="17"/>
        </w:rPr>
        <w:t>e</w:t>
      </w:r>
      <w:r>
        <w:rPr>
          <w:rFonts w:cs="Arial" w:hAnsi="Arial" w:eastAsia="Arial" w:ascii="Arial"/>
          <w:color w:val="1F1F1F"/>
          <w:spacing w:val="0"/>
          <w:w w:val="144"/>
          <w:sz w:val="17"/>
          <w:szCs w:val="17"/>
        </w:rPr>
        <w:t>r</w:t>
      </w:r>
      <w:r>
        <w:rPr>
          <w:rFonts w:cs="Arial" w:hAnsi="Arial" w:eastAsia="Arial" w:ascii="Arial"/>
          <w:color w:val="1F1F1F"/>
          <w:spacing w:val="0"/>
          <w:w w:val="106"/>
          <w:sz w:val="17"/>
          <w:szCs w:val="17"/>
        </w:rPr>
        <w:t>n</w:t>
      </w:r>
      <w:r>
        <w:rPr>
          <w:rFonts w:cs="Arial" w:hAnsi="Arial" w:eastAsia="Arial" w:ascii="Arial"/>
          <w:color w:val="1F1F1F"/>
          <w:spacing w:val="0"/>
          <w:w w:val="121"/>
          <w:sz w:val="17"/>
          <w:szCs w:val="17"/>
        </w:rPr>
        <w:t>o</w:t>
      </w:r>
      <w:r>
        <w:rPr>
          <w:rFonts w:cs="Arial" w:hAnsi="Arial" w:eastAsia="Arial" w:ascii="Arial"/>
          <w:color w:val="1F1F1F"/>
          <w:spacing w:val="0"/>
          <w:w w:val="121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97"/>
          <w:sz w:val="17"/>
          <w:szCs w:val="17"/>
        </w:rPr>
        <w:t>A</w:t>
      </w:r>
      <w:r>
        <w:rPr>
          <w:rFonts w:cs="Arial" w:hAnsi="Arial" w:eastAsia="Arial" w:ascii="Arial"/>
          <w:color w:val="1F1F1F"/>
          <w:spacing w:val="0"/>
          <w:w w:val="101"/>
          <w:sz w:val="17"/>
          <w:szCs w:val="17"/>
        </w:rPr>
        <w:t>u</w:t>
      </w:r>
      <w:r>
        <w:rPr>
          <w:rFonts w:cs="Arial" w:hAnsi="Arial" w:eastAsia="Arial" w:ascii="Arial"/>
          <w:color w:val="2F2F2F"/>
          <w:spacing w:val="0"/>
          <w:w w:val="173"/>
          <w:sz w:val="17"/>
          <w:szCs w:val="17"/>
        </w:rPr>
        <w:t>t</w:t>
      </w:r>
      <w:r>
        <w:rPr>
          <w:rFonts w:cs="Arial" w:hAnsi="Arial" w:eastAsia="Arial" w:ascii="Arial"/>
          <w:color w:val="1F1F1F"/>
          <w:spacing w:val="0"/>
          <w:w w:val="111"/>
          <w:sz w:val="17"/>
          <w:szCs w:val="17"/>
        </w:rPr>
        <w:t>ó</w:t>
      </w:r>
      <w:r>
        <w:rPr>
          <w:rFonts w:cs="Arial" w:hAnsi="Arial" w:eastAsia="Arial" w:ascii="Arial"/>
          <w:color w:val="2F2F2F"/>
          <w:spacing w:val="0"/>
          <w:w w:val="111"/>
          <w:sz w:val="17"/>
          <w:szCs w:val="17"/>
        </w:rPr>
        <w:t>n</w:t>
      </w:r>
      <w:r>
        <w:rPr>
          <w:rFonts w:cs="Arial" w:hAnsi="Arial" w:eastAsia="Arial" w:ascii="Arial"/>
          <w:color w:val="1F1F1F"/>
          <w:spacing w:val="0"/>
          <w:w w:val="116"/>
          <w:sz w:val="17"/>
          <w:szCs w:val="17"/>
        </w:rPr>
        <w:t>o</w:t>
      </w:r>
      <w:r>
        <w:rPr>
          <w:rFonts w:cs="Arial" w:hAnsi="Arial" w:eastAsia="Arial" w:ascii="Arial"/>
          <w:color w:val="1F1F1F"/>
          <w:spacing w:val="0"/>
          <w:w w:val="111"/>
          <w:sz w:val="17"/>
          <w:szCs w:val="17"/>
        </w:rPr>
        <w:t>m</w:t>
      </w:r>
      <w:r>
        <w:rPr>
          <w:rFonts w:cs="Arial" w:hAnsi="Arial" w:eastAsia="Arial" w:ascii="Arial"/>
          <w:color w:val="1F1F1F"/>
          <w:spacing w:val="0"/>
          <w:w w:val="126"/>
          <w:sz w:val="17"/>
          <w:szCs w:val="17"/>
        </w:rPr>
        <w:t>o</w:t>
      </w:r>
      <w:r>
        <w:rPr>
          <w:rFonts w:cs="Arial" w:hAnsi="Arial" w:eastAsia="Arial" w:ascii="Arial"/>
          <w:color w:val="1F1F1F"/>
          <w:spacing w:val="0"/>
          <w:w w:val="126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5"/>
          <w:w w:val="126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82"/>
          <w:sz w:val="17"/>
          <w:szCs w:val="17"/>
        </w:rPr>
        <w:t>D</w:t>
      </w:r>
      <w:r>
        <w:rPr>
          <w:rFonts w:cs="Arial" w:hAnsi="Arial" w:eastAsia="Arial" w:ascii="Arial"/>
          <w:color w:val="1F1F1F"/>
          <w:spacing w:val="0"/>
          <w:w w:val="106"/>
          <w:sz w:val="17"/>
          <w:szCs w:val="17"/>
        </w:rPr>
        <w:t>e</w:t>
      </w:r>
      <w:r>
        <w:rPr>
          <w:rFonts w:cs="Arial" w:hAnsi="Arial" w:eastAsia="Arial" w:ascii="Arial"/>
          <w:color w:val="2F2F2F"/>
          <w:spacing w:val="0"/>
          <w:w w:val="101"/>
          <w:sz w:val="17"/>
          <w:szCs w:val="17"/>
        </w:rPr>
        <w:t>s</w:t>
      </w:r>
      <w:r>
        <w:rPr>
          <w:rFonts w:cs="Arial" w:hAnsi="Arial" w:eastAsia="Arial" w:ascii="Arial"/>
          <w:color w:val="1F1F1F"/>
          <w:spacing w:val="0"/>
          <w:w w:val="107"/>
          <w:sz w:val="17"/>
          <w:szCs w:val="17"/>
        </w:rPr>
        <w:t>c</w:t>
      </w:r>
      <w:r>
        <w:rPr>
          <w:rFonts w:cs="Arial" w:hAnsi="Arial" w:eastAsia="Arial" w:ascii="Arial"/>
          <w:color w:val="1F1F1F"/>
          <w:spacing w:val="0"/>
          <w:w w:val="96"/>
          <w:sz w:val="17"/>
          <w:szCs w:val="17"/>
        </w:rPr>
        <w:t>e</w:t>
      </w:r>
      <w:r>
        <w:rPr>
          <w:rFonts w:cs="Arial" w:hAnsi="Arial" w:eastAsia="Arial" w:ascii="Arial"/>
          <w:color w:val="1F1F1F"/>
          <w:spacing w:val="0"/>
          <w:w w:val="111"/>
          <w:sz w:val="17"/>
          <w:szCs w:val="17"/>
        </w:rPr>
        <w:t>n</w:t>
      </w:r>
      <w:r>
        <w:rPr>
          <w:rFonts w:cs="Arial" w:hAnsi="Arial" w:eastAsia="Arial" w:ascii="Arial"/>
          <w:color w:val="2F2F2F"/>
          <w:spacing w:val="0"/>
          <w:w w:val="173"/>
          <w:sz w:val="17"/>
          <w:szCs w:val="17"/>
        </w:rPr>
        <w:t>t</w:t>
      </w:r>
      <w:r>
        <w:rPr>
          <w:rFonts w:cs="Arial" w:hAnsi="Arial" w:eastAsia="Arial" w:ascii="Arial"/>
          <w:color w:val="1F1F1F"/>
          <w:spacing w:val="0"/>
          <w:w w:val="135"/>
          <w:sz w:val="17"/>
          <w:szCs w:val="17"/>
        </w:rPr>
        <w:t>r</w:t>
      </w:r>
      <w:r>
        <w:rPr>
          <w:rFonts w:cs="Arial" w:hAnsi="Arial" w:eastAsia="Arial" w:ascii="Arial"/>
          <w:color w:val="1F1F1F"/>
          <w:spacing w:val="0"/>
          <w:w w:val="96"/>
          <w:sz w:val="17"/>
          <w:szCs w:val="17"/>
        </w:rPr>
        <w:t>a</w:t>
      </w:r>
      <w:r>
        <w:rPr>
          <w:rFonts w:cs="Arial" w:hAnsi="Arial" w:eastAsia="Arial" w:ascii="Arial"/>
          <w:color w:val="1F1F1F"/>
          <w:spacing w:val="0"/>
          <w:w w:val="114"/>
          <w:sz w:val="17"/>
          <w:szCs w:val="17"/>
        </w:rPr>
        <w:t>l</w:t>
      </w:r>
      <w:r>
        <w:rPr>
          <w:rFonts w:cs="Arial" w:hAnsi="Arial" w:eastAsia="Arial" w:ascii="Arial"/>
          <w:color w:val="2F2F2F"/>
          <w:spacing w:val="0"/>
          <w:w w:val="139"/>
          <w:sz w:val="17"/>
          <w:szCs w:val="17"/>
        </w:rPr>
        <w:t>i</w:t>
      </w:r>
      <w:r>
        <w:rPr>
          <w:rFonts w:cs="Arial" w:hAnsi="Arial" w:eastAsia="Arial" w:ascii="Arial"/>
          <w:color w:val="1F1F1F"/>
          <w:spacing w:val="0"/>
          <w:w w:val="101"/>
          <w:sz w:val="17"/>
          <w:szCs w:val="17"/>
        </w:rPr>
        <w:t>z</w:t>
      </w:r>
      <w:r>
        <w:rPr>
          <w:rFonts w:cs="Arial" w:hAnsi="Arial" w:eastAsia="Arial" w:ascii="Arial"/>
          <w:color w:val="1F1F1F"/>
          <w:spacing w:val="0"/>
          <w:w w:val="96"/>
          <w:sz w:val="17"/>
          <w:szCs w:val="17"/>
        </w:rPr>
        <w:t>a</w:t>
      </w:r>
      <w:r>
        <w:rPr>
          <w:rFonts w:cs="Arial" w:hAnsi="Arial" w:eastAsia="Arial" w:ascii="Arial"/>
          <w:color w:val="1F1F1F"/>
          <w:spacing w:val="0"/>
          <w:w w:val="111"/>
          <w:sz w:val="17"/>
          <w:szCs w:val="17"/>
        </w:rPr>
        <w:t>d</w:t>
      </w:r>
      <w:r>
        <w:rPr>
          <w:rFonts w:cs="Arial" w:hAnsi="Arial" w:eastAsia="Arial" w:ascii="Arial"/>
          <w:color w:val="1F1F1F"/>
          <w:spacing w:val="0"/>
          <w:w w:val="131"/>
          <w:sz w:val="17"/>
          <w:szCs w:val="17"/>
        </w:rPr>
        <w:t>o</w:t>
      </w:r>
      <w:r>
        <w:rPr>
          <w:rFonts w:cs="Arial" w:hAnsi="Arial" w:eastAsia="Arial" w:ascii="Arial"/>
          <w:color w:val="1F1F1F"/>
          <w:spacing w:val="42"/>
          <w:w w:val="131"/>
          <w:sz w:val="17"/>
          <w:szCs w:val="17"/>
        </w:rPr>
        <w:t> </w:t>
      </w:r>
      <w:r>
        <w:rPr>
          <w:rFonts w:cs="Arial" w:hAnsi="Arial" w:eastAsia="Arial" w:ascii="Arial"/>
          <w:color w:val="2F2F2F"/>
          <w:spacing w:val="0"/>
          <w:w w:val="112"/>
          <w:sz w:val="17"/>
          <w:szCs w:val="17"/>
        </w:rPr>
        <w:t>M</w:t>
      </w:r>
      <w:r>
        <w:rPr>
          <w:rFonts w:cs="Arial" w:hAnsi="Arial" w:eastAsia="Arial" w:ascii="Arial"/>
          <w:color w:val="1F1F1F"/>
          <w:spacing w:val="0"/>
          <w:w w:val="112"/>
          <w:sz w:val="17"/>
          <w:szCs w:val="17"/>
        </w:rPr>
        <w:t>u</w:t>
      </w:r>
      <w:r>
        <w:rPr>
          <w:rFonts w:cs="Arial" w:hAnsi="Arial" w:eastAsia="Arial" w:ascii="Arial"/>
          <w:color w:val="1F1F1F"/>
          <w:spacing w:val="0"/>
          <w:w w:val="112"/>
          <w:sz w:val="17"/>
          <w:szCs w:val="17"/>
        </w:rPr>
        <w:t>n</w:t>
      </w:r>
      <w:r>
        <w:rPr>
          <w:rFonts w:cs="Arial" w:hAnsi="Arial" w:eastAsia="Arial" w:ascii="Arial"/>
          <w:color w:val="2F2F2F"/>
          <w:spacing w:val="0"/>
          <w:w w:val="112"/>
          <w:sz w:val="17"/>
          <w:szCs w:val="17"/>
        </w:rPr>
        <w:t>i</w:t>
      </w:r>
      <w:r>
        <w:rPr>
          <w:rFonts w:cs="Arial" w:hAnsi="Arial" w:eastAsia="Arial" w:ascii="Arial"/>
          <w:color w:val="1F1F1F"/>
          <w:spacing w:val="0"/>
          <w:w w:val="112"/>
          <w:sz w:val="17"/>
          <w:szCs w:val="17"/>
        </w:rPr>
        <w:t>c</w:t>
      </w:r>
      <w:r>
        <w:rPr>
          <w:rFonts w:cs="Arial" w:hAnsi="Arial" w:eastAsia="Arial" w:ascii="Arial"/>
          <w:color w:val="2F2F2F"/>
          <w:spacing w:val="0"/>
          <w:w w:val="112"/>
          <w:sz w:val="17"/>
          <w:szCs w:val="17"/>
        </w:rPr>
        <w:t>i</w:t>
      </w:r>
      <w:r>
        <w:rPr>
          <w:rFonts w:cs="Arial" w:hAnsi="Arial" w:eastAsia="Arial" w:ascii="Arial"/>
          <w:color w:val="1F1F1F"/>
          <w:spacing w:val="0"/>
          <w:w w:val="112"/>
          <w:sz w:val="17"/>
          <w:szCs w:val="17"/>
        </w:rPr>
        <w:t>p</w:t>
      </w:r>
      <w:r>
        <w:rPr>
          <w:rFonts w:cs="Arial" w:hAnsi="Arial" w:eastAsia="Arial" w:ascii="Arial"/>
          <w:color w:val="1F1F1F"/>
          <w:spacing w:val="0"/>
          <w:w w:val="112"/>
          <w:sz w:val="17"/>
          <w:szCs w:val="17"/>
        </w:rPr>
        <w:t>a</w:t>
      </w:r>
      <w:r>
        <w:rPr>
          <w:rFonts w:cs="Arial" w:hAnsi="Arial" w:eastAsia="Arial" w:ascii="Arial"/>
          <w:color w:val="1F1F1F"/>
          <w:spacing w:val="0"/>
          <w:w w:val="112"/>
          <w:sz w:val="17"/>
          <w:szCs w:val="17"/>
        </w:rPr>
        <w:t>l</w:t>
      </w:r>
      <w:r>
        <w:rPr>
          <w:rFonts w:cs="Arial" w:hAnsi="Arial" w:eastAsia="Arial" w:ascii="Arial"/>
          <w:color w:val="1F1F1F"/>
          <w:spacing w:val="44"/>
          <w:w w:val="112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86"/>
          <w:sz w:val="17"/>
          <w:szCs w:val="17"/>
        </w:rPr>
        <w:t>d</w:t>
      </w:r>
      <w:r>
        <w:rPr>
          <w:rFonts w:cs="Arial" w:hAnsi="Arial" w:eastAsia="Arial" w:ascii="Arial"/>
          <w:color w:val="1F1F1F"/>
          <w:spacing w:val="0"/>
          <w:w w:val="116"/>
          <w:sz w:val="17"/>
          <w:szCs w:val="17"/>
        </w:rPr>
        <w:t>e</w:t>
      </w:r>
      <w:r>
        <w:rPr>
          <w:rFonts w:cs="Arial" w:hAnsi="Arial" w:eastAsia="Arial" w:ascii="Arial"/>
          <w:color w:val="1F1F1F"/>
          <w:spacing w:val="0"/>
          <w:w w:val="127"/>
          <w:sz w:val="17"/>
          <w:szCs w:val="17"/>
        </w:rPr>
        <w:t>l</w:t>
      </w:r>
      <w:r>
        <w:rPr>
          <w:rFonts w:cs="Arial" w:hAnsi="Arial" w:eastAsia="Arial" w:ascii="Arial"/>
          <w:color w:val="1F1F1F"/>
          <w:spacing w:val="0"/>
          <w:w w:val="127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127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82"/>
          <w:sz w:val="17"/>
          <w:szCs w:val="17"/>
        </w:rPr>
        <w:t>C</w:t>
      </w:r>
      <w:r>
        <w:rPr>
          <w:rFonts w:cs="Arial" w:hAnsi="Arial" w:eastAsia="Arial" w:ascii="Arial"/>
          <w:color w:val="1F1F1F"/>
          <w:spacing w:val="0"/>
          <w:w w:val="96"/>
          <w:sz w:val="17"/>
          <w:szCs w:val="17"/>
        </w:rPr>
        <w:t>a</w:t>
      </w:r>
      <w:r>
        <w:rPr>
          <w:rFonts w:cs="Arial" w:hAnsi="Arial" w:eastAsia="Arial" w:ascii="Arial"/>
          <w:color w:val="1F1F1F"/>
          <w:spacing w:val="0"/>
          <w:w w:val="111"/>
          <w:sz w:val="17"/>
          <w:szCs w:val="17"/>
        </w:rPr>
        <w:t>n</w:t>
      </w:r>
      <w:r>
        <w:rPr>
          <w:rFonts w:cs="Arial" w:hAnsi="Arial" w:eastAsia="Arial" w:ascii="Arial"/>
          <w:color w:val="1F1F1F"/>
          <w:spacing w:val="0"/>
          <w:w w:val="183"/>
          <w:sz w:val="17"/>
          <w:szCs w:val="17"/>
        </w:rPr>
        <w:t>t</w:t>
      </w:r>
      <w:r>
        <w:rPr>
          <w:rFonts w:cs="Arial" w:hAnsi="Arial" w:eastAsia="Arial" w:ascii="Arial"/>
          <w:color w:val="1F1F1F"/>
          <w:spacing w:val="0"/>
          <w:w w:val="111"/>
          <w:sz w:val="17"/>
          <w:szCs w:val="17"/>
        </w:rPr>
        <w:t>ó</w:t>
      </w:r>
      <w:r>
        <w:rPr>
          <w:rFonts w:cs="Arial" w:hAnsi="Arial" w:eastAsia="Arial" w:ascii="Arial"/>
          <w:color w:val="1F1F1F"/>
          <w:spacing w:val="0"/>
          <w:w w:val="101"/>
          <w:sz w:val="17"/>
          <w:szCs w:val="17"/>
        </w:rPr>
        <w:t>n</w:t>
      </w:r>
      <w:r>
        <w:rPr>
          <w:rFonts w:cs="Arial" w:hAnsi="Arial" w:eastAsia="Arial" w:ascii="Arial"/>
          <w:color w:val="1F1F1F"/>
          <w:spacing w:val="0"/>
          <w:w w:val="101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9"/>
          <w:w w:val="101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76"/>
          <w:sz w:val="17"/>
          <w:szCs w:val="17"/>
        </w:rPr>
        <w:t>P</w:t>
      </w:r>
      <w:r>
        <w:rPr>
          <w:rFonts w:cs="Arial" w:hAnsi="Arial" w:eastAsia="Arial" w:ascii="Arial"/>
          <w:color w:val="1F1F1F"/>
          <w:spacing w:val="0"/>
          <w:w w:val="96"/>
          <w:sz w:val="17"/>
          <w:szCs w:val="17"/>
        </w:rPr>
        <w:t>a</w:t>
      </w:r>
      <w:r>
        <w:rPr>
          <w:rFonts w:cs="Arial" w:hAnsi="Arial" w:eastAsia="Arial" w:ascii="Arial"/>
          <w:color w:val="1F1F1F"/>
          <w:spacing w:val="0"/>
          <w:w w:val="139"/>
          <w:sz w:val="17"/>
          <w:szCs w:val="17"/>
        </w:rPr>
        <w:t>l</w:t>
      </w:r>
      <w:r>
        <w:rPr>
          <w:rFonts w:cs="Arial" w:hAnsi="Arial" w:eastAsia="Arial" w:ascii="Arial"/>
          <w:color w:val="1F1F1F"/>
          <w:spacing w:val="0"/>
          <w:w w:val="106"/>
          <w:sz w:val="17"/>
          <w:szCs w:val="17"/>
        </w:rPr>
        <w:t>e</w:t>
      </w:r>
      <w:r>
        <w:rPr>
          <w:rFonts w:cs="Arial" w:hAnsi="Arial" w:eastAsia="Arial" w:ascii="Arial"/>
          <w:color w:val="1F1F1F"/>
          <w:spacing w:val="0"/>
          <w:w w:val="111"/>
          <w:sz w:val="17"/>
          <w:szCs w:val="17"/>
        </w:rPr>
        <w:t>n</w:t>
      </w:r>
      <w:r>
        <w:rPr>
          <w:rFonts w:cs="Arial" w:hAnsi="Arial" w:eastAsia="Arial" w:ascii="Arial"/>
          <w:color w:val="1F1F1F"/>
          <w:spacing w:val="0"/>
          <w:w w:val="116"/>
          <w:sz w:val="17"/>
          <w:szCs w:val="17"/>
        </w:rPr>
        <w:t>q</w:t>
      </w:r>
      <w:r>
        <w:rPr>
          <w:rFonts w:cs="Arial" w:hAnsi="Arial" w:eastAsia="Arial" w:ascii="Arial"/>
          <w:color w:val="1F1F1F"/>
          <w:spacing w:val="0"/>
          <w:w w:val="111"/>
          <w:sz w:val="17"/>
          <w:szCs w:val="17"/>
        </w:rPr>
        <w:t>ue</w:t>
      </w:r>
      <w:r>
        <w:rPr>
          <w:rFonts w:cs="Arial" w:hAnsi="Arial" w:eastAsia="Arial" w:ascii="Arial"/>
          <w:color w:val="1F1F1F"/>
          <w:spacing w:val="0"/>
          <w:w w:val="111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111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a</w:t>
      </w:r>
      <w:r>
        <w:rPr>
          <w:rFonts w:cs="Arial" w:hAnsi="Arial" w:eastAsia="Arial" w:ascii="Arial"/>
          <w:color w:val="1F1F1F"/>
          <w:spacing w:val="34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84"/>
          <w:sz w:val="17"/>
          <w:szCs w:val="17"/>
        </w:rPr>
        <w:t>c</w:t>
      </w:r>
      <w:r>
        <w:rPr>
          <w:rFonts w:cs="Arial" w:hAnsi="Arial" w:eastAsia="Arial" w:ascii="Arial"/>
          <w:color w:val="1F1F1F"/>
          <w:spacing w:val="0"/>
          <w:w w:val="111"/>
          <w:sz w:val="17"/>
          <w:szCs w:val="17"/>
        </w:rPr>
        <w:t>o</w:t>
      </w:r>
      <w:r>
        <w:rPr>
          <w:rFonts w:cs="Arial" w:hAnsi="Arial" w:eastAsia="Arial" w:ascii="Arial"/>
          <w:color w:val="1F1F1F"/>
          <w:spacing w:val="0"/>
          <w:w w:val="106"/>
          <w:sz w:val="17"/>
          <w:szCs w:val="17"/>
        </w:rPr>
        <w:t>n</w:t>
      </w:r>
      <w:r>
        <w:rPr>
          <w:rFonts w:cs="Arial" w:hAnsi="Arial" w:eastAsia="Arial" w:ascii="Arial"/>
          <w:color w:val="2F2F2F"/>
          <w:spacing w:val="0"/>
          <w:w w:val="183"/>
          <w:sz w:val="17"/>
          <w:szCs w:val="17"/>
        </w:rPr>
        <w:t>f</w:t>
      </w:r>
      <w:r>
        <w:rPr>
          <w:rFonts w:cs="Arial" w:hAnsi="Arial" w:eastAsia="Arial" w:ascii="Arial"/>
          <w:color w:val="1F1F1F"/>
          <w:spacing w:val="0"/>
          <w:w w:val="101"/>
          <w:sz w:val="17"/>
          <w:szCs w:val="17"/>
        </w:rPr>
        <w:t>o</w:t>
      </w:r>
      <w:r>
        <w:rPr>
          <w:rFonts w:cs="Arial" w:hAnsi="Arial" w:eastAsia="Arial" w:ascii="Arial"/>
          <w:color w:val="2F2F2F"/>
          <w:spacing w:val="0"/>
          <w:w w:val="127"/>
          <w:sz w:val="17"/>
          <w:szCs w:val="17"/>
        </w:rPr>
        <w:t>r</w:t>
      </w:r>
      <w:r>
        <w:rPr>
          <w:rFonts w:cs="Arial" w:hAnsi="Arial" w:eastAsia="Arial" w:ascii="Arial"/>
          <w:color w:val="2F2F2F"/>
          <w:spacing w:val="0"/>
          <w:w w:val="111"/>
          <w:sz w:val="17"/>
          <w:szCs w:val="17"/>
        </w:rPr>
        <w:t>m</w:t>
      </w:r>
      <w:r>
        <w:rPr>
          <w:rFonts w:cs="Arial" w:hAnsi="Arial" w:eastAsia="Arial" w:ascii="Arial"/>
          <w:color w:val="1F1F1F"/>
          <w:spacing w:val="0"/>
          <w:w w:val="127"/>
          <w:sz w:val="17"/>
          <w:szCs w:val="17"/>
        </w:rPr>
        <w:t>i</w:t>
      </w:r>
      <w:r>
        <w:rPr>
          <w:rFonts w:cs="Arial" w:hAnsi="Arial" w:eastAsia="Arial" w:ascii="Arial"/>
          <w:color w:val="1F1F1F"/>
          <w:spacing w:val="0"/>
          <w:w w:val="116"/>
          <w:sz w:val="17"/>
          <w:szCs w:val="17"/>
        </w:rPr>
        <w:t>d</w:t>
      </w:r>
      <w:r>
        <w:rPr>
          <w:rFonts w:cs="Arial" w:hAnsi="Arial" w:eastAsia="Arial" w:ascii="Arial"/>
          <w:color w:val="1F1F1F"/>
          <w:spacing w:val="0"/>
          <w:w w:val="111"/>
          <w:sz w:val="17"/>
          <w:szCs w:val="17"/>
        </w:rPr>
        <w:t>a</w:t>
      </w:r>
      <w:r>
        <w:rPr>
          <w:rFonts w:cs="Arial" w:hAnsi="Arial" w:eastAsia="Arial" w:ascii="Arial"/>
          <w:color w:val="1F1F1F"/>
          <w:spacing w:val="0"/>
          <w:w w:val="106"/>
          <w:sz w:val="17"/>
          <w:szCs w:val="17"/>
        </w:rPr>
        <w:t>d</w:t>
      </w:r>
      <w:r>
        <w:rPr>
          <w:rFonts w:cs="Arial" w:hAnsi="Arial" w:eastAsia="Arial" w:ascii="Arial"/>
          <w:color w:val="2F2F2F"/>
          <w:spacing w:val="0"/>
          <w:w w:val="122"/>
          <w:sz w:val="17"/>
          <w:szCs w:val="17"/>
        </w:rPr>
        <w:t>,</w:t>
      </w:r>
      <w:r>
        <w:rPr>
          <w:rFonts w:cs="Arial" w:hAnsi="Arial" w:eastAsia="Arial" w:ascii="Arial"/>
          <w:color w:val="2F2F2F"/>
          <w:spacing w:val="42"/>
          <w:w w:val="122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86"/>
          <w:sz w:val="17"/>
          <w:szCs w:val="17"/>
        </w:rPr>
        <w:t>d</w:t>
      </w:r>
      <w:r>
        <w:rPr>
          <w:rFonts w:cs="Arial" w:hAnsi="Arial" w:eastAsia="Arial" w:ascii="Arial"/>
          <w:color w:val="1F1F1F"/>
          <w:spacing w:val="0"/>
          <w:w w:val="116"/>
          <w:sz w:val="17"/>
          <w:szCs w:val="17"/>
        </w:rPr>
        <w:t>e</w:t>
      </w:r>
      <w:r>
        <w:rPr>
          <w:rFonts w:cs="Arial" w:hAnsi="Arial" w:eastAsia="Arial" w:ascii="Arial"/>
          <w:color w:val="2F2F2F"/>
          <w:spacing w:val="0"/>
          <w:w w:val="111"/>
          <w:sz w:val="17"/>
          <w:szCs w:val="17"/>
        </w:rPr>
        <w:t>n</w:t>
      </w:r>
      <w:r>
        <w:rPr>
          <w:rFonts w:cs="Arial" w:hAnsi="Arial" w:eastAsia="Arial" w:ascii="Arial"/>
          <w:color w:val="1F1F1F"/>
          <w:spacing w:val="0"/>
          <w:w w:val="183"/>
          <w:sz w:val="17"/>
          <w:szCs w:val="17"/>
        </w:rPr>
        <w:t>t</w:t>
      </w:r>
      <w:r>
        <w:rPr>
          <w:rFonts w:cs="Arial" w:hAnsi="Arial" w:eastAsia="Arial" w:ascii="Arial"/>
          <w:color w:val="2F2F2F"/>
          <w:spacing w:val="0"/>
          <w:w w:val="127"/>
          <w:sz w:val="17"/>
          <w:szCs w:val="17"/>
        </w:rPr>
        <w:t>r</w:t>
      </w:r>
      <w:r>
        <w:rPr>
          <w:rFonts w:cs="Arial" w:hAnsi="Arial" w:eastAsia="Arial" w:ascii="Arial"/>
          <w:color w:val="1F1F1F"/>
          <w:spacing w:val="0"/>
          <w:w w:val="111"/>
          <w:sz w:val="17"/>
          <w:szCs w:val="17"/>
        </w:rPr>
        <w:t>o</w:t>
      </w:r>
      <w:r>
        <w:rPr>
          <w:rFonts w:cs="Arial" w:hAnsi="Arial" w:eastAsia="Arial" w:ascii="Arial"/>
          <w:color w:val="1F1F1F"/>
          <w:spacing w:val="37"/>
          <w:w w:val="111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d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e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7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50"/>
          <w:sz w:val="17"/>
          <w:szCs w:val="17"/>
        </w:rPr>
        <w:t>l</w:t>
      </w:r>
      <w:r>
        <w:rPr>
          <w:rFonts w:cs="Arial" w:hAnsi="Arial" w:eastAsia="Arial" w:ascii="Arial"/>
          <w:color w:val="1F1F1F"/>
          <w:spacing w:val="0"/>
          <w:w w:val="126"/>
          <w:sz w:val="17"/>
          <w:szCs w:val="17"/>
        </w:rPr>
        <w:t>o</w:t>
      </w:r>
      <w:r>
        <w:rPr>
          <w:rFonts w:cs="Arial" w:hAnsi="Arial" w:eastAsia="Arial" w:ascii="Arial"/>
          <w:color w:val="1F1F1F"/>
          <w:spacing w:val="0"/>
          <w:w w:val="90"/>
          <w:sz w:val="17"/>
          <w:szCs w:val="17"/>
        </w:rPr>
        <w:t>s</w:t>
      </w:r>
      <w:r>
        <w:rPr>
          <w:rFonts w:cs="Arial" w:hAnsi="Arial" w:eastAsia="Arial" w:ascii="Arial"/>
          <w:color w:val="1F1F1F"/>
          <w:spacing w:val="42"/>
          <w:w w:val="9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91"/>
          <w:sz w:val="17"/>
          <w:szCs w:val="17"/>
        </w:rPr>
        <w:t>p</w:t>
      </w:r>
      <w:r>
        <w:rPr>
          <w:rFonts w:cs="Arial" w:hAnsi="Arial" w:eastAsia="Arial" w:ascii="Arial"/>
          <w:color w:val="1F1F1F"/>
          <w:spacing w:val="0"/>
          <w:w w:val="127"/>
          <w:sz w:val="17"/>
          <w:szCs w:val="17"/>
        </w:rPr>
        <w:t>l</w:t>
      </w:r>
      <w:r>
        <w:rPr>
          <w:rFonts w:cs="Arial" w:hAnsi="Arial" w:eastAsia="Arial" w:ascii="Arial"/>
          <w:color w:val="1F1F1F"/>
          <w:spacing w:val="0"/>
          <w:w w:val="106"/>
          <w:sz w:val="17"/>
          <w:szCs w:val="17"/>
        </w:rPr>
        <w:t>a</w:t>
      </w:r>
      <w:r>
        <w:rPr>
          <w:rFonts w:cs="Arial" w:hAnsi="Arial" w:eastAsia="Arial" w:ascii="Arial"/>
          <w:color w:val="2F2F2F"/>
          <w:spacing w:val="0"/>
          <w:w w:val="101"/>
          <w:sz w:val="17"/>
          <w:szCs w:val="17"/>
        </w:rPr>
        <w:t>z</w:t>
      </w:r>
      <w:r>
        <w:rPr>
          <w:rFonts w:cs="Arial" w:hAnsi="Arial" w:eastAsia="Arial" w:ascii="Arial"/>
          <w:color w:val="1F1F1F"/>
          <w:spacing w:val="0"/>
          <w:w w:val="116"/>
          <w:sz w:val="17"/>
          <w:szCs w:val="17"/>
        </w:rPr>
        <w:t>o</w:t>
      </w:r>
      <w:r>
        <w:rPr>
          <w:rFonts w:cs="Arial" w:hAnsi="Arial" w:eastAsia="Arial" w:ascii="Arial"/>
          <w:color w:val="2F2F2F"/>
          <w:spacing w:val="0"/>
          <w:w w:val="95"/>
          <w:sz w:val="17"/>
          <w:szCs w:val="17"/>
        </w:rPr>
        <w:t>s</w:t>
      </w:r>
      <w:r>
        <w:rPr>
          <w:rFonts w:cs="Arial" w:hAnsi="Arial" w:eastAsia="Arial" w:ascii="Arial"/>
          <w:color w:val="2F2F2F"/>
          <w:spacing w:val="0"/>
          <w:w w:val="95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86"/>
          <w:sz w:val="17"/>
          <w:szCs w:val="17"/>
        </w:rPr>
        <w:t>a</w:t>
      </w:r>
      <w:r>
        <w:rPr>
          <w:rFonts w:cs="Arial" w:hAnsi="Arial" w:eastAsia="Arial" w:ascii="Arial"/>
          <w:color w:val="1F1F1F"/>
          <w:spacing w:val="0"/>
          <w:w w:val="107"/>
          <w:sz w:val="17"/>
          <w:szCs w:val="17"/>
        </w:rPr>
        <w:t>c</w:t>
      </w:r>
      <w:r>
        <w:rPr>
          <w:rFonts w:cs="Arial" w:hAnsi="Arial" w:eastAsia="Arial" w:ascii="Arial"/>
          <w:color w:val="1F1F1F"/>
          <w:spacing w:val="0"/>
          <w:w w:val="116"/>
          <w:sz w:val="17"/>
          <w:szCs w:val="17"/>
        </w:rPr>
        <w:t>o</w:t>
      </w:r>
      <w:r>
        <w:rPr>
          <w:rFonts w:cs="Arial" w:hAnsi="Arial" w:eastAsia="Arial" w:ascii="Arial"/>
          <w:color w:val="2F2F2F"/>
          <w:spacing w:val="0"/>
          <w:w w:val="127"/>
          <w:sz w:val="17"/>
          <w:szCs w:val="17"/>
        </w:rPr>
        <w:t>r</w:t>
      </w:r>
      <w:r>
        <w:rPr>
          <w:rFonts w:cs="Arial" w:hAnsi="Arial" w:eastAsia="Arial" w:ascii="Arial"/>
          <w:color w:val="1F1F1F"/>
          <w:spacing w:val="0"/>
          <w:w w:val="101"/>
          <w:sz w:val="17"/>
          <w:szCs w:val="17"/>
        </w:rPr>
        <w:t>d</w:t>
      </w:r>
      <w:r>
        <w:rPr>
          <w:rFonts w:cs="Arial" w:hAnsi="Arial" w:eastAsia="Arial" w:ascii="Arial"/>
          <w:color w:val="1F1F1F"/>
          <w:spacing w:val="0"/>
          <w:w w:val="116"/>
          <w:sz w:val="17"/>
          <w:szCs w:val="17"/>
        </w:rPr>
        <w:t>a</w:t>
      </w:r>
      <w:r>
        <w:rPr>
          <w:rFonts w:cs="Arial" w:hAnsi="Arial" w:eastAsia="Arial" w:ascii="Arial"/>
          <w:color w:val="1F1F1F"/>
          <w:spacing w:val="0"/>
          <w:w w:val="106"/>
          <w:sz w:val="17"/>
          <w:szCs w:val="17"/>
        </w:rPr>
        <w:t>d</w:t>
      </w:r>
      <w:r>
        <w:rPr>
          <w:rFonts w:cs="Arial" w:hAnsi="Arial" w:eastAsia="Arial" w:ascii="Arial"/>
          <w:color w:val="1F1F1F"/>
          <w:spacing w:val="0"/>
          <w:w w:val="121"/>
          <w:sz w:val="17"/>
          <w:szCs w:val="17"/>
        </w:rPr>
        <w:t>o</w:t>
      </w:r>
      <w:r>
        <w:rPr>
          <w:rFonts w:cs="Arial" w:hAnsi="Arial" w:eastAsia="Arial" w:ascii="Arial"/>
          <w:color w:val="1F1F1F"/>
          <w:spacing w:val="0"/>
          <w:w w:val="101"/>
          <w:sz w:val="17"/>
          <w:szCs w:val="17"/>
        </w:rPr>
        <w:t>s</w:t>
      </w:r>
      <w:r>
        <w:rPr>
          <w:rFonts w:cs="Arial" w:hAnsi="Arial" w:eastAsia="Arial" w:ascii="Arial"/>
          <w:color w:val="1F1F1F"/>
          <w:spacing w:val="15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101"/>
          <w:sz w:val="17"/>
          <w:szCs w:val="17"/>
        </w:rPr>
        <w:t>m</w:t>
      </w:r>
      <w:r>
        <w:rPr>
          <w:rFonts w:cs="Arial" w:hAnsi="Arial" w:eastAsia="Arial" w:ascii="Arial"/>
          <w:color w:val="1F1F1F"/>
          <w:spacing w:val="0"/>
          <w:w w:val="111"/>
          <w:sz w:val="17"/>
          <w:szCs w:val="17"/>
        </w:rPr>
        <w:t>u</w:t>
      </w:r>
      <w:r>
        <w:rPr>
          <w:rFonts w:cs="Arial" w:hAnsi="Arial" w:eastAsia="Arial" w:ascii="Arial"/>
          <w:color w:val="2F2F2F"/>
          <w:spacing w:val="0"/>
          <w:w w:val="173"/>
          <w:sz w:val="17"/>
          <w:szCs w:val="17"/>
        </w:rPr>
        <w:t>t</w:t>
      </w:r>
      <w:r>
        <w:rPr>
          <w:rFonts w:cs="Arial" w:hAnsi="Arial" w:eastAsia="Arial" w:ascii="Arial"/>
          <w:color w:val="1F1F1F"/>
          <w:spacing w:val="0"/>
          <w:w w:val="96"/>
          <w:sz w:val="17"/>
          <w:szCs w:val="17"/>
        </w:rPr>
        <w:t>u</w:t>
      </w:r>
      <w:r>
        <w:rPr>
          <w:rFonts w:cs="Arial" w:hAnsi="Arial" w:eastAsia="Arial" w:ascii="Arial"/>
          <w:color w:val="1F1F1F"/>
          <w:spacing w:val="0"/>
          <w:w w:val="116"/>
          <w:sz w:val="17"/>
          <w:szCs w:val="17"/>
        </w:rPr>
        <w:t>a</w:t>
      </w:r>
      <w:r>
        <w:rPr>
          <w:rFonts w:cs="Arial" w:hAnsi="Arial" w:eastAsia="Arial" w:ascii="Arial"/>
          <w:color w:val="1F1F1F"/>
          <w:spacing w:val="0"/>
          <w:w w:val="115"/>
          <w:sz w:val="17"/>
          <w:szCs w:val="17"/>
        </w:rPr>
        <w:t>m</w:t>
      </w:r>
      <w:r>
        <w:rPr>
          <w:rFonts w:cs="Arial" w:hAnsi="Arial" w:eastAsia="Arial" w:ascii="Arial"/>
          <w:color w:val="1F1F1F"/>
          <w:spacing w:val="0"/>
          <w:w w:val="116"/>
          <w:sz w:val="17"/>
          <w:szCs w:val="17"/>
        </w:rPr>
        <w:t>e</w:t>
      </w:r>
      <w:r>
        <w:rPr>
          <w:rFonts w:cs="Arial" w:hAnsi="Arial" w:eastAsia="Arial" w:ascii="Arial"/>
          <w:color w:val="2F2F2F"/>
          <w:spacing w:val="0"/>
          <w:w w:val="106"/>
          <w:sz w:val="17"/>
          <w:szCs w:val="17"/>
        </w:rPr>
        <w:t>n</w:t>
      </w:r>
      <w:r>
        <w:rPr>
          <w:rFonts w:cs="Arial" w:hAnsi="Arial" w:eastAsia="Arial" w:ascii="Arial"/>
          <w:color w:val="2F2F2F"/>
          <w:spacing w:val="0"/>
          <w:w w:val="173"/>
          <w:sz w:val="17"/>
          <w:szCs w:val="17"/>
        </w:rPr>
        <w:t>t</w:t>
      </w:r>
      <w:r>
        <w:rPr>
          <w:rFonts w:cs="Arial" w:hAnsi="Arial" w:eastAsia="Arial" w:ascii="Arial"/>
          <w:color w:val="1F1F1F"/>
          <w:spacing w:val="0"/>
          <w:w w:val="101"/>
          <w:sz w:val="17"/>
          <w:szCs w:val="17"/>
        </w:rPr>
        <w:t>e</w:t>
      </w:r>
      <w:r>
        <w:rPr>
          <w:rFonts w:cs="Arial" w:hAnsi="Arial" w:eastAsia="Arial" w:ascii="Arial"/>
          <w:color w:val="1F1F1F"/>
          <w:spacing w:val="2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112"/>
          <w:sz w:val="17"/>
          <w:szCs w:val="17"/>
        </w:rPr>
        <w:t>p</w:t>
      </w:r>
      <w:r>
        <w:rPr>
          <w:rFonts w:cs="Arial" w:hAnsi="Arial" w:eastAsia="Arial" w:ascii="Arial"/>
          <w:color w:val="1F1F1F"/>
          <w:spacing w:val="0"/>
          <w:w w:val="112"/>
          <w:sz w:val="17"/>
          <w:szCs w:val="17"/>
        </w:rPr>
        <w:t>o</w:t>
      </w:r>
      <w:r>
        <w:rPr>
          <w:rFonts w:cs="Arial" w:hAnsi="Arial" w:eastAsia="Arial" w:ascii="Arial"/>
          <w:color w:val="1F1F1F"/>
          <w:spacing w:val="0"/>
          <w:w w:val="112"/>
          <w:sz w:val="17"/>
          <w:szCs w:val="17"/>
        </w:rPr>
        <w:t>r</w:t>
      </w:r>
      <w:r>
        <w:rPr>
          <w:rFonts w:cs="Arial" w:hAnsi="Arial" w:eastAsia="Arial" w:ascii="Arial"/>
          <w:color w:val="1F1F1F"/>
          <w:spacing w:val="6"/>
          <w:w w:val="112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76"/>
          <w:sz w:val="17"/>
          <w:szCs w:val="17"/>
        </w:rPr>
        <w:t>l</w:t>
      </w:r>
      <w:r>
        <w:rPr>
          <w:rFonts w:cs="Arial" w:hAnsi="Arial" w:eastAsia="Arial" w:ascii="Arial"/>
          <w:color w:val="1F1F1F"/>
          <w:spacing w:val="0"/>
          <w:w w:val="111"/>
          <w:sz w:val="17"/>
          <w:szCs w:val="17"/>
        </w:rPr>
        <w:t>a</w:t>
      </w:r>
      <w:r>
        <w:rPr>
          <w:rFonts w:cs="Arial" w:hAnsi="Arial" w:eastAsia="Arial" w:ascii="Arial"/>
          <w:color w:val="1F1F1F"/>
          <w:spacing w:val="0"/>
          <w:w w:val="101"/>
          <w:sz w:val="17"/>
          <w:szCs w:val="17"/>
        </w:rPr>
        <w:t>s</w:t>
      </w:r>
      <w:r>
        <w:rPr>
          <w:rFonts w:cs="Arial" w:hAnsi="Arial" w:eastAsia="Arial" w:ascii="Arial"/>
          <w:color w:val="1F1F1F"/>
          <w:spacing w:val="1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96"/>
          <w:sz w:val="17"/>
          <w:szCs w:val="17"/>
        </w:rPr>
        <w:t>p</w:t>
      </w:r>
      <w:r>
        <w:rPr>
          <w:rFonts w:cs="Arial" w:hAnsi="Arial" w:eastAsia="Arial" w:ascii="Arial"/>
          <w:color w:val="2F2F2F"/>
          <w:spacing w:val="0"/>
          <w:w w:val="106"/>
          <w:sz w:val="17"/>
          <w:szCs w:val="17"/>
        </w:rPr>
        <w:t>a</w:t>
      </w:r>
      <w:r>
        <w:rPr>
          <w:rFonts w:cs="Arial" w:hAnsi="Arial" w:eastAsia="Arial" w:ascii="Arial"/>
          <w:color w:val="1F1F1F"/>
          <w:spacing w:val="0"/>
          <w:w w:val="144"/>
          <w:sz w:val="17"/>
          <w:szCs w:val="17"/>
        </w:rPr>
        <w:t>r</w:t>
      </w:r>
      <w:r>
        <w:rPr>
          <w:rFonts w:cs="Arial" w:hAnsi="Arial" w:eastAsia="Arial" w:ascii="Arial"/>
          <w:color w:val="1F1F1F"/>
          <w:spacing w:val="0"/>
          <w:w w:val="142"/>
          <w:sz w:val="17"/>
          <w:szCs w:val="17"/>
        </w:rPr>
        <w:t>t</w:t>
      </w:r>
      <w:r>
        <w:rPr>
          <w:rFonts w:cs="Arial" w:hAnsi="Arial" w:eastAsia="Arial" w:ascii="Arial"/>
          <w:color w:val="1F1F1F"/>
          <w:spacing w:val="0"/>
          <w:w w:val="101"/>
          <w:sz w:val="17"/>
          <w:szCs w:val="17"/>
        </w:rPr>
        <w:t>e</w:t>
      </w:r>
      <w:r>
        <w:rPr>
          <w:rFonts w:cs="Arial" w:hAnsi="Arial" w:eastAsia="Arial" w:ascii="Arial"/>
          <w:color w:val="1F1F1F"/>
          <w:spacing w:val="0"/>
          <w:w w:val="95"/>
          <w:sz w:val="17"/>
          <w:szCs w:val="17"/>
        </w:rPr>
        <w:t>s</w:t>
      </w:r>
      <w:r>
        <w:rPr>
          <w:rFonts w:cs="Arial" w:hAnsi="Arial" w:eastAsia="Arial" w:ascii="Arial"/>
          <w:color w:val="2F2F2F"/>
          <w:spacing w:val="0"/>
          <w:w w:val="91"/>
          <w:sz w:val="17"/>
          <w:szCs w:val="17"/>
        </w:rPr>
        <w:t>.</w:t>
      </w:r>
      <w:r>
        <w:rPr>
          <w:rFonts w:cs="Arial" w:hAnsi="Arial" w:eastAsia="Arial" w:ascii="Arial"/>
          <w:color w:val="000000"/>
          <w:spacing w:val="0"/>
          <w:w w:val="100"/>
          <w:sz w:val="17"/>
          <w:szCs w:val="17"/>
        </w:rPr>
      </w:r>
    </w:p>
    <w:p>
      <w:pPr>
        <w:rPr>
          <w:sz w:val="13"/>
          <w:szCs w:val="13"/>
        </w:rPr>
        <w:jc w:val="left"/>
        <w:spacing w:before="10" w:lineRule="exact" w:line="120"/>
      </w:pPr>
      <w:r>
        <w:rPr>
          <w:sz w:val="13"/>
          <w:szCs w:val="13"/>
        </w:rPr>
      </w:r>
    </w:p>
    <w:p>
      <w:pPr>
        <w:rPr>
          <w:rFonts w:cs="Arial" w:hAnsi="Arial" w:eastAsia="Arial" w:ascii="Arial"/>
          <w:sz w:val="17"/>
          <w:szCs w:val="17"/>
        </w:rPr>
        <w:jc w:val="both"/>
        <w:spacing w:lineRule="auto" w:line="253"/>
        <w:ind w:left="489" w:right="319" w:firstLine="10"/>
      </w:pPr>
      <w:r>
        <w:rPr>
          <w:rFonts w:cs="Arial" w:hAnsi="Arial" w:eastAsia="Arial" w:ascii="Arial"/>
          <w:color w:val="1F1F1F"/>
          <w:w w:val="67"/>
          <w:sz w:val="17"/>
          <w:szCs w:val="17"/>
        </w:rPr>
        <w:t>E</w:t>
      </w:r>
      <w:r>
        <w:rPr>
          <w:rFonts w:cs="Arial" w:hAnsi="Arial" w:eastAsia="Arial" w:ascii="Arial"/>
          <w:color w:val="1F1F1F"/>
          <w:w w:val="101"/>
          <w:sz w:val="17"/>
          <w:szCs w:val="17"/>
        </w:rPr>
        <w:t>l</w:t>
      </w:r>
      <w:r>
        <w:rPr>
          <w:rFonts w:cs="Arial" w:hAnsi="Arial" w:eastAsia="Arial" w:ascii="Arial"/>
          <w:color w:val="1F1F1F"/>
          <w:spacing w:val="0"/>
          <w:w w:val="101"/>
          <w:sz w:val="17"/>
          <w:szCs w:val="17"/>
        </w:rPr>
        <w:t>  </w:t>
      </w:r>
      <w:r>
        <w:rPr>
          <w:rFonts w:cs="Arial" w:hAnsi="Arial" w:eastAsia="Arial" w:ascii="Arial"/>
          <w:color w:val="1F1F1F"/>
          <w:spacing w:val="10"/>
          <w:w w:val="101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83"/>
          <w:sz w:val="17"/>
          <w:szCs w:val="17"/>
        </w:rPr>
        <w:t>G</w:t>
      </w:r>
      <w:r>
        <w:rPr>
          <w:rFonts w:cs="Arial" w:hAnsi="Arial" w:eastAsia="Arial" w:ascii="Arial"/>
          <w:color w:val="1F1F1F"/>
          <w:spacing w:val="0"/>
          <w:w w:val="126"/>
          <w:sz w:val="17"/>
          <w:szCs w:val="17"/>
        </w:rPr>
        <w:t>o</w:t>
      </w:r>
      <w:r>
        <w:rPr>
          <w:rFonts w:cs="Arial" w:hAnsi="Arial" w:eastAsia="Arial" w:ascii="Arial"/>
          <w:color w:val="1F1F1F"/>
          <w:spacing w:val="0"/>
          <w:w w:val="101"/>
          <w:sz w:val="17"/>
          <w:szCs w:val="17"/>
        </w:rPr>
        <w:t>b</w:t>
      </w:r>
      <w:r>
        <w:rPr>
          <w:rFonts w:cs="Arial" w:hAnsi="Arial" w:eastAsia="Arial" w:ascii="Arial"/>
          <w:color w:val="1F1F1F"/>
          <w:spacing w:val="0"/>
          <w:w w:val="127"/>
          <w:sz w:val="17"/>
          <w:szCs w:val="17"/>
        </w:rPr>
        <w:t>i</w:t>
      </w:r>
      <w:r>
        <w:rPr>
          <w:rFonts w:cs="Arial" w:hAnsi="Arial" w:eastAsia="Arial" w:ascii="Arial"/>
          <w:color w:val="1F1F1F"/>
          <w:spacing w:val="0"/>
          <w:w w:val="111"/>
          <w:sz w:val="17"/>
          <w:szCs w:val="17"/>
        </w:rPr>
        <w:t>e</w:t>
      </w:r>
      <w:r>
        <w:rPr>
          <w:rFonts w:cs="Arial" w:hAnsi="Arial" w:eastAsia="Arial" w:ascii="Arial"/>
          <w:color w:val="1F1F1F"/>
          <w:spacing w:val="0"/>
          <w:w w:val="144"/>
          <w:sz w:val="17"/>
          <w:szCs w:val="17"/>
        </w:rPr>
        <w:t>r</w:t>
      </w:r>
      <w:r>
        <w:rPr>
          <w:rFonts w:cs="Arial" w:hAnsi="Arial" w:eastAsia="Arial" w:ascii="Arial"/>
          <w:color w:val="1F1F1F"/>
          <w:spacing w:val="0"/>
          <w:w w:val="106"/>
          <w:sz w:val="17"/>
          <w:szCs w:val="17"/>
        </w:rPr>
        <w:t>n</w:t>
      </w:r>
      <w:r>
        <w:rPr>
          <w:rFonts w:cs="Arial" w:hAnsi="Arial" w:eastAsia="Arial" w:ascii="Arial"/>
          <w:color w:val="1F1F1F"/>
          <w:spacing w:val="0"/>
          <w:w w:val="126"/>
          <w:sz w:val="17"/>
          <w:szCs w:val="17"/>
        </w:rPr>
        <w:t>o</w:t>
      </w:r>
      <w:r>
        <w:rPr>
          <w:rFonts w:cs="Arial" w:hAnsi="Arial" w:eastAsia="Arial" w:ascii="Arial"/>
          <w:color w:val="1F1F1F"/>
          <w:spacing w:val="0"/>
          <w:w w:val="126"/>
          <w:sz w:val="17"/>
          <w:szCs w:val="17"/>
        </w:rPr>
        <w:t>  </w:t>
      </w:r>
      <w:r>
        <w:rPr>
          <w:rFonts w:cs="Arial" w:hAnsi="Arial" w:eastAsia="Arial" w:ascii="Arial"/>
          <w:color w:val="1F1F1F"/>
          <w:spacing w:val="0"/>
          <w:w w:val="126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93"/>
          <w:sz w:val="17"/>
          <w:szCs w:val="17"/>
        </w:rPr>
        <w:t>A</w:t>
      </w:r>
      <w:r>
        <w:rPr>
          <w:rFonts w:cs="Arial" w:hAnsi="Arial" w:eastAsia="Arial" w:ascii="Arial"/>
          <w:color w:val="1F1F1F"/>
          <w:spacing w:val="0"/>
          <w:w w:val="106"/>
          <w:sz w:val="17"/>
          <w:szCs w:val="17"/>
        </w:rPr>
        <w:t>u</w:t>
      </w:r>
      <w:r>
        <w:rPr>
          <w:rFonts w:cs="Arial" w:hAnsi="Arial" w:eastAsia="Arial" w:ascii="Arial"/>
          <w:color w:val="1F1F1F"/>
          <w:spacing w:val="0"/>
          <w:w w:val="173"/>
          <w:sz w:val="17"/>
          <w:szCs w:val="17"/>
        </w:rPr>
        <w:t>t</w:t>
      </w:r>
      <w:r>
        <w:rPr>
          <w:rFonts w:cs="Arial" w:hAnsi="Arial" w:eastAsia="Arial" w:ascii="Arial"/>
          <w:color w:val="2F2F2F"/>
          <w:spacing w:val="0"/>
          <w:w w:val="111"/>
          <w:sz w:val="17"/>
          <w:szCs w:val="17"/>
        </w:rPr>
        <w:t>ó</w:t>
      </w:r>
      <w:r>
        <w:rPr>
          <w:rFonts w:cs="Arial" w:hAnsi="Arial" w:eastAsia="Arial" w:ascii="Arial"/>
          <w:color w:val="1F1F1F"/>
          <w:spacing w:val="0"/>
          <w:w w:val="106"/>
          <w:sz w:val="17"/>
          <w:szCs w:val="17"/>
        </w:rPr>
        <w:t>n</w:t>
      </w:r>
      <w:r>
        <w:rPr>
          <w:rFonts w:cs="Arial" w:hAnsi="Arial" w:eastAsia="Arial" w:ascii="Arial"/>
          <w:color w:val="1F1F1F"/>
          <w:spacing w:val="0"/>
          <w:w w:val="121"/>
          <w:sz w:val="17"/>
          <w:szCs w:val="17"/>
        </w:rPr>
        <w:t>o</w:t>
      </w:r>
      <w:r>
        <w:rPr>
          <w:rFonts w:cs="Arial" w:hAnsi="Arial" w:eastAsia="Arial" w:ascii="Arial"/>
          <w:color w:val="1F1F1F"/>
          <w:spacing w:val="0"/>
          <w:w w:val="111"/>
          <w:sz w:val="17"/>
          <w:szCs w:val="17"/>
        </w:rPr>
        <w:t>m</w:t>
      </w:r>
      <w:r>
        <w:rPr>
          <w:rFonts w:cs="Arial" w:hAnsi="Arial" w:eastAsia="Arial" w:ascii="Arial"/>
          <w:color w:val="1F1F1F"/>
          <w:spacing w:val="0"/>
          <w:w w:val="121"/>
          <w:sz w:val="17"/>
          <w:szCs w:val="17"/>
        </w:rPr>
        <w:t>o</w:t>
      </w:r>
      <w:r>
        <w:rPr>
          <w:rFonts w:cs="Arial" w:hAnsi="Arial" w:eastAsia="Arial" w:ascii="Arial"/>
          <w:color w:val="1F1F1F"/>
          <w:spacing w:val="0"/>
          <w:w w:val="121"/>
          <w:sz w:val="17"/>
          <w:szCs w:val="17"/>
        </w:rPr>
        <w:t>  </w:t>
      </w:r>
      <w:r>
        <w:rPr>
          <w:rFonts w:cs="Arial" w:hAnsi="Arial" w:eastAsia="Arial" w:ascii="Arial"/>
          <w:color w:val="1F1F1F"/>
          <w:spacing w:val="15"/>
          <w:w w:val="121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85"/>
          <w:sz w:val="17"/>
          <w:szCs w:val="17"/>
        </w:rPr>
        <w:t>D</w:t>
      </w:r>
      <w:r>
        <w:rPr>
          <w:rFonts w:cs="Arial" w:hAnsi="Arial" w:eastAsia="Arial" w:ascii="Arial"/>
          <w:color w:val="1F1F1F"/>
          <w:spacing w:val="0"/>
          <w:w w:val="106"/>
          <w:sz w:val="17"/>
          <w:szCs w:val="17"/>
        </w:rPr>
        <w:t>e</w:t>
      </w:r>
      <w:r>
        <w:rPr>
          <w:rFonts w:cs="Arial" w:hAnsi="Arial" w:eastAsia="Arial" w:ascii="Arial"/>
          <w:color w:val="2F2F2F"/>
          <w:spacing w:val="0"/>
          <w:w w:val="95"/>
          <w:sz w:val="17"/>
          <w:szCs w:val="17"/>
        </w:rPr>
        <w:t>s</w:t>
      </w:r>
      <w:r>
        <w:rPr>
          <w:rFonts w:cs="Arial" w:hAnsi="Arial" w:eastAsia="Arial" w:ascii="Arial"/>
          <w:color w:val="1F1F1F"/>
          <w:spacing w:val="0"/>
          <w:w w:val="107"/>
          <w:sz w:val="17"/>
          <w:szCs w:val="17"/>
        </w:rPr>
        <w:t>c</w:t>
      </w:r>
      <w:r>
        <w:rPr>
          <w:rFonts w:cs="Arial" w:hAnsi="Arial" w:eastAsia="Arial" w:ascii="Arial"/>
          <w:color w:val="1F1F1F"/>
          <w:spacing w:val="0"/>
          <w:w w:val="101"/>
          <w:sz w:val="17"/>
          <w:szCs w:val="17"/>
        </w:rPr>
        <w:t>e</w:t>
      </w:r>
      <w:r>
        <w:rPr>
          <w:rFonts w:cs="Arial" w:hAnsi="Arial" w:eastAsia="Arial" w:ascii="Arial"/>
          <w:color w:val="1F1F1F"/>
          <w:spacing w:val="0"/>
          <w:w w:val="111"/>
          <w:sz w:val="17"/>
          <w:szCs w:val="17"/>
        </w:rPr>
        <w:t>n</w:t>
      </w:r>
      <w:r>
        <w:rPr>
          <w:rFonts w:cs="Arial" w:hAnsi="Arial" w:eastAsia="Arial" w:ascii="Arial"/>
          <w:color w:val="1F1F1F"/>
          <w:spacing w:val="0"/>
          <w:w w:val="173"/>
          <w:sz w:val="17"/>
          <w:szCs w:val="17"/>
        </w:rPr>
        <w:t>t</w:t>
      </w:r>
      <w:r>
        <w:rPr>
          <w:rFonts w:cs="Arial" w:hAnsi="Arial" w:eastAsia="Arial" w:ascii="Arial"/>
          <w:color w:val="2F2F2F"/>
          <w:spacing w:val="0"/>
          <w:w w:val="127"/>
          <w:sz w:val="17"/>
          <w:szCs w:val="17"/>
        </w:rPr>
        <w:t>r</w:t>
      </w:r>
      <w:r>
        <w:rPr>
          <w:rFonts w:cs="Arial" w:hAnsi="Arial" w:eastAsia="Arial" w:ascii="Arial"/>
          <w:color w:val="1F1F1F"/>
          <w:spacing w:val="0"/>
          <w:w w:val="101"/>
          <w:sz w:val="17"/>
          <w:szCs w:val="17"/>
        </w:rPr>
        <w:t>a</w:t>
      </w:r>
      <w:r>
        <w:rPr>
          <w:rFonts w:cs="Arial" w:hAnsi="Arial" w:eastAsia="Arial" w:ascii="Arial"/>
          <w:color w:val="1F1F1F"/>
          <w:spacing w:val="0"/>
          <w:w w:val="114"/>
          <w:sz w:val="17"/>
          <w:szCs w:val="17"/>
        </w:rPr>
        <w:t>l</w:t>
      </w:r>
      <w:r>
        <w:rPr>
          <w:rFonts w:cs="Arial" w:hAnsi="Arial" w:eastAsia="Arial" w:ascii="Arial"/>
          <w:color w:val="1F1F1F"/>
          <w:spacing w:val="0"/>
          <w:w w:val="127"/>
          <w:sz w:val="17"/>
          <w:szCs w:val="17"/>
        </w:rPr>
        <w:t>i</w:t>
      </w:r>
      <w:r>
        <w:rPr>
          <w:rFonts w:cs="Arial" w:hAnsi="Arial" w:eastAsia="Arial" w:ascii="Arial"/>
          <w:color w:val="1F1F1F"/>
          <w:spacing w:val="0"/>
          <w:w w:val="101"/>
          <w:sz w:val="17"/>
          <w:szCs w:val="17"/>
        </w:rPr>
        <w:t>za</w:t>
      </w:r>
      <w:r>
        <w:rPr>
          <w:rFonts w:cs="Arial" w:hAnsi="Arial" w:eastAsia="Arial" w:ascii="Arial"/>
          <w:color w:val="1F1F1F"/>
          <w:spacing w:val="0"/>
          <w:w w:val="111"/>
          <w:sz w:val="17"/>
          <w:szCs w:val="17"/>
        </w:rPr>
        <w:t>d</w:t>
      </w:r>
      <w:r>
        <w:rPr>
          <w:rFonts w:cs="Arial" w:hAnsi="Arial" w:eastAsia="Arial" w:ascii="Arial"/>
          <w:color w:val="1F1F1F"/>
          <w:spacing w:val="0"/>
          <w:w w:val="126"/>
          <w:sz w:val="17"/>
          <w:szCs w:val="17"/>
        </w:rPr>
        <w:t>o</w:t>
      </w:r>
      <w:r>
        <w:rPr>
          <w:rFonts w:cs="Arial" w:hAnsi="Arial" w:eastAsia="Arial" w:ascii="Arial"/>
          <w:color w:val="1F1F1F"/>
          <w:spacing w:val="0"/>
          <w:w w:val="126"/>
          <w:sz w:val="17"/>
          <w:szCs w:val="17"/>
        </w:rPr>
        <w:t>  </w:t>
      </w:r>
      <w:r>
        <w:rPr>
          <w:rFonts w:cs="Arial" w:hAnsi="Arial" w:eastAsia="Arial" w:ascii="Arial"/>
          <w:color w:val="1F1F1F"/>
          <w:spacing w:val="15"/>
          <w:w w:val="126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101"/>
          <w:sz w:val="17"/>
          <w:szCs w:val="17"/>
        </w:rPr>
        <w:t>M</w:t>
      </w:r>
      <w:r>
        <w:rPr>
          <w:rFonts w:cs="Arial" w:hAnsi="Arial" w:eastAsia="Arial" w:ascii="Arial"/>
          <w:color w:val="1F1F1F"/>
          <w:spacing w:val="0"/>
          <w:w w:val="116"/>
          <w:sz w:val="17"/>
          <w:szCs w:val="17"/>
        </w:rPr>
        <w:t>u</w:t>
      </w:r>
      <w:r>
        <w:rPr>
          <w:rFonts w:cs="Arial" w:hAnsi="Arial" w:eastAsia="Arial" w:ascii="Arial"/>
          <w:color w:val="1F1F1F"/>
          <w:spacing w:val="0"/>
          <w:w w:val="111"/>
          <w:sz w:val="17"/>
          <w:szCs w:val="17"/>
        </w:rPr>
        <w:t>n</w:t>
      </w:r>
      <w:r>
        <w:rPr>
          <w:rFonts w:cs="Arial" w:hAnsi="Arial" w:eastAsia="Arial" w:ascii="Arial"/>
          <w:color w:val="2F2F2F"/>
          <w:spacing w:val="0"/>
          <w:w w:val="139"/>
          <w:sz w:val="17"/>
          <w:szCs w:val="17"/>
        </w:rPr>
        <w:t>i</w:t>
      </w:r>
      <w:r>
        <w:rPr>
          <w:rFonts w:cs="Arial" w:hAnsi="Arial" w:eastAsia="Arial" w:ascii="Arial"/>
          <w:color w:val="1F1F1F"/>
          <w:spacing w:val="0"/>
          <w:w w:val="107"/>
          <w:sz w:val="17"/>
          <w:szCs w:val="17"/>
        </w:rPr>
        <w:t>c</w:t>
      </w:r>
      <w:r>
        <w:rPr>
          <w:rFonts w:cs="Arial" w:hAnsi="Arial" w:eastAsia="Arial" w:ascii="Arial"/>
          <w:color w:val="1F1F1F"/>
          <w:spacing w:val="0"/>
          <w:w w:val="101"/>
          <w:sz w:val="17"/>
          <w:szCs w:val="17"/>
        </w:rPr>
        <w:t>i</w:t>
      </w:r>
      <w:r>
        <w:rPr>
          <w:rFonts w:cs="Arial" w:hAnsi="Arial" w:eastAsia="Arial" w:ascii="Arial"/>
          <w:color w:val="1F1F1F"/>
          <w:spacing w:val="0"/>
          <w:w w:val="121"/>
          <w:sz w:val="17"/>
          <w:szCs w:val="17"/>
        </w:rPr>
        <w:t>p</w:t>
      </w:r>
      <w:r>
        <w:rPr>
          <w:rFonts w:cs="Arial" w:hAnsi="Arial" w:eastAsia="Arial" w:ascii="Arial"/>
          <w:color w:val="1F1F1F"/>
          <w:spacing w:val="0"/>
          <w:w w:val="106"/>
          <w:sz w:val="17"/>
          <w:szCs w:val="17"/>
        </w:rPr>
        <w:t>a</w:t>
      </w:r>
      <w:r>
        <w:rPr>
          <w:rFonts w:cs="Arial" w:hAnsi="Arial" w:eastAsia="Arial" w:ascii="Arial"/>
          <w:color w:val="2F2F2F"/>
          <w:spacing w:val="0"/>
          <w:w w:val="127"/>
          <w:sz w:val="17"/>
          <w:szCs w:val="17"/>
        </w:rPr>
        <w:t>l</w:t>
      </w:r>
      <w:r>
        <w:rPr>
          <w:rFonts w:cs="Arial" w:hAnsi="Arial" w:eastAsia="Arial" w:ascii="Arial"/>
          <w:color w:val="2F2F2F"/>
          <w:spacing w:val="0"/>
          <w:w w:val="127"/>
          <w:sz w:val="17"/>
          <w:szCs w:val="17"/>
        </w:rPr>
        <w:t>  </w:t>
      </w:r>
      <w:r>
        <w:rPr>
          <w:rFonts w:cs="Arial" w:hAnsi="Arial" w:eastAsia="Arial" w:ascii="Arial"/>
          <w:color w:val="2F2F2F"/>
          <w:spacing w:val="5"/>
          <w:w w:val="127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d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e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l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  </w:t>
      </w:r>
      <w:r>
        <w:rPr>
          <w:rFonts w:cs="Arial" w:hAnsi="Arial" w:eastAsia="Arial" w:ascii="Arial"/>
          <w:color w:val="1F1F1F"/>
          <w:spacing w:val="27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78"/>
          <w:sz w:val="17"/>
          <w:szCs w:val="17"/>
        </w:rPr>
        <w:t>C</w:t>
      </w:r>
      <w:r>
        <w:rPr>
          <w:rFonts w:cs="Arial" w:hAnsi="Arial" w:eastAsia="Arial" w:ascii="Arial"/>
          <w:color w:val="1F1F1F"/>
          <w:spacing w:val="0"/>
          <w:w w:val="101"/>
          <w:sz w:val="17"/>
          <w:szCs w:val="17"/>
        </w:rPr>
        <w:t>a</w:t>
      </w:r>
      <w:r>
        <w:rPr>
          <w:rFonts w:cs="Arial" w:hAnsi="Arial" w:eastAsia="Arial" w:ascii="Arial"/>
          <w:color w:val="1F1F1F"/>
          <w:spacing w:val="0"/>
          <w:w w:val="111"/>
          <w:sz w:val="17"/>
          <w:szCs w:val="17"/>
        </w:rPr>
        <w:t>n</w:t>
      </w:r>
      <w:r>
        <w:rPr>
          <w:rFonts w:cs="Arial" w:hAnsi="Arial" w:eastAsia="Arial" w:ascii="Arial"/>
          <w:color w:val="1F1F1F"/>
          <w:spacing w:val="0"/>
          <w:w w:val="173"/>
          <w:sz w:val="17"/>
          <w:szCs w:val="17"/>
        </w:rPr>
        <w:t>t</w:t>
      </w:r>
      <w:r>
        <w:rPr>
          <w:rFonts w:cs="Arial" w:hAnsi="Arial" w:eastAsia="Arial" w:ascii="Arial"/>
          <w:color w:val="1F1F1F"/>
          <w:spacing w:val="0"/>
          <w:w w:val="106"/>
          <w:sz w:val="17"/>
          <w:szCs w:val="17"/>
        </w:rPr>
        <w:t>ón</w:t>
      </w:r>
      <w:r>
        <w:rPr>
          <w:rFonts w:cs="Arial" w:hAnsi="Arial" w:eastAsia="Arial" w:ascii="Arial"/>
          <w:color w:val="1F1F1F"/>
          <w:spacing w:val="0"/>
          <w:w w:val="106"/>
          <w:sz w:val="17"/>
          <w:szCs w:val="17"/>
        </w:rPr>
        <w:t>  </w:t>
      </w:r>
      <w:r>
        <w:rPr>
          <w:rFonts w:cs="Arial" w:hAnsi="Arial" w:eastAsia="Arial" w:ascii="Arial"/>
          <w:color w:val="1F1F1F"/>
          <w:spacing w:val="29"/>
          <w:w w:val="106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72"/>
          <w:sz w:val="17"/>
          <w:szCs w:val="17"/>
        </w:rPr>
        <w:t>P</w:t>
      </w:r>
      <w:r>
        <w:rPr>
          <w:rFonts w:cs="Arial" w:hAnsi="Arial" w:eastAsia="Arial" w:ascii="Arial"/>
          <w:color w:val="1F1F1F"/>
          <w:spacing w:val="0"/>
          <w:w w:val="101"/>
          <w:sz w:val="17"/>
          <w:szCs w:val="17"/>
        </w:rPr>
        <w:t>a</w:t>
      </w:r>
      <w:r>
        <w:rPr>
          <w:rFonts w:cs="Arial" w:hAnsi="Arial" w:eastAsia="Arial" w:ascii="Arial"/>
          <w:color w:val="1F1F1F"/>
          <w:spacing w:val="0"/>
          <w:w w:val="127"/>
          <w:sz w:val="17"/>
          <w:szCs w:val="17"/>
        </w:rPr>
        <w:t>l</w:t>
      </w:r>
      <w:r>
        <w:rPr>
          <w:rFonts w:cs="Arial" w:hAnsi="Arial" w:eastAsia="Arial" w:ascii="Arial"/>
          <w:color w:val="1F1F1F"/>
          <w:spacing w:val="0"/>
          <w:w w:val="111"/>
          <w:sz w:val="17"/>
          <w:szCs w:val="17"/>
        </w:rPr>
        <w:t>en</w:t>
      </w:r>
      <w:r>
        <w:rPr>
          <w:rFonts w:cs="Arial" w:hAnsi="Arial" w:eastAsia="Arial" w:ascii="Arial"/>
          <w:color w:val="1F1F1F"/>
          <w:spacing w:val="0"/>
          <w:w w:val="116"/>
          <w:sz w:val="17"/>
          <w:szCs w:val="17"/>
        </w:rPr>
        <w:t>q</w:t>
      </w:r>
      <w:r>
        <w:rPr>
          <w:rFonts w:cs="Arial" w:hAnsi="Arial" w:eastAsia="Arial" w:ascii="Arial"/>
          <w:color w:val="1F1F1F"/>
          <w:spacing w:val="0"/>
          <w:w w:val="111"/>
          <w:sz w:val="17"/>
          <w:szCs w:val="17"/>
        </w:rPr>
        <w:t>u</w:t>
      </w:r>
      <w:r>
        <w:rPr>
          <w:rFonts w:cs="Arial" w:hAnsi="Arial" w:eastAsia="Arial" w:ascii="Arial"/>
          <w:color w:val="1F1F1F"/>
          <w:spacing w:val="0"/>
          <w:w w:val="116"/>
          <w:sz w:val="17"/>
          <w:szCs w:val="17"/>
        </w:rPr>
        <w:t>e</w:t>
      </w:r>
      <w:r>
        <w:rPr>
          <w:rFonts w:cs="Arial" w:hAnsi="Arial" w:eastAsia="Arial" w:ascii="Arial"/>
          <w:color w:val="2F2F2F"/>
          <w:spacing w:val="0"/>
          <w:w w:val="112"/>
          <w:sz w:val="17"/>
          <w:szCs w:val="17"/>
        </w:rPr>
        <w:t>,</w:t>
      </w:r>
      <w:r>
        <w:rPr>
          <w:rFonts w:cs="Arial" w:hAnsi="Arial" w:eastAsia="Arial" w:ascii="Arial"/>
          <w:color w:val="2F2F2F"/>
          <w:spacing w:val="0"/>
          <w:w w:val="112"/>
          <w:sz w:val="17"/>
          <w:szCs w:val="17"/>
        </w:rPr>
        <w:t>  </w:t>
      </w:r>
      <w:r>
        <w:rPr>
          <w:rFonts w:cs="Arial" w:hAnsi="Arial" w:eastAsia="Arial" w:ascii="Arial"/>
          <w:color w:val="2F2F2F"/>
          <w:spacing w:val="5"/>
          <w:w w:val="112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86"/>
          <w:sz w:val="17"/>
          <w:szCs w:val="17"/>
        </w:rPr>
        <w:t>e</w:t>
      </w:r>
      <w:r>
        <w:rPr>
          <w:rFonts w:cs="Arial" w:hAnsi="Arial" w:eastAsia="Arial" w:ascii="Arial"/>
          <w:color w:val="1F1F1F"/>
          <w:spacing w:val="0"/>
          <w:w w:val="118"/>
          <w:sz w:val="17"/>
          <w:szCs w:val="17"/>
        </w:rPr>
        <w:t>x</w:t>
      </w:r>
      <w:r>
        <w:rPr>
          <w:rFonts w:cs="Arial" w:hAnsi="Arial" w:eastAsia="Arial" w:ascii="Arial"/>
          <w:color w:val="1F1F1F"/>
          <w:spacing w:val="0"/>
          <w:w w:val="106"/>
          <w:sz w:val="17"/>
          <w:szCs w:val="17"/>
        </w:rPr>
        <w:t>p</w:t>
      </w:r>
      <w:r>
        <w:rPr>
          <w:rFonts w:cs="Arial" w:hAnsi="Arial" w:eastAsia="Arial" w:ascii="Arial"/>
          <w:color w:val="1F1F1F"/>
          <w:spacing w:val="0"/>
          <w:w w:val="144"/>
          <w:sz w:val="17"/>
          <w:szCs w:val="17"/>
        </w:rPr>
        <w:t>r</w:t>
      </w:r>
      <w:r>
        <w:rPr>
          <w:rFonts w:cs="Arial" w:hAnsi="Arial" w:eastAsia="Arial" w:ascii="Arial"/>
          <w:color w:val="1F1F1F"/>
          <w:spacing w:val="0"/>
          <w:w w:val="101"/>
          <w:sz w:val="17"/>
          <w:szCs w:val="17"/>
        </w:rPr>
        <w:t>esa</w:t>
      </w:r>
      <w:r>
        <w:rPr>
          <w:rFonts w:cs="Arial" w:hAnsi="Arial" w:eastAsia="Arial" w:ascii="Arial"/>
          <w:color w:val="1F1F1F"/>
          <w:spacing w:val="0"/>
          <w:w w:val="101"/>
          <w:sz w:val="17"/>
          <w:szCs w:val="17"/>
        </w:rPr>
        <w:t>  </w:t>
      </w:r>
      <w:r>
        <w:rPr>
          <w:rFonts w:cs="Arial" w:hAnsi="Arial" w:eastAsia="Arial" w:ascii="Arial"/>
          <w:color w:val="1F1F1F"/>
          <w:spacing w:val="10"/>
          <w:w w:val="101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73"/>
          <w:sz w:val="17"/>
          <w:szCs w:val="17"/>
        </w:rPr>
        <w:t>s</w:t>
      </w:r>
      <w:r>
        <w:rPr>
          <w:rFonts w:cs="Arial" w:hAnsi="Arial" w:eastAsia="Arial" w:ascii="Arial"/>
          <w:color w:val="1F1F1F"/>
          <w:spacing w:val="0"/>
          <w:w w:val="106"/>
          <w:sz w:val="17"/>
          <w:szCs w:val="17"/>
        </w:rPr>
        <w:t>u</w:t>
      </w:r>
      <w:r>
        <w:rPr>
          <w:rFonts w:cs="Arial" w:hAnsi="Arial" w:eastAsia="Arial" w:ascii="Arial"/>
          <w:color w:val="1F1F1F"/>
          <w:spacing w:val="0"/>
          <w:w w:val="106"/>
          <w:sz w:val="17"/>
          <w:szCs w:val="17"/>
        </w:rPr>
        <w:t>  </w:t>
      </w:r>
      <w:r>
        <w:rPr>
          <w:rFonts w:cs="Arial" w:hAnsi="Arial" w:eastAsia="Arial" w:ascii="Arial"/>
          <w:color w:val="1F1F1F"/>
          <w:spacing w:val="5"/>
          <w:w w:val="106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132"/>
          <w:sz w:val="17"/>
          <w:szCs w:val="17"/>
        </w:rPr>
        <w:t>t</w:t>
      </w:r>
      <w:r>
        <w:rPr>
          <w:rFonts w:cs="Arial" w:hAnsi="Arial" w:eastAsia="Arial" w:ascii="Arial"/>
          <w:color w:val="1F1F1F"/>
          <w:spacing w:val="0"/>
          <w:w w:val="111"/>
          <w:sz w:val="17"/>
          <w:szCs w:val="17"/>
        </w:rPr>
        <w:t>o</w:t>
      </w:r>
      <w:r>
        <w:rPr>
          <w:rFonts w:cs="Arial" w:hAnsi="Arial" w:eastAsia="Arial" w:ascii="Arial"/>
          <w:color w:val="1F1F1F"/>
          <w:spacing w:val="0"/>
          <w:w w:val="152"/>
          <w:sz w:val="17"/>
          <w:szCs w:val="17"/>
        </w:rPr>
        <w:t>t</w:t>
      </w:r>
      <w:r>
        <w:rPr>
          <w:rFonts w:cs="Arial" w:hAnsi="Arial" w:eastAsia="Arial" w:ascii="Arial"/>
          <w:color w:val="1F1F1F"/>
          <w:spacing w:val="0"/>
          <w:w w:val="96"/>
          <w:sz w:val="17"/>
          <w:szCs w:val="17"/>
        </w:rPr>
        <w:t>a</w:t>
      </w:r>
      <w:r>
        <w:rPr>
          <w:rFonts w:cs="Arial" w:hAnsi="Arial" w:eastAsia="Arial" w:ascii="Arial"/>
          <w:color w:val="1F1F1F"/>
          <w:spacing w:val="0"/>
          <w:w w:val="127"/>
          <w:sz w:val="17"/>
          <w:szCs w:val="17"/>
        </w:rPr>
        <w:t>l</w:t>
      </w:r>
      <w:r>
        <w:rPr>
          <w:rFonts w:cs="Arial" w:hAnsi="Arial" w:eastAsia="Arial" w:ascii="Arial"/>
          <w:color w:val="1F1F1F"/>
          <w:spacing w:val="0"/>
          <w:w w:val="127"/>
          <w:sz w:val="17"/>
          <w:szCs w:val="17"/>
        </w:rPr>
        <w:t> </w:t>
      </w:r>
      <w:r>
        <w:rPr>
          <w:rFonts w:cs="Arial" w:hAnsi="Arial" w:eastAsia="Arial" w:ascii="Arial"/>
          <w:color w:val="2F2F2F"/>
          <w:spacing w:val="0"/>
          <w:w w:val="90"/>
          <w:sz w:val="17"/>
          <w:szCs w:val="17"/>
        </w:rPr>
        <w:t>c</w:t>
      </w:r>
      <w:r>
        <w:rPr>
          <w:rFonts w:cs="Arial" w:hAnsi="Arial" w:eastAsia="Arial" w:ascii="Arial"/>
          <w:color w:val="1F1F1F"/>
          <w:spacing w:val="0"/>
          <w:w w:val="111"/>
          <w:sz w:val="17"/>
          <w:szCs w:val="17"/>
        </w:rPr>
        <w:t>o</w:t>
      </w:r>
      <w:r>
        <w:rPr>
          <w:rFonts w:cs="Arial" w:hAnsi="Arial" w:eastAsia="Arial" w:ascii="Arial"/>
          <w:color w:val="2F2F2F"/>
          <w:spacing w:val="0"/>
          <w:w w:val="101"/>
          <w:sz w:val="17"/>
          <w:szCs w:val="17"/>
        </w:rPr>
        <w:t>n</w:t>
      </w:r>
      <w:r>
        <w:rPr>
          <w:rFonts w:cs="Arial" w:hAnsi="Arial" w:eastAsia="Arial" w:ascii="Arial"/>
          <w:color w:val="2F2F2F"/>
          <w:spacing w:val="0"/>
          <w:w w:val="183"/>
          <w:sz w:val="17"/>
          <w:szCs w:val="17"/>
        </w:rPr>
        <w:t>f</w:t>
      </w:r>
      <w:r>
        <w:rPr>
          <w:rFonts w:cs="Arial" w:hAnsi="Arial" w:eastAsia="Arial" w:ascii="Arial"/>
          <w:color w:val="1F1F1F"/>
          <w:spacing w:val="0"/>
          <w:w w:val="101"/>
          <w:sz w:val="17"/>
          <w:szCs w:val="17"/>
        </w:rPr>
        <w:t>o</w:t>
      </w:r>
      <w:r>
        <w:rPr>
          <w:rFonts w:cs="Arial" w:hAnsi="Arial" w:eastAsia="Arial" w:ascii="Arial"/>
          <w:color w:val="1F1F1F"/>
          <w:spacing w:val="0"/>
          <w:w w:val="135"/>
          <w:sz w:val="17"/>
          <w:szCs w:val="17"/>
        </w:rPr>
        <w:t>r</w:t>
      </w:r>
      <w:r>
        <w:rPr>
          <w:rFonts w:cs="Arial" w:hAnsi="Arial" w:eastAsia="Arial" w:ascii="Arial"/>
          <w:color w:val="1F1F1F"/>
          <w:spacing w:val="0"/>
          <w:w w:val="108"/>
          <w:sz w:val="17"/>
          <w:szCs w:val="17"/>
        </w:rPr>
        <w:t>m</w:t>
      </w:r>
      <w:r>
        <w:rPr>
          <w:rFonts w:cs="Arial" w:hAnsi="Arial" w:eastAsia="Arial" w:ascii="Arial"/>
          <w:color w:val="2F2F2F"/>
          <w:spacing w:val="0"/>
          <w:w w:val="139"/>
          <w:sz w:val="17"/>
          <w:szCs w:val="17"/>
        </w:rPr>
        <w:t>i</w:t>
      </w:r>
      <w:r>
        <w:rPr>
          <w:rFonts w:cs="Arial" w:hAnsi="Arial" w:eastAsia="Arial" w:ascii="Arial"/>
          <w:color w:val="1F1F1F"/>
          <w:spacing w:val="0"/>
          <w:w w:val="111"/>
          <w:sz w:val="17"/>
          <w:szCs w:val="17"/>
        </w:rPr>
        <w:t>da</w:t>
      </w:r>
      <w:r>
        <w:rPr>
          <w:rFonts w:cs="Arial" w:hAnsi="Arial" w:eastAsia="Arial" w:ascii="Arial"/>
          <w:color w:val="1F1F1F"/>
          <w:spacing w:val="0"/>
          <w:w w:val="116"/>
          <w:sz w:val="17"/>
          <w:szCs w:val="17"/>
        </w:rPr>
        <w:t>d</w:t>
      </w:r>
      <w:r>
        <w:rPr>
          <w:rFonts w:cs="Arial" w:hAnsi="Arial" w:eastAsia="Arial" w:ascii="Arial"/>
          <w:color w:val="1F1F1F"/>
          <w:spacing w:val="0"/>
          <w:w w:val="116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c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o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n</w:t>
      </w:r>
      <w:r>
        <w:rPr>
          <w:rFonts w:cs="Arial" w:hAnsi="Arial" w:eastAsia="Arial" w:ascii="Arial"/>
          <w:color w:val="1F1F1F"/>
          <w:spacing w:val="12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50"/>
          <w:sz w:val="17"/>
          <w:szCs w:val="17"/>
        </w:rPr>
        <w:t>l</w:t>
      </w:r>
      <w:r>
        <w:rPr>
          <w:rFonts w:cs="Arial" w:hAnsi="Arial" w:eastAsia="Arial" w:ascii="Arial"/>
          <w:color w:val="1F1F1F"/>
          <w:spacing w:val="0"/>
          <w:w w:val="126"/>
          <w:sz w:val="17"/>
          <w:szCs w:val="17"/>
        </w:rPr>
        <w:t>o</w:t>
      </w:r>
      <w:r>
        <w:rPr>
          <w:rFonts w:cs="Arial" w:hAnsi="Arial" w:eastAsia="Arial" w:ascii="Arial"/>
          <w:color w:val="1F1F1F"/>
          <w:spacing w:val="0"/>
          <w:w w:val="90"/>
          <w:sz w:val="17"/>
          <w:szCs w:val="17"/>
        </w:rPr>
        <w:t>s</w:t>
      </w:r>
      <w:r>
        <w:rPr>
          <w:rFonts w:cs="Arial" w:hAnsi="Arial" w:eastAsia="Arial" w:ascii="Arial"/>
          <w:color w:val="1F1F1F"/>
          <w:spacing w:val="5"/>
          <w:w w:val="9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86"/>
          <w:sz w:val="17"/>
          <w:szCs w:val="17"/>
        </w:rPr>
        <w:t>p</w:t>
      </w:r>
      <w:r>
        <w:rPr>
          <w:rFonts w:cs="Arial" w:hAnsi="Arial" w:eastAsia="Arial" w:ascii="Arial"/>
          <w:color w:val="1F1F1F"/>
          <w:spacing w:val="0"/>
          <w:w w:val="144"/>
          <w:sz w:val="17"/>
          <w:szCs w:val="17"/>
        </w:rPr>
        <w:t>r</w:t>
      </w:r>
      <w:r>
        <w:rPr>
          <w:rFonts w:cs="Arial" w:hAnsi="Arial" w:eastAsia="Arial" w:ascii="Arial"/>
          <w:color w:val="1F1F1F"/>
          <w:spacing w:val="0"/>
          <w:w w:val="111"/>
          <w:sz w:val="17"/>
          <w:szCs w:val="17"/>
        </w:rPr>
        <w:t>o</w:t>
      </w:r>
      <w:r>
        <w:rPr>
          <w:rFonts w:cs="Arial" w:hAnsi="Arial" w:eastAsia="Arial" w:ascii="Arial"/>
          <w:color w:val="1F1F1F"/>
          <w:spacing w:val="0"/>
          <w:w w:val="106"/>
          <w:sz w:val="17"/>
          <w:szCs w:val="17"/>
        </w:rPr>
        <w:t>d</w:t>
      </w:r>
      <w:r>
        <w:rPr>
          <w:rFonts w:cs="Arial" w:hAnsi="Arial" w:eastAsia="Arial" w:ascii="Arial"/>
          <w:color w:val="1F1F1F"/>
          <w:spacing w:val="0"/>
          <w:w w:val="116"/>
          <w:sz w:val="17"/>
          <w:szCs w:val="17"/>
        </w:rPr>
        <w:t>u</w:t>
      </w:r>
      <w:r>
        <w:rPr>
          <w:rFonts w:cs="Arial" w:hAnsi="Arial" w:eastAsia="Arial" w:ascii="Arial"/>
          <w:color w:val="1F1F1F"/>
          <w:spacing w:val="0"/>
          <w:w w:val="118"/>
          <w:sz w:val="17"/>
          <w:szCs w:val="17"/>
        </w:rPr>
        <w:t>c</w:t>
      </w:r>
      <w:r>
        <w:rPr>
          <w:rFonts w:cs="Arial" w:hAnsi="Arial" w:eastAsia="Arial" w:ascii="Arial"/>
          <w:color w:val="1F1F1F"/>
          <w:spacing w:val="0"/>
          <w:w w:val="142"/>
          <w:sz w:val="17"/>
          <w:szCs w:val="17"/>
        </w:rPr>
        <w:t>t</w:t>
      </w:r>
      <w:r>
        <w:rPr>
          <w:rFonts w:cs="Arial" w:hAnsi="Arial" w:eastAsia="Arial" w:ascii="Arial"/>
          <w:color w:val="1F1F1F"/>
          <w:spacing w:val="0"/>
          <w:w w:val="116"/>
          <w:sz w:val="17"/>
          <w:szCs w:val="17"/>
        </w:rPr>
        <w:t>o</w:t>
      </w:r>
      <w:r>
        <w:rPr>
          <w:rFonts w:cs="Arial" w:hAnsi="Arial" w:eastAsia="Arial" w:ascii="Arial"/>
          <w:color w:val="1F1F1F"/>
          <w:spacing w:val="0"/>
          <w:w w:val="90"/>
          <w:sz w:val="17"/>
          <w:szCs w:val="17"/>
        </w:rPr>
        <w:t>s</w:t>
      </w:r>
      <w:r>
        <w:rPr>
          <w:rFonts w:cs="Arial" w:hAnsi="Arial" w:eastAsia="Arial" w:ascii="Arial"/>
          <w:color w:val="1F1F1F"/>
          <w:spacing w:val="5"/>
          <w:w w:val="9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86"/>
          <w:sz w:val="17"/>
          <w:szCs w:val="17"/>
        </w:rPr>
        <w:t>e</w:t>
      </w:r>
      <w:r>
        <w:rPr>
          <w:rFonts w:cs="Arial" w:hAnsi="Arial" w:eastAsia="Arial" w:ascii="Arial"/>
          <w:color w:val="1F1F1F"/>
          <w:spacing w:val="0"/>
          <w:w w:val="106"/>
          <w:sz w:val="17"/>
          <w:szCs w:val="17"/>
        </w:rPr>
        <w:t>n</w:t>
      </w:r>
      <w:r>
        <w:rPr>
          <w:rFonts w:cs="Arial" w:hAnsi="Arial" w:eastAsia="Arial" w:ascii="Arial"/>
          <w:color w:val="1F1F1F"/>
          <w:spacing w:val="0"/>
          <w:w w:val="173"/>
          <w:sz w:val="17"/>
          <w:szCs w:val="17"/>
        </w:rPr>
        <w:t>t</w:t>
      </w:r>
      <w:r>
        <w:rPr>
          <w:rFonts w:cs="Arial" w:hAnsi="Arial" w:eastAsia="Arial" w:ascii="Arial"/>
          <w:color w:val="2F2F2F"/>
          <w:spacing w:val="0"/>
          <w:w w:val="135"/>
          <w:sz w:val="17"/>
          <w:szCs w:val="17"/>
        </w:rPr>
        <w:t>r</w:t>
      </w:r>
      <w:r>
        <w:rPr>
          <w:rFonts w:cs="Arial" w:hAnsi="Arial" w:eastAsia="Arial" w:ascii="Arial"/>
          <w:color w:val="1F1F1F"/>
          <w:spacing w:val="0"/>
          <w:w w:val="96"/>
          <w:sz w:val="17"/>
          <w:szCs w:val="17"/>
        </w:rPr>
        <w:t>e</w:t>
      </w:r>
      <w:r>
        <w:rPr>
          <w:rFonts w:cs="Arial" w:hAnsi="Arial" w:eastAsia="Arial" w:ascii="Arial"/>
          <w:color w:val="1F1F1F"/>
          <w:spacing w:val="0"/>
          <w:w w:val="116"/>
          <w:sz w:val="17"/>
          <w:szCs w:val="17"/>
        </w:rPr>
        <w:t>g</w:t>
      </w:r>
      <w:r>
        <w:rPr>
          <w:rFonts w:cs="Arial" w:hAnsi="Arial" w:eastAsia="Arial" w:ascii="Arial"/>
          <w:color w:val="1F1F1F"/>
          <w:spacing w:val="0"/>
          <w:w w:val="96"/>
          <w:sz w:val="17"/>
          <w:szCs w:val="17"/>
        </w:rPr>
        <w:t>a</w:t>
      </w:r>
      <w:r>
        <w:rPr>
          <w:rFonts w:cs="Arial" w:hAnsi="Arial" w:eastAsia="Arial" w:ascii="Arial"/>
          <w:color w:val="1F1F1F"/>
          <w:spacing w:val="0"/>
          <w:w w:val="116"/>
          <w:sz w:val="17"/>
          <w:szCs w:val="17"/>
        </w:rPr>
        <w:t>do</w:t>
      </w:r>
      <w:r>
        <w:rPr>
          <w:rFonts w:cs="Arial" w:hAnsi="Arial" w:eastAsia="Arial" w:ascii="Arial"/>
          <w:color w:val="1F1F1F"/>
          <w:spacing w:val="0"/>
          <w:w w:val="95"/>
          <w:sz w:val="17"/>
          <w:szCs w:val="17"/>
        </w:rPr>
        <w:t>s</w:t>
      </w:r>
      <w:r>
        <w:rPr>
          <w:rFonts w:cs="Arial" w:hAnsi="Arial" w:eastAsia="Arial" w:ascii="Arial"/>
          <w:color w:val="1F1F1F"/>
          <w:spacing w:val="5"/>
          <w:w w:val="95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p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o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r</w:t>
      </w:r>
      <w:r>
        <w:rPr>
          <w:rFonts w:cs="Arial" w:hAnsi="Arial" w:eastAsia="Arial" w:ascii="Arial"/>
          <w:color w:val="1F1F1F"/>
          <w:spacing w:val="22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63"/>
          <w:sz w:val="17"/>
          <w:szCs w:val="17"/>
        </w:rPr>
        <w:t>l</w:t>
      </w:r>
      <w:r>
        <w:rPr>
          <w:rFonts w:cs="Arial" w:hAnsi="Arial" w:eastAsia="Arial" w:ascii="Arial"/>
          <w:color w:val="1F1F1F"/>
          <w:spacing w:val="0"/>
          <w:w w:val="106"/>
          <w:sz w:val="17"/>
          <w:szCs w:val="17"/>
        </w:rPr>
        <w:t>a</w:t>
      </w:r>
      <w:r>
        <w:rPr>
          <w:rFonts w:cs="Arial" w:hAnsi="Arial" w:eastAsia="Arial" w:ascii="Arial"/>
          <w:color w:val="1F1F1F"/>
          <w:spacing w:val="19"/>
          <w:w w:val="106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78"/>
          <w:sz w:val="17"/>
          <w:szCs w:val="17"/>
        </w:rPr>
        <w:t>U</w:t>
      </w:r>
      <w:r>
        <w:rPr>
          <w:rFonts w:cs="Arial" w:hAnsi="Arial" w:eastAsia="Arial" w:ascii="Arial"/>
          <w:color w:val="1F1F1F"/>
          <w:spacing w:val="0"/>
          <w:w w:val="121"/>
          <w:sz w:val="17"/>
          <w:szCs w:val="17"/>
        </w:rPr>
        <w:t>n</w:t>
      </w:r>
      <w:r>
        <w:rPr>
          <w:rFonts w:cs="Arial" w:hAnsi="Arial" w:eastAsia="Arial" w:ascii="Arial"/>
          <w:color w:val="1F1F1F"/>
          <w:spacing w:val="0"/>
          <w:w w:val="127"/>
          <w:sz w:val="17"/>
          <w:szCs w:val="17"/>
        </w:rPr>
        <w:t>i</w:t>
      </w:r>
      <w:r>
        <w:rPr>
          <w:rFonts w:cs="Arial" w:hAnsi="Arial" w:eastAsia="Arial" w:ascii="Arial"/>
          <w:color w:val="1F1F1F"/>
          <w:spacing w:val="0"/>
          <w:w w:val="111"/>
          <w:sz w:val="17"/>
          <w:szCs w:val="17"/>
        </w:rPr>
        <w:t>dad</w:t>
      </w:r>
      <w:r>
        <w:rPr>
          <w:rFonts w:cs="Arial" w:hAnsi="Arial" w:eastAsia="Arial" w:ascii="Arial"/>
          <w:color w:val="1F1F1F"/>
          <w:spacing w:val="14"/>
          <w:w w:val="111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63"/>
          <w:sz w:val="17"/>
          <w:szCs w:val="17"/>
        </w:rPr>
        <w:t>E</w:t>
      </w:r>
      <w:r>
        <w:rPr>
          <w:rFonts w:cs="Arial" w:hAnsi="Arial" w:eastAsia="Arial" w:ascii="Arial"/>
          <w:color w:val="2F2F2F"/>
          <w:spacing w:val="0"/>
          <w:w w:val="139"/>
          <w:sz w:val="17"/>
          <w:szCs w:val="17"/>
        </w:rPr>
        <w:t>j</w:t>
      </w:r>
      <w:r>
        <w:rPr>
          <w:rFonts w:cs="Arial" w:hAnsi="Arial" w:eastAsia="Arial" w:ascii="Arial"/>
          <w:color w:val="1F1F1F"/>
          <w:spacing w:val="0"/>
          <w:w w:val="106"/>
          <w:sz w:val="17"/>
          <w:szCs w:val="17"/>
        </w:rPr>
        <w:t>e</w:t>
      </w:r>
      <w:r>
        <w:rPr>
          <w:rFonts w:cs="Arial" w:hAnsi="Arial" w:eastAsia="Arial" w:ascii="Arial"/>
          <w:color w:val="1F1F1F"/>
          <w:spacing w:val="0"/>
          <w:w w:val="107"/>
          <w:sz w:val="17"/>
          <w:szCs w:val="17"/>
        </w:rPr>
        <w:t>c</w:t>
      </w:r>
      <w:r>
        <w:rPr>
          <w:rFonts w:cs="Arial" w:hAnsi="Arial" w:eastAsia="Arial" w:ascii="Arial"/>
          <w:color w:val="1F1F1F"/>
          <w:spacing w:val="0"/>
          <w:w w:val="101"/>
          <w:sz w:val="17"/>
          <w:szCs w:val="17"/>
        </w:rPr>
        <w:t>u</w:t>
      </w:r>
      <w:r>
        <w:rPr>
          <w:rFonts w:cs="Arial" w:hAnsi="Arial" w:eastAsia="Arial" w:ascii="Arial"/>
          <w:color w:val="1F1F1F"/>
          <w:spacing w:val="0"/>
          <w:w w:val="173"/>
          <w:sz w:val="17"/>
          <w:szCs w:val="17"/>
        </w:rPr>
        <w:t>t</w:t>
      </w:r>
      <w:r>
        <w:rPr>
          <w:rFonts w:cs="Arial" w:hAnsi="Arial" w:eastAsia="Arial" w:ascii="Arial"/>
          <w:color w:val="1F1F1F"/>
          <w:spacing w:val="0"/>
          <w:w w:val="111"/>
          <w:sz w:val="17"/>
          <w:szCs w:val="17"/>
        </w:rPr>
        <w:t>o</w:t>
      </w:r>
      <w:r>
        <w:rPr>
          <w:rFonts w:cs="Arial" w:hAnsi="Arial" w:eastAsia="Arial" w:ascii="Arial"/>
          <w:color w:val="1F1F1F"/>
          <w:spacing w:val="0"/>
          <w:w w:val="135"/>
          <w:sz w:val="17"/>
          <w:szCs w:val="17"/>
        </w:rPr>
        <w:t>r</w:t>
      </w:r>
      <w:r>
        <w:rPr>
          <w:rFonts w:cs="Arial" w:hAnsi="Arial" w:eastAsia="Arial" w:ascii="Arial"/>
          <w:color w:val="2F2F2F"/>
          <w:spacing w:val="0"/>
          <w:w w:val="101"/>
          <w:sz w:val="17"/>
          <w:szCs w:val="17"/>
        </w:rPr>
        <w:t>a</w:t>
      </w:r>
      <w:r>
        <w:rPr>
          <w:rFonts w:cs="Arial" w:hAnsi="Arial" w:eastAsia="Arial" w:ascii="Arial"/>
          <w:color w:val="2F2F2F"/>
          <w:spacing w:val="9"/>
          <w:w w:val="101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MA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G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A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P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-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P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R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A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T</w:t>
      </w:r>
      <w:r>
        <w:rPr>
          <w:rFonts w:cs="Arial" w:hAnsi="Arial" w:eastAsia="Arial" w:ascii="Arial"/>
          <w:color w:val="1F1F1F"/>
          <w:spacing w:val="13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y</w:t>
      </w:r>
      <w:r>
        <w:rPr>
          <w:rFonts w:cs="Arial" w:hAnsi="Arial" w:eastAsia="Arial" w:ascii="Arial"/>
          <w:color w:val="1F1F1F"/>
          <w:spacing w:val="1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93"/>
          <w:sz w:val="17"/>
          <w:szCs w:val="17"/>
        </w:rPr>
        <w:t>r</w:t>
      </w:r>
      <w:r>
        <w:rPr>
          <w:rFonts w:cs="Arial" w:hAnsi="Arial" w:eastAsia="Arial" w:ascii="Arial"/>
          <w:color w:val="1F1F1F"/>
          <w:spacing w:val="0"/>
          <w:w w:val="101"/>
          <w:sz w:val="17"/>
          <w:szCs w:val="17"/>
        </w:rPr>
        <w:t>e</w:t>
      </w:r>
      <w:r>
        <w:rPr>
          <w:rFonts w:cs="Arial" w:hAnsi="Arial" w:eastAsia="Arial" w:ascii="Arial"/>
          <w:color w:val="1F1F1F"/>
          <w:spacing w:val="0"/>
          <w:w w:val="111"/>
          <w:sz w:val="17"/>
          <w:szCs w:val="17"/>
        </w:rPr>
        <w:t>n</w:t>
      </w:r>
      <w:r>
        <w:rPr>
          <w:rFonts w:cs="Arial" w:hAnsi="Arial" w:eastAsia="Arial" w:ascii="Arial"/>
          <w:color w:val="1F1F1F"/>
          <w:spacing w:val="0"/>
          <w:w w:val="116"/>
          <w:sz w:val="17"/>
          <w:szCs w:val="17"/>
        </w:rPr>
        <w:t>u</w:t>
      </w:r>
      <w:r>
        <w:rPr>
          <w:rFonts w:cs="Arial" w:hAnsi="Arial" w:eastAsia="Arial" w:ascii="Arial"/>
          <w:color w:val="1F1F1F"/>
          <w:spacing w:val="0"/>
          <w:w w:val="111"/>
          <w:sz w:val="17"/>
          <w:szCs w:val="17"/>
        </w:rPr>
        <w:t>n</w:t>
      </w:r>
      <w:r>
        <w:rPr>
          <w:rFonts w:cs="Arial" w:hAnsi="Arial" w:eastAsia="Arial" w:ascii="Arial"/>
          <w:color w:val="1F1F1F"/>
          <w:spacing w:val="0"/>
          <w:w w:val="118"/>
          <w:sz w:val="17"/>
          <w:szCs w:val="17"/>
        </w:rPr>
        <w:t>c</w:t>
      </w:r>
      <w:r>
        <w:rPr>
          <w:rFonts w:cs="Arial" w:hAnsi="Arial" w:eastAsia="Arial" w:ascii="Arial"/>
          <w:color w:val="1F1F1F"/>
          <w:spacing w:val="0"/>
          <w:w w:val="101"/>
          <w:sz w:val="17"/>
          <w:szCs w:val="17"/>
        </w:rPr>
        <w:t>i</w:t>
      </w:r>
      <w:r>
        <w:rPr>
          <w:rFonts w:cs="Arial" w:hAnsi="Arial" w:eastAsia="Arial" w:ascii="Arial"/>
          <w:color w:val="1F1F1F"/>
          <w:spacing w:val="0"/>
          <w:w w:val="106"/>
          <w:sz w:val="17"/>
          <w:szCs w:val="17"/>
        </w:rPr>
        <w:t>a</w:t>
      </w:r>
      <w:r>
        <w:rPr>
          <w:rFonts w:cs="Arial" w:hAnsi="Arial" w:eastAsia="Arial" w:ascii="Arial"/>
          <w:color w:val="1F1F1F"/>
          <w:spacing w:val="0"/>
          <w:w w:val="106"/>
          <w:sz w:val="17"/>
          <w:szCs w:val="17"/>
        </w:rPr>
        <w:t> </w:t>
      </w:r>
      <w:r>
        <w:rPr>
          <w:rFonts w:cs="Arial" w:hAnsi="Arial" w:eastAsia="Arial" w:ascii="Arial"/>
          <w:color w:val="2F2F2F"/>
          <w:spacing w:val="0"/>
          <w:w w:val="91"/>
          <w:sz w:val="17"/>
          <w:szCs w:val="17"/>
        </w:rPr>
        <w:t>e</w:t>
      </w:r>
      <w:r>
        <w:rPr>
          <w:rFonts w:cs="Arial" w:hAnsi="Arial" w:eastAsia="Arial" w:ascii="Arial"/>
          <w:color w:val="2F2F2F"/>
          <w:spacing w:val="0"/>
          <w:w w:val="112"/>
          <w:sz w:val="17"/>
          <w:szCs w:val="17"/>
        </w:rPr>
        <w:t>x</w:t>
      </w:r>
      <w:r>
        <w:rPr>
          <w:rFonts w:cs="Arial" w:hAnsi="Arial" w:eastAsia="Arial" w:ascii="Arial"/>
          <w:color w:val="1F1F1F"/>
          <w:spacing w:val="0"/>
          <w:w w:val="106"/>
          <w:sz w:val="17"/>
          <w:szCs w:val="17"/>
        </w:rPr>
        <w:t>p</w:t>
      </w:r>
      <w:r>
        <w:rPr>
          <w:rFonts w:cs="Arial" w:hAnsi="Arial" w:eastAsia="Arial" w:ascii="Arial"/>
          <w:color w:val="1F1F1F"/>
          <w:spacing w:val="0"/>
          <w:w w:val="144"/>
          <w:sz w:val="17"/>
          <w:szCs w:val="17"/>
        </w:rPr>
        <w:t>r</w:t>
      </w:r>
      <w:r>
        <w:rPr>
          <w:rFonts w:cs="Arial" w:hAnsi="Arial" w:eastAsia="Arial" w:ascii="Arial"/>
          <w:color w:val="1F1F1F"/>
          <w:spacing w:val="0"/>
          <w:w w:val="101"/>
          <w:sz w:val="17"/>
          <w:szCs w:val="17"/>
        </w:rPr>
        <w:t>esa</w:t>
      </w:r>
      <w:r>
        <w:rPr>
          <w:rFonts w:cs="Arial" w:hAnsi="Arial" w:eastAsia="Arial" w:ascii="Arial"/>
          <w:color w:val="1F1F1F"/>
          <w:spacing w:val="0"/>
          <w:w w:val="115"/>
          <w:sz w:val="17"/>
          <w:szCs w:val="17"/>
        </w:rPr>
        <w:t>m</w:t>
      </w:r>
      <w:r>
        <w:rPr>
          <w:rFonts w:cs="Arial" w:hAnsi="Arial" w:eastAsia="Arial" w:ascii="Arial"/>
          <w:color w:val="1F1F1F"/>
          <w:spacing w:val="0"/>
          <w:w w:val="116"/>
          <w:sz w:val="17"/>
          <w:szCs w:val="17"/>
        </w:rPr>
        <w:t>e</w:t>
      </w:r>
      <w:r>
        <w:rPr>
          <w:rFonts w:cs="Arial" w:hAnsi="Arial" w:eastAsia="Arial" w:ascii="Arial"/>
          <w:color w:val="1F1F1F"/>
          <w:spacing w:val="0"/>
          <w:w w:val="106"/>
          <w:sz w:val="17"/>
          <w:szCs w:val="17"/>
        </w:rPr>
        <w:t>n</w:t>
      </w:r>
      <w:r>
        <w:rPr>
          <w:rFonts w:cs="Arial" w:hAnsi="Arial" w:eastAsia="Arial" w:ascii="Arial"/>
          <w:color w:val="2F2F2F"/>
          <w:spacing w:val="0"/>
          <w:w w:val="183"/>
          <w:sz w:val="17"/>
          <w:szCs w:val="17"/>
        </w:rPr>
        <w:t>t</w:t>
      </w:r>
      <w:r>
        <w:rPr>
          <w:rFonts w:cs="Arial" w:hAnsi="Arial" w:eastAsia="Arial" w:ascii="Arial"/>
          <w:color w:val="2F2F2F"/>
          <w:spacing w:val="0"/>
          <w:w w:val="96"/>
          <w:sz w:val="17"/>
          <w:szCs w:val="17"/>
        </w:rPr>
        <w:t>e</w:t>
      </w:r>
      <w:r>
        <w:rPr>
          <w:rFonts w:cs="Arial" w:hAnsi="Arial" w:eastAsia="Arial" w:ascii="Arial"/>
          <w:color w:val="2F2F2F"/>
          <w:spacing w:val="2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81"/>
          <w:sz w:val="17"/>
          <w:szCs w:val="17"/>
        </w:rPr>
        <w:t>a</w:t>
      </w:r>
      <w:r>
        <w:rPr>
          <w:rFonts w:cs="Arial" w:hAnsi="Arial" w:eastAsia="Arial" w:ascii="Arial"/>
          <w:color w:val="1F1F1F"/>
          <w:spacing w:val="34"/>
          <w:w w:val="81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84"/>
          <w:sz w:val="17"/>
          <w:szCs w:val="17"/>
        </w:rPr>
        <w:t>c</w:t>
      </w:r>
      <w:r>
        <w:rPr>
          <w:rFonts w:cs="Arial" w:hAnsi="Arial" w:eastAsia="Arial" w:ascii="Arial"/>
          <w:color w:val="1F1F1F"/>
          <w:spacing w:val="0"/>
          <w:w w:val="101"/>
          <w:sz w:val="17"/>
          <w:szCs w:val="17"/>
        </w:rPr>
        <w:t>u</w:t>
      </w:r>
      <w:r>
        <w:rPr>
          <w:rFonts w:cs="Arial" w:hAnsi="Arial" w:eastAsia="Arial" w:ascii="Arial"/>
          <w:color w:val="1F1F1F"/>
          <w:spacing w:val="0"/>
          <w:w w:val="106"/>
          <w:sz w:val="17"/>
          <w:szCs w:val="17"/>
        </w:rPr>
        <w:t>a</w:t>
      </w:r>
      <w:r>
        <w:rPr>
          <w:rFonts w:cs="Arial" w:hAnsi="Arial" w:eastAsia="Arial" w:ascii="Arial"/>
          <w:color w:val="2F2F2F"/>
          <w:spacing w:val="0"/>
          <w:w w:val="139"/>
          <w:sz w:val="17"/>
          <w:szCs w:val="17"/>
        </w:rPr>
        <w:t>l</w:t>
      </w:r>
      <w:r>
        <w:rPr>
          <w:rFonts w:cs="Arial" w:hAnsi="Arial" w:eastAsia="Arial" w:ascii="Arial"/>
          <w:color w:val="1F1F1F"/>
          <w:spacing w:val="0"/>
          <w:w w:val="111"/>
          <w:sz w:val="17"/>
          <w:szCs w:val="17"/>
        </w:rPr>
        <w:t>q</w:t>
      </w:r>
      <w:r>
        <w:rPr>
          <w:rFonts w:cs="Arial" w:hAnsi="Arial" w:eastAsia="Arial" w:ascii="Arial"/>
          <w:color w:val="1F1F1F"/>
          <w:spacing w:val="0"/>
          <w:w w:val="116"/>
          <w:sz w:val="17"/>
          <w:szCs w:val="17"/>
        </w:rPr>
        <w:t>u</w:t>
      </w:r>
      <w:r>
        <w:rPr>
          <w:rFonts w:cs="Arial" w:hAnsi="Arial" w:eastAsia="Arial" w:ascii="Arial"/>
          <w:color w:val="2F2F2F"/>
          <w:spacing w:val="0"/>
          <w:w w:val="139"/>
          <w:sz w:val="17"/>
          <w:szCs w:val="17"/>
        </w:rPr>
        <w:t>i</w:t>
      </w:r>
      <w:r>
        <w:rPr>
          <w:rFonts w:cs="Arial" w:hAnsi="Arial" w:eastAsia="Arial" w:ascii="Arial"/>
          <w:color w:val="1F1F1F"/>
          <w:spacing w:val="0"/>
          <w:w w:val="106"/>
          <w:sz w:val="17"/>
          <w:szCs w:val="17"/>
        </w:rPr>
        <w:t>e</w:t>
      </w:r>
      <w:r>
        <w:rPr>
          <w:rFonts w:cs="Arial" w:hAnsi="Arial" w:eastAsia="Arial" w:ascii="Arial"/>
          <w:color w:val="1F1F1F"/>
          <w:spacing w:val="0"/>
          <w:w w:val="144"/>
          <w:sz w:val="17"/>
          <w:szCs w:val="17"/>
        </w:rPr>
        <w:t>r</w:t>
      </w:r>
      <w:r>
        <w:rPr>
          <w:rFonts w:cs="Arial" w:hAnsi="Arial" w:eastAsia="Arial" w:ascii="Arial"/>
          <w:color w:val="1F1F1F"/>
          <w:spacing w:val="15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109"/>
          <w:sz w:val="17"/>
          <w:szCs w:val="17"/>
        </w:rPr>
        <w:t>r</w:t>
      </w:r>
      <w:r>
        <w:rPr>
          <w:rFonts w:cs="Arial" w:hAnsi="Arial" w:eastAsia="Arial" w:ascii="Arial"/>
          <w:color w:val="1F1F1F"/>
          <w:spacing w:val="0"/>
          <w:w w:val="109"/>
          <w:sz w:val="17"/>
          <w:szCs w:val="17"/>
        </w:rPr>
        <w:t>e</w:t>
      </w:r>
      <w:r>
        <w:rPr>
          <w:rFonts w:cs="Arial" w:hAnsi="Arial" w:eastAsia="Arial" w:ascii="Arial"/>
          <w:color w:val="1F1F1F"/>
          <w:spacing w:val="0"/>
          <w:w w:val="109"/>
          <w:sz w:val="17"/>
          <w:szCs w:val="17"/>
        </w:rPr>
        <w:t>c</w:t>
      </w:r>
      <w:r>
        <w:rPr>
          <w:rFonts w:cs="Arial" w:hAnsi="Arial" w:eastAsia="Arial" w:ascii="Arial"/>
          <w:color w:val="1F1F1F"/>
          <w:spacing w:val="0"/>
          <w:w w:val="109"/>
          <w:sz w:val="17"/>
          <w:szCs w:val="17"/>
        </w:rPr>
        <w:t>l</w:t>
      </w:r>
      <w:r>
        <w:rPr>
          <w:rFonts w:cs="Arial" w:hAnsi="Arial" w:eastAsia="Arial" w:ascii="Arial"/>
          <w:color w:val="1F1F1F"/>
          <w:spacing w:val="0"/>
          <w:w w:val="109"/>
          <w:sz w:val="17"/>
          <w:szCs w:val="17"/>
        </w:rPr>
        <w:t>a</w:t>
      </w:r>
      <w:r>
        <w:rPr>
          <w:rFonts w:cs="Arial" w:hAnsi="Arial" w:eastAsia="Arial" w:ascii="Arial"/>
          <w:color w:val="1F1F1F"/>
          <w:spacing w:val="0"/>
          <w:w w:val="109"/>
          <w:sz w:val="17"/>
          <w:szCs w:val="17"/>
        </w:rPr>
        <w:t>m</w:t>
      </w:r>
      <w:r>
        <w:rPr>
          <w:rFonts w:cs="Arial" w:hAnsi="Arial" w:eastAsia="Arial" w:ascii="Arial"/>
          <w:color w:val="1F1F1F"/>
          <w:spacing w:val="0"/>
          <w:w w:val="109"/>
          <w:sz w:val="17"/>
          <w:szCs w:val="17"/>
        </w:rPr>
        <w:t>o</w:t>
      </w:r>
      <w:r>
        <w:rPr>
          <w:rFonts w:cs="Arial" w:hAnsi="Arial" w:eastAsia="Arial" w:ascii="Arial"/>
          <w:color w:val="1F1F1F"/>
          <w:spacing w:val="25"/>
          <w:w w:val="109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91"/>
          <w:sz w:val="17"/>
          <w:szCs w:val="17"/>
        </w:rPr>
        <w:t>p</w:t>
      </w:r>
      <w:r>
        <w:rPr>
          <w:rFonts w:cs="Arial" w:hAnsi="Arial" w:eastAsia="Arial" w:ascii="Arial"/>
          <w:color w:val="1F1F1F"/>
          <w:spacing w:val="0"/>
          <w:w w:val="121"/>
          <w:sz w:val="17"/>
          <w:szCs w:val="17"/>
        </w:rPr>
        <w:t>o</w:t>
      </w:r>
      <w:r>
        <w:rPr>
          <w:rFonts w:cs="Arial" w:hAnsi="Arial" w:eastAsia="Arial" w:ascii="Arial"/>
          <w:color w:val="1F1F1F"/>
          <w:spacing w:val="0"/>
          <w:w w:val="84"/>
          <w:sz w:val="17"/>
          <w:szCs w:val="17"/>
        </w:rPr>
        <w:t>s</w:t>
      </w:r>
      <w:r>
        <w:rPr>
          <w:rFonts w:cs="Arial" w:hAnsi="Arial" w:eastAsia="Arial" w:ascii="Arial"/>
          <w:color w:val="2F2F2F"/>
          <w:spacing w:val="0"/>
          <w:w w:val="163"/>
          <w:sz w:val="17"/>
          <w:szCs w:val="17"/>
        </w:rPr>
        <w:t>t</w:t>
      </w:r>
      <w:r>
        <w:rPr>
          <w:rFonts w:cs="Arial" w:hAnsi="Arial" w:eastAsia="Arial" w:ascii="Arial"/>
          <w:color w:val="1F1F1F"/>
          <w:spacing w:val="0"/>
          <w:w w:val="106"/>
          <w:sz w:val="17"/>
          <w:szCs w:val="17"/>
        </w:rPr>
        <w:t>e</w:t>
      </w:r>
      <w:r>
        <w:rPr>
          <w:rFonts w:cs="Arial" w:hAnsi="Arial" w:eastAsia="Arial" w:ascii="Arial"/>
          <w:color w:val="1F1F1F"/>
          <w:spacing w:val="0"/>
          <w:w w:val="135"/>
          <w:sz w:val="17"/>
          <w:szCs w:val="17"/>
        </w:rPr>
        <w:t>r</w:t>
      </w:r>
      <w:r>
        <w:rPr>
          <w:rFonts w:cs="Arial" w:hAnsi="Arial" w:eastAsia="Arial" w:ascii="Arial"/>
          <w:color w:val="1F1F1F"/>
          <w:spacing w:val="0"/>
          <w:w w:val="101"/>
          <w:sz w:val="17"/>
          <w:szCs w:val="17"/>
        </w:rPr>
        <w:t>i</w:t>
      </w:r>
      <w:r>
        <w:rPr>
          <w:rFonts w:cs="Arial" w:hAnsi="Arial" w:eastAsia="Arial" w:ascii="Arial"/>
          <w:color w:val="1F1F1F"/>
          <w:spacing w:val="0"/>
          <w:w w:val="126"/>
          <w:sz w:val="17"/>
          <w:szCs w:val="17"/>
        </w:rPr>
        <w:t>o</w:t>
      </w:r>
      <w:r>
        <w:rPr>
          <w:rFonts w:cs="Arial" w:hAnsi="Arial" w:eastAsia="Arial" w:ascii="Arial"/>
          <w:color w:val="1F1F1F"/>
          <w:spacing w:val="0"/>
          <w:w w:val="127"/>
          <w:sz w:val="17"/>
          <w:szCs w:val="17"/>
        </w:rPr>
        <w:t>r</w:t>
      </w:r>
      <w:r>
        <w:rPr>
          <w:rFonts w:cs="Arial" w:hAnsi="Arial" w:eastAsia="Arial" w:ascii="Arial"/>
          <w:color w:val="2F2F2F"/>
          <w:spacing w:val="0"/>
          <w:w w:val="91"/>
          <w:sz w:val="17"/>
          <w:szCs w:val="17"/>
        </w:rPr>
        <w:t>.</w:t>
      </w:r>
      <w:r>
        <w:rPr>
          <w:rFonts w:cs="Arial" w:hAnsi="Arial" w:eastAsia="Arial" w:ascii="Arial"/>
          <w:color w:val="000000"/>
          <w:spacing w:val="0"/>
          <w:w w:val="100"/>
          <w:sz w:val="17"/>
          <w:szCs w:val="17"/>
        </w:rPr>
      </w:r>
    </w:p>
    <w:p>
      <w:pPr>
        <w:rPr>
          <w:sz w:val="10"/>
          <w:szCs w:val="10"/>
        </w:rPr>
        <w:jc w:val="left"/>
        <w:spacing w:before="9" w:lineRule="exact" w:line="100"/>
      </w:pPr>
      <w:r>
        <w:rPr>
          <w:sz w:val="10"/>
          <w:szCs w:val="1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rFonts w:cs="Arial" w:hAnsi="Arial" w:eastAsia="Arial" w:ascii="Arial"/>
          <w:sz w:val="17"/>
          <w:szCs w:val="17"/>
        </w:rPr>
        <w:jc w:val="both"/>
        <w:spacing w:lineRule="exact" w:line="180"/>
        <w:ind w:left="489" w:right="4593"/>
      </w:pPr>
      <w:r>
        <w:rPr>
          <w:rFonts w:cs="Arial" w:hAnsi="Arial" w:eastAsia="Arial" w:ascii="Arial"/>
          <w:b/>
          <w:color w:val="2F2F2F"/>
          <w:spacing w:val="0"/>
          <w:w w:val="95"/>
          <w:position w:val="-1"/>
          <w:sz w:val="17"/>
          <w:szCs w:val="17"/>
        </w:rPr>
        <w:t>C</w:t>
      </w:r>
      <w:r>
        <w:rPr>
          <w:rFonts w:cs="Arial" w:hAnsi="Arial" w:eastAsia="Arial" w:ascii="Arial"/>
          <w:b/>
          <w:color w:val="1F1F1F"/>
          <w:spacing w:val="0"/>
          <w:w w:val="95"/>
          <w:position w:val="-1"/>
          <w:sz w:val="17"/>
          <w:szCs w:val="17"/>
        </w:rPr>
        <w:t>LÁ</w:t>
      </w:r>
      <w:r>
        <w:rPr>
          <w:rFonts w:cs="Arial" w:hAnsi="Arial" w:eastAsia="Arial" w:ascii="Arial"/>
          <w:b/>
          <w:color w:val="1F1F1F"/>
          <w:spacing w:val="0"/>
          <w:w w:val="95"/>
          <w:position w:val="-1"/>
          <w:sz w:val="17"/>
          <w:szCs w:val="17"/>
        </w:rPr>
        <w:t>U</w:t>
      </w:r>
      <w:r>
        <w:rPr>
          <w:rFonts w:cs="Arial" w:hAnsi="Arial" w:eastAsia="Arial" w:ascii="Arial"/>
          <w:b/>
          <w:color w:val="1F1F1F"/>
          <w:spacing w:val="0"/>
          <w:w w:val="95"/>
          <w:position w:val="-1"/>
          <w:sz w:val="17"/>
          <w:szCs w:val="17"/>
        </w:rPr>
        <w:t>S</w:t>
      </w:r>
      <w:r>
        <w:rPr>
          <w:rFonts w:cs="Arial" w:hAnsi="Arial" w:eastAsia="Arial" w:ascii="Arial"/>
          <w:b/>
          <w:color w:val="1F1F1F"/>
          <w:spacing w:val="0"/>
          <w:w w:val="95"/>
          <w:position w:val="-1"/>
          <w:sz w:val="17"/>
          <w:szCs w:val="17"/>
        </w:rPr>
        <w:t>U</w:t>
      </w:r>
      <w:r>
        <w:rPr>
          <w:rFonts w:cs="Arial" w:hAnsi="Arial" w:eastAsia="Arial" w:ascii="Arial"/>
          <w:b/>
          <w:color w:val="1F1F1F"/>
          <w:spacing w:val="0"/>
          <w:w w:val="95"/>
          <w:position w:val="-1"/>
          <w:sz w:val="17"/>
          <w:szCs w:val="17"/>
        </w:rPr>
        <w:t>LA</w:t>
      </w:r>
      <w:r>
        <w:rPr>
          <w:rFonts w:cs="Arial" w:hAnsi="Arial" w:eastAsia="Arial" w:ascii="Arial"/>
          <w:b/>
          <w:color w:val="1F1F1F"/>
          <w:spacing w:val="19"/>
          <w:w w:val="95"/>
          <w:position w:val="-1"/>
          <w:sz w:val="17"/>
          <w:szCs w:val="17"/>
        </w:rPr>
        <w:t> </w:t>
      </w:r>
      <w:r>
        <w:rPr>
          <w:rFonts w:cs="Arial" w:hAnsi="Arial" w:eastAsia="Arial" w:ascii="Arial"/>
          <w:b/>
          <w:color w:val="1F1F1F"/>
          <w:spacing w:val="0"/>
          <w:w w:val="100"/>
          <w:position w:val="-1"/>
          <w:sz w:val="17"/>
          <w:szCs w:val="17"/>
        </w:rPr>
        <w:t>Q</w:t>
      </w:r>
      <w:r>
        <w:rPr>
          <w:rFonts w:cs="Arial" w:hAnsi="Arial" w:eastAsia="Arial" w:ascii="Arial"/>
          <w:b/>
          <w:color w:val="1F1F1F"/>
          <w:spacing w:val="0"/>
          <w:w w:val="100"/>
          <w:position w:val="-1"/>
          <w:sz w:val="17"/>
          <w:szCs w:val="17"/>
        </w:rPr>
        <w:t>U</w:t>
      </w:r>
      <w:r>
        <w:rPr>
          <w:rFonts w:cs="Arial" w:hAnsi="Arial" w:eastAsia="Arial" w:ascii="Arial"/>
          <w:b/>
          <w:color w:val="1F1F1F"/>
          <w:spacing w:val="0"/>
          <w:w w:val="100"/>
          <w:position w:val="-1"/>
          <w:sz w:val="17"/>
          <w:szCs w:val="17"/>
        </w:rPr>
        <w:t>I</w:t>
      </w:r>
      <w:r>
        <w:rPr>
          <w:rFonts w:cs="Arial" w:hAnsi="Arial" w:eastAsia="Arial" w:ascii="Arial"/>
          <w:b/>
          <w:color w:val="1F1F1F"/>
          <w:spacing w:val="0"/>
          <w:w w:val="100"/>
          <w:position w:val="-1"/>
          <w:sz w:val="17"/>
          <w:szCs w:val="17"/>
        </w:rPr>
        <w:t>N</w:t>
      </w:r>
      <w:r>
        <w:rPr>
          <w:rFonts w:cs="Arial" w:hAnsi="Arial" w:eastAsia="Arial" w:ascii="Arial"/>
          <w:b/>
          <w:color w:val="1F1F1F"/>
          <w:spacing w:val="0"/>
          <w:w w:val="100"/>
          <w:position w:val="-1"/>
          <w:sz w:val="17"/>
          <w:szCs w:val="17"/>
        </w:rPr>
        <w:t>T</w:t>
      </w:r>
      <w:r>
        <w:rPr>
          <w:rFonts w:cs="Arial" w:hAnsi="Arial" w:eastAsia="Arial" w:ascii="Arial"/>
          <w:b/>
          <w:color w:val="1F1F1F"/>
          <w:spacing w:val="0"/>
          <w:w w:val="100"/>
          <w:position w:val="-1"/>
          <w:sz w:val="17"/>
          <w:szCs w:val="17"/>
        </w:rPr>
        <w:t>A</w:t>
      </w:r>
      <w:r>
        <w:rPr>
          <w:rFonts w:cs="Arial" w:hAnsi="Arial" w:eastAsia="Arial" w:ascii="Arial"/>
          <w:b/>
          <w:color w:val="2F2F2F"/>
          <w:spacing w:val="0"/>
          <w:w w:val="100"/>
          <w:position w:val="-1"/>
          <w:sz w:val="17"/>
          <w:szCs w:val="17"/>
        </w:rPr>
        <w:t>.</w:t>
      </w:r>
      <w:r>
        <w:rPr>
          <w:rFonts w:cs="Arial" w:hAnsi="Arial" w:eastAsia="Arial" w:ascii="Arial"/>
          <w:b/>
          <w:color w:val="2F2F2F"/>
          <w:spacing w:val="0"/>
          <w:w w:val="100"/>
          <w:position w:val="-1"/>
          <w:sz w:val="17"/>
          <w:szCs w:val="17"/>
        </w:rPr>
        <w:t> </w:t>
      </w:r>
      <w:r>
        <w:rPr>
          <w:rFonts w:cs="Arial" w:hAnsi="Arial" w:eastAsia="Arial" w:ascii="Arial"/>
          <w:b/>
          <w:color w:val="2F2F2F"/>
          <w:spacing w:val="6"/>
          <w:w w:val="100"/>
          <w:position w:val="-1"/>
          <w:sz w:val="17"/>
          <w:szCs w:val="17"/>
        </w:rPr>
        <w:t> </w:t>
      </w:r>
      <w:r>
        <w:rPr>
          <w:rFonts w:cs="Arial" w:hAnsi="Arial" w:eastAsia="Arial" w:ascii="Arial"/>
          <w:b/>
          <w:color w:val="1F1F1F"/>
          <w:spacing w:val="0"/>
          <w:w w:val="100"/>
          <w:position w:val="-1"/>
          <w:sz w:val="17"/>
          <w:szCs w:val="17"/>
        </w:rPr>
        <w:t>-</w:t>
      </w:r>
      <w:r>
        <w:rPr>
          <w:rFonts w:cs="Arial" w:hAnsi="Arial" w:eastAsia="Arial" w:ascii="Arial"/>
          <w:b/>
          <w:color w:val="1F1F1F"/>
          <w:spacing w:val="11"/>
          <w:w w:val="100"/>
          <w:position w:val="-1"/>
          <w:sz w:val="17"/>
          <w:szCs w:val="17"/>
        </w:rPr>
        <w:t> </w:t>
      </w:r>
      <w:r>
        <w:rPr>
          <w:rFonts w:cs="Arial" w:hAnsi="Arial" w:eastAsia="Arial" w:ascii="Arial"/>
          <w:b/>
          <w:color w:val="1F1F1F"/>
          <w:spacing w:val="0"/>
          <w:w w:val="69"/>
          <w:position w:val="-1"/>
          <w:sz w:val="17"/>
          <w:szCs w:val="17"/>
        </w:rPr>
        <w:t>L</w:t>
      </w:r>
      <w:r>
        <w:rPr>
          <w:rFonts w:cs="Arial" w:hAnsi="Arial" w:eastAsia="Arial" w:ascii="Arial"/>
          <w:b/>
          <w:color w:val="1F1F1F"/>
          <w:spacing w:val="0"/>
          <w:w w:val="91"/>
          <w:position w:val="-1"/>
          <w:sz w:val="17"/>
          <w:szCs w:val="17"/>
        </w:rPr>
        <w:t>I</w:t>
      </w:r>
      <w:r>
        <w:rPr>
          <w:rFonts w:cs="Arial" w:hAnsi="Arial" w:eastAsia="Arial" w:ascii="Arial"/>
          <w:b/>
          <w:color w:val="1F1F1F"/>
          <w:spacing w:val="0"/>
          <w:w w:val="123"/>
          <w:position w:val="-1"/>
          <w:sz w:val="17"/>
          <w:szCs w:val="17"/>
        </w:rPr>
        <w:t>Q</w:t>
      </w:r>
      <w:r>
        <w:rPr>
          <w:rFonts w:cs="Arial" w:hAnsi="Arial" w:eastAsia="Arial" w:ascii="Arial"/>
          <w:b/>
          <w:color w:val="1F1F1F"/>
          <w:spacing w:val="0"/>
          <w:w w:val="93"/>
          <w:position w:val="-1"/>
          <w:sz w:val="17"/>
          <w:szCs w:val="17"/>
        </w:rPr>
        <w:t>U</w:t>
      </w:r>
      <w:r>
        <w:rPr>
          <w:rFonts w:cs="Arial" w:hAnsi="Arial" w:eastAsia="Arial" w:ascii="Arial"/>
          <w:b/>
          <w:color w:val="1F1F1F"/>
          <w:spacing w:val="0"/>
          <w:w w:val="122"/>
          <w:position w:val="-1"/>
          <w:sz w:val="17"/>
          <w:szCs w:val="17"/>
        </w:rPr>
        <w:t>I</w:t>
      </w:r>
      <w:r>
        <w:rPr>
          <w:rFonts w:cs="Arial" w:hAnsi="Arial" w:eastAsia="Arial" w:ascii="Arial"/>
          <w:b/>
          <w:color w:val="1F1F1F"/>
          <w:spacing w:val="0"/>
          <w:w w:val="109"/>
          <w:position w:val="-1"/>
          <w:sz w:val="17"/>
          <w:szCs w:val="17"/>
        </w:rPr>
        <w:t>DA</w:t>
      </w:r>
      <w:r>
        <w:rPr>
          <w:rFonts w:cs="Arial" w:hAnsi="Arial" w:eastAsia="Arial" w:ascii="Arial"/>
          <w:b/>
          <w:color w:val="1F1F1F"/>
          <w:spacing w:val="0"/>
          <w:w w:val="89"/>
          <w:position w:val="-1"/>
          <w:sz w:val="17"/>
          <w:szCs w:val="17"/>
        </w:rPr>
        <w:t>C</w:t>
      </w:r>
      <w:r>
        <w:rPr>
          <w:rFonts w:cs="Arial" w:hAnsi="Arial" w:eastAsia="Arial" w:ascii="Arial"/>
          <w:b/>
          <w:color w:val="2F2F2F"/>
          <w:spacing w:val="0"/>
          <w:w w:val="91"/>
          <w:position w:val="-1"/>
          <w:sz w:val="17"/>
          <w:szCs w:val="17"/>
        </w:rPr>
        <w:t>I</w:t>
      </w:r>
      <w:r>
        <w:rPr>
          <w:rFonts w:cs="Arial" w:hAnsi="Arial" w:eastAsia="Arial" w:ascii="Arial"/>
          <w:b/>
          <w:color w:val="1F1F1F"/>
          <w:spacing w:val="0"/>
          <w:w w:val="108"/>
          <w:position w:val="-1"/>
          <w:sz w:val="17"/>
          <w:szCs w:val="17"/>
        </w:rPr>
        <w:t>Ó</w:t>
      </w:r>
      <w:r>
        <w:rPr>
          <w:rFonts w:cs="Arial" w:hAnsi="Arial" w:eastAsia="Arial" w:ascii="Arial"/>
          <w:b/>
          <w:color w:val="1F1F1F"/>
          <w:spacing w:val="0"/>
          <w:w w:val="109"/>
          <w:position w:val="-1"/>
          <w:sz w:val="17"/>
          <w:szCs w:val="17"/>
        </w:rPr>
        <w:t>N</w:t>
      </w:r>
      <w:r>
        <w:rPr>
          <w:rFonts w:cs="Arial" w:hAnsi="Arial" w:eastAsia="Arial" w:ascii="Arial"/>
          <w:b/>
          <w:color w:val="1F1F1F"/>
          <w:spacing w:val="20"/>
          <w:w w:val="100"/>
          <w:position w:val="-1"/>
          <w:sz w:val="17"/>
          <w:szCs w:val="17"/>
        </w:rPr>
        <w:t> </w:t>
      </w:r>
      <w:r>
        <w:rPr>
          <w:rFonts w:cs="Arial" w:hAnsi="Arial" w:eastAsia="Arial" w:ascii="Arial"/>
          <w:b/>
          <w:color w:val="1F1F1F"/>
          <w:spacing w:val="0"/>
          <w:w w:val="100"/>
          <w:position w:val="-1"/>
          <w:sz w:val="17"/>
          <w:szCs w:val="17"/>
        </w:rPr>
        <w:t>DE</w:t>
      </w:r>
      <w:r>
        <w:rPr>
          <w:rFonts w:cs="Arial" w:hAnsi="Arial" w:eastAsia="Arial" w:ascii="Arial"/>
          <w:b/>
          <w:color w:val="1F1F1F"/>
          <w:spacing w:val="3"/>
          <w:w w:val="100"/>
          <w:position w:val="-1"/>
          <w:sz w:val="17"/>
          <w:szCs w:val="17"/>
        </w:rPr>
        <w:t> </w:t>
      </w:r>
      <w:r>
        <w:rPr>
          <w:rFonts w:cs="Arial" w:hAnsi="Arial" w:eastAsia="Arial" w:ascii="Arial"/>
          <w:b/>
          <w:color w:val="1F1F1F"/>
          <w:spacing w:val="0"/>
          <w:w w:val="80"/>
          <w:position w:val="-1"/>
          <w:sz w:val="17"/>
          <w:szCs w:val="17"/>
        </w:rPr>
        <w:t>P</w:t>
      </w:r>
      <w:r>
        <w:rPr>
          <w:rFonts w:cs="Arial" w:hAnsi="Arial" w:eastAsia="Arial" w:ascii="Arial"/>
          <w:b/>
          <w:color w:val="1F1F1F"/>
          <w:spacing w:val="0"/>
          <w:w w:val="91"/>
          <w:position w:val="-1"/>
          <w:sz w:val="17"/>
          <w:szCs w:val="17"/>
        </w:rPr>
        <w:t>LA</w:t>
      </w:r>
      <w:r>
        <w:rPr>
          <w:rFonts w:cs="Arial" w:hAnsi="Arial" w:eastAsia="Arial" w:ascii="Arial"/>
          <w:b/>
          <w:color w:val="1F1F1F"/>
          <w:spacing w:val="0"/>
          <w:w w:val="106"/>
          <w:position w:val="-1"/>
          <w:sz w:val="17"/>
          <w:szCs w:val="17"/>
        </w:rPr>
        <w:t>Z</w:t>
      </w:r>
      <w:r>
        <w:rPr>
          <w:rFonts w:cs="Arial" w:hAnsi="Arial" w:eastAsia="Arial" w:ascii="Arial"/>
          <w:b/>
          <w:color w:val="1F1F1F"/>
          <w:spacing w:val="0"/>
          <w:w w:val="105"/>
          <w:position w:val="-1"/>
          <w:sz w:val="17"/>
          <w:szCs w:val="17"/>
        </w:rPr>
        <w:t>O</w:t>
      </w:r>
      <w:r>
        <w:rPr>
          <w:rFonts w:cs="Arial" w:hAnsi="Arial" w:eastAsia="Arial" w:ascii="Arial"/>
          <w:b/>
          <w:color w:val="1F1F1F"/>
          <w:spacing w:val="0"/>
          <w:w w:val="84"/>
          <w:position w:val="-1"/>
          <w:sz w:val="17"/>
          <w:szCs w:val="17"/>
        </w:rPr>
        <w:t>S</w:t>
      </w:r>
      <w:r>
        <w:rPr>
          <w:rFonts w:cs="Arial" w:hAnsi="Arial" w:eastAsia="Arial" w:ascii="Arial"/>
          <w:b/>
          <w:color w:val="1F1F1F"/>
          <w:spacing w:val="0"/>
          <w:w w:val="93"/>
          <w:position w:val="-1"/>
          <w:sz w:val="17"/>
          <w:szCs w:val="17"/>
        </w:rPr>
        <w:t>:</w:t>
      </w:r>
      <w:r>
        <w:rPr>
          <w:rFonts w:cs="Arial" w:hAnsi="Arial" w:eastAsia="Arial" w:ascii="Arial"/>
          <w:color w:val="000000"/>
          <w:spacing w:val="0"/>
          <w:w w:val="100"/>
          <w:position w:val="0"/>
          <w:sz w:val="17"/>
          <w:szCs w:val="17"/>
        </w:rPr>
      </w:r>
    </w:p>
    <w:p>
      <w:pPr>
        <w:rPr>
          <w:sz w:val="14"/>
          <w:szCs w:val="14"/>
        </w:rPr>
        <w:jc w:val="left"/>
        <w:spacing w:before="9" w:lineRule="exact" w:line="140"/>
        <w:sectPr>
          <w:pgSz w:w="11960" w:h="16720"/>
          <w:pgMar w:top="1460" w:bottom="280" w:left="1320" w:right="1460"/>
        </w:sectPr>
      </w:pPr>
      <w:r>
        <w:rPr>
          <w:sz w:val="14"/>
          <w:szCs w:val="14"/>
        </w:rPr>
      </w:r>
    </w:p>
    <w:p>
      <w:pPr>
        <w:rPr>
          <w:rFonts w:cs="Arial" w:hAnsi="Arial" w:eastAsia="Arial" w:ascii="Arial"/>
          <w:sz w:val="17"/>
          <w:szCs w:val="17"/>
        </w:rPr>
        <w:jc w:val="left"/>
        <w:spacing w:before="48" w:lineRule="auto" w:line="494"/>
        <w:ind w:left="565" w:right="2509" w:firstLine="5"/>
      </w:pPr>
      <w:r>
        <w:rPr>
          <w:rFonts w:cs="Arial" w:hAnsi="Arial" w:eastAsia="Arial" w:ascii="Arial"/>
          <w:color w:val="1F1F1F"/>
          <w:w w:val="76"/>
          <w:sz w:val="17"/>
          <w:szCs w:val="17"/>
        </w:rPr>
        <w:t>P</w:t>
      </w:r>
      <w:r>
        <w:rPr>
          <w:rFonts w:cs="Arial" w:hAnsi="Arial" w:eastAsia="Arial" w:ascii="Arial"/>
          <w:color w:val="1F1F1F"/>
          <w:w w:val="99"/>
          <w:sz w:val="17"/>
          <w:szCs w:val="17"/>
        </w:rPr>
        <w:t>LA</w:t>
      </w:r>
      <w:r>
        <w:rPr>
          <w:rFonts w:cs="Arial" w:hAnsi="Arial" w:eastAsia="Arial" w:ascii="Arial"/>
          <w:color w:val="1F1F1F"/>
          <w:w w:val="97"/>
          <w:sz w:val="17"/>
          <w:szCs w:val="17"/>
        </w:rPr>
        <w:t>Z</w:t>
      </w:r>
      <w:r>
        <w:rPr>
          <w:rFonts w:cs="Arial" w:hAnsi="Arial" w:eastAsia="Arial" w:ascii="Arial"/>
          <w:color w:val="1F1F1F"/>
          <w:w w:val="101"/>
          <w:sz w:val="17"/>
          <w:szCs w:val="17"/>
        </w:rPr>
        <w:t>O</w:t>
      </w:r>
      <w:r>
        <w:rPr>
          <w:rFonts w:cs="Arial" w:hAnsi="Arial" w:eastAsia="Arial" w:ascii="Arial"/>
          <w:color w:val="1F1F1F"/>
          <w:spacing w:val="1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98"/>
          <w:sz w:val="17"/>
          <w:szCs w:val="17"/>
        </w:rPr>
        <w:t>C</w:t>
      </w:r>
      <w:r>
        <w:rPr>
          <w:rFonts w:cs="Arial" w:hAnsi="Arial" w:eastAsia="Arial" w:ascii="Arial"/>
          <w:color w:val="1F1F1F"/>
          <w:spacing w:val="0"/>
          <w:w w:val="98"/>
          <w:sz w:val="17"/>
          <w:szCs w:val="17"/>
        </w:rPr>
        <w:t>O</w:t>
      </w:r>
      <w:r>
        <w:rPr>
          <w:rFonts w:cs="Arial" w:hAnsi="Arial" w:eastAsia="Arial" w:ascii="Arial"/>
          <w:color w:val="2F2F2F"/>
          <w:spacing w:val="0"/>
          <w:w w:val="98"/>
          <w:sz w:val="17"/>
          <w:szCs w:val="17"/>
        </w:rPr>
        <w:t>N</w:t>
      </w:r>
      <w:r>
        <w:rPr>
          <w:rFonts w:cs="Arial" w:hAnsi="Arial" w:eastAsia="Arial" w:ascii="Arial"/>
          <w:color w:val="1F1F1F"/>
          <w:spacing w:val="0"/>
          <w:w w:val="98"/>
          <w:sz w:val="17"/>
          <w:szCs w:val="17"/>
        </w:rPr>
        <w:t>T</w:t>
      </w:r>
      <w:r>
        <w:rPr>
          <w:rFonts w:cs="Arial" w:hAnsi="Arial" w:eastAsia="Arial" w:ascii="Arial"/>
          <w:color w:val="1F1F1F"/>
          <w:spacing w:val="0"/>
          <w:w w:val="98"/>
          <w:sz w:val="17"/>
          <w:szCs w:val="17"/>
        </w:rPr>
        <w:t>R</w:t>
      </w:r>
      <w:r>
        <w:rPr>
          <w:rFonts w:cs="Arial" w:hAnsi="Arial" w:eastAsia="Arial" w:ascii="Arial"/>
          <w:color w:val="1F1F1F"/>
          <w:spacing w:val="0"/>
          <w:w w:val="98"/>
          <w:sz w:val="17"/>
          <w:szCs w:val="17"/>
        </w:rPr>
        <w:t>A</w:t>
      </w:r>
      <w:r>
        <w:rPr>
          <w:rFonts w:cs="Arial" w:hAnsi="Arial" w:eastAsia="Arial" w:ascii="Arial"/>
          <w:color w:val="1F1F1F"/>
          <w:spacing w:val="0"/>
          <w:w w:val="98"/>
          <w:sz w:val="17"/>
          <w:szCs w:val="17"/>
        </w:rPr>
        <w:t>C</w:t>
      </w:r>
      <w:r>
        <w:rPr>
          <w:rFonts w:cs="Arial" w:hAnsi="Arial" w:eastAsia="Arial" w:ascii="Arial"/>
          <w:color w:val="1F1F1F"/>
          <w:spacing w:val="0"/>
          <w:w w:val="98"/>
          <w:sz w:val="17"/>
          <w:szCs w:val="17"/>
        </w:rPr>
        <w:t>T</w:t>
      </w:r>
      <w:r>
        <w:rPr>
          <w:rFonts w:cs="Arial" w:hAnsi="Arial" w:eastAsia="Arial" w:ascii="Arial"/>
          <w:color w:val="1F1F1F"/>
          <w:spacing w:val="0"/>
          <w:w w:val="98"/>
          <w:sz w:val="17"/>
          <w:szCs w:val="17"/>
        </w:rPr>
        <w:t>U</w:t>
      </w:r>
      <w:r>
        <w:rPr>
          <w:rFonts w:cs="Arial" w:hAnsi="Arial" w:eastAsia="Arial" w:ascii="Arial"/>
          <w:color w:val="1F1F1F"/>
          <w:spacing w:val="0"/>
          <w:w w:val="98"/>
          <w:sz w:val="17"/>
          <w:szCs w:val="17"/>
        </w:rPr>
        <w:t>A</w:t>
      </w:r>
      <w:r>
        <w:rPr>
          <w:rFonts w:cs="Arial" w:hAnsi="Arial" w:eastAsia="Arial" w:ascii="Arial"/>
          <w:color w:val="1F1F1F"/>
          <w:spacing w:val="0"/>
          <w:w w:val="98"/>
          <w:sz w:val="17"/>
          <w:szCs w:val="17"/>
        </w:rPr>
        <w:t>L</w:t>
      </w:r>
      <w:r>
        <w:rPr>
          <w:rFonts w:cs="Arial" w:hAnsi="Arial" w:eastAsia="Arial" w:ascii="Arial"/>
          <w:color w:val="1F1F1F"/>
          <w:spacing w:val="27"/>
          <w:w w:val="98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63"/>
          <w:sz w:val="17"/>
          <w:szCs w:val="17"/>
        </w:rPr>
        <w:t>E</w:t>
      </w:r>
      <w:r>
        <w:rPr>
          <w:rFonts w:cs="Arial" w:hAnsi="Arial" w:eastAsia="Arial" w:ascii="Arial"/>
          <w:color w:val="1F1F1F"/>
          <w:spacing w:val="0"/>
          <w:w w:val="105"/>
          <w:sz w:val="17"/>
          <w:szCs w:val="17"/>
        </w:rPr>
        <w:t>N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-17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105"/>
          <w:sz w:val="17"/>
          <w:szCs w:val="17"/>
        </w:rPr>
        <w:t>M</w:t>
      </w:r>
      <w:r>
        <w:rPr>
          <w:rFonts w:cs="Arial" w:hAnsi="Arial" w:eastAsia="Arial" w:ascii="Arial"/>
          <w:color w:val="2F2F2F"/>
          <w:spacing w:val="0"/>
          <w:w w:val="93"/>
          <w:sz w:val="17"/>
          <w:szCs w:val="17"/>
        </w:rPr>
        <w:t>E</w:t>
      </w:r>
      <w:r>
        <w:rPr>
          <w:rFonts w:cs="Arial" w:hAnsi="Arial" w:eastAsia="Arial" w:ascii="Arial"/>
          <w:color w:val="1F1F1F"/>
          <w:spacing w:val="0"/>
          <w:w w:val="80"/>
          <w:sz w:val="17"/>
          <w:szCs w:val="17"/>
        </w:rPr>
        <w:t>S</w:t>
      </w:r>
      <w:r>
        <w:rPr>
          <w:rFonts w:cs="Arial" w:hAnsi="Arial" w:eastAsia="Arial" w:ascii="Arial"/>
          <w:color w:val="1F1F1F"/>
          <w:spacing w:val="0"/>
          <w:w w:val="88"/>
          <w:sz w:val="17"/>
          <w:szCs w:val="17"/>
        </w:rPr>
        <w:t>E</w:t>
      </w:r>
      <w:r>
        <w:rPr>
          <w:rFonts w:cs="Arial" w:hAnsi="Arial" w:eastAsia="Arial" w:ascii="Arial"/>
          <w:color w:val="1F1F1F"/>
          <w:spacing w:val="0"/>
          <w:w w:val="84"/>
          <w:sz w:val="17"/>
          <w:szCs w:val="17"/>
        </w:rPr>
        <w:t>S</w:t>
      </w:r>
      <w:r>
        <w:rPr>
          <w:rFonts w:cs="Arial" w:hAnsi="Arial" w:eastAsia="Arial" w:ascii="Arial"/>
          <w:color w:val="444446"/>
          <w:spacing w:val="0"/>
          <w:w w:val="122"/>
          <w:sz w:val="17"/>
          <w:szCs w:val="17"/>
        </w:rPr>
        <w:t>:</w:t>
      </w:r>
      <w:r>
        <w:rPr>
          <w:rFonts w:cs="Arial" w:hAnsi="Arial" w:eastAsia="Arial" w:ascii="Arial"/>
          <w:color w:val="444446"/>
          <w:spacing w:val="0"/>
          <w:w w:val="122"/>
          <w:sz w:val="17"/>
          <w:szCs w:val="17"/>
        </w:rPr>
        <w:t> </w:t>
      </w:r>
      <w:r>
        <w:rPr>
          <w:rFonts w:cs="Arial" w:hAnsi="Arial" w:eastAsia="Arial" w:ascii="Arial"/>
          <w:color w:val="2F2F2F"/>
          <w:spacing w:val="0"/>
          <w:w w:val="97"/>
          <w:sz w:val="17"/>
          <w:szCs w:val="17"/>
        </w:rPr>
        <w:t>A</w:t>
      </w:r>
      <w:r>
        <w:rPr>
          <w:rFonts w:cs="Arial" w:hAnsi="Arial" w:eastAsia="Arial" w:ascii="Arial"/>
          <w:color w:val="2F2F2F"/>
          <w:spacing w:val="0"/>
          <w:w w:val="118"/>
          <w:sz w:val="17"/>
          <w:szCs w:val="17"/>
        </w:rPr>
        <w:t>M</w:t>
      </w:r>
      <w:r>
        <w:rPr>
          <w:rFonts w:cs="Arial" w:hAnsi="Arial" w:eastAsia="Arial" w:ascii="Arial"/>
          <w:color w:val="1F1F1F"/>
          <w:spacing w:val="0"/>
          <w:w w:val="101"/>
          <w:sz w:val="17"/>
          <w:szCs w:val="17"/>
        </w:rPr>
        <w:t>PL</w:t>
      </w:r>
      <w:r>
        <w:rPr>
          <w:rFonts w:cs="Arial" w:hAnsi="Arial" w:eastAsia="Arial" w:ascii="Arial"/>
          <w:color w:val="1F1F1F"/>
          <w:spacing w:val="0"/>
          <w:w w:val="81"/>
          <w:sz w:val="17"/>
          <w:szCs w:val="17"/>
        </w:rPr>
        <w:t>I</w:t>
      </w:r>
      <w:r>
        <w:rPr>
          <w:rFonts w:cs="Arial" w:hAnsi="Arial" w:eastAsia="Arial" w:ascii="Arial"/>
          <w:color w:val="2F2F2F"/>
          <w:spacing w:val="0"/>
          <w:w w:val="114"/>
          <w:sz w:val="17"/>
          <w:szCs w:val="17"/>
        </w:rPr>
        <w:t>A</w:t>
      </w:r>
      <w:r>
        <w:rPr>
          <w:rFonts w:cs="Arial" w:hAnsi="Arial" w:eastAsia="Arial" w:ascii="Arial"/>
          <w:color w:val="1F1F1F"/>
          <w:spacing w:val="0"/>
          <w:w w:val="89"/>
          <w:sz w:val="17"/>
          <w:szCs w:val="17"/>
        </w:rPr>
        <w:t>C</w:t>
      </w:r>
      <w:r>
        <w:rPr>
          <w:rFonts w:cs="Arial" w:hAnsi="Arial" w:eastAsia="Arial" w:ascii="Arial"/>
          <w:color w:val="1F1F1F"/>
          <w:spacing w:val="0"/>
          <w:w w:val="91"/>
          <w:sz w:val="17"/>
          <w:szCs w:val="17"/>
        </w:rPr>
        <w:t>I</w:t>
      </w:r>
      <w:r>
        <w:rPr>
          <w:rFonts w:cs="Arial" w:hAnsi="Arial" w:eastAsia="Arial" w:ascii="Arial"/>
          <w:color w:val="1F1F1F"/>
          <w:spacing w:val="0"/>
          <w:w w:val="108"/>
          <w:sz w:val="17"/>
          <w:szCs w:val="17"/>
        </w:rPr>
        <w:t>O</w:t>
      </w:r>
      <w:r>
        <w:rPr>
          <w:rFonts w:cs="Arial" w:hAnsi="Arial" w:eastAsia="Arial" w:ascii="Arial"/>
          <w:color w:val="2F2F2F"/>
          <w:spacing w:val="0"/>
          <w:w w:val="105"/>
          <w:sz w:val="17"/>
          <w:szCs w:val="17"/>
        </w:rPr>
        <w:t>N</w:t>
      </w:r>
      <w:r>
        <w:rPr>
          <w:rFonts w:cs="Arial" w:hAnsi="Arial" w:eastAsia="Arial" w:ascii="Arial"/>
          <w:color w:val="2F2F2F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2F2F2F"/>
          <w:spacing w:val="-13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2F2F2F"/>
          <w:spacing w:val="0"/>
          <w:w w:val="89"/>
          <w:sz w:val="17"/>
          <w:szCs w:val="17"/>
        </w:rPr>
        <w:t>D</w:t>
      </w:r>
      <w:r>
        <w:rPr>
          <w:rFonts w:cs="Arial" w:hAnsi="Arial" w:eastAsia="Arial" w:ascii="Arial"/>
          <w:color w:val="2F2F2F"/>
          <w:spacing w:val="0"/>
          <w:w w:val="89"/>
          <w:sz w:val="17"/>
          <w:szCs w:val="17"/>
        </w:rPr>
        <w:t>E</w:t>
      </w:r>
      <w:r>
        <w:rPr>
          <w:rFonts w:cs="Arial" w:hAnsi="Arial" w:eastAsia="Arial" w:ascii="Arial"/>
          <w:color w:val="1F1F1F"/>
          <w:spacing w:val="0"/>
          <w:w w:val="89"/>
          <w:sz w:val="17"/>
          <w:szCs w:val="17"/>
        </w:rPr>
        <w:t>L</w:t>
      </w:r>
      <w:r>
        <w:rPr>
          <w:rFonts w:cs="Arial" w:hAnsi="Arial" w:eastAsia="Arial" w:ascii="Arial"/>
          <w:color w:val="1F1F1F"/>
          <w:spacing w:val="22"/>
          <w:w w:val="89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72"/>
          <w:sz w:val="17"/>
          <w:szCs w:val="17"/>
        </w:rPr>
        <w:t>P</w:t>
      </w:r>
      <w:r>
        <w:rPr>
          <w:rFonts w:cs="Arial" w:hAnsi="Arial" w:eastAsia="Arial" w:ascii="Arial"/>
          <w:color w:val="2F2F2F"/>
          <w:spacing w:val="0"/>
          <w:w w:val="99"/>
          <w:sz w:val="17"/>
          <w:szCs w:val="17"/>
        </w:rPr>
        <w:t>LA</w:t>
      </w:r>
      <w:r>
        <w:rPr>
          <w:rFonts w:cs="Arial" w:hAnsi="Arial" w:eastAsia="Arial" w:ascii="Arial"/>
          <w:color w:val="1F1F1F"/>
          <w:spacing w:val="0"/>
          <w:w w:val="101"/>
          <w:sz w:val="17"/>
          <w:szCs w:val="17"/>
        </w:rPr>
        <w:t>Z</w:t>
      </w:r>
      <w:r>
        <w:rPr>
          <w:rFonts w:cs="Arial" w:hAnsi="Arial" w:eastAsia="Arial" w:ascii="Arial"/>
          <w:color w:val="1F1F1F"/>
          <w:spacing w:val="0"/>
          <w:w w:val="98"/>
          <w:sz w:val="17"/>
          <w:szCs w:val="17"/>
        </w:rPr>
        <w:t>O</w:t>
      </w:r>
      <w:r>
        <w:rPr>
          <w:rFonts w:cs="Arial" w:hAnsi="Arial" w:eastAsia="Arial" w:ascii="Arial"/>
          <w:color w:val="2F2F2F"/>
          <w:spacing w:val="0"/>
          <w:w w:val="112"/>
          <w:sz w:val="17"/>
          <w:szCs w:val="17"/>
        </w:rPr>
        <w:t>:</w:t>
      </w:r>
      <w:r>
        <w:rPr>
          <w:rFonts w:cs="Arial" w:hAnsi="Arial" w:eastAsia="Arial" w:ascii="Arial"/>
          <w:color w:val="000000"/>
          <w:spacing w:val="0"/>
          <w:w w:val="100"/>
          <w:sz w:val="17"/>
          <w:szCs w:val="17"/>
        </w:rPr>
      </w:r>
    </w:p>
    <w:p>
      <w:pPr>
        <w:rPr>
          <w:sz w:val="16"/>
          <w:szCs w:val="16"/>
        </w:rPr>
        <w:jc w:val="left"/>
        <w:spacing w:before="4" w:lineRule="exact" w:line="160"/>
      </w:pPr>
      <w:r>
        <w:rPr>
          <w:sz w:val="16"/>
          <w:szCs w:val="16"/>
        </w:rPr>
      </w:r>
    </w:p>
    <w:p>
      <w:pPr>
        <w:rPr>
          <w:rFonts w:cs="Arial" w:hAnsi="Arial" w:eastAsia="Arial" w:ascii="Arial"/>
          <w:sz w:val="17"/>
          <w:szCs w:val="17"/>
        </w:rPr>
        <w:jc w:val="left"/>
        <w:ind w:left="580"/>
      </w:pPr>
      <w:r>
        <w:rPr>
          <w:rFonts w:cs="Arial" w:hAnsi="Arial" w:eastAsia="Arial" w:ascii="Arial"/>
          <w:color w:val="1F1F1F"/>
          <w:w w:val="72"/>
          <w:sz w:val="17"/>
          <w:szCs w:val="17"/>
        </w:rPr>
        <w:t>P</w:t>
      </w:r>
      <w:r>
        <w:rPr>
          <w:rFonts w:cs="Arial" w:hAnsi="Arial" w:eastAsia="Arial" w:ascii="Arial"/>
          <w:color w:val="1F1F1F"/>
          <w:w w:val="99"/>
          <w:sz w:val="17"/>
          <w:szCs w:val="17"/>
        </w:rPr>
        <w:t>LA</w:t>
      </w:r>
      <w:r>
        <w:rPr>
          <w:rFonts w:cs="Arial" w:hAnsi="Arial" w:eastAsia="Arial" w:ascii="Arial"/>
          <w:color w:val="1F1F1F"/>
          <w:w w:val="101"/>
          <w:sz w:val="17"/>
          <w:szCs w:val="17"/>
        </w:rPr>
        <w:t>Z</w:t>
      </w:r>
      <w:r>
        <w:rPr>
          <w:rFonts w:cs="Arial" w:hAnsi="Arial" w:eastAsia="Arial" w:ascii="Arial"/>
          <w:color w:val="1F1F1F"/>
          <w:w w:val="98"/>
          <w:sz w:val="17"/>
          <w:szCs w:val="17"/>
        </w:rPr>
        <w:t>O</w:t>
      </w:r>
      <w:r>
        <w:rPr>
          <w:rFonts w:cs="Arial" w:hAnsi="Arial" w:eastAsia="Arial" w:ascii="Arial"/>
          <w:color w:val="1F1F1F"/>
          <w:spacing w:val="1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T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O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T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A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L:</w:t>
      </w:r>
      <w:r>
        <w:rPr>
          <w:rFonts w:cs="Arial" w:hAnsi="Arial" w:eastAsia="Arial" w:ascii="Arial"/>
          <w:color w:val="000000"/>
          <w:spacing w:val="0"/>
          <w:w w:val="100"/>
          <w:sz w:val="17"/>
          <w:szCs w:val="17"/>
        </w:rPr>
      </w:r>
    </w:p>
    <w:p>
      <w:pPr>
        <w:rPr>
          <w:sz w:val="15"/>
          <w:szCs w:val="15"/>
        </w:rPr>
        <w:jc w:val="left"/>
        <w:spacing w:before="6" w:lineRule="exact" w:line="140"/>
      </w:pPr>
      <w:r>
        <w:rPr>
          <w:sz w:val="15"/>
          <w:szCs w:val="15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rFonts w:cs="Arial" w:hAnsi="Arial" w:eastAsia="Arial" w:ascii="Arial"/>
          <w:sz w:val="17"/>
          <w:szCs w:val="17"/>
        </w:rPr>
        <w:jc w:val="left"/>
        <w:spacing w:lineRule="auto" w:line="842"/>
        <w:ind w:left="580" w:right="3219"/>
      </w:pPr>
      <w:r>
        <w:rPr>
          <w:rFonts w:cs="Arial" w:hAnsi="Arial" w:eastAsia="Arial" w:ascii="Arial"/>
          <w:color w:val="2F2F2F"/>
          <w:w w:val="69"/>
          <w:sz w:val="17"/>
          <w:szCs w:val="17"/>
        </w:rPr>
        <w:t>F</w:t>
      </w:r>
      <w:r>
        <w:rPr>
          <w:rFonts w:cs="Arial" w:hAnsi="Arial" w:eastAsia="Arial" w:ascii="Arial"/>
          <w:color w:val="2F2F2F"/>
          <w:w w:val="88"/>
          <w:sz w:val="17"/>
          <w:szCs w:val="17"/>
        </w:rPr>
        <w:t>E</w:t>
      </w:r>
      <w:r>
        <w:rPr>
          <w:rFonts w:cs="Arial" w:hAnsi="Arial" w:eastAsia="Arial" w:ascii="Arial"/>
          <w:color w:val="1F1F1F"/>
          <w:w w:val="89"/>
          <w:sz w:val="17"/>
          <w:szCs w:val="17"/>
        </w:rPr>
        <w:t>C</w:t>
      </w:r>
      <w:r>
        <w:rPr>
          <w:rFonts w:cs="Arial" w:hAnsi="Arial" w:eastAsia="Arial" w:ascii="Arial"/>
          <w:color w:val="2F2F2F"/>
          <w:w w:val="101"/>
          <w:sz w:val="17"/>
          <w:szCs w:val="17"/>
        </w:rPr>
        <w:t>H</w:t>
      </w:r>
      <w:r>
        <w:rPr>
          <w:rFonts w:cs="Arial" w:hAnsi="Arial" w:eastAsia="Arial" w:ascii="Arial"/>
          <w:color w:val="1F1F1F"/>
          <w:w w:val="114"/>
          <w:sz w:val="17"/>
          <w:szCs w:val="17"/>
        </w:rPr>
        <w:t>A</w:t>
      </w:r>
      <w:r>
        <w:rPr>
          <w:rFonts w:cs="Arial" w:hAnsi="Arial" w:eastAsia="Arial" w:ascii="Arial"/>
          <w:color w:val="1F1F1F"/>
          <w:spacing w:val="2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87"/>
          <w:sz w:val="17"/>
          <w:szCs w:val="17"/>
        </w:rPr>
        <w:t>D</w:t>
      </w:r>
      <w:r>
        <w:rPr>
          <w:rFonts w:cs="Arial" w:hAnsi="Arial" w:eastAsia="Arial" w:ascii="Arial"/>
          <w:color w:val="1F1F1F"/>
          <w:spacing w:val="0"/>
          <w:w w:val="87"/>
          <w:sz w:val="17"/>
          <w:szCs w:val="17"/>
        </w:rPr>
        <w:t>E</w:t>
      </w:r>
      <w:r>
        <w:rPr>
          <w:rFonts w:cs="Arial" w:hAnsi="Arial" w:eastAsia="Arial" w:ascii="Arial"/>
          <w:color w:val="1F1F1F"/>
          <w:spacing w:val="13"/>
          <w:w w:val="87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76"/>
          <w:sz w:val="17"/>
          <w:szCs w:val="17"/>
        </w:rPr>
        <w:t>S</w:t>
      </w:r>
      <w:r>
        <w:rPr>
          <w:rFonts w:cs="Arial" w:hAnsi="Arial" w:eastAsia="Arial" w:ascii="Arial"/>
          <w:color w:val="1F1F1F"/>
          <w:spacing w:val="0"/>
          <w:w w:val="101"/>
          <w:sz w:val="17"/>
          <w:szCs w:val="17"/>
        </w:rPr>
        <w:t>U</w:t>
      </w:r>
      <w:r>
        <w:rPr>
          <w:rFonts w:cs="Arial" w:hAnsi="Arial" w:eastAsia="Arial" w:ascii="Arial"/>
          <w:color w:val="1F1F1F"/>
          <w:spacing w:val="0"/>
          <w:w w:val="93"/>
          <w:sz w:val="17"/>
          <w:szCs w:val="17"/>
        </w:rPr>
        <w:t>SCR</w:t>
      </w:r>
      <w:r>
        <w:rPr>
          <w:rFonts w:cs="Arial" w:hAnsi="Arial" w:eastAsia="Arial" w:ascii="Arial"/>
          <w:color w:val="2F2F2F"/>
          <w:spacing w:val="0"/>
          <w:w w:val="91"/>
          <w:sz w:val="17"/>
          <w:szCs w:val="17"/>
        </w:rPr>
        <w:t>I</w:t>
      </w:r>
      <w:r>
        <w:rPr>
          <w:rFonts w:cs="Arial" w:hAnsi="Arial" w:eastAsia="Arial" w:ascii="Arial"/>
          <w:color w:val="2F2F2F"/>
          <w:spacing w:val="0"/>
          <w:w w:val="101"/>
          <w:sz w:val="17"/>
          <w:szCs w:val="17"/>
        </w:rPr>
        <w:t>P</w:t>
      </w:r>
      <w:r>
        <w:rPr>
          <w:rFonts w:cs="Arial" w:hAnsi="Arial" w:eastAsia="Arial" w:ascii="Arial"/>
          <w:color w:val="2F2F2F"/>
          <w:spacing w:val="0"/>
          <w:w w:val="89"/>
          <w:sz w:val="17"/>
          <w:szCs w:val="17"/>
        </w:rPr>
        <w:t>C</w:t>
      </w:r>
      <w:r>
        <w:rPr>
          <w:rFonts w:cs="Arial" w:hAnsi="Arial" w:eastAsia="Arial" w:ascii="Arial"/>
          <w:color w:val="1F1F1F"/>
          <w:spacing w:val="0"/>
          <w:w w:val="91"/>
          <w:sz w:val="17"/>
          <w:szCs w:val="17"/>
        </w:rPr>
        <w:t>I</w:t>
      </w:r>
      <w:r>
        <w:rPr>
          <w:rFonts w:cs="Arial" w:hAnsi="Arial" w:eastAsia="Arial" w:ascii="Arial"/>
          <w:color w:val="1F1F1F"/>
          <w:spacing w:val="0"/>
          <w:w w:val="105"/>
          <w:sz w:val="17"/>
          <w:szCs w:val="17"/>
        </w:rPr>
        <w:t>O</w:t>
      </w:r>
      <w:r>
        <w:rPr>
          <w:rFonts w:cs="Arial" w:hAnsi="Arial" w:eastAsia="Arial" w:ascii="Arial"/>
          <w:color w:val="2F2F2F"/>
          <w:spacing w:val="0"/>
          <w:w w:val="109"/>
          <w:sz w:val="17"/>
          <w:szCs w:val="17"/>
        </w:rPr>
        <w:t>N</w:t>
      </w:r>
      <w:r>
        <w:rPr>
          <w:rFonts w:cs="Arial" w:hAnsi="Arial" w:eastAsia="Arial" w:ascii="Arial"/>
          <w:color w:val="444446"/>
          <w:spacing w:val="0"/>
          <w:w w:val="122"/>
          <w:sz w:val="17"/>
          <w:szCs w:val="17"/>
        </w:rPr>
        <w:t>:</w:t>
      </w:r>
      <w:r>
        <w:rPr>
          <w:rFonts w:cs="Arial" w:hAnsi="Arial" w:eastAsia="Arial" w:ascii="Arial"/>
          <w:color w:val="444446"/>
          <w:spacing w:val="0"/>
          <w:w w:val="122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72"/>
          <w:sz w:val="17"/>
          <w:szCs w:val="17"/>
        </w:rPr>
        <w:t>P</w:t>
      </w:r>
      <w:r>
        <w:rPr>
          <w:rFonts w:cs="Arial" w:hAnsi="Arial" w:eastAsia="Arial" w:ascii="Arial"/>
          <w:color w:val="1F1F1F"/>
          <w:spacing w:val="0"/>
          <w:w w:val="88"/>
          <w:sz w:val="17"/>
          <w:szCs w:val="17"/>
        </w:rPr>
        <w:t>E</w:t>
      </w:r>
      <w:r>
        <w:rPr>
          <w:rFonts w:cs="Arial" w:hAnsi="Arial" w:eastAsia="Arial" w:ascii="Arial"/>
          <w:color w:val="1F1F1F"/>
          <w:spacing w:val="0"/>
          <w:w w:val="93"/>
          <w:sz w:val="17"/>
          <w:szCs w:val="17"/>
        </w:rPr>
        <w:t>R</w:t>
      </w:r>
      <w:r>
        <w:rPr>
          <w:rFonts w:cs="Arial" w:hAnsi="Arial" w:eastAsia="Arial" w:ascii="Arial"/>
          <w:color w:val="2F2F2F"/>
          <w:spacing w:val="0"/>
          <w:w w:val="101"/>
          <w:sz w:val="17"/>
          <w:szCs w:val="17"/>
        </w:rPr>
        <w:t>I</w:t>
      </w:r>
      <w:r>
        <w:rPr>
          <w:rFonts w:cs="Arial" w:hAnsi="Arial" w:eastAsia="Arial" w:ascii="Arial"/>
          <w:color w:val="1F1F1F"/>
          <w:spacing w:val="0"/>
          <w:w w:val="101"/>
          <w:sz w:val="17"/>
          <w:szCs w:val="17"/>
        </w:rPr>
        <w:t>O</w:t>
      </w:r>
      <w:r>
        <w:rPr>
          <w:rFonts w:cs="Arial" w:hAnsi="Arial" w:eastAsia="Arial" w:ascii="Arial"/>
          <w:color w:val="1F1F1F"/>
          <w:spacing w:val="0"/>
          <w:w w:val="109"/>
          <w:sz w:val="17"/>
          <w:szCs w:val="17"/>
        </w:rPr>
        <w:t>D</w:t>
      </w:r>
      <w:r>
        <w:rPr>
          <w:rFonts w:cs="Arial" w:hAnsi="Arial" w:eastAsia="Arial" w:ascii="Arial"/>
          <w:color w:val="1F1F1F"/>
          <w:spacing w:val="0"/>
          <w:w w:val="98"/>
          <w:sz w:val="17"/>
          <w:szCs w:val="17"/>
        </w:rPr>
        <w:t>O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-17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D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E</w:t>
      </w:r>
      <w:r>
        <w:rPr>
          <w:rFonts w:cs="Arial" w:hAnsi="Arial" w:eastAsia="Arial" w:ascii="Arial"/>
          <w:color w:val="1F1F1F"/>
          <w:spacing w:val="-11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67"/>
          <w:sz w:val="17"/>
          <w:szCs w:val="17"/>
        </w:rPr>
        <w:t>EJ</w:t>
      </w:r>
      <w:r>
        <w:rPr>
          <w:rFonts w:cs="Arial" w:hAnsi="Arial" w:eastAsia="Arial" w:ascii="Arial"/>
          <w:color w:val="1F1F1F"/>
          <w:spacing w:val="0"/>
          <w:w w:val="93"/>
          <w:sz w:val="17"/>
          <w:szCs w:val="17"/>
        </w:rPr>
        <w:t>EC</w:t>
      </w:r>
      <w:r>
        <w:rPr>
          <w:rFonts w:cs="Arial" w:hAnsi="Arial" w:eastAsia="Arial" w:ascii="Arial"/>
          <w:color w:val="1F1F1F"/>
          <w:spacing w:val="0"/>
          <w:w w:val="101"/>
          <w:sz w:val="17"/>
          <w:szCs w:val="17"/>
        </w:rPr>
        <w:t>UC</w:t>
      </w:r>
      <w:r>
        <w:rPr>
          <w:rFonts w:cs="Arial" w:hAnsi="Arial" w:eastAsia="Arial" w:ascii="Arial"/>
          <w:color w:val="1F1F1F"/>
          <w:spacing w:val="0"/>
          <w:w w:val="112"/>
          <w:sz w:val="17"/>
          <w:szCs w:val="17"/>
        </w:rPr>
        <w:t>I</w:t>
      </w:r>
      <w:r>
        <w:rPr>
          <w:rFonts w:cs="Arial" w:hAnsi="Arial" w:eastAsia="Arial" w:ascii="Arial"/>
          <w:color w:val="1F1F1F"/>
          <w:spacing w:val="0"/>
          <w:w w:val="105"/>
          <w:sz w:val="17"/>
          <w:szCs w:val="17"/>
        </w:rPr>
        <w:t>ON</w:t>
      </w:r>
      <w:r>
        <w:rPr>
          <w:rFonts w:cs="Arial" w:hAnsi="Arial" w:eastAsia="Arial" w:ascii="Arial"/>
          <w:color w:val="1F1F1F"/>
          <w:spacing w:val="0"/>
          <w:w w:val="112"/>
          <w:sz w:val="17"/>
          <w:szCs w:val="17"/>
        </w:rPr>
        <w:t>:</w:t>
      </w:r>
      <w:r>
        <w:rPr>
          <w:rFonts w:cs="Arial" w:hAnsi="Arial" w:eastAsia="Arial" w:ascii="Arial"/>
          <w:color w:val="000000"/>
          <w:spacing w:val="0"/>
          <w:w w:val="100"/>
          <w:sz w:val="17"/>
          <w:szCs w:val="17"/>
        </w:rPr>
      </w:r>
    </w:p>
    <w:p>
      <w:pPr>
        <w:rPr>
          <w:rFonts w:cs="Arial" w:hAnsi="Arial" w:eastAsia="Arial" w:ascii="Arial"/>
          <w:sz w:val="17"/>
          <w:szCs w:val="17"/>
        </w:rPr>
        <w:jc w:val="left"/>
        <w:spacing w:before="76" w:lineRule="auto" w:line="471"/>
        <w:ind w:left="609" w:right="1237" w:hanging="106"/>
      </w:pPr>
      <w:r>
        <w:rPr>
          <w:rFonts w:cs="Arial" w:hAnsi="Arial" w:eastAsia="Arial" w:ascii="Arial"/>
          <w:b/>
          <w:color w:val="2F2F2F"/>
          <w:spacing w:val="0"/>
          <w:w w:val="95"/>
          <w:sz w:val="17"/>
          <w:szCs w:val="17"/>
        </w:rPr>
        <w:t>C</w:t>
      </w:r>
      <w:r>
        <w:rPr>
          <w:rFonts w:cs="Arial" w:hAnsi="Arial" w:eastAsia="Arial" w:ascii="Arial"/>
          <w:b/>
          <w:color w:val="2F2F2F"/>
          <w:spacing w:val="0"/>
          <w:w w:val="95"/>
          <w:sz w:val="17"/>
          <w:szCs w:val="17"/>
        </w:rPr>
        <w:t>LÁ</w:t>
      </w:r>
      <w:r>
        <w:rPr>
          <w:rFonts w:cs="Arial" w:hAnsi="Arial" w:eastAsia="Arial" w:ascii="Arial"/>
          <w:b/>
          <w:color w:val="1F1F1F"/>
          <w:spacing w:val="0"/>
          <w:w w:val="95"/>
          <w:sz w:val="17"/>
          <w:szCs w:val="17"/>
        </w:rPr>
        <w:t>U</w:t>
      </w:r>
      <w:r>
        <w:rPr>
          <w:rFonts w:cs="Arial" w:hAnsi="Arial" w:eastAsia="Arial" w:ascii="Arial"/>
          <w:b/>
          <w:color w:val="1F1F1F"/>
          <w:spacing w:val="0"/>
          <w:w w:val="95"/>
          <w:sz w:val="17"/>
          <w:szCs w:val="17"/>
        </w:rPr>
        <w:t>S</w:t>
      </w:r>
      <w:r>
        <w:rPr>
          <w:rFonts w:cs="Arial" w:hAnsi="Arial" w:eastAsia="Arial" w:ascii="Arial"/>
          <w:b/>
          <w:color w:val="2F2F2F"/>
          <w:spacing w:val="0"/>
          <w:w w:val="95"/>
          <w:sz w:val="17"/>
          <w:szCs w:val="17"/>
        </w:rPr>
        <w:t>U</w:t>
      </w:r>
      <w:r>
        <w:rPr>
          <w:rFonts w:cs="Arial" w:hAnsi="Arial" w:eastAsia="Arial" w:ascii="Arial"/>
          <w:b/>
          <w:color w:val="2F2F2F"/>
          <w:spacing w:val="0"/>
          <w:w w:val="95"/>
          <w:sz w:val="17"/>
          <w:szCs w:val="17"/>
        </w:rPr>
        <w:t>LA</w:t>
      </w:r>
      <w:r>
        <w:rPr>
          <w:rFonts w:cs="Arial" w:hAnsi="Arial" w:eastAsia="Arial" w:ascii="Arial"/>
          <w:b/>
          <w:color w:val="2F2F2F"/>
          <w:spacing w:val="14"/>
          <w:w w:val="95"/>
          <w:sz w:val="17"/>
          <w:szCs w:val="17"/>
        </w:rPr>
        <w:t> </w:t>
      </w:r>
      <w:r>
        <w:rPr>
          <w:rFonts w:cs="Arial" w:hAnsi="Arial" w:eastAsia="Arial" w:ascii="Arial"/>
          <w:b/>
          <w:color w:val="1F1F1F"/>
          <w:spacing w:val="0"/>
          <w:w w:val="76"/>
          <w:sz w:val="17"/>
          <w:szCs w:val="17"/>
        </w:rPr>
        <w:t>S</w:t>
      </w:r>
      <w:r>
        <w:rPr>
          <w:rFonts w:cs="Arial" w:hAnsi="Arial" w:eastAsia="Arial" w:ascii="Arial"/>
          <w:b/>
          <w:color w:val="2F2F2F"/>
          <w:spacing w:val="0"/>
          <w:w w:val="93"/>
          <w:sz w:val="17"/>
          <w:szCs w:val="17"/>
        </w:rPr>
        <w:t>E</w:t>
      </w:r>
      <w:r>
        <w:rPr>
          <w:rFonts w:cs="Arial" w:hAnsi="Arial" w:eastAsia="Arial" w:ascii="Arial"/>
          <w:b/>
          <w:color w:val="1F1F1F"/>
          <w:spacing w:val="0"/>
          <w:w w:val="99"/>
          <w:sz w:val="17"/>
          <w:szCs w:val="17"/>
        </w:rPr>
        <w:t>XT</w:t>
      </w:r>
      <w:r>
        <w:rPr>
          <w:rFonts w:cs="Arial" w:hAnsi="Arial" w:eastAsia="Arial" w:ascii="Arial"/>
          <w:b/>
          <w:color w:val="1F1F1F"/>
          <w:spacing w:val="0"/>
          <w:w w:val="101"/>
          <w:sz w:val="17"/>
          <w:szCs w:val="17"/>
        </w:rPr>
        <w:t>A</w:t>
      </w:r>
      <w:r>
        <w:rPr>
          <w:rFonts w:cs="Arial" w:hAnsi="Arial" w:eastAsia="Arial" w:ascii="Arial"/>
          <w:b/>
          <w:color w:val="2F2F2F"/>
          <w:spacing w:val="0"/>
          <w:w w:val="112"/>
          <w:sz w:val="17"/>
          <w:szCs w:val="17"/>
        </w:rPr>
        <w:t>.</w:t>
      </w:r>
      <w:r>
        <w:rPr>
          <w:rFonts w:cs="Arial" w:hAnsi="Arial" w:eastAsia="Arial" w:ascii="Arial"/>
          <w:b/>
          <w:color w:val="2F2F2F"/>
          <w:spacing w:val="15"/>
          <w:w w:val="100"/>
          <w:sz w:val="17"/>
          <w:szCs w:val="17"/>
        </w:rPr>
        <w:t> </w:t>
      </w:r>
      <w:r>
        <w:rPr>
          <w:rFonts w:cs="Arial" w:hAnsi="Arial" w:eastAsia="Arial" w:ascii="Arial"/>
          <w:b/>
          <w:color w:val="2F2F2F"/>
          <w:spacing w:val="0"/>
          <w:w w:val="100"/>
          <w:sz w:val="17"/>
          <w:szCs w:val="17"/>
        </w:rPr>
        <w:t>-</w:t>
      </w:r>
      <w:r>
        <w:rPr>
          <w:rFonts w:cs="Arial" w:hAnsi="Arial" w:eastAsia="Arial" w:ascii="Arial"/>
          <w:b/>
          <w:color w:val="2F2F2F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b/>
          <w:color w:val="2F2F2F"/>
          <w:spacing w:val="17"/>
          <w:w w:val="100"/>
          <w:sz w:val="17"/>
          <w:szCs w:val="17"/>
        </w:rPr>
        <w:t> </w:t>
      </w:r>
      <w:r>
        <w:rPr>
          <w:rFonts w:cs="Arial" w:hAnsi="Arial" w:eastAsia="Arial" w:ascii="Arial"/>
          <w:b/>
          <w:color w:val="1F1F1F"/>
          <w:spacing w:val="0"/>
          <w:w w:val="69"/>
          <w:sz w:val="17"/>
          <w:szCs w:val="17"/>
        </w:rPr>
        <w:t>L</w:t>
      </w:r>
      <w:r>
        <w:rPr>
          <w:rFonts w:cs="Arial" w:hAnsi="Arial" w:eastAsia="Arial" w:ascii="Arial"/>
          <w:b/>
          <w:color w:val="1F1F1F"/>
          <w:spacing w:val="0"/>
          <w:w w:val="91"/>
          <w:sz w:val="17"/>
          <w:szCs w:val="17"/>
        </w:rPr>
        <w:t>I</w:t>
      </w:r>
      <w:r>
        <w:rPr>
          <w:rFonts w:cs="Arial" w:hAnsi="Arial" w:eastAsia="Arial" w:ascii="Arial"/>
          <w:b/>
          <w:color w:val="1F1F1F"/>
          <w:spacing w:val="0"/>
          <w:w w:val="119"/>
          <w:sz w:val="17"/>
          <w:szCs w:val="17"/>
        </w:rPr>
        <w:t>Q</w:t>
      </w:r>
      <w:r>
        <w:rPr>
          <w:rFonts w:cs="Arial" w:hAnsi="Arial" w:eastAsia="Arial" w:ascii="Arial"/>
          <w:b/>
          <w:color w:val="1F1F1F"/>
          <w:spacing w:val="0"/>
          <w:w w:val="93"/>
          <w:sz w:val="17"/>
          <w:szCs w:val="17"/>
        </w:rPr>
        <w:t>U</w:t>
      </w:r>
      <w:r>
        <w:rPr>
          <w:rFonts w:cs="Arial" w:hAnsi="Arial" w:eastAsia="Arial" w:ascii="Arial"/>
          <w:b/>
          <w:color w:val="1F1F1F"/>
          <w:spacing w:val="0"/>
          <w:w w:val="112"/>
          <w:sz w:val="17"/>
          <w:szCs w:val="17"/>
        </w:rPr>
        <w:t>I</w:t>
      </w:r>
      <w:r>
        <w:rPr>
          <w:rFonts w:cs="Arial" w:hAnsi="Arial" w:eastAsia="Arial" w:ascii="Arial"/>
          <w:b/>
          <w:color w:val="1F1F1F"/>
          <w:spacing w:val="0"/>
          <w:w w:val="117"/>
          <w:sz w:val="17"/>
          <w:szCs w:val="17"/>
        </w:rPr>
        <w:t>D</w:t>
      </w:r>
      <w:r>
        <w:rPr>
          <w:rFonts w:cs="Arial" w:hAnsi="Arial" w:eastAsia="Arial" w:ascii="Arial"/>
          <w:b/>
          <w:color w:val="2F2F2F"/>
          <w:spacing w:val="0"/>
          <w:w w:val="101"/>
          <w:sz w:val="17"/>
          <w:szCs w:val="17"/>
        </w:rPr>
        <w:t>A</w:t>
      </w:r>
      <w:r>
        <w:rPr>
          <w:rFonts w:cs="Arial" w:hAnsi="Arial" w:eastAsia="Arial" w:ascii="Arial"/>
          <w:b/>
          <w:color w:val="2F2F2F"/>
          <w:spacing w:val="0"/>
          <w:w w:val="97"/>
          <w:sz w:val="17"/>
          <w:szCs w:val="17"/>
        </w:rPr>
        <w:t>C</w:t>
      </w:r>
      <w:r>
        <w:rPr>
          <w:rFonts w:cs="Arial" w:hAnsi="Arial" w:eastAsia="Arial" w:ascii="Arial"/>
          <w:b/>
          <w:color w:val="2F2F2F"/>
          <w:spacing w:val="0"/>
          <w:w w:val="81"/>
          <w:sz w:val="17"/>
          <w:szCs w:val="17"/>
        </w:rPr>
        <w:t>I</w:t>
      </w:r>
      <w:r>
        <w:rPr>
          <w:rFonts w:cs="Arial" w:hAnsi="Arial" w:eastAsia="Arial" w:ascii="Arial"/>
          <w:b/>
          <w:color w:val="2F2F2F"/>
          <w:spacing w:val="0"/>
          <w:w w:val="112"/>
          <w:sz w:val="17"/>
          <w:szCs w:val="17"/>
        </w:rPr>
        <w:t>Ó</w:t>
      </w:r>
      <w:r>
        <w:rPr>
          <w:rFonts w:cs="Arial" w:hAnsi="Arial" w:eastAsia="Arial" w:ascii="Arial"/>
          <w:b/>
          <w:color w:val="1F1F1F"/>
          <w:spacing w:val="0"/>
          <w:w w:val="101"/>
          <w:sz w:val="17"/>
          <w:szCs w:val="17"/>
        </w:rPr>
        <w:t>N</w:t>
      </w:r>
      <w:r>
        <w:rPr>
          <w:rFonts w:cs="Arial" w:hAnsi="Arial" w:eastAsia="Arial" w:ascii="Arial"/>
          <w:b/>
          <w:color w:val="1F1F1F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b/>
          <w:color w:val="1F1F1F"/>
          <w:spacing w:val="-13"/>
          <w:w w:val="100"/>
          <w:sz w:val="17"/>
          <w:szCs w:val="17"/>
        </w:rPr>
        <w:t> </w:t>
      </w:r>
      <w:r>
        <w:rPr>
          <w:rFonts w:cs="Arial" w:hAnsi="Arial" w:eastAsia="Arial" w:ascii="Arial"/>
          <w:b/>
          <w:color w:val="1F1F1F"/>
          <w:spacing w:val="0"/>
          <w:w w:val="72"/>
          <w:sz w:val="17"/>
          <w:szCs w:val="17"/>
        </w:rPr>
        <w:t>E</w:t>
      </w:r>
      <w:r>
        <w:rPr>
          <w:rFonts w:cs="Arial" w:hAnsi="Arial" w:eastAsia="Arial" w:ascii="Arial"/>
          <w:b/>
          <w:color w:val="2F2F2F"/>
          <w:spacing w:val="0"/>
          <w:w w:val="89"/>
          <w:sz w:val="17"/>
          <w:szCs w:val="17"/>
        </w:rPr>
        <w:t>C</w:t>
      </w:r>
      <w:r>
        <w:rPr>
          <w:rFonts w:cs="Arial" w:hAnsi="Arial" w:eastAsia="Arial" w:ascii="Arial"/>
          <w:b/>
          <w:color w:val="1F1F1F"/>
          <w:spacing w:val="0"/>
          <w:w w:val="105"/>
          <w:sz w:val="17"/>
          <w:szCs w:val="17"/>
        </w:rPr>
        <w:t>O</w:t>
      </w:r>
      <w:r>
        <w:rPr>
          <w:rFonts w:cs="Arial" w:hAnsi="Arial" w:eastAsia="Arial" w:ascii="Arial"/>
          <w:b/>
          <w:color w:val="1F1F1F"/>
          <w:spacing w:val="0"/>
          <w:w w:val="101"/>
          <w:sz w:val="17"/>
          <w:szCs w:val="17"/>
        </w:rPr>
        <w:t>N</w:t>
      </w:r>
      <w:r>
        <w:rPr>
          <w:rFonts w:cs="Arial" w:hAnsi="Arial" w:eastAsia="Arial" w:ascii="Arial"/>
          <w:b/>
          <w:color w:val="2F2F2F"/>
          <w:spacing w:val="0"/>
          <w:w w:val="116"/>
          <w:sz w:val="17"/>
          <w:szCs w:val="17"/>
        </w:rPr>
        <w:t>Ó</w:t>
      </w:r>
      <w:r>
        <w:rPr>
          <w:rFonts w:cs="Arial" w:hAnsi="Arial" w:eastAsia="Arial" w:ascii="Arial"/>
          <w:b/>
          <w:color w:val="1F1F1F"/>
          <w:spacing w:val="0"/>
          <w:w w:val="121"/>
          <w:sz w:val="17"/>
          <w:szCs w:val="17"/>
        </w:rPr>
        <w:t>M</w:t>
      </w:r>
      <w:r>
        <w:rPr>
          <w:rFonts w:cs="Arial" w:hAnsi="Arial" w:eastAsia="Arial" w:ascii="Arial"/>
          <w:b/>
          <w:color w:val="2F2F2F"/>
          <w:spacing w:val="0"/>
          <w:w w:val="112"/>
          <w:sz w:val="17"/>
          <w:szCs w:val="17"/>
        </w:rPr>
        <w:t>I</w:t>
      </w:r>
      <w:r>
        <w:rPr>
          <w:rFonts w:cs="Arial" w:hAnsi="Arial" w:eastAsia="Arial" w:ascii="Arial"/>
          <w:b/>
          <w:color w:val="1F1F1F"/>
          <w:spacing w:val="0"/>
          <w:w w:val="101"/>
          <w:sz w:val="17"/>
          <w:szCs w:val="17"/>
        </w:rPr>
        <w:t>C</w:t>
      </w:r>
      <w:r>
        <w:rPr>
          <w:rFonts w:cs="Arial" w:hAnsi="Arial" w:eastAsia="Arial" w:ascii="Arial"/>
          <w:b/>
          <w:color w:val="1F1F1F"/>
          <w:spacing w:val="0"/>
          <w:w w:val="105"/>
          <w:sz w:val="17"/>
          <w:szCs w:val="17"/>
        </w:rPr>
        <w:t>A</w:t>
      </w:r>
      <w:r>
        <w:rPr>
          <w:rFonts w:cs="Arial" w:hAnsi="Arial" w:eastAsia="Arial" w:ascii="Arial"/>
          <w:b/>
          <w:color w:val="2F2F2F"/>
          <w:spacing w:val="0"/>
          <w:w w:val="93"/>
          <w:sz w:val="17"/>
          <w:szCs w:val="17"/>
        </w:rPr>
        <w:t>:</w:t>
      </w:r>
      <w:r>
        <w:rPr>
          <w:rFonts w:cs="Arial" w:hAnsi="Arial" w:eastAsia="Arial" w:ascii="Arial"/>
          <w:b/>
          <w:color w:val="2F2F2F"/>
          <w:spacing w:val="0"/>
          <w:w w:val="93"/>
          <w:sz w:val="17"/>
          <w:szCs w:val="17"/>
        </w:rPr>
        <w:t> </w:t>
      </w:r>
      <w:r>
        <w:rPr>
          <w:rFonts w:cs="Arial" w:hAnsi="Arial" w:eastAsia="Arial" w:ascii="Arial"/>
          <w:b/>
          <w:color w:val="1F1F1F"/>
          <w:spacing w:val="0"/>
          <w:w w:val="100"/>
          <w:sz w:val="17"/>
          <w:szCs w:val="17"/>
        </w:rPr>
        <w:t>M</w:t>
      </w:r>
      <w:r>
        <w:rPr>
          <w:rFonts w:cs="Arial" w:hAnsi="Arial" w:eastAsia="Arial" w:ascii="Arial"/>
          <w:b/>
          <w:color w:val="1F1F1F"/>
          <w:spacing w:val="0"/>
          <w:w w:val="100"/>
          <w:sz w:val="17"/>
          <w:szCs w:val="17"/>
        </w:rPr>
        <w:t>O</w:t>
      </w:r>
      <w:r>
        <w:rPr>
          <w:rFonts w:cs="Arial" w:hAnsi="Arial" w:eastAsia="Arial" w:ascii="Arial"/>
          <w:b/>
          <w:color w:val="1F1F1F"/>
          <w:spacing w:val="0"/>
          <w:w w:val="100"/>
          <w:sz w:val="17"/>
          <w:szCs w:val="17"/>
        </w:rPr>
        <w:t>N</w:t>
      </w:r>
      <w:r>
        <w:rPr>
          <w:rFonts w:cs="Arial" w:hAnsi="Arial" w:eastAsia="Arial" w:ascii="Arial"/>
          <w:b/>
          <w:color w:val="1F1F1F"/>
          <w:spacing w:val="0"/>
          <w:w w:val="100"/>
          <w:sz w:val="17"/>
          <w:szCs w:val="17"/>
        </w:rPr>
        <w:t>T</w:t>
      </w:r>
      <w:r>
        <w:rPr>
          <w:rFonts w:cs="Arial" w:hAnsi="Arial" w:eastAsia="Arial" w:ascii="Arial"/>
          <w:b/>
          <w:color w:val="1F1F1F"/>
          <w:spacing w:val="0"/>
          <w:w w:val="100"/>
          <w:sz w:val="17"/>
          <w:szCs w:val="17"/>
        </w:rPr>
        <w:t>O</w:t>
      </w:r>
      <w:r>
        <w:rPr>
          <w:rFonts w:cs="Arial" w:hAnsi="Arial" w:eastAsia="Arial" w:ascii="Arial"/>
          <w:b/>
          <w:color w:val="1F1F1F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b/>
          <w:color w:val="1F1F1F"/>
          <w:spacing w:val="18"/>
          <w:w w:val="100"/>
          <w:sz w:val="17"/>
          <w:szCs w:val="17"/>
        </w:rPr>
        <w:t> </w:t>
      </w:r>
      <w:r>
        <w:rPr>
          <w:rFonts w:cs="Arial" w:hAnsi="Arial" w:eastAsia="Arial" w:ascii="Arial"/>
          <w:b/>
          <w:color w:val="1F1F1F"/>
          <w:spacing w:val="0"/>
          <w:w w:val="89"/>
          <w:sz w:val="17"/>
          <w:szCs w:val="17"/>
        </w:rPr>
        <w:t>D</w:t>
      </w:r>
      <w:r>
        <w:rPr>
          <w:rFonts w:cs="Arial" w:hAnsi="Arial" w:eastAsia="Arial" w:ascii="Arial"/>
          <w:b/>
          <w:color w:val="1F1F1F"/>
          <w:spacing w:val="0"/>
          <w:w w:val="89"/>
          <w:sz w:val="17"/>
          <w:szCs w:val="17"/>
        </w:rPr>
        <w:t>E</w:t>
      </w:r>
      <w:r>
        <w:rPr>
          <w:rFonts w:cs="Arial" w:hAnsi="Arial" w:eastAsia="Arial" w:ascii="Arial"/>
          <w:b/>
          <w:color w:val="1F1F1F"/>
          <w:spacing w:val="0"/>
          <w:w w:val="89"/>
          <w:sz w:val="17"/>
          <w:szCs w:val="17"/>
        </w:rPr>
        <w:t>L</w:t>
      </w:r>
      <w:r>
        <w:rPr>
          <w:rFonts w:cs="Arial" w:hAnsi="Arial" w:eastAsia="Arial" w:ascii="Arial"/>
          <w:b/>
          <w:color w:val="1F1F1F"/>
          <w:spacing w:val="18"/>
          <w:w w:val="89"/>
          <w:sz w:val="17"/>
          <w:szCs w:val="17"/>
        </w:rPr>
        <w:t> </w:t>
      </w:r>
      <w:r>
        <w:rPr>
          <w:rFonts w:cs="Arial" w:hAnsi="Arial" w:eastAsia="Arial" w:ascii="Arial"/>
          <w:b/>
          <w:color w:val="2F2F2F"/>
          <w:spacing w:val="0"/>
          <w:w w:val="82"/>
          <w:sz w:val="17"/>
          <w:szCs w:val="17"/>
        </w:rPr>
        <w:t>C</w:t>
      </w:r>
      <w:r>
        <w:rPr>
          <w:rFonts w:cs="Arial" w:hAnsi="Arial" w:eastAsia="Arial" w:ascii="Arial"/>
          <w:b/>
          <w:color w:val="1F1F1F"/>
          <w:spacing w:val="0"/>
          <w:w w:val="101"/>
          <w:sz w:val="17"/>
          <w:szCs w:val="17"/>
        </w:rPr>
        <w:t>O</w:t>
      </w:r>
      <w:r>
        <w:rPr>
          <w:rFonts w:cs="Arial" w:hAnsi="Arial" w:eastAsia="Arial" w:ascii="Arial"/>
          <w:b/>
          <w:color w:val="1F1F1F"/>
          <w:spacing w:val="0"/>
          <w:w w:val="105"/>
          <w:sz w:val="17"/>
          <w:szCs w:val="17"/>
        </w:rPr>
        <w:t>N</w:t>
      </w:r>
      <w:r>
        <w:rPr>
          <w:rFonts w:cs="Arial" w:hAnsi="Arial" w:eastAsia="Arial" w:ascii="Arial"/>
          <w:b/>
          <w:color w:val="1F1F1F"/>
          <w:spacing w:val="0"/>
          <w:w w:val="122"/>
          <w:sz w:val="17"/>
          <w:szCs w:val="17"/>
        </w:rPr>
        <w:t>V</w:t>
      </w:r>
      <w:r>
        <w:rPr>
          <w:rFonts w:cs="Arial" w:hAnsi="Arial" w:eastAsia="Arial" w:ascii="Arial"/>
          <w:b/>
          <w:color w:val="1F1F1F"/>
          <w:spacing w:val="0"/>
          <w:w w:val="80"/>
          <w:sz w:val="17"/>
          <w:szCs w:val="17"/>
        </w:rPr>
        <w:t>E</w:t>
      </w:r>
      <w:r>
        <w:rPr>
          <w:rFonts w:cs="Arial" w:hAnsi="Arial" w:eastAsia="Arial" w:ascii="Arial"/>
          <w:b/>
          <w:color w:val="1F1F1F"/>
          <w:spacing w:val="0"/>
          <w:w w:val="109"/>
          <w:sz w:val="17"/>
          <w:szCs w:val="17"/>
        </w:rPr>
        <w:t>N</w:t>
      </w:r>
      <w:r>
        <w:rPr>
          <w:rFonts w:cs="Arial" w:hAnsi="Arial" w:eastAsia="Arial" w:ascii="Arial"/>
          <w:b/>
          <w:color w:val="2F2F2F"/>
          <w:spacing w:val="0"/>
          <w:w w:val="122"/>
          <w:sz w:val="17"/>
          <w:szCs w:val="17"/>
        </w:rPr>
        <w:t>I</w:t>
      </w:r>
      <w:r>
        <w:rPr>
          <w:rFonts w:cs="Arial" w:hAnsi="Arial" w:eastAsia="Arial" w:ascii="Arial"/>
          <w:b/>
          <w:color w:val="1F1F1F"/>
          <w:spacing w:val="0"/>
          <w:w w:val="105"/>
          <w:sz w:val="17"/>
          <w:szCs w:val="17"/>
        </w:rPr>
        <w:t>O</w:t>
      </w:r>
      <w:r>
        <w:rPr>
          <w:rFonts w:cs="Arial" w:hAnsi="Arial" w:eastAsia="Arial" w:ascii="Arial"/>
          <w:b/>
          <w:color w:val="1F1F1F"/>
          <w:spacing w:val="0"/>
          <w:w w:val="93"/>
          <w:sz w:val="17"/>
          <w:szCs w:val="17"/>
        </w:rPr>
        <w:t>:</w:t>
      </w:r>
      <w:r>
        <w:rPr>
          <w:rFonts w:cs="Arial" w:hAnsi="Arial" w:eastAsia="Arial" w:ascii="Arial"/>
          <w:color w:val="000000"/>
          <w:spacing w:val="0"/>
          <w:w w:val="100"/>
          <w:sz w:val="17"/>
          <w:szCs w:val="17"/>
        </w:rPr>
      </w:r>
    </w:p>
    <w:p>
      <w:pPr>
        <w:rPr>
          <w:rFonts w:cs="Arial" w:hAnsi="Arial" w:eastAsia="Arial" w:ascii="Arial"/>
          <w:sz w:val="17"/>
          <w:szCs w:val="17"/>
        </w:rPr>
        <w:jc w:val="left"/>
        <w:spacing w:before="91" w:lineRule="auto" w:line="295"/>
        <w:ind w:left="609" w:right="-31"/>
      </w:pPr>
      <w:r>
        <w:rPr>
          <w:rFonts w:cs="Arial" w:hAnsi="Arial" w:eastAsia="Arial" w:ascii="Arial"/>
          <w:b/>
          <w:color w:val="2F2F2F"/>
          <w:w w:val="78"/>
          <w:sz w:val="17"/>
          <w:szCs w:val="17"/>
        </w:rPr>
        <w:t>C</w:t>
      </w:r>
      <w:r>
        <w:rPr>
          <w:rFonts w:cs="Arial" w:hAnsi="Arial" w:eastAsia="Arial" w:ascii="Arial"/>
          <w:b/>
          <w:color w:val="2F2F2F"/>
          <w:w w:val="108"/>
          <w:sz w:val="17"/>
          <w:szCs w:val="17"/>
        </w:rPr>
        <w:t>O</w:t>
      </w:r>
      <w:r>
        <w:rPr>
          <w:rFonts w:cs="Arial" w:hAnsi="Arial" w:eastAsia="Arial" w:ascii="Arial"/>
          <w:b/>
          <w:color w:val="2F2F2F"/>
          <w:w w:val="105"/>
          <w:sz w:val="17"/>
          <w:szCs w:val="17"/>
        </w:rPr>
        <w:t>N</w:t>
      </w:r>
      <w:r>
        <w:rPr>
          <w:rFonts w:cs="Arial" w:hAnsi="Arial" w:eastAsia="Arial" w:ascii="Arial"/>
          <w:b/>
          <w:color w:val="2F2F2F"/>
          <w:w w:val="106"/>
          <w:sz w:val="17"/>
          <w:szCs w:val="17"/>
        </w:rPr>
        <w:t>T</w:t>
      </w:r>
      <w:r>
        <w:rPr>
          <w:rFonts w:cs="Arial" w:hAnsi="Arial" w:eastAsia="Arial" w:ascii="Arial"/>
          <w:b/>
          <w:color w:val="2F2F2F"/>
          <w:w w:val="97"/>
          <w:sz w:val="17"/>
          <w:szCs w:val="17"/>
        </w:rPr>
        <w:t>RA</w:t>
      </w:r>
      <w:r>
        <w:rPr>
          <w:rFonts w:cs="Arial" w:hAnsi="Arial" w:eastAsia="Arial" w:ascii="Arial"/>
          <w:b/>
          <w:color w:val="2F2F2F"/>
          <w:w w:val="105"/>
          <w:sz w:val="17"/>
          <w:szCs w:val="17"/>
        </w:rPr>
        <w:t>P</w:t>
      </w:r>
      <w:r>
        <w:rPr>
          <w:rFonts w:cs="Arial" w:hAnsi="Arial" w:eastAsia="Arial" w:ascii="Arial"/>
          <w:b/>
          <w:color w:val="2F2F2F"/>
          <w:w w:val="97"/>
          <w:sz w:val="17"/>
          <w:szCs w:val="17"/>
        </w:rPr>
        <w:t>ART</w:t>
      </w:r>
      <w:r>
        <w:rPr>
          <w:rFonts w:cs="Arial" w:hAnsi="Arial" w:eastAsia="Arial" w:ascii="Arial"/>
          <w:b/>
          <w:color w:val="2F2F2F"/>
          <w:w w:val="88"/>
          <w:sz w:val="17"/>
          <w:szCs w:val="17"/>
        </w:rPr>
        <w:t>E</w:t>
      </w:r>
      <w:r>
        <w:rPr>
          <w:rFonts w:cs="Arial" w:hAnsi="Arial" w:eastAsia="Arial" w:ascii="Arial"/>
          <w:b/>
          <w:color w:val="2F2F2F"/>
          <w:spacing w:val="10"/>
          <w:w w:val="100"/>
          <w:sz w:val="17"/>
          <w:szCs w:val="17"/>
        </w:rPr>
        <w:t> </w:t>
      </w:r>
      <w:r>
        <w:rPr>
          <w:rFonts w:cs="Arial" w:hAnsi="Arial" w:eastAsia="Arial" w:ascii="Arial"/>
          <w:b/>
          <w:color w:val="2F2F2F"/>
          <w:spacing w:val="0"/>
          <w:w w:val="100"/>
          <w:sz w:val="17"/>
          <w:szCs w:val="17"/>
        </w:rPr>
        <w:t>U</w:t>
      </w:r>
      <w:r>
        <w:rPr>
          <w:rFonts w:cs="Arial" w:hAnsi="Arial" w:eastAsia="Arial" w:ascii="Arial"/>
          <w:b/>
          <w:color w:val="2F2F2F"/>
          <w:spacing w:val="0"/>
          <w:w w:val="100"/>
          <w:sz w:val="17"/>
          <w:szCs w:val="17"/>
        </w:rPr>
        <w:t>n</w:t>
      </w:r>
      <w:r>
        <w:rPr>
          <w:rFonts w:cs="Arial" w:hAnsi="Arial" w:eastAsia="Arial" w:ascii="Arial"/>
          <w:b/>
          <w:color w:val="2F2F2F"/>
          <w:spacing w:val="0"/>
          <w:w w:val="100"/>
          <w:sz w:val="17"/>
          <w:szCs w:val="17"/>
        </w:rPr>
        <w:t>i</w:t>
      </w:r>
      <w:r>
        <w:rPr>
          <w:rFonts w:cs="Arial" w:hAnsi="Arial" w:eastAsia="Arial" w:ascii="Arial"/>
          <w:b/>
          <w:color w:val="2F2F2F"/>
          <w:spacing w:val="0"/>
          <w:w w:val="100"/>
          <w:sz w:val="17"/>
          <w:szCs w:val="17"/>
        </w:rPr>
        <w:t>d</w:t>
      </w:r>
      <w:r>
        <w:rPr>
          <w:rFonts w:cs="Arial" w:hAnsi="Arial" w:eastAsia="Arial" w:ascii="Arial"/>
          <w:b/>
          <w:color w:val="2F2F2F"/>
          <w:spacing w:val="0"/>
          <w:w w:val="100"/>
          <w:sz w:val="17"/>
          <w:szCs w:val="17"/>
        </w:rPr>
        <w:t>a</w:t>
      </w:r>
      <w:r>
        <w:rPr>
          <w:rFonts w:cs="Arial" w:hAnsi="Arial" w:eastAsia="Arial" w:ascii="Arial"/>
          <w:b/>
          <w:color w:val="2F2F2F"/>
          <w:spacing w:val="0"/>
          <w:w w:val="100"/>
          <w:sz w:val="17"/>
          <w:szCs w:val="17"/>
        </w:rPr>
        <w:t>d</w:t>
      </w:r>
      <w:r>
        <w:rPr>
          <w:rFonts w:cs="Arial" w:hAnsi="Arial" w:eastAsia="Arial" w:ascii="Arial"/>
          <w:b/>
          <w:color w:val="2F2F2F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b/>
          <w:color w:val="2F2F2F"/>
          <w:spacing w:val="8"/>
          <w:w w:val="100"/>
          <w:sz w:val="17"/>
          <w:szCs w:val="17"/>
        </w:rPr>
        <w:t> </w:t>
      </w:r>
      <w:r>
        <w:rPr>
          <w:rFonts w:cs="Arial" w:hAnsi="Arial" w:eastAsia="Arial" w:ascii="Arial"/>
          <w:b/>
          <w:color w:val="2F2F2F"/>
          <w:spacing w:val="0"/>
          <w:w w:val="72"/>
          <w:sz w:val="17"/>
          <w:szCs w:val="17"/>
        </w:rPr>
        <w:t>E</w:t>
      </w:r>
      <w:r>
        <w:rPr>
          <w:rFonts w:cs="Arial" w:hAnsi="Arial" w:eastAsia="Arial" w:ascii="Arial"/>
          <w:b/>
          <w:color w:val="2F2F2F"/>
          <w:spacing w:val="0"/>
          <w:w w:val="101"/>
          <w:sz w:val="17"/>
          <w:szCs w:val="17"/>
        </w:rPr>
        <w:t>j</w:t>
      </w:r>
      <w:r>
        <w:rPr>
          <w:rFonts w:cs="Arial" w:hAnsi="Arial" w:eastAsia="Arial" w:ascii="Arial"/>
          <w:b/>
          <w:color w:val="2F2F2F"/>
          <w:spacing w:val="0"/>
          <w:w w:val="116"/>
          <w:sz w:val="17"/>
          <w:szCs w:val="17"/>
        </w:rPr>
        <w:t>e</w:t>
      </w:r>
      <w:r>
        <w:rPr>
          <w:rFonts w:cs="Arial" w:hAnsi="Arial" w:eastAsia="Arial" w:ascii="Arial"/>
          <w:b/>
          <w:color w:val="2F2F2F"/>
          <w:spacing w:val="0"/>
          <w:w w:val="96"/>
          <w:sz w:val="17"/>
          <w:szCs w:val="17"/>
        </w:rPr>
        <w:t>c</w:t>
      </w:r>
      <w:r>
        <w:rPr>
          <w:rFonts w:cs="Arial" w:hAnsi="Arial" w:eastAsia="Arial" w:ascii="Arial"/>
          <w:b/>
          <w:color w:val="2F2F2F"/>
          <w:spacing w:val="0"/>
          <w:w w:val="97"/>
          <w:sz w:val="17"/>
          <w:szCs w:val="17"/>
        </w:rPr>
        <w:t>u</w:t>
      </w:r>
      <w:r>
        <w:rPr>
          <w:rFonts w:cs="Arial" w:hAnsi="Arial" w:eastAsia="Arial" w:ascii="Arial"/>
          <w:b/>
          <w:color w:val="2F2F2F"/>
          <w:spacing w:val="0"/>
          <w:w w:val="144"/>
          <w:sz w:val="17"/>
          <w:szCs w:val="17"/>
        </w:rPr>
        <w:t>t</w:t>
      </w:r>
      <w:r>
        <w:rPr>
          <w:rFonts w:cs="Arial" w:hAnsi="Arial" w:eastAsia="Arial" w:ascii="Arial"/>
          <w:b/>
          <w:color w:val="2F2F2F"/>
          <w:spacing w:val="0"/>
          <w:w w:val="101"/>
          <w:sz w:val="17"/>
          <w:szCs w:val="17"/>
        </w:rPr>
        <w:t>o</w:t>
      </w:r>
      <w:r>
        <w:rPr>
          <w:rFonts w:cs="Arial" w:hAnsi="Arial" w:eastAsia="Arial" w:ascii="Arial"/>
          <w:b/>
          <w:color w:val="2F2F2F"/>
          <w:spacing w:val="0"/>
          <w:w w:val="104"/>
          <w:sz w:val="17"/>
          <w:szCs w:val="17"/>
        </w:rPr>
        <w:t>ra</w:t>
      </w:r>
      <w:r>
        <w:rPr>
          <w:rFonts w:cs="Arial" w:hAnsi="Arial" w:eastAsia="Arial" w:ascii="Arial"/>
          <w:b/>
          <w:color w:val="2F2F2F"/>
          <w:spacing w:val="20"/>
          <w:w w:val="100"/>
          <w:sz w:val="17"/>
          <w:szCs w:val="17"/>
        </w:rPr>
        <w:t> </w:t>
      </w:r>
      <w:r>
        <w:rPr>
          <w:rFonts w:cs="Arial" w:hAnsi="Arial" w:eastAsia="Arial" w:ascii="Arial"/>
          <w:b/>
          <w:color w:val="2F2F2F"/>
          <w:spacing w:val="0"/>
          <w:w w:val="100"/>
          <w:sz w:val="17"/>
          <w:szCs w:val="17"/>
        </w:rPr>
        <w:t>M</w:t>
      </w:r>
      <w:r>
        <w:rPr>
          <w:rFonts w:cs="Arial" w:hAnsi="Arial" w:eastAsia="Arial" w:ascii="Arial"/>
          <w:b/>
          <w:color w:val="2F2F2F"/>
          <w:spacing w:val="0"/>
          <w:w w:val="100"/>
          <w:sz w:val="17"/>
          <w:szCs w:val="17"/>
        </w:rPr>
        <w:t>A</w:t>
      </w:r>
      <w:r>
        <w:rPr>
          <w:rFonts w:cs="Arial" w:hAnsi="Arial" w:eastAsia="Arial" w:ascii="Arial"/>
          <w:b/>
          <w:color w:val="2F2F2F"/>
          <w:spacing w:val="0"/>
          <w:w w:val="100"/>
          <w:sz w:val="17"/>
          <w:szCs w:val="17"/>
        </w:rPr>
        <w:t>G</w:t>
      </w:r>
      <w:r>
        <w:rPr>
          <w:rFonts w:cs="Arial" w:hAnsi="Arial" w:eastAsia="Arial" w:ascii="Arial"/>
          <w:b/>
          <w:color w:val="2F2F2F"/>
          <w:spacing w:val="0"/>
          <w:w w:val="100"/>
          <w:sz w:val="17"/>
          <w:szCs w:val="17"/>
        </w:rPr>
        <w:t>A</w:t>
      </w:r>
      <w:r>
        <w:rPr>
          <w:rFonts w:cs="Arial" w:hAnsi="Arial" w:eastAsia="Arial" w:ascii="Arial"/>
          <w:b/>
          <w:color w:val="2F2F2F"/>
          <w:spacing w:val="0"/>
          <w:w w:val="100"/>
          <w:sz w:val="17"/>
          <w:szCs w:val="17"/>
        </w:rPr>
        <w:t>P</w:t>
      </w:r>
      <w:r>
        <w:rPr>
          <w:rFonts w:cs="Arial" w:hAnsi="Arial" w:eastAsia="Arial" w:ascii="Arial"/>
          <w:b/>
          <w:color w:val="2F2F2F"/>
          <w:spacing w:val="42"/>
          <w:w w:val="100"/>
          <w:sz w:val="17"/>
          <w:szCs w:val="17"/>
        </w:rPr>
        <w:t> </w:t>
      </w:r>
      <w:r>
        <w:rPr>
          <w:rFonts w:cs="Arial" w:hAnsi="Arial" w:eastAsia="Arial" w:ascii="Arial"/>
          <w:b/>
          <w:color w:val="2F2F2F"/>
          <w:spacing w:val="0"/>
          <w:w w:val="88"/>
          <w:sz w:val="17"/>
          <w:szCs w:val="17"/>
        </w:rPr>
        <w:t>P</w:t>
      </w:r>
      <w:r>
        <w:rPr>
          <w:rFonts w:cs="Arial" w:hAnsi="Arial" w:eastAsia="Arial" w:ascii="Arial"/>
          <w:b/>
          <w:color w:val="2F2F2F"/>
          <w:spacing w:val="0"/>
          <w:w w:val="89"/>
          <w:sz w:val="17"/>
          <w:szCs w:val="17"/>
        </w:rPr>
        <w:t>R</w:t>
      </w:r>
      <w:r>
        <w:rPr>
          <w:rFonts w:cs="Arial" w:hAnsi="Arial" w:eastAsia="Arial" w:ascii="Arial"/>
          <w:b/>
          <w:color w:val="2F2F2F"/>
          <w:spacing w:val="0"/>
          <w:w w:val="105"/>
          <w:sz w:val="17"/>
          <w:szCs w:val="17"/>
        </w:rPr>
        <w:t>A</w:t>
      </w:r>
      <w:r>
        <w:rPr>
          <w:rFonts w:cs="Arial" w:hAnsi="Arial" w:eastAsia="Arial" w:ascii="Arial"/>
          <w:b/>
          <w:color w:val="2F2F2F"/>
          <w:spacing w:val="0"/>
          <w:w w:val="106"/>
          <w:sz w:val="17"/>
          <w:szCs w:val="17"/>
        </w:rPr>
        <w:t>T</w:t>
      </w:r>
      <w:r>
        <w:rPr>
          <w:rFonts w:cs="Arial" w:hAnsi="Arial" w:eastAsia="Arial" w:ascii="Arial"/>
          <w:b/>
          <w:color w:val="2F2F2F"/>
          <w:spacing w:val="0"/>
          <w:w w:val="118"/>
          <w:sz w:val="17"/>
          <w:szCs w:val="17"/>
        </w:rPr>
        <w:t>-</w:t>
      </w:r>
      <w:r>
        <w:rPr>
          <w:rFonts w:cs="Arial" w:hAnsi="Arial" w:eastAsia="Arial" w:ascii="Arial"/>
          <w:b/>
          <w:color w:val="2F2F2F"/>
          <w:spacing w:val="0"/>
          <w:w w:val="122"/>
          <w:sz w:val="17"/>
          <w:szCs w:val="17"/>
        </w:rPr>
        <w:t>S</w:t>
      </w:r>
      <w:r>
        <w:rPr>
          <w:rFonts w:cs="Arial" w:hAnsi="Arial" w:eastAsia="Arial" w:ascii="Arial"/>
          <w:b/>
          <w:color w:val="2F2F2F"/>
          <w:spacing w:val="0"/>
          <w:w w:val="101"/>
          <w:sz w:val="17"/>
          <w:szCs w:val="17"/>
        </w:rPr>
        <w:t>IG</w:t>
      </w:r>
      <w:r>
        <w:rPr>
          <w:rFonts w:cs="Arial" w:hAnsi="Arial" w:eastAsia="Arial" w:ascii="Arial"/>
          <w:b/>
          <w:color w:val="2F2F2F"/>
          <w:spacing w:val="0"/>
          <w:w w:val="111"/>
          <w:sz w:val="17"/>
          <w:szCs w:val="17"/>
        </w:rPr>
        <w:t>T</w:t>
      </w:r>
      <w:r>
        <w:rPr>
          <w:rFonts w:cs="Arial" w:hAnsi="Arial" w:eastAsia="Arial" w:ascii="Arial"/>
          <w:b/>
          <w:color w:val="2F2F2F"/>
          <w:spacing w:val="0"/>
          <w:w w:val="91"/>
          <w:sz w:val="17"/>
          <w:szCs w:val="17"/>
        </w:rPr>
        <w:t>I</w:t>
      </w:r>
      <w:r>
        <w:rPr>
          <w:rFonts w:cs="Arial" w:hAnsi="Arial" w:eastAsia="Arial" w:ascii="Arial"/>
          <w:b/>
          <w:color w:val="2F2F2F"/>
          <w:spacing w:val="0"/>
          <w:w w:val="93"/>
          <w:sz w:val="17"/>
          <w:szCs w:val="17"/>
        </w:rPr>
        <w:t>E</w:t>
      </w:r>
      <w:r>
        <w:rPr>
          <w:rFonts w:cs="Arial" w:hAnsi="Arial" w:eastAsia="Arial" w:ascii="Arial"/>
          <w:b/>
          <w:color w:val="2F2F2F"/>
          <w:spacing w:val="0"/>
          <w:w w:val="97"/>
          <w:sz w:val="17"/>
          <w:szCs w:val="17"/>
        </w:rPr>
        <w:t>RRA</w:t>
      </w:r>
      <w:r>
        <w:rPr>
          <w:rFonts w:cs="Arial" w:hAnsi="Arial" w:eastAsia="Arial" w:ascii="Arial"/>
          <w:b/>
          <w:color w:val="2F2F2F"/>
          <w:spacing w:val="0"/>
          <w:w w:val="88"/>
          <w:sz w:val="17"/>
          <w:szCs w:val="17"/>
        </w:rPr>
        <w:t>S</w:t>
      </w:r>
      <w:r>
        <w:rPr>
          <w:rFonts w:cs="Arial" w:hAnsi="Arial" w:eastAsia="Arial" w:ascii="Arial"/>
          <w:b/>
          <w:color w:val="1F1F1F"/>
          <w:spacing w:val="0"/>
          <w:w w:val="112"/>
          <w:sz w:val="17"/>
          <w:szCs w:val="17"/>
        </w:rPr>
        <w:t>.</w:t>
      </w:r>
      <w:r>
        <w:rPr>
          <w:rFonts w:cs="Arial" w:hAnsi="Arial" w:eastAsia="Arial" w:ascii="Arial"/>
          <w:b/>
          <w:color w:val="2F2F2F"/>
          <w:spacing w:val="0"/>
          <w:w w:val="135"/>
          <w:sz w:val="17"/>
          <w:szCs w:val="17"/>
        </w:rPr>
        <w:t>-</w:t>
      </w:r>
      <w:r>
        <w:rPr>
          <w:rFonts w:cs="Arial" w:hAnsi="Arial" w:eastAsia="Arial" w:ascii="Arial"/>
          <w:b/>
          <w:color w:val="2F2F2F"/>
          <w:spacing w:val="0"/>
          <w:w w:val="135"/>
          <w:sz w:val="17"/>
          <w:szCs w:val="17"/>
        </w:rPr>
        <w:t> </w:t>
      </w:r>
      <w:r>
        <w:rPr>
          <w:rFonts w:cs="Arial" w:hAnsi="Arial" w:eastAsia="Arial" w:ascii="Arial"/>
          <w:b/>
          <w:color w:val="444446"/>
          <w:spacing w:val="0"/>
          <w:w w:val="108"/>
          <w:sz w:val="17"/>
          <w:szCs w:val="17"/>
        </w:rPr>
        <w:t>n</w:t>
      </w:r>
      <w:r>
        <w:rPr>
          <w:rFonts w:cs="Arial" w:hAnsi="Arial" w:eastAsia="Arial" w:ascii="Arial"/>
          <w:b/>
          <w:color w:val="2F2F2F"/>
          <w:spacing w:val="0"/>
          <w:w w:val="108"/>
          <w:sz w:val="17"/>
          <w:szCs w:val="17"/>
        </w:rPr>
        <w:t>u</w:t>
      </w:r>
      <w:r>
        <w:rPr>
          <w:rFonts w:cs="Arial" w:hAnsi="Arial" w:eastAsia="Arial" w:ascii="Arial"/>
          <w:b/>
          <w:color w:val="2F2F2F"/>
          <w:spacing w:val="0"/>
          <w:w w:val="108"/>
          <w:sz w:val="17"/>
          <w:szCs w:val="17"/>
        </w:rPr>
        <w:t>m</w:t>
      </w:r>
      <w:r>
        <w:rPr>
          <w:rFonts w:cs="Arial" w:hAnsi="Arial" w:eastAsia="Arial" w:ascii="Arial"/>
          <w:b/>
          <w:color w:val="2F2F2F"/>
          <w:spacing w:val="0"/>
          <w:w w:val="108"/>
          <w:sz w:val="17"/>
          <w:szCs w:val="17"/>
        </w:rPr>
        <w:t>e</w:t>
      </w:r>
      <w:r>
        <w:rPr>
          <w:rFonts w:cs="Arial" w:hAnsi="Arial" w:eastAsia="Arial" w:ascii="Arial"/>
          <w:b/>
          <w:color w:val="2F2F2F"/>
          <w:spacing w:val="0"/>
          <w:w w:val="108"/>
          <w:sz w:val="17"/>
          <w:szCs w:val="17"/>
        </w:rPr>
        <w:t>ra</w:t>
      </w:r>
      <w:r>
        <w:rPr>
          <w:rFonts w:cs="Arial" w:hAnsi="Arial" w:eastAsia="Arial" w:ascii="Arial"/>
          <w:b/>
          <w:color w:val="2F2F2F"/>
          <w:spacing w:val="0"/>
          <w:w w:val="108"/>
          <w:sz w:val="17"/>
          <w:szCs w:val="17"/>
        </w:rPr>
        <w:t>r</w:t>
      </w:r>
      <w:r>
        <w:rPr>
          <w:rFonts w:cs="Arial" w:hAnsi="Arial" w:eastAsia="Arial" w:ascii="Arial"/>
          <w:b/>
          <w:color w:val="2F2F2F"/>
          <w:spacing w:val="0"/>
          <w:w w:val="108"/>
          <w:sz w:val="17"/>
          <w:szCs w:val="17"/>
        </w:rPr>
        <w:t>i</w:t>
      </w:r>
      <w:r>
        <w:rPr>
          <w:rFonts w:cs="Arial" w:hAnsi="Arial" w:eastAsia="Arial" w:ascii="Arial"/>
          <w:b/>
          <w:color w:val="2F2F2F"/>
          <w:spacing w:val="0"/>
          <w:w w:val="108"/>
          <w:sz w:val="17"/>
          <w:szCs w:val="17"/>
        </w:rPr>
        <w:t>o</w:t>
      </w:r>
      <w:r>
        <w:rPr>
          <w:rFonts w:cs="Arial" w:hAnsi="Arial" w:eastAsia="Arial" w:ascii="Arial"/>
          <w:b/>
          <w:color w:val="2F2F2F"/>
          <w:spacing w:val="-1"/>
          <w:w w:val="108"/>
          <w:sz w:val="17"/>
          <w:szCs w:val="17"/>
        </w:rPr>
        <w:t> </w:t>
      </w:r>
      <w:r>
        <w:rPr>
          <w:rFonts w:cs="Times New Roman" w:hAnsi="Times New Roman" w:eastAsia="Times New Roman" w:ascii="Times New Roman"/>
          <w:b/>
          <w:color w:val="2F2F2F"/>
          <w:spacing w:val="0"/>
          <w:w w:val="100"/>
          <w:sz w:val="18"/>
          <w:szCs w:val="18"/>
        </w:rPr>
        <w:t>y</w:t>
      </w:r>
      <w:r>
        <w:rPr>
          <w:rFonts w:cs="Times New Roman" w:hAnsi="Times New Roman" w:eastAsia="Times New Roman" w:ascii="Times New Roman"/>
          <w:b/>
          <w:color w:val="2F2F2F"/>
          <w:spacing w:val="18"/>
          <w:w w:val="100"/>
          <w:sz w:val="18"/>
          <w:szCs w:val="18"/>
        </w:rPr>
        <w:t> </w:t>
      </w:r>
      <w:r>
        <w:rPr>
          <w:rFonts w:cs="Arial" w:hAnsi="Arial" w:eastAsia="Arial" w:ascii="Arial"/>
          <w:b/>
          <w:color w:val="2F2F2F"/>
          <w:spacing w:val="0"/>
          <w:w w:val="100"/>
          <w:sz w:val="17"/>
          <w:szCs w:val="17"/>
        </w:rPr>
        <w:t>es</w:t>
      </w:r>
      <w:r>
        <w:rPr>
          <w:rFonts w:cs="Arial" w:hAnsi="Arial" w:eastAsia="Arial" w:ascii="Arial"/>
          <w:b/>
          <w:color w:val="2F2F2F"/>
          <w:spacing w:val="0"/>
          <w:w w:val="100"/>
          <w:sz w:val="17"/>
          <w:szCs w:val="17"/>
        </w:rPr>
        <w:t>p</w:t>
      </w:r>
      <w:r>
        <w:rPr>
          <w:rFonts w:cs="Arial" w:hAnsi="Arial" w:eastAsia="Arial" w:ascii="Arial"/>
          <w:b/>
          <w:color w:val="2F2F2F"/>
          <w:spacing w:val="0"/>
          <w:w w:val="100"/>
          <w:sz w:val="17"/>
          <w:szCs w:val="17"/>
        </w:rPr>
        <w:t>e</w:t>
      </w:r>
      <w:r>
        <w:rPr>
          <w:rFonts w:cs="Arial" w:hAnsi="Arial" w:eastAsia="Arial" w:ascii="Arial"/>
          <w:b/>
          <w:color w:val="2F2F2F"/>
          <w:spacing w:val="0"/>
          <w:w w:val="100"/>
          <w:sz w:val="17"/>
          <w:szCs w:val="17"/>
        </w:rPr>
        <w:t>c</w:t>
      </w:r>
      <w:r>
        <w:rPr>
          <w:rFonts w:cs="Arial" w:hAnsi="Arial" w:eastAsia="Arial" w:ascii="Arial"/>
          <w:b/>
          <w:color w:val="2F2F2F"/>
          <w:spacing w:val="0"/>
          <w:w w:val="100"/>
          <w:sz w:val="17"/>
          <w:szCs w:val="17"/>
        </w:rPr>
        <w:t>i</w:t>
      </w:r>
      <w:r>
        <w:rPr>
          <w:rFonts w:cs="Arial" w:hAnsi="Arial" w:eastAsia="Arial" w:ascii="Arial"/>
          <w:b/>
          <w:color w:val="2F2F2F"/>
          <w:spacing w:val="0"/>
          <w:w w:val="100"/>
          <w:sz w:val="17"/>
          <w:szCs w:val="17"/>
        </w:rPr>
        <w:t>e</w:t>
      </w:r>
      <w:r>
        <w:rPr>
          <w:rFonts w:cs="Arial" w:hAnsi="Arial" w:eastAsia="Arial" w:ascii="Arial"/>
          <w:b/>
          <w:color w:val="2F2F2F"/>
          <w:spacing w:val="12"/>
          <w:w w:val="100"/>
          <w:sz w:val="17"/>
          <w:szCs w:val="17"/>
        </w:rPr>
        <w:t> </w:t>
      </w:r>
      <w:r>
        <w:rPr>
          <w:rFonts w:cs="Arial" w:hAnsi="Arial" w:eastAsia="Arial" w:ascii="Arial"/>
          <w:b/>
          <w:color w:val="2F2F2F"/>
          <w:spacing w:val="0"/>
          <w:w w:val="92"/>
          <w:sz w:val="17"/>
          <w:szCs w:val="17"/>
        </w:rPr>
        <w:t>h</w:t>
      </w:r>
      <w:r>
        <w:rPr>
          <w:rFonts w:cs="Arial" w:hAnsi="Arial" w:eastAsia="Arial" w:ascii="Arial"/>
          <w:b/>
          <w:color w:val="2F2F2F"/>
          <w:spacing w:val="0"/>
          <w:w w:val="106"/>
          <w:sz w:val="17"/>
          <w:szCs w:val="17"/>
        </w:rPr>
        <w:t>a</w:t>
      </w:r>
      <w:r>
        <w:rPr>
          <w:rFonts w:cs="Arial" w:hAnsi="Arial" w:eastAsia="Arial" w:ascii="Arial"/>
          <w:b/>
          <w:color w:val="2F2F2F"/>
          <w:spacing w:val="0"/>
          <w:w w:val="96"/>
          <w:sz w:val="17"/>
          <w:szCs w:val="17"/>
        </w:rPr>
        <w:t>s</w:t>
      </w:r>
      <w:r>
        <w:rPr>
          <w:rFonts w:cs="Arial" w:hAnsi="Arial" w:eastAsia="Arial" w:ascii="Arial"/>
          <w:b/>
          <w:color w:val="2F2F2F"/>
          <w:spacing w:val="0"/>
          <w:w w:val="127"/>
          <w:sz w:val="17"/>
          <w:szCs w:val="17"/>
        </w:rPr>
        <w:t>t</w:t>
      </w:r>
      <w:r>
        <w:rPr>
          <w:rFonts w:cs="Arial" w:hAnsi="Arial" w:eastAsia="Arial" w:ascii="Arial"/>
          <w:b/>
          <w:color w:val="2F2F2F"/>
          <w:spacing w:val="0"/>
          <w:w w:val="101"/>
          <w:sz w:val="17"/>
          <w:szCs w:val="17"/>
        </w:rPr>
        <w:t>a</w:t>
      </w:r>
      <w:r>
        <w:rPr>
          <w:rFonts w:cs="Arial" w:hAnsi="Arial" w:eastAsia="Arial" w:ascii="Arial"/>
          <w:b/>
          <w:color w:val="444446"/>
          <w:spacing w:val="0"/>
          <w:w w:val="101"/>
          <w:sz w:val="17"/>
          <w:szCs w:val="17"/>
        </w:rPr>
        <w:t>:</w:t>
      </w:r>
      <w:r>
        <w:rPr>
          <w:rFonts w:cs="Arial" w:hAnsi="Arial" w:eastAsia="Arial" w:ascii="Arial"/>
          <w:color w:val="000000"/>
          <w:spacing w:val="0"/>
          <w:w w:val="100"/>
          <w:sz w:val="17"/>
          <w:szCs w:val="17"/>
        </w:rPr>
      </w:r>
    </w:p>
    <w:p>
      <w:pPr>
        <w:rPr>
          <w:sz w:val="26"/>
          <w:szCs w:val="26"/>
        </w:rPr>
        <w:jc w:val="left"/>
        <w:spacing w:before="13" w:lineRule="exact" w:line="260"/>
      </w:pPr>
      <w:r>
        <w:rPr>
          <w:sz w:val="26"/>
          <w:szCs w:val="26"/>
        </w:rPr>
      </w:r>
    </w:p>
    <w:p>
      <w:pPr>
        <w:rPr>
          <w:rFonts w:cs="Arial" w:hAnsi="Arial" w:eastAsia="Arial" w:ascii="Arial"/>
          <w:sz w:val="17"/>
          <w:szCs w:val="17"/>
        </w:rPr>
        <w:jc w:val="left"/>
        <w:ind w:left="609"/>
      </w:pPr>
      <w:r>
        <w:rPr>
          <w:rFonts w:cs="Arial" w:hAnsi="Arial" w:eastAsia="Arial" w:ascii="Arial"/>
          <w:b/>
          <w:color w:val="2F2F2F"/>
          <w:w w:val="78"/>
          <w:sz w:val="17"/>
          <w:szCs w:val="17"/>
        </w:rPr>
        <w:t>C</w:t>
      </w:r>
      <w:r>
        <w:rPr>
          <w:rFonts w:cs="Arial" w:hAnsi="Arial" w:eastAsia="Arial" w:ascii="Arial"/>
          <w:b/>
          <w:color w:val="1F1F1F"/>
          <w:w w:val="105"/>
          <w:sz w:val="17"/>
          <w:szCs w:val="17"/>
        </w:rPr>
        <w:t>ON</w:t>
      </w:r>
      <w:r>
        <w:rPr>
          <w:rFonts w:cs="Arial" w:hAnsi="Arial" w:eastAsia="Arial" w:ascii="Arial"/>
          <w:b/>
          <w:color w:val="1F1F1F"/>
          <w:w w:val="111"/>
          <w:sz w:val="17"/>
          <w:szCs w:val="17"/>
        </w:rPr>
        <w:t>T</w:t>
      </w:r>
      <w:r>
        <w:rPr>
          <w:rFonts w:cs="Arial" w:hAnsi="Arial" w:eastAsia="Arial" w:ascii="Arial"/>
          <w:b/>
          <w:color w:val="1F1F1F"/>
          <w:w w:val="93"/>
          <w:sz w:val="17"/>
          <w:szCs w:val="17"/>
        </w:rPr>
        <w:t>R</w:t>
      </w:r>
      <w:r>
        <w:rPr>
          <w:rFonts w:cs="Arial" w:hAnsi="Arial" w:eastAsia="Arial" w:ascii="Arial"/>
          <w:b/>
          <w:color w:val="1F1F1F"/>
          <w:w w:val="101"/>
          <w:sz w:val="17"/>
          <w:szCs w:val="17"/>
        </w:rPr>
        <w:t>AP</w:t>
      </w:r>
      <w:r>
        <w:rPr>
          <w:rFonts w:cs="Arial" w:hAnsi="Arial" w:eastAsia="Arial" w:ascii="Arial"/>
          <w:b/>
          <w:color w:val="1F1F1F"/>
          <w:w w:val="97"/>
          <w:sz w:val="17"/>
          <w:szCs w:val="17"/>
        </w:rPr>
        <w:t>AR</w:t>
      </w:r>
      <w:r>
        <w:rPr>
          <w:rFonts w:cs="Arial" w:hAnsi="Arial" w:eastAsia="Arial" w:ascii="Arial"/>
          <w:b/>
          <w:color w:val="1F1F1F"/>
          <w:w w:val="101"/>
          <w:sz w:val="17"/>
          <w:szCs w:val="17"/>
        </w:rPr>
        <w:t>T</w:t>
      </w:r>
      <w:r>
        <w:rPr>
          <w:rFonts w:cs="Arial" w:hAnsi="Arial" w:eastAsia="Arial" w:ascii="Arial"/>
          <w:b/>
          <w:color w:val="1F1F1F"/>
          <w:w w:val="84"/>
          <w:sz w:val="17"/>
          <w:szCs w:val="17"/>
        </w:rPr>
        <w:t>E</w:t>
      </w:r>
      <w:r>
        <w:rPr>
          <w:rFonts w:cs="Arial" w:hAnsi="Arial" w:eastAsia="Arial" w:ascii="Arial"/>
          <w:b/>
          <w:color w:val="1F1F1F"/>
          <w:spacing w:val="10"/>
          <w:w w:val="100"/>
          <w:sz w:val="17"/>
          <w:szCs w:val="17"/>
        </w:rPr>
        <w:t> </w:t>
      </w:r>
      <w:r>
        <w:rPr>
          <w:rFonts w:cs="Arial" w:hAnsi="Arial" w:eastAsia="Arial" w:ascii="Arial"/>
          <w:b/>
          <w:color w:val="1F1F1F"/>
          <w:spacing w:val="0"/>
          <w:w w:val="100"/>
          <w:sz w:val="17"/>
          <w:szCs w:val="17"/>
        </w:rPr>
        <w:t>G</w:t>
      </w:r>
      <w:r>
        <w:rPr>
          <w:rFonts w:cs="Arial" w:hAnsi="Arial" w:eastAsia="Arial" w:ascii="Arial"/>
          <w:b/>
          <w:color w:val="1F1F1F"/>
          <w:spacing w:val="0"/>
          <w:w w:val="100"/>
          <w:sz w:val="17"/>
          <w:szCs w:val="17"/>
        </w:rPr>
        <w:t>A</w:t>
      </w:r>
      <w:r>
        <w:rPr>
          <w:rFonts w:cs="Arial" w:hAnsi="Arial" w:eastAsia="Arial" w:ascii="Arial"/>
          <w:b/>
          <w:color w:val="1F1F1F"/>
          <w:spacing w:val="0"/>
          <w:w w:val="100"/>
          <w:sz w:val="17"/>
          <w:szCs w:val="17"/>
        </w:rPr>
        <w:t>D</w:t>
      </w:r>
      <w:r>
        <w:rPr>
          <w:rFonts w:cs="Arial" w:hAnsi="Arial" w:eastAsia="Arial" w:ascii="Arial"/>
          <w:b/>
          <w:color w:val="1F1F1F"/>
          <w:spacing w:val="0"/>
          <w:w w:val="100"/>
          <w:sz w:val="17"/>
          <w:szCs w:val="17"/>
        </w:rPr>
        <w:t>M</w:t>
      </w:r>
      <w:r>
        <w:rPr>
          <w:rFonts w:cs="Arial" w:hAnsi="Arial" w:eastAsia="Arial" w:ascii="Arial"/>
          <w:b/>
          <w:color w:val="1F1F1F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b/>
          <w:color w:val="1F1F1F"/>
          <w:spacing w:val="8"/>
          <w:w w:val="100"/>
          <w:sz w:val="17"/>
          <w:szCs w:val="17"/>
        </w:rPr>
        <w:t> </w:t>
      </w:r>
      <w:r>
        <w:rPr>
          <w:rFonts w:cs="Arial" w:hAnsi="Arial" w:eastAsia="Arial" w:ascii="Arial"/>
          <w:b/>
          <w:color w:val="1F1F1F"/>
          <w:spacing w:val="0"/>
          <w:w w:val="100"/>
          <w:sz w:val="17"/>
          <w:szCs w:val="17"/>
        </w:rPr>
        <w:t>d</w:t>
      </w:r>
      <w:r>
        <w:rPr>
          <w:rFonts w:cs="Arial" w:hAnsi="Arial" w:eastAsia="Arial" w:ascii="Arial"/>
          <w:b/>
          <w:color w:val="1F1F1F"/>
          <w:spacing w:val="0"/>
          <w:w w:val="100"/>
          <w:sz w:val="17"/>
          <w:szCs w:val="17"/>
        </w:rPr>
        <w:t>e</w:t>
      </w:r>
      <w:r>
        <w:rPr>
          <w:rFonts w:cs="Arial" w:hAnsi="Arial" w:eastAsia="Arial" w:ascii="Arial"/>
          <w:b/>
          <w:color w:val="1F1F1F"/>
          <w:spacing w:val="22"/>
          <w:w w:val="100"/>
          <w:sz w:val="17"/>
          <w:szCs w:val="17"/>
        </w:rPr>
        <w:t> </w:t>
      </w:r>
      <w:r>
        <w:rPr>
          <w:rFonts w:cs="Arial" w:hAnsi="Arial" w:eastAsia="Arial" w:ascii="Arial"/>
          <w:b/>
          <w:color w:val="1F1F1F"/>
          <w:spacing w:val="0"/>
          <w:w w:val="80"/>
          <w:sz w:val="17"/>
          <w:szCs w:val="17"/>
        </w:rPr>
        <w:t>P</w:t>
      </w:r>
      <w:r>
        <w:rPr>
          <w:rFonts w:cs="Arial" w:hAnsi="Arial" w:eastAsia="Arial" w:ascii="Arial"/>
          <w:b/>
          <w:color w:val="1F1F1F"/>
          <w:spacing w:val="0"/>
          <w:w w:val="101"/>
          <w:sz w:val="17"/>
          <w:szCs w:val="17"/>
        </w:rPr>
        <w:t>a</w:t>
      </w:r>
      <w:r>
        <w:rPr>
          <w:rFonts w:cs="Arial" w:hAnsi="Arial" w:eastAsia="Arial" w:ascii="Arial"/>
          <w:b/>
          <w:color w:val="1F1F1F"/>
          <w:spacing w:val="0"/>
          <w:w w:val="112"/>
          <w:sz w:val="17"/>
          <w:szCs w:val="17"/>
        </w:rPr>
        <w:t>l</w:t>
      </w:r>
      <w:r>
        <w:rPr>
          <w:rFonts w:cs="Arial" w:hAnsi="Arial" w:eastAsia="Arial" w:ascii="Arial"/>
          <w:b/>
          <w:color w:val="1F1F1F"/>
          <w:spacing w:val="0"/>
          <w:w w:val="116"/>
          <w:sz w:val="17"/>
          <w:szCs w:val="17"/>
        </w:rPr>
        <w:t>e</w:t>
      </w:r>
      <w:r>
        <w:rPr>
          <w:rFonts w:cs="Arial" w:hAnsi="Arial" w:eastAsia="Arial" w:ascii="Arial"/>
          <w:b/>
          <w:color w:val="1F1F1F"/>
          <w:spacing w:val="0"/>
          <w:w w:val="97"/>
          <w:sz w:val="17"/>
          <w:szCs w:val="17"/>
        </w:rPr>
        <w:t>n</w:t>
      </w:r>
      <w:r>
        <w:rPr>
          <w:rFonts w:cs="Arial" w:hAnsi="Arial" w:eastAsia="Arial" w:ascii="Arial"/>
          <w:b/>
          <w:color w:val="1F1F1F"/>
          <w:spacing w:val="0"/>
          <w:w w:val="111"/>
          <w:sz w:val="17"/>
          <w:szCs w:val="17"/>
        </w:rPr>
        <w:t>que</w:t>
      </w:r>
      <w:r>
        <w:rPr>
          <w:rFonts w:cs="Arial" w:hAnsi="Arial" w:eastAsia="Arial" w:ascii="Arial"/>
          <w:b/>
          <w:color w:val="1F1F1F"/>
          <w:spacing w:val="15"/>
          <w:w w:val="100"/>
          <w:sz w:val="17"/>
          <w:szCs w:val="17"/>
        </w:rPr>
        <w:t> </w:t>
      </w:r>
      <w:r>
        <w:rPr>
          <w:rFonts w:cs="Arial" w:hAnsi="Arial" w:eastAsia="Arial" w:ascii="Arial"/>
          <w:b/>
          <w:color w:val="1F1F1F"/>
          <w:spacing w:val="0"/>
          <w:w w:val="100"/>
          <w:sz w:val="17"/>
          <w:szCs w:val="17"/>
        </w:rPr>
        <w:t>e</w:t>
      </w:r>
      <w:r>
        <w:rPr>
          <w:rFonts w:cs="Arial" w:hAnsi="Arial" w:eastAsia="Arial" w:ascii="Arial"/>
          <w:b/>
          <w:color w:val="1F1F1F"/>
          <w:spacing w:val="0"/>
          <w:w w:val="100"/>
          <w:sz w:val="17"/>
          <w:szCs w:val="17"/>
        </w:rPr>
        <w:t>l</w:t>
      </w:r>
      <w:r>
        <w:rPr>
          <w:rFonts w:cs="Arial" w:hAnsi="Arial" w:eastAsia="Arial" w:ascii="Arial"/>
          <w:b/>
          <w:color w:val="1F1F1F"/>
          <w:spacing w:val="12"/>
          <w:w w:val="100"/>
          <w:sz w:val="17"/>
          <w:szCs w:val="17"/>
        </w:rPr>
        <w:t> </w:t>
      </w:r>
      <w:r>
        <w:rPr>
          <w:rFonts w:cs="Arial" w:hAnsi="Arial" w:eastAsia="Arial" w:ascii="Arial"/>
          <w:b/>
          <w:color w:val="1F1F1F"/>
          <w:spacing w:val="0"/>
          <w:w w:val="100"/>
          <w:sz w:val="17"/>
          <w:szCs w:val="17"/>
        </w:rPr>
        <w:t>v</w:t>
      </w:r>
      <w:r>
        <w:rPr>
          <w:rFonts w:cs="Arial" w:hAnsi="Arial" w:eastAsia="Arial" w:ascii="Arial"/>
          <w:b/>
          <w:color w:val="1F1F1F"/>
          <w:spacing w:val="0"/>
          <w:w w:val="100"/>
          <w:sz w:val="17"/>
          <w:szCs w:val="17"/>
        </w:rPr>
        <w:t>a</w:t>
      </w:r>
      <w:r>
        <w:rPr>
          <w:rFonts w:cs="Arial" w:hAnsi="Arial" w:eastAsia="Arial" w:ascii="Arial"/>
          <w:b/>
          <w:color w:val="1F1F1F"/>
          <w:spacing w:val="0"/>
          <w:w w:val="100"/>
          <w:sz w:val="17"/>
          <w:szCs w:val="17"/>
        </w:rPr>
        <w:t>l</w:t>
      </w:r>
      <w:r>
        <w:rPr>
          <w:rFonts w:cs="Arial" w:hAnsi="Arial" w:eastAsia="Arial" w:ascii="Arial"/>
          <w:b/>
          <w:color w:val="1F1F1F"/>
          <w:spacing w:val="0"/>
          <w:w w:val="100"/>
          <w:sz w:val="17"/>
          <w:szCs w:val="17"/>
        </w:rPr>
        <w:t>o</w:t>
      </w:r>
      <w:r>
        <w:rPr>
          <w:rFonts w:cs="Arial" w:hAnsi="Arial" w:eastAsia="Arial" w:ascii="Arial"/>
          <w:b/>
          <w:color w:val="1F1F1F"/>
          <w:spacing w:val="0"/>
          <w:w w:val="100"/>
          <w:sz w:val="17"/>
          <w:szCs w:val="17"/>
        </w:rPr>
        <w:t>r</w:t>
      </w:r>
      <w:r>
        <w:rPr>
          <w:rFonts w:cs="Arial" w:hAnsi="Arial" w:eastAsia="Arial" w:ascii="Arial"/>
          <w:b/>
          <w:color w:val="1F1F1F"/>
          <w:spacing w:val="34"/>
          <w:w w:val="100"/>
          <w:sz w:val="17"/>
          <w:szCs w:val="17"/>
        </w:rPr>
        <w:t> </w:t>
      </w:r>
      <w:r>
        <w:rPr>
          <w:rFonts w:cs="Arial" w:hAnsi="Arial" w:eastAsia="Arial" w:ascii="Arial"/>
          <w:b/>
          <w:color w:val="1F1F1F"/>
          <w:spacing w:val="0"/>
          <w:w w:val="100"/>
          <w:sz w:val="17"/>
          <w:szCs w:val="17"/>
        </w:rPr>
        <w:t>d</w:t>
      </w:r>
      <w:r>
        <w:rPr>
          <w:rFonts w:cs="Arial" w:hAnsi="Arial" w:eastAsia="Arial" w:ascii="Arial"/>
          <w:b/>
          <w:color w:val="1F1F1F"/>
          <w:spacing w:val="0"/>
          <w:w w:val="100"/>
          <w:sz w:val="17"/>
          <w:szCs w:val="17"/>
        </w:rPr>
        <w:t>e</w:t>
      </w:r>
      <w:r>
        <w:rPr>
          <w:rFonts w:cs="Arial" w:hAnsi="Arial" w:eastAsia="Arial" w:ascii="Arial"/>
          <w:b/>
          <w:color w:val="1F1F1F"/>
          <w:spacing w:val="0"/>
          <w:w w:val="100"/>
          <w:sz w:val="17"/>
          <w:szCs w:val="17"/>
        </w:rPr>
        <w:t>:</w:t>
      </w:r>
      <w:r>
        <w:rPr>
          <w:rFonts w:cs="Arial" w:hAnsi="Arial" w:eastAsia="Arial" w:ascii="Arial"/>
          <w:color w:val="000000"/>
          <w:spacing w:val="0"/>
          <w:w w:val="100"/>
          <w:sz w:val="17"/>
          <w:szCs w:val="17"/>
        </w:rPr>
      </w:r>
    </w:p>
    <w:p>
      <w:pPr>
        <w:rPr>
          <w:rFonts w:cs="Arial" w:hAnsi="Arial" w:eastAsia="Arial" w:ascii="Arial"/>
          <w:sz w:val="17"/>
          <w:szCs w:val="17"/>
        </w:rPr>
        <w:jc w:val="left"/>
        <w:spacing w:before="43"/>
      </w:pPr>
      <w:r>
        <w:br w:type="column"/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4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3</w:t>
      </w:r>
      <w:r>
        <w:rPr>
          <w:rFonts w:cs="Arial" w:hAnsi="Arial" w:eastAsia="Arial" w:ascii="Arial"/>
          <w:color w:val="1F1F1F"/>
          <w:spacing w:val="32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94"/>
          <w:sz w:val="17"/>
          <w:szCs w:val="17"/>
        </w:rPr>
        <w:t>m</w:t>
      </w:r>
      <w:r>
        <w:rPr>
          <w:rFonts w:cs="Arial" w:hAnsi="Arial" w:eastAsia="Arial" w:ascii="Arial"/>
          <w:color w:val="1F1F1F"/>
          <w:spacing w:val="0"/>
          <w:w w:val="116"/>
          <w:sz w:val="17"/>
          <w:szCs w:val="17"/>
        </w:rPr>
        <w:t>e</w:t>
      </w:r>
      <w:r>
        <w:rPr>
          <w:rFonts w:cs="Arial" w:hAnsi="Arial" w:eastAsia="Arial" w:ascii="Arial"/>
          <w:color w:val="1F1F1F"/>
          <w:spacing w:val="0"/>
          <w:w w:val="101"/>
          <w:sz w:val="17"/>
          <w:szCs w:val="17"/>
        </w:rPr>
        <w:t>s</w:t>
      </w:r>
      <w:r>
        <w:rPr>
          <w:rFonts w:cs="Arial" w:hAnsi="Arial" w:eastAsia="Arial" w:ascii="Arial"/>
          <w:color w:val="1F1F1F"/>
          <w:spacing w:val="0"/>
          <w:w w:val="106"/>
          <w:sz w:val="17"/>
          <w:szCs w:val="17"/>
        </w:rPr>
        <w:t>e</w:t>
      </w:r>
      <w:r>
        <w:rPr>
          <w:rFonts w:cs="Arial" w:hAnsi="Arial" w:eastAsia="Arial" w:ascii="Arial"/>
          <w:color w:val="1F1F1F"/>
          <w:spacing w:val="0"/>
          <w:w w:val="101"/>
          <w:sz w:val="17"/>
          <w:szCs w:val="17"/>
        </w:rPr>
        <w:t>s</w:t>
      </w:r>
      <w:r>
        <w:rPr>
          <w:rFonts w:cs="Arial" w:hAnsi="Arial" w:eastAsia="Arial" w:ascii="Arial"/>
          <w:color w:val="000000"/>
          <w:spacing w:val="0"/>
          <w:w w:val="100"/>
          <w:sz w:val="17"/>
          <w:szCs w:val="17"/>
        </w:rPr>
      </w:r>
    </w:p>
    <w:p>
      <w:pPr>
        <w:rPr>
          <w:sz w:val="12"/>
          <w:szCs w:val="12"/>
        </w:rPr>
        <w:jc w:val="left"/>
        <w:spacing w:before="9" w:lineRule="exact" w:line="120"/>
      </w:pPr>
      <w:r>
        <w:rPr>
          <w:sz w:val="12"/>
          <w:szCs w:val="12"/>
        </w:rPr>
      </w:r>
    </w:p>
    <w:p>
      <w:pPr>
        <w:rPr>
          <w:rFonts w:cs="Times New Roman" w:hAnsi="Times New Roman" w:eastAsia="Times New Roman" w:ascii="Times New Roman"/>
          <w:sz w:val="26"/>
          <w:szCs w:val="26"/>
        </w:rPr>
        <w:jc w:val="left"/>
        <w:ind w:left="14"/>
      </w:pPr>
      <w:r>
        <w:rPr>
          <w:rFonts w:cs="Times New Roman" w:hAnsi="Times New Roman" w:eastAsia="Times New Roman" w:ascii="Times New Roman"/>
          <w:color w:val="1F1F1F"/>
          <w:spacing w:val="0"/>
          <w:w w:val="73"/>
          <w:sz w:val="26"/>
          <w:szCs w:val="26"/>
        </w:rPr>
        <w:t>o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26"/>
          <w:szCs w:val="26"/>
        </w:rPr>
      </w:r>
    </w:p>
    <w:p>
      <w:pPr>
        <w:rPr>
          <w:sz w:val="20"/>
          <w:szCs w:val="20"/>
        </w:rPr>
        <w:jc w:val="left"/>
        <w:spacing w:before="7" w:lineRule="exact" w:line="200"/>
      </w:pPr>
      <w:r>
        <w:rPr>
          <w:sz w:val="20"/>
          <w:szCs w:val="20"/>
        </w:rPr>
      </w:r>
    </w:p>
    <w:p>
      <w:pPr>
        <w:rPr>
          <w:rFonts w:cs="Arial" w:hAnsi="Arial" w:eastAsia="Arial" w:ascii="Arial"/>
          <w:sz w:val="17"/>
          <w:szCs w:val="17"/>
        </w:rPr>
        <w:jc w:val="left"/>
        <w:spacing w:lineRule="auto" w:line="330"/>
        <w:ind w:left="19" w:right="79" w:firstLine="10"/>
      </w:pPr>
      <w:r>
        <w:rPr>
          <w:rFonts w:cs="Arial" w:hAnsi="Arial" w:eastAsia="Arial" w:ascii="Arial"/>
          <w:color w:val="1F1F1F"/>
          <w:w w:val="101"/>
          <w:sz w:val="17"/>
          <w:szCs w:val="17"/>
        </w:rPr>
        <w:t>M</w:t>
      </w:r>
      <w:r>
        <w:rPr>
          <w:rFonts w:cs="Arial" w:hAnsi="Arial" w:eastAsia="Arial" w:ascii="Arial"/>
          <w:color w:val="1F1F1F"/>
          <w:w w:val="127"/>
          <w:sz w:val="17"/>
          <w:szCs w:val="17"/>
        </w:rPr>
        <w:t>i</w:t>
      </w:r>
      <w:r>
        <w:rPr>
          <w:rFonts w:cs="Arial" w:hAnsi="Arial" w:eastAsia="Arial" w:ascii="Arial"/>
          <w:color w:val="2F2F2F"/>
          <w:w w:val="116"/>
          <w:sz w:val="17"/>
          <w:szCs w:val="17"/>
        </w:rPr>
        <w:t>e</w:t>
      </w:r>
      <w:r>
        <w:rPr>
          <w:rFonts w:cs="Arial" w:hAnsi="Arial" w:eastAsia="Arial" w:ascii="Arial"/>
          <w:color w:val="1F1F1F"/>
          <w:w w:val="106"/>
          <w:sz w:val="17"/>
          <w:szCs w:val="17"/>
        </w:rPr>
        <w:t>n</w:t>
      </w:r>
      <w:r>
        <w:rPr>
          <w:rFonts w:cs="Arial" w:hAnsi="Arial" w:eastAsia="Arial" w:ascii="Arial"/>
          <w:color w:val="1F1F1F"/>
          <w:w w:val="183"/>
          <w:sz w:val="17"/>
          <w:szCs w:val="17"/>
        </w:rPr>
        <w:t>t</w:t>
      </w:r>
      <w:r>
        <w:rPr>
          <w:rFonts w:cs="Arial" w:hAnsi="Arial" w:eastAsia="Arial" w:ascii="Arial"/>
          <w:color w:val="2F2F2F"/>
          <w:w w:val="127"/>
          <w:sz w:val="17"/>
          <w:szCs w:val="17"/>
        </w:rPr>
        <w:t>r</w:t>
      </w:r>
      <w:r>
        <w:rPr>
          <w:rFonts w:cs="Arial" w:hAnsi="Arial" w:eastAsia="Arial" w:ascii="Arial"/>
          <w:color w:val="1F1F1F"/>
          <w:w w:val="91"/>
          <w:sz w:val="17"/>
          <w:szCs w:val="17"/>
        </w:rPr>
        <w:t>a</w:t>
      </w:r>
      <w:r>
        <w:rPr>
          <w:rFonts w:cs="Arial" w:hAnsi="Arial" w:eastAsia="Arial" w:ascii="Arial"/>
          <w:color w:val="1F1F1F"/>
          <w:w w:val="101"/>
          <w:sz w:val="17"/>
          <w:szCs w:val="17"/>
        </w:rPr>
        <w:t>s</w:t>
      </w:r>
      <w:r>
        <w:rPr>
          <w:rFonts w:cs="Arial" w:hAnsi="Arial" w:eastAsia="Arial" w:ascii="Arial"/>
          <w:color w:val="1F1F1F"/>
          <w:spacing w:val="2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73"/>
          <w:sz w:val="17"/>
          <w:szCs w:val="17"/>
        </w:rPr>
        <w:t>s</w:t>
      </w:r>
      <w:r>
        <w:rPr>
          <w:rFonts w:cs="Arial" w:hAnsi="Arial" w:eastAsia="Arial" w:ascii="Arial"/>
          <w:color w:val="2F2F2F"/>
          <w:spacing w:val="0"/>
          <w:w w:val="106"/>
          <w:sz w:val="17"/>
          <w:szCs w:val="17"/>
        </w:rPr>
        <w:t>e</w:t>
      </w:r>
      <w:r>
        <w:rPr>
          <w:rFonts w:cs="Arial" w:hAnsi="Arial" w:eastAsia="Arial" w:ascii="Arial"/>
          <w:color w:val="2F2F2F"/>
          <w:spacing w:val="2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86"/>
          <w:sz w:val="17"/>
          <w:szCs w:val="17"/>
        </w:rPr>
        <w:t>e</w:t>
      </w:r>
      <w:r>
        <w:rPr>
          <w:rFonts w:cs="Arial" w:hAnsi="Arial" w:eastAsia="Arial" w:ascii="Arial"/>
          <w:color w:val="1F1F1F"/>
          <w:spacing w:val="0"/>
          <w:w w:val="116"/>
          <w:sz w:val="17"/>
          <w:szCs w:val="17"/>
        </w:rPr>
        <w:t>n</w:t>
      </w:r>
      <w:r>
        <w:rPr>
          <w:rFonts w:cs="Arial" w:hAnsi="Arial" w:eastAsia="Arial" w:ascii="Arial"/>
          <w:color w:val="1F1F1F"/>
          <w:spacing w:val="0"/>
          <w:w w:val="112"/>
          <w:sz w:val="17"/>
          <w:szCs w:val="17"/>
        </w:rPr>
        <w:t>c</w:t>
      </w:r>
      <w:r>
        <w:rPr>
          <w:rFonts w:cs="Arial" w:hAnsi="Arial" w:eastAsia="Arial" w:ascii="Arial"/>
          <w:color w:val="1F1F1F"/>
          <w:spacing w:val="0"/>
          <w:w w:val="96"/>
          <w:sz w:val="17"/>
          <w:szCs w:val="17"/>
        </w:rPr>
        <w:t>u</w:t>
      </w:r>
      <w:r>
        <w:rPr>
          <w:rFonts w:cs="Arial" w:hAnsi="Arial" w:eastAsia="Arial" w:ascii="Arial"/>
          <w:color w:val="1F1F1F"/>
          <w:spacing w:val="0"/>
          <w:w w:val="116"/>
          <w:sz w:val="17"/>
          <w:szCs w:val="17"/>
        </w:rPr>
        <w:t>e</w:t>
      </w:r>
      <w:r>
        <w:rPr>
          <w:rFonts w:cs="Arial" w:hAnsi="Arial" w:eastAsia="Arial" w:ascii="Arial"/>
          <w:color w:val="1F1F1F"/>
          <w:spacing w:val="0"/>
          <w:w w:val="111"/>
          <w:sz w:val="17"/>
          <w:szCs w:val="17"/>
        </w:rPr>
        <w:t>n</w:t>
      </w:r>
      <w:r>
        <w:rPr>
          <w:rFonts w:cs="Arial" w:hAnsi="Arial" w:eastAsia="Arial" w:ascii="Arial"/>
          <w:color w:val="1F1F1F"/>
          <w:spacing w:val="0"/>
          <w:w w:val="163"/>
          <w:sz w:val="17"/>
          <w:szCs w:val="17"/>
        </w:rPr>
        <w:t>t</w:t>
      </w:r>
      <w:r>
        <w:rPr>
          <w:rFonts w:cs="Arial" w:hAnsi="Arial" w:eastAsia="Arial" w:ascii="Arial"/>
          <w:color w:val="1F1F1F"/>
          <w:spacing w:val="0"/>
          <w:w w:val="144"/>
          <w:sz w:val="17"/>
          <w:szCs w:val="17"/>
        </w:rPr>
        <w:t>r</w:t>
      </w:r>
      <w:r>
        <w:rPr>
          <w:rFonts w:cs="Arial" w:hAnsi="Arial" w:eastAsia="Arial" w:ascii="Arial"/>
          <w:color w:val="1F1F1F"/>
          <w:spacing w:val="0"/>
          <w:w w:val="96"/>
          <w:sz w:val="17"/>
          <w:szCs w:val="17"/>
        </w:rPr>
        <w:t>e</w:t>
      </w:r>
      <w:r>
        <w:rPr>
          <w:rFonts w:cs="Arial" w:hAnsi="Arial" w:eastAsia="Arial" w:ascii="Arial"/>
          <w:color w:val="1F1F1F"/>
          <w:spacing w:val="2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91"/>
          <w:sz w:val="17"/>
          <w:szCs w:val="17"/>
        </w:rPr>
        <w:t>e</w:t>
      </w:r>
      <w:r>
        <w:rPr>
          <w:rFonts w:cs="Arial" w:hAnsi="Arial" w:eastAsia="Arial" w:ascii="Arial"/>
          <w:color w:val="1F1F1F"/>
          <w:spacing w:val="0"/>
          <w:w w:val="106"/>
          <w:sz w:val="17"/>
          <w:szCs w:val="17"/>
        </w:rPr>
        <w:t>n</w:t>
      </w:r>
      <w:r>
        <w:rPr>
          <w:rFonts w:cs="Arial" w:hAnsi="Arial" w:eastAsia="Arial" w:ascii="Arial"/>
          <w:color w:val="1F1F1F"/>
          <w:spacing w:val="0"/>
          <w:w w:val="106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86"/>
          <w:sz w:val="17"/>
          <w:szCs w:val="17"/>
        </w:rPr>
        <w:t>e</w:t>
      </w:r>
      <w:r>
        <w:rPr>
          <w:rFonts w:cs="Arial" w:hAnsi="Arial" w:eastAsia="Arial" w:ascii="Arial"/>
          <w:color w:val="1F1F1F"/>
          <w:spacing w:val="0"/>
          <w:w w:val="139"/>
          <w:sz w:val="17"/>
          <w:szCs w:val="17"/>
        </w:rPr>
        <w:t>j</w:t>
      </w:r>
      <w:r>
        <w:rPr>
          <w:rFonts w:cs="Arial" w:hAnsi="Arial" w:eastAsia="Arial" w:ascii="Arial"/>
          <w:color w:val="1F1F1F"/>
          <w:spacing w:val="0"/>
          <w:w w:val="111"/>
          <w:sz w:val="17"/>
          <w:szCs w:val="17"/>
        </w:rPr>
        <w:t>e</w:t>
      </w:r>
      <w:r>
        <w:rPr>
          <w:rFonts w:cs="Arial" w:hAnsi="Arial" w:eastAsia="Arial" w:ascii="Arial"/>
          <w:color w:val="1F1F1F"/>
          <w:spacing w:val="0"/>
          <w:w w:val="107"/>
          <w:sz w:val="17"/>
          <w:szCs w:val="17"/>
        </w:rPr>
        <w:t>c</w:t>
      </w:r>
      <w:r>
        <w:rPr>
          <w:rFonts w:cs="Arial" w:hAnsi="Arial" w:eastAsia="Arial" w:ascii="Arial"/>
          <w:color w:val="1F1F1F"/>
          <w:spacing w:val="0"/>
          <w:w w:val="101"/>
          <w:sz w:val="17"/>
          <w:szCs w:val="17"/>
        </w:rPr>
        <w:t>u</w:t>
      </w:r>
      <w:r>
        <w:rPr>
          <w:rFonts w:cs="Arial" w:hAnsi="Arial" w:eastAsia="Arial" w:ascii="Arial"/>
          <w:color w:val="2F2F2F"/>
          <w:spacing w:val="0"/>
          <w:w w:val="124"/>
          <w:sz w:val="17"/>
          <w:szCs w:val="17"/>
        </w:rPr>
        <w:t>c</w:t>
      </w:r>
      <w:r>
        <w:rPr>
          <w:rFonts w:cs="Arial" w:hAnsi="Arial" w:eastAsia="Arial" w:ascii="Arial"/>
          <w:color w:val="1F1F1F"/>
          <w:spacing w:val="0"/>
          <w:w w:val="88"/>
          <w:sz w:val="17"/>
          <w:szCs w:val="17"/>
        </w:rPr>
        <w:t>i</w:t>
      </w:r>
      <w:r>
        <w:rPr>
          <w:rFonts w:cs="Arial" w:hAnsi="Arial" w:eastAsia="Arial" w:ascii="Arial"/>
          <w:color w:val="1F1F1F"/>
          <w:spacing w:val="0"/>
          <w:w w:val="121"/>
          <w:sz w:val="17"/>
          <w:szCs w:val="17"/>
        </w:rPr>
        <w:t>ó</w:t>
      </w:r>
      <w:r>
        <w:rPr>
          <w:rFonts w:cs="Arial" w:hAnsi="Arial" w:eastAsia="Arial" w:ascii="Arial"/>
          <w:color w:val="1F1F1F"/>
          <w:spacing w:val="0"/>
          <w:w w:val="106"/>
          <w:sz w:val="17"/>
          <w:szCs w:val="17"/>
        </w:rPr>
        <w:t>n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-22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86"/>
          <w:sz w:val="17"/>
          <w:szCs w:val="17"/>
        </w:rPr>
        <w:t>e</w:t>
      </w:r>
      <w:r>
        <w:rPr>
          <w:rFonts w:cs="Arial" w:hAnsi="Arial" w:eastAsia="Arial" w:ascii="Arial"/>
          <w:color w:val="2F2F2F"/>
          <w:spacing w:val="0"/>
          <w:w w:val="127"/>
          <w:sz w:val="17"/>
          <w:szCs w:val="17"/>
        </w:rPr>
        <w:t>l</w:t>
      </w:r>
      <w:r>
        <w:rPr>
          <w:rFonts w:cs="Arial" w:hAnsi="Arial" w:eastAsia="Arial" w:ascii="Arial"/>
          <w:color w:val="2F2F2F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2F2F2F"/>
          <w:spacing w:val="-17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80"/>
          <w:sz w:val="17"/>
          <w:szCs w:val="17"/>
        </w:rPr>
        <w:t>P</w:t>
      </w:r>
      <w:r>
        <w:rPr>
          <w:rFonts w:cs="Arial" w:hAnsi="Arial" w:eastAsia="Arial" w:ascii="Arial"/>
          <w:color w:val="1F1F1F"/>
          <w:spacing w:val="0"/>
          <w:w w:val="127"/>
          <w:sz w:val="17"/>
          <w:szCs w:val="17"/>
        </w:rPr>
        <w:t>r</w:t>
      </w:r>
      <w:r>
        <w:rPr>
          <w:rFonts w:cs="Arial" w:hAnsi="Arial" w:eastAsia="Arial" w:ascii="Arial"/>
          <w:color w:val="1F1F1F"/>
          <w:spacing w:val="0"/>
          <w:w w:val="106"/>
          <w:sz w:val="17"/>
          <w:szCs w:val="17"/>
        </w:rPr>
        <w:t>o</w:t>
      </w:r>
      <w:r>
        <w:rPr>
          <w:rFonts w:cs="Arial" w:hAnsi="Arial" w:eastAsia="Arial" w:ascii="Arial"/>
          <w:color w:val="1F1F1F"/>
          <w:spacing w:val="0"/>
          <w:w w:val="111"/>
          <w:sz w:val="17"/>
          <w:szCs w:val="17"/>
        </w:rPr>
        <w:t>g</w:t>
      </w:r>
      <w:r>
        <w:rPr>
          <w:rFonts w:cs="Arial" w:hAnsi="Arial" w:eastAsia="Arial" w:ascii="Arial"/>
          <w:color w:val="2F2F2F"/>
          <w:spacing w:val="0"/>
          <w:w w:val="135"/>
          <w:sz w:val="17"/>
          <w:szCs w:val="17"/>
        </w:rPr>
        <w:t>r</w:t>
      </w:r>
      <w:r>
        <w:rPr>
          <w:rFonts w:cs="Arial" w:hAnsi="Arial" w:eastAsia="Arial" w:ascii="Arial"/>
          <w:color w:val="1F1F1F"/>
          <w:spacing w:val="0"/>
          <w:w w:val="91"/>
          <w:sz w:val="17"/>
          <w:szCs w:val="17"/>
        </w:rPr>
        <w:t>a</w:t>
      </w:r>
      <w:r>
        <w:rPr>
          <w:rFonts w:cs="Arial" w:hAnsi="Arial" w:eastAsia="Arial" w:ascii="Arial"/>
          <w:color w:val="1F1F1F"/>
          <w:spacing w:val="0"/>
          <w:w w:val="115"/>
          <w:sz w:val="17"/>
          <w:szCs w:val="17"/>
        </w:rPr>
        <w:t>m</w:t>
      </w:r>
      <w:r>
        <w:rPr>
          <w:rFonts w:cs="Arial" w:hAnsi="Arial" w:eastAsia="Arial" w:ascii="Arial"/>
          <w:color w:val="1F1F1F"/>
          <w:spacing w:val="0"/>
          <w:w w:val="111"/>
          <w:sz w:val="17"/>
          <w:szCs w:val="17"/>
        </w:rPr>
        <w:t>a</w:t>
      </w:r>
      <w:r>
        <w:rPr>
          <w:rFonts w:cs="Arial" w:hAnsi="Arial" w:eastAsia="Arial" w:ascii="Arial"/>
          <w:color w:val="1F1F1F"/>
          <w:spacing w:val="15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72"/>
          <w:sz w:val="17"/>
          <w:szCs w:val="17"/>
        </w:rPr>
        <w:t>S</w:t>
      </w:r>
      <w:r>
        <w:rPr>
          <w:rFonts w:cs="Arial" w:hAnsi="Arial" w:eastAsia="Arial" w:ascii="Arial"/>
          <w:color w:val="1F1F1F"/>
          <w:spacing w:val="0"/>
          <w:w w:val="112"/>
          <w:sz w:val="17"/>
          <w:szCs w:val="17"/>
        </w:rPr>
        <w:t>I</w:t>
      </w:r>
      <w:r>
        <w:rPr>
          <w:rFonts w:cs="Arial" w:hAnsi="Arial" w:eastAsia="Arial" w:ascii="Arial"/>
          <w:color w:val="1F1F1F"/>
          <w:spacing w:val="0"/>
          <w:w w:val="94"/>
          <w:sz w:val="17"/>
          <w:szCs w:val="17"/>
        </w:rPr>
        <w:t>G</w:t>
      </w:r>
      <w:r>
        <w:rPr>
          <w:rFonts w:cs="Arial" w:hAnsi="Arial" w:eastAsia="Arial" w:ascii="Arial"/>
          <w:color w:val="1F1F1F"/>
          <w:spacing w:val="0"/>
          <w:w w:val="115"/>
          <w:sz w:val="17"/>
          <w:szCs w:val="17"/>
        </w:rPr>
        <w:t>T</w:t>
      </w:r>
      <w:r>
        <w:rPr>
          <w:rFonts w:cs="Arial" w:hAnsi="Arial" w:eastAsia="Arial" w:ascii="Arial"/>
          <w:color w:val="1F1F1F"/>
          <w:spacing w:val="0"/>
          <w:w w:val="81"/>
          <w:sz w:val="17"/>
          <w:szCs w:val="17"/>
        </w:rPr>
        <w:t>I</w:t>
      </w:r>
      <w:r>
        <w:rPr>
          <w:rFonts w:cs="Arial" w:hAnsi="Arial" w:eastAsia="Arial" w:ascii="Arial"/>
          <w:color w:val="1F1F1F"/>
          <w:spacing w:val="0"/>
          <w:w w:val="97"/>
          <w:sz w:val="17"/>
          <w:szCs w:val="17"/>
        </w:rPr>
        <w:t>E</w:t>
      </w:r>
      <w:r>
        <w:rPr>
          <w:rFonts w:cs="Arial" w:hAnsi="Arial" w:eastAsia="Arial" w:ascii="Arial"/>
          <w:color w:val="1F1F1F"/>
          <w:spacing w:val="0"/>
          <w:w w:val="89"/>
          <w:sz w:val="17"/>
          <w:szCs w:val="17"/>
        </w:rPr>
        <w:t>R</w:t>
      </w:r>
      <w:r>
        <w:rPr>
          <w:rFonts w:cs="Arial" w:hAnsi="Arial" w:eastAsia="Arial" w:ascii="Arial"/>
          <w:color w:val="1F1F1F"/>
          <w:spacing w:val="0"/>
          <w:w w:val="93"/>
          <w:sz w:val="17"/>
          <w:szCs w:val="17"/>
        </w:rPr>
        <w:t>R</w:t>
      </w:r>
      <w:r>
        <w:rPr>
          <w:rFonts w:cs="Arial" w:hAnsi="Arial" w:eastAsia="Arial" w:ascii="Arial"/>
          <w:color w:val="1F1F1F"/>
          <w:spacing w:val="0"/>
          <w:w w:val="105"/>
          <w:sz w:val="17"/>
          <w:szCs w:val="17"/>
        </w:rPr>
        <w:t>A</w:t>
      </w:r>
      <w:r>
        <w:rPr>
          <w:rFonts w:cs="Arial" w:hAnsi="Arial" w:eastAsia="Arial" w:ascii="Arial"/>
          <w:color w:val="1F1F1F"/>
          <w:spacing w:val="0"/>
          <w:w w:val="76"/>
          <w:sz w:val="17"/>
          <w:szCs w:val="17"/>
        </w:rPr>
        <w:t>S</w:t>
      </w:r>
      <w:r>
        <w:rPr>
          <w:rFonts w:cs="Arial" w:hAnsi="Arial" w:eastAsia="Arial" w:ascii="Arial"/>
          <w:color w:val="000000"/>
          <w:spacing w:val="0"/>
          <w:w w:val="100"/>
          <w:sz w:val="17"/>
          <w:szCs w:val="17"/>
        </w:rPr>
      </w:r>
    </w:p>
    <w:p>
      <w:pPr>
        <w:rPr>
          <w:sz w:val="15"/>
          <w:szCs w:val="15"/>
        </w:rPr>
        <w:jc w:val="left"/>
        <w:spacing w:before="6" w:lineRule="exact" w:line="140"/>
      </w:pPr>
      <w:r>
        <w:rPr>
          <w:sz w:val="15"/>
          <w:szCs w:val="15"/>
        </w:rPr>
      </w:r>
    </w:p>
    <w:p>
      <w:pPr>
        <w:rPr>
          <w:rFonts w:cs="Arial" w:hAnsi="Arial" w:eastAsia="Arial" w:ascii="Arial"/>
          <w:sz w:val="17"/>
          <w:szCs w:val="17"/>
        </w:rPr>
        <w:jc w:val="left"/>
        <w:ind w:left="19"/>
      </w:pP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2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9</w:t>
      </w:r>
      <w:r>
        <w:rPr>
          <w:rFonts w:cs="Arial" w:hAnsi="Arial" w:eastAsia="Arial" w:ascii="Arial"/>
          <w:color w:val="1F1F1F"/>
          <w:spacing w:val="17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d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e</w:t>
      </w:r>
      <w:r>
        <w:rPr>
          <w:rFonts w:cs="Arial" w:hAnsi="Arial" w:eastAsia="Arial" w:ascii="Arial"/>
          <w:color w:val="1F1F1F"/>
          <w:spacing w:val="22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96"/>
          <w:sz w:val="17"/>
          <w:szCs w:val="17"/>
        </w:rPr>
        <w:t>o</w:t>
      </w:r>
      <w:r>
        <w:rPr>
          <w:rFonts w:cs="Arial" w:hAnsi="Arial" w:eastAsia="Arial" w:ascii="Arial"/>
          <w:color w:val="1F1F1F"/>
          <w:spacing w:val="0"/>
          <w:w w:val="112"/>
          <w:sz w:val="17"/>
          <w:szCs w:val="17"/>
        </w:rPr>
        <w:t>c</w:t>
      </w:r>
      <w:r>
        <w:rPr>
          <w:rFonts w:cs="Arial" w:hAnsi="Arial" w:eastAsia="Arial" w:ascii="Arial"/>
          <w:color w:val="2F2F2F"/>
          <w:spacing w:val="0"/>
          <w:w w:val="142"/>
          <w:sz w:val="17"/>
          <w:szCs w:val="17"/>
        </w:rPr>
        <w:t>t</w:t>
      </w:r>
      <w:r>
        <w:rPr>
          <w:rFonts w:cs="Arial" w:hAnsi="Arial" w:eastAsia="Arial" w:ascii="Arial"/>
          <w:color w:val="1F1F1F"/>
          <w:spacing w:val="0"/>
          <w:w w:val="101"/>
          <w:sz w:val="17"/>
          <w:szCs w:val="17"/>
        </w:rPr>
        <w:t>u</w:t>
      </w:r>
      <w:r>
        <w:rPr>
          <w:rFonts w:cs="Arial" w:hAnsi="Arial" w:eastAsia="Arial" w:ascii="Arial"/>
          <w:color w:val="1F1F1F"/>
          <w:spacing w:val="0"/>
          <w:w w:val="121"/>
          <w:sz w:val="17"/>
          <w:szCs w:val="17"/>
        </w:rPr>
        <w:t>b</w:t>
      </w:r>
      <w:r>
        <w:rPr>
          <w:rFonts w:cs="Arial" w:hAnsi="Arial" w:eastAsia="Arial" w:ascii="Arial"/>
          <w:color w:val="1F1F1F"/>
          <w:spacing w:val="0"/>
          <w:w w:val="144"/>
          <w:sz w:val="17"/>
          <w:szCs w:val="17"/>
        </w:rPr>
        <w:t>r</w:t>
      </w:r>
      <w:r>
        <w:rPr>
          <w:rFonts w:cs="Arial" w:hAnsi="Arial" w:eastAsia="Arial" w:ascii="Arial"/>
          <w:color w:val="1F1F1F"/>
          <w:spacing w:val="0"/>
          <w:w w:val="101"/>
          <w:sz w:val="17"/>
          <w:szCs w:val="17"/>
        </w:rPr>
        <w:t>e</w:t>
      </w:r>
      <w:r>
        <w:rPr>
          <w:rFonts w:cs="Arial" w:hAnsi="Arial" w:eastAsia="Arial" w:ascii="Arial"/>
          <w:color w:val="1F1F1F"/>
          <w:spacing w:val="2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d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e</w:t>
      </w:r>
      <w:r>
        <w:rPr>
          <w:rFonts w:cs="Arial" w:hAnsi="Arial" w:eastAsia="Arial" w:ascii="Arial"/>
          <w:color w:val="1F1F1F"/>
          <w:spacing w:val="27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86"/>
          <w:sz w:val="17"/>
          <w:szCs w:val="17"/>
        </w:rPr>
        <w:t>2</w:t>
      </w:r>
      <w:r>
        <w:rPr>
          <w:rFonts w:cs="Arial" w:hAnsi="Arial" w:eastAsia="Arial" w:ascii="Arial"/>
          <w:color w:val="1F1F1F"/>
          <w:spacing w:val="0"/>
          <w:w w:val="116"/>
          <w:sz w:val="17"/>
          <w:szCs w:val="17"/>
        </w:rPr>
        <w:t>0</w:t>
      </w:r>
      <w:r>
        <w:rPr>
          <w:rFonts w:cs="Arial" w:hAnsi="Arial" w:eastAsia="Arial" w:ascii="Arial"/>
          <w:color w:val="2F2F2F"/>
          <w:spacing w:val="0"/>
          <w:w w:val="106"/>
          <w:sz w:val="17"/>
          <w:szCs w:val="17"/>
        </w:rPr>
        <w:t>1</w:t>
      </w:r>
      <w:r>
        <w:rPr>
          <w:rFonts w:cs="Arial" w:hAnsi="Arial" w:eastAsia="Arial" w:ascii="Arial"/>
          <w:color w:val="1F1F1F"/>
          <w:spacing w:val="0"/>
          <w:w w:val="106"/>
          <w:sz w:val="17"/>
          <w:szCs w:val="17"/>
        </w:rPr>
        <w:t>5</w:t>
      </w:r>
      <w:r>
        <w:rPr>
          <w:rFonts w:cs="Arial" w:hAnsi="Arial" w:eastAsia="Arial" w:ascii="Arial"/>
          <w:color w:val="000000"/>
          <w:spacing w:val="0"/>
          <w:w w:val="100"/>
          <w:sz w:val="17"/>
          <w:szCs w:val="17"/>
        </w:rPr>
      </w:r>
    </w:p>
    <w:p>
      <w:pPr>
        <w:rPr>
          <w:sz w:val="22"/>
          <w:szCs w:val="22"/>
        </w:rPr>
        <w:jc w:val="left"/>
        <w:spacing w:before="7" w:lineRule="exact" w:line="220"/>
      </w:pPr>
      <w:r>
        <w:rPr>
          <w:sz w:val="22"/>
          <w:szCs w:val="22"/>
        </w:rPr>
      </w:r>
    </w:p>
    <w:p>
      <w:pPr>
        <w:rPr>
          <w:rFonts w:cs="Arial" w:hAnsi="Arial" w:eastAsia="Arial" w:ascii="Arial"/>
          <w:sz w:val="17"/>
          <w:szCs w:val="17"/>
        </w:rPr>
        <w:jc w:val="left"/>
        <w:ind w:left="19"/>
      </w:pPr>
      <w:r>
        <w:rPr>
          <w:rFonts w:cs="Arial" w:hAnsi="Arial" w:eastAsia="Arial" w:ascii="Arial"/>
          <w:color w:val="2F2F2F"/>
          <w:spacing w:val="0"/>
          <w:w w:val="100"/>
          <w:sz w:val="17"/>
          <w:szCs w:val="17"/>
        </w:rPr>
        <w:t>2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9</w:t>
      </w:r>
      <w:r>
        <w:rPr>
          <w:rFonts w:cs="Arial" w:hAnsi="Arial" w:eastAsia="Arial" w:ascii="Arial"/>
          <w:color w:val="1F1F1F"/>
          <w:spacing w:val="17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d</w:t>
      </w:r>
      <w:r>
        <w:rPr>
          <w:rFonts w:cs="Arial" w:hAnsi="Arial" w:eastAsia="Arial" w:ascii="Arial"/>
          <w:color w:val="2F2F2F"/>
          <w:spacing w:val="0"/>
          <w:w w:val="100"/>
          <w:sz w:val="17"/>
          <w:szCs w:val="17"/>
        </w:rPr>
        <w:t>e</w:t>
      </w:r>
      <w:r>
        <w:rPr>
          <w:rFonts w:cs="Arial" w:hAnsi="Arial" w:eastAsia="Arial" w:ascii="Arial"/>
          <w:color w:val="2F2F2F"/>
          <w:spacing w:val="22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101"/>
          <w:sz w:val="17"/>
          <w:szCs w:val="17"/>
        </w:rPr>
        <w:t>o</w:t>
      </w:r>
      <w:r>
        <w:rPr>
          <w:rFonts w:cs="Arial" w:hAnsi="Arial" w:eastAsia="Arial" w:ascii="Arial"/>
          <w:color w:val="1F1F1F"/>
          <w:spacing w:val="0"/>
          <w:w w:val="112"/>
          <w:sz w:val="17"/>
          <w:szCs w:val="17"/>
        </w:rPr>
        <w:t>c</w:t>
      </w:r>
      <w:r>
        <w:rPr>
          <w:rFonts w:cs="Arial" w:hAnsi="Arial" w:eastAsia="Arial" w:ascii="Arial"/>
          <w:color w:val="1F1F1F"/>
          <w:spacing w:val="0"/>
          <w:w w:val="142"/>
          <w:sz w:val="17"/>
          <w:szCs w:val="17"/>
        </w:rPr>
        <w:t>t</w:t>
      </w:r>
      <w:r>
        <w:rPr>
          <w:rFonts w:cs="Arial" w:hAnsi="Arial" w:eastAsia="Arial" w:ascii="Arial"/>
          <w:color w:val="1F1F1F"/>
          <w:spacing w:val="0"/>
          <w:w w:val="101"/>
          <w:sz w:val="17"/>
          <w:szCs w:val="17"/>
        </w:rPr>
        <w:t>u</w:t>
      </w:r>
      <w:r>
        <w:rPr>
          <w:rFonts w:cs="Arial" w:hAnsi="Arial" w:eastAsia="Arial" w:ascii="Arial"/>
          <w:color w:val="1F1F1F"/>
          <w:spacing w:val="0"/>
          <w:w w:val="121"/>
          <w:sz w:val="17"/>
          <w:szCs w:val="17"/>
        </w:rPr>
        <w:t>b</w:t>
      </w:r>
      <w:r>
        <w:rPr>
          <w:rFonts w:cs="Arial" w:hAnsi="Arial" w:eastAsia="Arial" w:ascii="Arial"/>
          <w:color w:val="1F1F1F"/>
          <w:spacing w:val="0"/>
          <w:w w:val="135"/>
          <w:sz w:val="17"/>
          <w:szCs w:val="17"/>
        </w:rPr>
        <w:t>r</w:t>
      </w:r>
      <w:r>
        <w:rPr>
          <w:rFonts w:cs="Arial" w:hAnsi="Arial" w:eastAsia="Arial" w:ascii="Arial"/>
          <w:color w:val="1F1F1F"/>
          <w:spacing w:val="0"/>
          <w:w w:val="106"/>
          <w:sz w:val="17"/>
          <w:szCs w:val="17"/>
        </w:rPr>
        <w:t>e</w:t>
      </w:r>
      <w:r>
        <w:rPr>
          <w:rFonts w:cs="Arial" w:hAnsi="Arial" w:eastAsia="Arial" w:ascii="Arial"/>
          <w:color w:val="1F1F1F"/>
          <w:spacing w:val="15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d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e</w:t>
      </w:r>
      <w:r>
        <w:rPr>
          <w:rFonts w:cs="Arial" w:hAnsi="Arial" w:eastAsia="Arial" w:ascii="Arial"/>
          <w:color w:val="1F1F1F"/>
          <w:spacing w:val="32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2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0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15</w:t>
      </w:r>
      <w:r>
        <w:rPr>
          <w:rFonts w:cs="Arial" w:hAnsi="Arial" w:eastAsia="Arial" w:ascii="Arial"/>
          <w:color w:val="1F1F1F"/>
          <w:spacing w:val="38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81"/>
          <w:sz w:val="17"/>
          <w:szCs w:val="17"/>
        </w:rPr>
        <w:t>a</w:t>
      </w:r>
      <w:r>
        <w:rPr>
          <w:rFonts w:cs="Arial" w:hAnsi="Arial" w:eastAsia="Arial" w:ascii="Arial"/>
          <w:color w:val="1F1F1F"/>
          <w:spacing w:val="34"/>
          <w:w w:val="81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M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a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y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o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16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101"/>
          <w:sz w:val="17"/>
          <w:szCs w:val="17"/>
        </w:rPr>
        <w:t>d</w:t>
      </w:r>
      <w:r>
        <w:rPr>
          <w:rFonts w:cs="Arial" w:hAnsi="Arial" w:eastAsia="Arial" w:ascii="Arial"/>
          <w:color w:val="1F1F1F"/>
          <w:spacing w:val="0"/>
          <w:w w:val="101"/>
          <w:sz w:val="17"/>
          <w:szCs w:val="17"/>
        </w:rPr>
        <w:t>e</w:t>
      </w:r>
      <w:r>
        <w:rPr>
          <w:rFonts w:cs="Arial" w:hAnsi="Arial" w:eastAsia="Arial" w:ascii="Arial"/>
          <w:color w:val="000000"/>
          <w:spacing w:val="0"/>
          <w:w w:val="100"/>
          <w:sz w:val="17"/>
          <w:szCs w:val="17"/>
        </w:rPr>
      </w:r>
    </w:p>
    <w:p>
      <w:pPr>
        <w:rPr>
          <w:rFonts w:cs="Arial" w:hAnsi="Arial" w:eastAsia="Arial" w:ascii="Arial"/>
          <w:sz w:val="17"/>
          <w:szCs w:val="17"/>
        </w:rPr>
        <w:jc w:val="left"/>
        <w:spacing w:before="68"/>
        <w:ind w:left="14"/>
      </w:pPr>
      <w:r>
        <w:rPr>
          <w:rFonts w:cs="Arial" w:hAnsi="Arial" w:eastAsia="Arial" w:ascii="Arial"/>
          <w:color w:val="1F1F1F"/>
          <w:w w:val="91"/>
          <w:sz w:val="17"/>
          <w:szCs w:val="17"/>
        </w:rPr>
        <w:t>2</w:t>
      </w:r>
      <w:r>
        <w:rPr>
          <w:rFonts w:cs="Arial" w:hAnsi="Arial" w:eastAsia="Arial" w:ascii="Arial"/>
          <w:color w:val="1F1F1F"/>
          <w:w w:val="121"/>
          <w:sz w:val="17"/>
          <w:szCs w:val="17"/>
        </w:rPr>
        <w:t>0</w:t>
      </w:r>
      <w:r>
        <w:rPr>
          <w:rFonts w:cs="Arial" w:hAnsi="Arial" w:eastAsia="Arial" w:ascii="Arial"/>
          <w:color w:val="1F1F1F"/>
          <w:w w:val="101"/>
          <w:sz w:val="17"/>
          <w:szCs w:val="17"/>
        </w:rPr>
        <w:t>1</w:t>
      </w:r>
      <w:r>
        <w:rPr>
          <w:rFonts w:cs="Arial" w:hAnsi="Arial" w:eastAsia="Arial" w:ascii="Arial"/>
          <w:color w:val="1F1F1F"/>
          <w:w w:val="116"/>
          <w:sz w:val="17"/>
          <w:szCs w:val="17"/>
        </w:rPr>
        <w:t>9</w:t>
      </w:r>
      <w:r>
        <w:rPr>
          <w:rFonts w:cs="Arial" w:hAnsi="Arial" w:eastAsia="Arial" w:ascii="Arial"/>
          <w:color w:val="000000"/>
          <w:w w:val="100"/>
          <w:sz w:val="17"/>
          <w:szCs w:val="17"/>
        </w:rPr>
      </w:r>
    </w:p>
    <w:p>
      <w:pPr>
        <w:rPr>
          <w:sz w:val="10"/>
          <w:szCs w:val="10"/>
        </w:rPr>
        <w:jc w:val="left"/>
        <w:spacing w:before="10" w:lineRule="exact" w:line="100"/>
      </w:pPr>
      <w:r>
        <w:rPr>
          <w:sz w:val="10"/>
          <w:szCs w:val="1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rFonts w:cs="Times New Roman" w:hAnsi="Times New Roman" w:eastAsia="Times New Roman" w:ascii="Times New Roman"/>
          <w:sz w:val="18"/>
          <w:szCs w:val="18"/>
        </w:rPr>
        <w:jc w:val="center"/>
        <w:ind w:left="402" w:right="1523"/>
      </w:pPr>
      <w:r>
        <w:rPr>
          <w:rFonts w:cs="Times New Roman" w:hAnsi="Times New Roman" w:eastAsia="Times New Roman" w:ascii="Times New Roman"/>
          <w:color w:val="1F1F1F"/>
          <w:spacing w:val="0"/>
          <w:w w:val="100"/>
          <w:sz w:val="20"/>
          <w:szCs w:val="20"/>
        </w:rPr>
        <w:t>$</w:t>
      </w:r>
      <w:r>
        <w:rPr>
          <w:rFonts w:cs="Times New Roman" w:hAnsi="Times New Roman" w:eastAsia="Times New Roman" w:ascii="Times New Roman"/>
          <w:color w:val="1F1F1F"/>
          <w:spacing w:val="3"/>
          <w:w w:val="100"/>
          <w:sz w:val="20"/>
          <w:szCs w:val="20"/>
        </w:rPr>
        <w:t> </w:t>
      </w:r>
      <w:r>
        <w:rPr>
          <w:rFonts w:cs="Times New Roman" w:hAnsi="Times New Roman" w:eastAsia="Times New Roman" w:ascii="Times New Roman"/>
          <w:b/>
          <w:color w:val="1F1F1F"/>
          <w:spacing w:val="0"/>
          <w:w w:val="101"/>
          <w:sz w:val="18"/>
          <w:szCs w:val="18"/>
        </w:rPr>
        <w:t>6</w:t>
      </w:r>
      <w:r>
        <w:rPr>
          <w:rFonts w:cs="Times New Roman" w:hAnsi="Times New Roman" w:eastAsia="Times New Roman" w:ascii="Times New Roman"/>
          <w:b/>
          <w:color w:val="1F1F1F"/>
          <w:spacing w:val="0"/>
          <w:w w:val="111"/>
          <w:sz w:val="18"/>
          <w:szCs w:val="18"/>
        </w:rPr>
        <w:t>8</w:t>
      </w:r>
      <w:r>
        <w:rPr>
          <w:rFonts w:cs="Times New Roman" w:hAnsi="Times New Roman" w:eastAsia="Times New Roman" w:ascii="Times New Roman"/>
          <w:b/>
          <w:color w:val="2F2F2F"/>
          <w:spacing w:val="0"/>
          <w:w w:val="117"/>
          <w:sz w:val="18"/>
          <w:szCs w:val="18"/>
        </w:rPr>
        <w:t>.</w:t>
      </w:r>
      <w:r>
        <w:rPr>
          <w:rFonts w:cs="Times New Roman" w:hAnsi="Times New Roman" w:eastAsia="Times New Roman" w:ascii="Times New Roman"/>
          <w:b/>
          <w:color w:val="1F1F1F"/>
          <w:spacing w:val="0"/>
          <w:w w:val="117"/>
          <w:sz w:val="18"/>
          <w:szCs w:val="18"/>
        </w:rPr>
        <w:t>00</w:t>
      </w:r>
      <w:r>
        <w:rPr>
          <w:rFonts w:cs="Times New Roman" w:hAnsi="Times New Roman" w:eastAsia="Times New Roman" w:ascii="Times New Roman"/>
          <w:b/>
          <w:color w:val="1F1F1F"/>
          <w:spacing w:val="0"/>
          <w:w w:val="122"/>
          <w:sz w:val="18"/>
          <w:szCs w:val="18"/>
        </w:rPr>
        <w:t>0</w:t>
      </w:r>
      <w:r>
        <w:rPr>
          <w:rFonts w:cs="Times New Roman" w:hAnsi="Times New Roman" w:eastAsia="Times New Roman" w:ascii="Times New Roman"/>
          <w:b/>
          <w:color w:val="1F1F1F"/>
          <w:spacing w:val="0"/>
          <w:w w:val="95"/>
          <w:sz w:val="18"/>
          <w:szCs w:val="18"/>
        </w:rPr>
        <w:t>,</w:t>
      </w:r>
      <w:r>
        <w:rPr>
          <w:rFonts w:cs="Times New Roman" w:hAnsi="Times New Roman" w:eastAsia="Times New Roman" w:ascii="Times New Roman"/>
          <w:b/>
          <w:color w:val="1F1F1F"/>
          <w:spacing w:val="0"/>
          <w:w w:val="133"/>
          <w:sz w:val="18"/>
          <w:szCs w:val="18"/>
        </w:rPr>
        <w:t>0</w:t>
      </w:r>
      <w:r>
        <w:rPr>
          <w:rFonts w:cs="Times New Roman" w:hAnsi="Times New Roman" w:eastAsia="Times New Roman" w:ascii="Times New Roman"/>
          <w:b/>
          <w:color w:val="1F1F1F"/>
          <w:spacing w:val="0"/>
          <w:w w:val="117"/>
          <w:sz w:val="18"/>
          <w:szCs w:val="18"/>
        </w:rPr>
        <w:t>0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8"/>
          <w:szCs w:val="18"/>
        </w:rPr>
      </w:r>
    </w:p>
    <w:p>
      <w:pPr>
        <w:rPr>
          <w:sz w:val="10"/>
          <w:szCs w:val="10"/>
        </w:rPr>
        <w:jc w:val="left"/>
        <w:spacing w:before="10" w:lineRule="exact" w:line="100"/>
      </w:pPr>
      <w:r>
        <w:rPr>
          <w:sz w:val="10"/>
          <w:szCs w:val="10"/>
        </w:rPr>
      </w:r>
    </w:p>
    <w:p>
      <w:pPr>
        <w:rPr>
          <w:rFonts w:cs="Arial" w:hAnsi="Arial" w:eastAsia="Arial" w:ascii="Arial"/>
          <w:sz w:val="17"/>
          <w:szCs w:val="17"/>
        </w:rPr>
        <w:jc w:val="center"/>
        <w:ind w:left="400" w:right="1536"/>
      </w:pPr>
      <w:r>
        <w:rPr>
          <w:rFonts w:cs="Times New Roman" w:hAnsi="Times New Roman" w:eastAsia="Times New Roman" w:ascii="Times New Roman"/>
          <w:color w:val="2F2F2F"/>
          <w:spacing w:val="0"/>
          <w:w w:val="61"/>
          <w:sz w:val="34"/>
          <w:szCs w:val="34"/>
        </w:rPr>
        <w:t>s</w:t>
      </w:r>
      <w:r>
        <w:rPr>
          <w:rFonts w:cs="Times New Roman" w:hAnsi="Times New Roman" w:eastAsia="Times New Roman" w:ascii="Times New Roman"/>
          <w:color w:val="2F2F2F"/>
          <w:spacing w:val="20"/>
          <w:w w:val="61"/>
          <w:sz w:val="34"/>
          <w:szCs w:val="34"/>
        </w:rPr>
        <w:t> </w:t>
      </w:r>
      <w:r>
        <w:rPr>
          <w:rFonts w:cs="Arial" w:hAnsi="Arial" w:eastAsia="Arial" w:ascii="Arial"/>
          <w:color w:val="2F2F2F"/>
          <w:spacing w:val="0"/>
          <w:w w:val="86"/>
          <w:sz w:val="17"/>
          <w:szCs w:val="17"/>
        </w:rPr>
        <w:t>5</w:t>
      </w:r>
      <w:r>
        <w:rPr>
          <w:rFonts w:cs="Arial" w:hAnsi="Arial" w:eastAsia="Arial" w:ascii="Arial"/>
          <w:color w:val="2F2F2F"/>
          <w:spacing w:val="0"/>
          <w:w w:val="116"/>
          <w:sz w:val="17"/>
          <w:szCs w:val="17"/>
        </w:rPr>
        <w:t>0</w:t>
      </w:r>
      <w:r>
        <w:rPr>
          <w:rFonts w:cs="Arial" w:hAnsi="Arial" w:eastAsia="Arial" w:ascii="Arial"/>
          <w:color w:val="2F2F2F"/>
          <w:spacing w:val="0"/>
          <w:w w:val="91"/>
          <w:sz w:val="17"/>
          <w:szCs w:val="17"/>
        </w:rPr>
        <w:t>.</w:t>
      </w:r>
      <w:r>
        <w:rPr>
          <w:rFonts w:cs="Arial" w:hAnsi="Arial" w:eastAsia="Arial" w:ascii="Arial"/>
          <w:color w:val="2F2F2F"/>
          <w:spacing w:val="0"/>
          <w:w w:val="121"/>
          <w:sz w:val="17"/>
          <w:szCs w:val="17"/>
        </w:rPr>
        <w:t>0</w:t>
      </w:r>
      <w:r>
        <w:rPr>
          <w:rFonts w:cs="Arial" w:hAnsi="Arial" w:eastAsia="Arial" w:ascii="Arial"/>
          <w:color w:val="1F1F1F"/>
          <w:spacing w:val="0"/>
          <w:w w:val="111"/>
          <w:sz w:val="17"/>
          <w:szCs w:val="17"/>
        </w:rPr>
        <w:t>0</w:t>
      </w:r>
      <w:r>
        <w:rPr>
          <w:rFonts w:cs="Arial" w:hAnsi="Arial" w:eastAsia="Arial" w:ascii="Arial"/>
          <w:color w:val="2F2F2F"/>
          <w:spacing w:val="0"/>
          <w:w w:val="116"/>
          <w:sz w:val="17"/>
          <w:szCs w:val="17"/>
        </w:rPr>
        <w:t>0</w:t>
      </w:r>
      <w:r>
        <w:rPr>
          <w:rFonts w:cs="Arial" w:hAnsi="Arial" w:eastAsia="Arial" w:ascii="Arial"/>
          <w:color w:val="444446"/>
          <w:spacing w:val="0"/>
          <w:w w:val="91"/>
          <w:sz w:val="17"/>
          <w:szCs w:val="17"/>
        </w:rPr>
        <w:t>,</w:t>
      </w:r>
      <w:r>
        <w:rPr>
          <w:rFonts w:cs="Arial" w:hAnsi="Arial" w:eastAsia="Arial" w:ascii="Arial"/>
          <w:color w:val="2F2F2F"/>
          <w:spacing w:val="0"/>
          <w:w w:val="121"/>
          <w:sz w:val="17"/>
          <w:szCs w:val="17"/>
        </w:rPr>
        <w:t>0</w:t>
      </w:r>
      <w:r>
        <w:rPr>
          <w:rFonts w:cs="Arial" w:hAnsi="Arial" w:eastAsia="Arial" w:ascii="Arial"/>
          <w:color w:val="2F2F2F"/>
          <w:spacing w:val="0"/>
          <w:w w:val="111"/>
          <w:sz w:val="17"/>
          <w:szCs w:val="17"/>
        </w:rPr>
        <w:t>0</w:t>
      </w:r>
      <w:r>
        <w:rPr>
          <w:rFonts w:cs="Arial" w:hAnsi="Arial" w:eastAsia="Arial" w:ascii="Arial"/>
          <w:color w:val="000000"/>
          <w:spacing w:val="0"/>
          <w:w w:val="100"/>
          <w:sz w:val="17"/>
          <w:szCs w:val="17"/>
        </w:rPr>
      </w:r>
    </w:p>
    <w:p>
      <w:pPr>
        <w:rPr>
          <w:sz w:val="13"/>
          <w:szCs w:val="13"/>
        </w:rPr>
        <w:jc w:val="left"/>
        <w:spacing w:before="10" w:lineRule="exact" w:line="120"/>
      </w:pPr>
      <w:r>
        <w:rPr>
          <w:sz w:val="13"/>
          <w:szCs w:val="13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rFonts w:cs="Arial" w:hAnsi="Arial" w:eastAsia="Arial" w:ascii="Arial"/>
          <w:sz w:val="17"/>
          <w:szCs w:val="17"/>
        </w:rPr>
        <w:jc w:val="center"/>
        <w:spacing w:lineRule="exact" w:line="180"/>
        <w:ind w:left="466" w:right="1601"/>
        <w:sectPr>
          <w:type w:val="continuous"/>
          <w:pgSz w:w="11960" w:h="16720"/>
          <w:pgMar w:top="1440" w:bottom="280" w:left="1320" w:right="1460"/>
          <w:cols w:num="2" w:equalWidth="off">
            <w:col w:w="5901" w:space="268"/>
            <w:col w:w="3011"/>
          </w:cols>
        </w:sectPr>
      </w:pPr>
      <w:r>
        <w:rPr>
          <w:rFonts w:cs="Arial" w:hAnsi="Arial" w:eastAsia="Arial" w:ascii="Arial"/>
          <w:color w:val="1F1F1F"/>
          <w:w w:val="91"/>
          <w:position w:val="-1"/>
          <w:sz w:val="17"/>
          <w:szCs w:val="17"/>
        </w:rPr>
        <w:t>$</w:t>
      </w:r>
      <w:r>
        <w:rPr>
          <w:rFonts w:cs="Arial" w:hAnsi="Arial" w:eastAsia="Arial" w:ascii="Arial"/>
          <w:color w:val="1F1F1F"/>
          <w:w w:val="162"/>
          <w:position w:val="-1"/>
          <w:sz w:val="17"/>
          <w:szCs w:val="17"/>
        </w:rPr>
        <w:t>1</w:t>
      </w:r>
      <w:r>
        <w:rPr>
          <w:rFonts w:cs="Arial" w:hAnsi="Arial" w:eastAsia="Arial" w:ascii="Arial"/>
          <w:color w:val="1F1F1F"/>
          <w:w w:val="116"/>
          <w:position w:val="-1"/>
          <w:sz w:val="17"/>
          <w:szCs w:val="17"/>
        </w:rPr>
        <w:t>8</w:t>
      </w:r>
      <w:r>
        <w:rPr>
          <w:rFonts w:cs="Arial" w:hAnsi="Arial" w:eastAsia="Arial" w:ascii="Arial"/>
          <w:color w:val="1F1F1F"/>
          <w:w w:val="81"/>
          <w:position w:val="-1"/>
          <w:sz w:val="17"/>
          <w:szCs w:val="17"/>
        </w:rPr>
        <w:t>.</w:t>
      </w:r>
      <w:r>
        <w:rPr>
          <w:rFonts w:cs="Arial" w:hAnsi="Arial" w:eastAsia="Arial" w:ascii="Arial"/>
          <w:color w:val="1F1F1F"/>
          <w:w w:val="131"/>
          <w:position w:val="-1"/>
          <w:sz w:val="17"/>
          <w:szCs w:val="17"/>
        </w:rPr>
        <w:t>0</w:t>
      </w:r>
      <w:r>
        <w:rPr>
          <w:rFonts w:cs="Arial" w:hAnsi="Arial" w:eastAsia="Arial" w:ascii="Arial"/>
          <w:color w:val="1F1F1F"/>
          <w:w w:val="106"/>
          <w:position w:val="-1"/>
          <w:sz w:val="17"/>
          <w:szCs w:val="17"/>
        </w:rPr>
        <w:t>0</w:t>
      </w:r>
      <w:r>
        <w:rPr>
          <w:rFonts w:cs="Arial" w:hAnsi="Arial" w:eastAsia="Arial" w:ascii="Arial"/>
          <w:color w:val="2F2F2F"/>
          <w:w w:val="101"/>
          <w:position w:val="-1"/>
          <w:sz w:val="17"/>
          <w:szCs w:val="17"/>
        </w:rPr>
        <w:t>,</w:t>
      </w:r>
      <w:r>
        <w:rPr>
          <w:rFonts w:cs="Arial" w:hAnsi="Arial" w:eastAsia="Arial" w:ascii="Arial"/>
          <w:color w:val="1F1F1F"/>
          <w:w w:val="121"/>
          <w:position w:val="-1"/>
          <w:sz w:val="17"/>
          <w:szCs w:val="17"/>
        </w:rPr>
        <w:t>0</w:t>
      </w:r>
      <w:r>
        <w:rPr>
          <w:rFonts w:cs="Arial" w:hAnsi="Arial" w:eastAsia="Arial" w:ascii="Arial"/>
          <w:color w:val="1F1F1F"/>
          <w:w w:val="106"/>
          <w:position w:val="-1"/>
          <w:sz w:val="17"/>
          <w:szCs w:val="17"/>
        </w:rPr>
        <w:t>0</w:t>
      </w:r>
      <w:r>
        <w:rPr>
          <w:rFonts w:cs="Arial" w:hAnsi="Arial" w:eastAsia="Arial" w:ascii="Arial"/>
          <w:color w:val="000000"/>
          <w:w w:val="100"/>
          <w:position w:val="0"/>
          <w:sz w:val="17"/>
          <w:szCs w:val="17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pict>
          <v:shape type="#_x0000_t75" style="position:absolute;margin-left:394.349pt;margin-top:71.0264pt;width:111.3pt;height:47.031pt;mso-position-horizontal-relative:page;mso-position-vertical-relative:page;z-index:-446">
            <v:imagedata o:title="" r:id="rId9"/>
          </v:shape>
        </w:pict>
      </w:r>
      <w:r>
        <w:rPr>
          <w:sz w:val="20"/>
          <w:szCs w:val="20"/>
        </w:rPr>
      </w:r>
    </w:p>
    <w:p>
      <w:pPr>
        <w:rPr>
          <w:sz w:val="26"/>
          <w:szCs w:val="26"/>
        </w:rPr>
        <w:jc w:val="left"/>
        <w:spacing w:before="19" w:lineRule="exact" w:line="260"/>
      </w:pPr>
      <w:r>
        <w:rPr>
          <w:sz w:val="26"/>
          <w:szCs w:val="26"/>
        </w:rPr>
      </w:r>
    </w:p>
    <w:p>
      <w:pPr>
        <w:rPr>
          <w:rFonts w:cs="Arial" w:hAnsi="Arial" w:eastAsia="Arial" w:ascii="Arial"/>
          <w:sz w:val="17"/>
          <w:szCs w:val="17"/>
        </w:rPr>
        <w:jc w:val="left"/>
        <w:spacing w:before="43"/>
        <w:ind w:left="513"/>
      </w:pPr>
      <w:r>
        <w:rPr>
          <w:rFonts w:cs="Arial" w:hAnsi="Arial" w:eastAsia="Arial" w:ascii="Arial"/>
          <w:color w:val="2F2F2F"/>
          <w:spacing w:val="0"/>
          <w:w w:val="76"/>
          <w:sz w:val="17"/>
          <w:szCs w:val="17"/>
        </w:rPr>
        <w:t>E</w:t>
      </w:r>
      <w:r>
        <w:rPr>
          <w:rFonts w:cs="Arial" w:hAnsi="Arial" w:eastAsia="Arial" w:ascii="Arial"/>
          <w:color w:val="1F1F1F"/>
          <w:spacing w:val="0"/>
          <w:w w:val="76"/>
          <w:sz w:val="17"/>
          <w:szCs w:val="17"/>
        </w:rPr>
        <w:t>l</w:t>
      </w:r>
      <w:r>
        <w:rPr>
          <w:rFonts w:cs="Arial" w:hAnsi="Arial" w:eastAsia="Arial" w:ascii="Arial"/>
          <w:color w:val="1F1F1F"/>
          <w:spacing w:val="0"/>
          <w:w w:val="76"/>
          <w:sz w:val="17"/>
          <w:szCs w:val="17"/>
        </w:rPr>
        <w:t>  </w:t>
      </w:r>
      <w:r>
        <w:rPr>
          <w:rFonts w:cs="Arial" w:hAnsi="Arial" w:eastAsia="Arial" w:ascii="Arial"/>
          <w:color w:val="1F1F1F"/>
          <w:spacing w:val="17"/>
          <w:w w:val="76"/>
          <w:sz w:val="17"/>
          <w:szCs w:val="17"/>
        </w:rPr>
        <w:t> </w:t>
      </w:r>
      <w:r>
        <w:rPr>
          <w:rFonts w:cs="Arial" w:hAnsi="Arial" w:eastAsia="Arial" w:ascii="Arial"/>
          <w:color w:val="2F2F2F"/>
          <w:spacing w:val="0"/>
          <w:w w:val="83"/>
          <w:sz w:val="17"/>
          <w:szCs w:val="17"/>
        </w:rPr>
        <w:t>G</w:t>
      </w:r>
      <w:r>
        <w:rPr>
          <w:rFonts w:cs="Arial" w:hAnsi="Arial" w:eastAsia="Arial" w:ascii="Arial"/>
          <w:color w:val="2F2F2F"/>
          <w:spacing w:val="0"/>
          <w:w w:val="114"/>
          <w:sz w:val="17"/>
          <w:szCs w:val="17"/>
        </w:rPr>
        <w:t>A</w:t>
      </w:r>
      <w:r>
        <w:rPr>
          <w:rFonts w:cs="Arial" w:hAnsi="Arial" w:eastAsia="Arial" w:ascii="Arial"/>
          <w:color w:val="1F1F1F"/>
          <w:spacing w:val="0"/>
          <w:w w:val="97"/>
          <w:sz w:val="17"/>
          <w:szCs w:val="17"/>
        </w:rPr>
        <w:t>D</w:t>
      </w:r>
      <w:r>
        <w:rPr>
          <w:rFonts w:cs="Arial" w:hAnsi="Arial" w:eastAsia="Arial" w:ascii="Arial"/>
          <w:color w:val="1F1F1F"/>
          <w:spacing w:val="0"/>
          <w:w w:val="121"/>
          <w:sz w:val="17"/>
          <w:szCs w:val="17"/>
        </w:rPr>
        <w:t>M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  </w:t>
      </w:r>
      <w:r>
        <w:rPr>
          <w:rFonts w:cs="Arial" w:hAnsi="Arial" w:eastAsia="Arial" w:ascii="Arial"/>
          <w:color w:val="1F1F1F"/>
          <w:spacing w:val="-21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d</w:t>
      </w:r>
      <w:r>
        <w:rPr>
          <w:rFonts w:cs="Arial" w:hAnsi="Arial" w:eastAsia="Arial" w:ascii="Arial"/>
          <w:color w:val="2F2F2F"/>
          <w:spacing w:val="0"/>
          <w:w w:val="100"/>
          <w:sz w:val="17"/>
          <w:szCs w:val="17"/>
        </w:rPr>
        <w:t>e</w:t>
      </w:r>
      <w:r>
        <w:rPr>
          <w:rFonts w:cs="Arial" w:hAnsi="Arial" w:eastAsia="Arial" w:ascii="Arial"/>
          <w:color w:val="2F2F2F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2F2F2F"/>
          <w:spacing w:val="37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72"/>
          <w:sz w:val="17"/>
          <w:szCs w:val="17"/>
        </w:rPr>
        <w:t>P</w:t>
      </w:r>
      <w:r>
        <w:rPr>
          <w:rFonts w:cs="Arial" w:hAnsi="Arial" w:eastAsia="Arial" w:ascii="Arial"/>
          <w:color w:val="2F2F2F"/>
          <w:spacing w:val="0"/>
          <w:w w:val="101"/>
          <w:sz w:val="17"/>
          <w:szCs w:val="17"/>
        </w:rPr>
        <w:t>a</w:t>
      </w:r>
      <w:r>
        <w:rPr>
          <w:rFonts w:cs="Arial" w:hAnsi="Arial" w:eastAsia="Arial" w:ascii="Arial"/>
          <w:color w:val="2F2F2F"/>
          <w:spacing w:val="0"/>
          <w:w w:val="127"/>
          <w:sz w:val="17"/>
          <w:szCs w:val="17"/>
        </w:rPr>
        <w:t>l</w:t>
      </w:r>
      <w:r>
        <w:rPr>
          <w:rFonts w:cs="Arial" w:hAnsi="Arial" w:eastAsia="Arial" w:ascii="Arial"/>
          <w:color w:val="1F1F1F"/>
          <w:spacing w:val="0"/>
          <w:w w:val="111"/>
          <w:sz w:val="17"/>
          <w:szCs w:val="17"/>
        </w:rPr>
        <w:t>e</w:t>
      </w:r>
      <w:r>
        <w:rPr>
          <w:rFonts w:cs="Arial" w:hAnsi="Arial" w:eastAsia="Arial" w:ascii="Arial"/>
          <w:color w:val="2F2F2F"/>
          <w:spacing w:val="0"/>
          <w:w w:val="111"/>
          <w:sz w:val="17"/>
          <w:szCs w:val="17"/>
        </w:rPr>
        <w:t>nq</w:t>
      </w:r>
      <w:r>
        <w:rPr>
          <w:rFonts w:cs="Arial" w:hAnsi="Arial" w:eastAsia="Arial" w:ascii="Arial"/>
          <w:color w:val="2F2F2F"/>
          <w:spacing w:val="0"/>
          <w:w w:val="116"/>
          <w:sz w:val="17"/>
          <w:szCs w:val="17"/>
        </w:rPr>
        <w:t>u</w:t>
      </w:r>
      <w:r>
        <w:rPr>
          <w:rFonts w:cs="Arial" w:hAnsi="Arial" w:eastAsia="Arial" w:ascii="Arial"/>
          <w:color w:val="1F1F1F"/>
          <w:spacing w:val="0"/>
          <w:w w:val="116"/>
          <w:sz w:val="17"/>
          <w:szCs w:val="17"/>
        </w:rPr>
        <w:t>e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21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2F2F2F"/>
          <w:spacing w:val="0"/>
          <w:w w:val="109"/>
          <w:sz w:val="17"/>
          <w:szCs w:val="17"/>
        </w:rPr>
        <w:t>r</w:t>
      </w:r>
      <w:r>
        <w:rPr>
          <w:rFonts w:cs="Arial" w:hAnsi="Arial" w:eastAsia="Arial" w:ascii="Arial"/>
          <w:color w:val="1F1F1F"/>
          <w:spacing w:val="0"/>
          <w:w w:val="109"/>
          <w:sz w:val="17"/>
          <w:szCs w:val="17"/>
        </w:rPr>
        <w:t>e</w:t>
      </w:r>
      <w:r>
        <w:rPr>
          <w:rFonts w:cs="Arial" w:hAnsi="Arial" w:eastAsia="Arial" w:ascii="Arial"/>
          <w:color w:val="2F2F2F"/>
          <w:spacing w:val="0"/>
          <w:w w:val="109"/>
          <w:sz w:val="17"/>
          <w:szCs w:val="17"/>
        </w:rPr>
        <w:t>a</w:t>
      </w:r>
      <w:r>
        <w:rPr>
          <w:rFonts w:cs="Arial" w:hAnsi="Arial" w:eastAsia="Arial" w:ascii="Arial"/>
          <w:color w:val="1F1F1F"/>
          <w:spacing w:val="0"/>
          <w:w w:val="109"/>
          <w:sz w:val="17"/>
          <w:szCs w:val="17"/>
        </w:rPr>
        <w:t>l</w:t>
      </w:r>
      <w:r>
        <w:rPr>
          <w:rFonts w:cs="Arial" w:hAnsi="Arial" w:eastAsia="Arial" w:ascii="Arial"/>
          <w:color w:val="2F2F2F"/>
          <w:spacing w:val="0"/>
          <w:w w:val="109"/>
          <w:sz w:val="17"/>
          <w:szCs w:val="17"/>
        </w:rPr>
        <w:t>i</w:t>
      </w:r>
      <w:r>
        <w:rPr>
          <w:rFonts w:cs="Arial" w:hAnsi="Arial" w:eastAsia="Arial" w:ascii="Arial"/>
          <w:color w:val="2F2F2F"/>
          <w:spacing w:val="0"/>
          <w:w w:val="109"/>
          <w:sz w:val="17"/>
          <w:szCs w:val="17"/>
        </w:rPr>
        <w:t>z</w:t>
      </w:r>
      <w:r>
        <w:rPr>
          <w:rFonts w:cs="Arial" w:hAnsi="Arial" w:eastAsia="Arial" w:ascii="Arial"/>
          <w:color w:val="2F2F2F"/>
          <w:spacing w:val="0"/>
          <w:w w:val="109"/>
          <w:sz w:val="17"/>
          <w:szCs w:val="17"/>
        </w:rPr>
        <w:t>ó</w:t>
      </w:r>
      <w:r>
        <w:rPr>
          <w:rFonts w:cs="Arial" w:hAnsi="Arial" w:eastAsia="Arial" w:ascii="Arial"/>
          <w:color w:val="2F2F2F"/>
          <w:spacing w:val="0"/>
          <w:w w:val="109"/>
          <w:sz w:val="17"/>
          <w:szCs w:val="17"/>
        </w:rPr>
        <w:t> </w:t>
      </w:r>
      <w:r>
        <w:rPr>
          <w:rFonts w:cs="Arial" w:hAnsi="Arial" w:eastAsia="Arial" w:ascii="Arial"/>
          <w:color w:val="2F2F2F"/>
          <w:spacing w:val="16"/>
          <w:w w:val="109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50"/>
          <w:sz w:val="17"/>
          <w:szCs w:val="17"/>
        </w:rPr>
        <w:t>l</w:t>
      </w:r>
      <w:r>
        <w:rPr>
          <w:rFonts w:cs="Arial" w:hAnsi="Arial" w:eastAsia="Arial" w:ascii="Arial"/>
          <w:color w:val="1F1F1F"/>
          <w:spacing w:val="0"/>
          <w:w w:val="111"/>
          <w:sz w:val="17"/>
          <w:szCs w:val="17"/>
        </w:rPr>
        <w:t>a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21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132"/>
          <w:sz w:val="17"/>
          <w:szCs w:val="17"/>
        </w:rPr>
        <w:t>t</w:t>
      </w:r>
      <w:r>
        <w:rPr>
          <w:rFonts w:cs="Arial" w:hAnsi="Arial" w:eastAsia="Arial" w:ascii="Arial"/>
          <w:color w:val="1F1F1F"/>
          <w:spacing w:val="0"/>
          <w:w w:val="118"/>
          <w:sz w:val="17"/>
          <w:szCs w:val="17"/>
        </w:rPr>
        <w:t>r</w:t>
      </w:r>
      <w:r>
        <w:rPr>
          <w:rFonts w:cs="Arial" w:hAnsi="Arial" w:eastAsia="Arial" w:ascii="Arial"/>
          <w:color w:val="1F1F1F"/>
          <w:spacing w:val="0"/>
          <w:w w:val="101"/>
          <w:sz w:val="17"/>
          <w:szCs w:val="17"/>
        </w:rPr>
        <w:t>a</w:t>
      </w:r>
      <w:r>
        <w:rPr>
          <w:rFonts w:cs="Arial" w:hAnsi="Arial" w:eastAsia="Arial" w:ascii="Arial"/>
          <w:color w:val="2F2F2F"/>
          <w:spacing w:val="0"/>
          <w:w w:val="111"/>
          <w:sz w:val="17"/>
          <w:szCs w:val="17"/>
        </w:rPr>
        <w:t>n</w:t>
      </w:r>
      <w:r>
        <w:rPr>
          <w:rFonts w:cs="Arial" w:hAnsi="Arial" w:eastAsia="Arial" w:ascii="Arial"/>
          <w:color w:val="2F2F2F"/>
          <w:spacing w:val="0"/>
          <w:w w:val="95"/>
          <w:sz w:val="17"/>
          <w:szCs w:val="17"/>
        </w:rPr>
        <w:t>s</w:t>
      </w:r>
      <w:r>
        <w:rPr>
          <w:rFonts w:cs="Arial" w:hAnsi="Arial" w:eastAsia="Arial" w:ascii="Arial"/>
          <w:color w:val="1F1F1F"/>
          <w:spacing w:val="0"/>
          <w:w w:val="163"/>
          <w:sz w:val="17"/>
          <w:szCs w:val="17"/>
        </w:rPr>
        <w:t>f</w:t>
      </w:r>
      <w:r>
        <w:rPr>
          <w:rFonts w:cs="Arial" w:hAnsi="Arial" w:eastAsia="Arial" w:ascii="Arial"/>
          <w:color w:val="1F1F1F"/>
          <w:spacing w:val="0"/>
          <w:w w:val="96"/>
          <w:sz w:val="17"/>
          <w:szCs w:val="17"/>
        </w:rPr>
        <w:t>e</w:t>
      </w:r>
      <w:r>
        <w:rPr>
          <w:rFonts w:cs="Arial" w:hAnsi="Arial" w:eastAsia="Arial" w:ascii="Arial"/>
          <w:color w:val="1F1F1F"/>
          <w:spacing w:val="0"/>
          <w:w w:val="144"/>
          <w:sz w:val="17"/>
          <w:szCs w:val="17"/>
        </w:rPr>
        <w:t>r</w:t>
      </w:r>
      <w:r>
        <w:rPr>
          <w:rFonts w:cs="Arial" w:hAnsi="Arial" w:eastAsia="Arial" w:ascii="Arial"/>
          <w:color w:val="1F1F1F"/>
          <w:spacing w:val="0"/>
          <w:w w:val="101"/>
          <w:sz w:val="17"/>
          <w:szCs w:val="17"/>
        </w:rPr>
        <w:t>e</w:t>
      </w:r>
      <w:r>
        <w:rPr>
          <w:rFonts w:cs="Arial" w:hAnsi="Arial" w:eastAsia="Arial" w:ascii="Arial"/>
          <w:color w:val="1F1F1F"/>
          <w:spacing w:val="0"/>
          <w:w w:val="111"/>
          <w:sz w:val="17"/>
          <w:szCs w:val="17"/>
        </w:rPr>
        <w:t>n</w:t>
      </w:r>
      <w:r>
        <w:rPr>
          <w:rFonts w:cs="Arial" w:hAnsi="Arial" w:eastAsia="Arial" w:ascii="Arial"/>
          <w:color w:val="2F2F2F"/>
          <w:spacing w:val="0"/>
          <w:w w:val="118"/>
          <w:sz w:val="17"/>
          <w:szCs w:val="17"/>
        </w:rPr>
        <w:t>c</w:t>
      </w:r>
      <w:r>
        <w:rPr>
          <w:rFonts w:cs="Arial" w:hAnsi="Arial" w:eastAsia="Arial" w:ascii="Arial"/>
          <w:color w:val="2F2F2F"/>
          <w:spacing w:val="0"/>
          <w:w w:val="101"/>
          <w:sz w:val="17"/>
          <w:szCs w:val="17"/>
        </w:rPr>
        <w:t>i</w:t>
      </w:r>
      <w:r>
        <w:rPr>
          <w:rFonts w:cs="Arial" w:hAnsi="Arial" w:eastAsia="Arial" w:ascii="Arial"/>
          <w:color w:val="1F1F1F"/>
          <w:spacing w:val="0"/>
          <w:w w:val="106"/>
          <w:sz w:val="17"/>
          <w:szCs w:val="17"/>
        </w:rPr>
        <w:t>a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21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d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e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28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63"/>
          <w:sz w:val="17"/>
          <w:szCs w:val="17"/>
        </w:rPr>
        <w:t>l</w:t>
      </w:r>
      <w:r>
        <w:rPr>
          <w:rFonts w:cs="Arial" w:hAnsi="Arial" w:eastAsia="Arial" w:ascii="Arial"/>
          <w:color w:val="1F1F1F"/>
          <w:spacing w:val="0"/>
          <w:w w:val="126"/>
          <w:sz w:val="17"/>
          <w:szCs w:val="17"/>
        </w:rPr>
        <w:t>o</w:t>
      </w:r>
      <w:r>
        <w:rPr>
          <w:rFonts w:cs="Arial" w:hAnsi="Arial" w:eastAsia="Arial" w:ascii="Arial"/>
          <w:color w:val="1F1F1F"/>
          <w:spacing w:val="0"/>
          <w:w w:val="95"/>
          <w:sz w:val="17"/>
          <w:szCs w:val="17"/>
        </w:rPr>
        <w:t>s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21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2F2F2F"/>
          <w:spacing w:val="0"/>
          <w:w w:val="101"/>
          <w:sz w:val="17"/>
          <w:szCs w:val="17"/>
        </w:rPr>
        <w:t>r</w:t>
      </w:r>
      <w:r>
        <w:rPr>
          <w:rFonts w:cs="Arial" w:hAnsi="Arial" w:eastAsia="Arial" w:ascii="Arial"/>
          <w:color w:val="1F1F1F"/>
          <w:spacing w:val="0"/>
          <w:w w:val="101"/>
          <w:sz w:val="17"/>
          <w:szCs w:val="17"/>
        </w:rPr>
        <w:t>e</w:t>
      </w:r>
      <w:r>
        <w:rPr>
          <w:rFonts w:cs="Arial" w:hAnsi="Arial" w:eastAsia="Arial" w:ascii="Arial"/>
          <w:color w:val="1F1F1F"/>
          <w:spacing w:val="0"/>
          <w:w w:val="112"/>
          <w:sz w:val="17"/>
          <w:szCs w:val="17"/>
        </w:rPr>
        <w:t>c</w:t>
      </w:r>
      <w:r>
        <w:rPr>
          <w:rFonts w:cs="Arial" w:hAnsi="Arial" w:eastAsia="Arial" w:ascii="Arial"/>
          <w:color w:val="1F1F1F"/>
          <w:spacing w:val="0"/>
          <w:w w:val="101"/>
          <w:sz w:val="17"/>
          <w:szCs w:val="17"/>
        </w:rPr>
        <w:t>u</w:t>
      </w:r>
      <w:r>
        <w:rPr>
          <w:rFonts w:cs="Arial" w:hAnsi="Arial" w:eastAsia="Arial" w:ascii="Arial"/>
          <w:color w:val="2F2F2F"/>
          <w:spacing w:val="0"/>
          <w:w w:val="152"/>
          <w:sz w:val="17"/>
          <w:szCs w:val="17"/>
        </w:rPr>
        <w:t>r</w:t>
      </w:r>
      <w:r>
        <w:rPr>
          <w:rFonts w:cs="Arial" w:hAnsi="Arial" w:eastAsia="Arial" w:ascii="Arial"/>
          <w:color w:val="1F1F1F"/>
          <w:spacing w:val="0"/>
          <w:w w:val="90"/>
          <w:sz w:val="17"/>
          <w:szCs w:val="17"/>
        </w:rPr>
        <w:t>s</w:t>
      </w:r>
      <w:r>
        <w:rPr>
          <w:rFonts w:cs="Arial" w:hAnsi="Arial" w:eastAsia="Arial" w:ascii="Arial"/>
          <w:color w:val="1F1F1F"/>
          <w:spacing w:val="0"/>
          <w:w w:val="116"/>
          <w:sz w:val="17"/>
          <w:szCs w:val="17"/>
        </w:rPr>
        <w:t>o</w:t>
      </w:r>
      <w:r>
        <w:rPr>
          <w:rFonts w:cs="Arial" w:hAnsi="Arial" w:eastAsia="Arial" w:ascii="Arial"/>
          <w:color w:val="1F1F1F"/>
          <w:spacing w:val="0"/>
          <w:w w:val="90"/>
          <w:sz w:val="17"/>
          <w:szCs w:val="17"/>
        </w:rPr>
        <w:t>s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21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d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e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28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73"/>
          <w:sz w:val="17"/>
          <w:szCs w:val="17"/>
        </w:rPr>
        <w:t>s</w:t>
      </w:r>
      <w:r>
        <w:rPr>
          <w:rFonts w:cs="Arial" w:hAnsi="Arial" w:eastAsia="Arial" w:ascii="Arial"/>
          <w:color w:val="1F1F1F"/>
          <w:spacing w:val="0"/>
          <w:w w:val="106"/>
          <w:sz w:val="17"/>
          <w:szCs w:val="17"/>
        </w:rPr>
        <w:t>u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  </w:t>
      </w:r>
      <w:r>
        <w:rPr>
          <w:rFonts w:cs="Arial" w:hAnsi="Arial" w:eastAsia="Arial" w:ascii="Arial"/>
          <w:color w:val="1F1F1F"/>
          <w:spacing w:val="-12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2F2F2F"/>
          <w:spacing w:val="0"/>
          <w:w w:val="84"/>
          <w:sz w:val="17"/>
          <w:szCs w:val="17"/>
        </w:rPr>
        <w:t>c</w:t>
      </w:r>
      <w:r>
        <w:rPr>
          <w:rFonts w:cs="Arial" w:hAnsi="Arial" w:eastAsia="Arial" w:ascii="Arial"/>
          <w:color w:val="1F1F1F"/>
          <w:spacing w:val="0"/>
          <w:w w:val="111"/>
          <w:sz w:val="17"/>
          <w:szCs w:val="17"/>
        </w:rPr>
        <w:t>o</w:t>
      </w:r>
      <w:r>
        <w:rPr>
          <w:rFonts w:cs="Arial" w:hAnsi="Arial" w:eastAsia="Arial" w:ascii="Arial"/>
          <w:color w:val="1F1F1F"/>
          <w:spacing w:val="0"/>
          <w:w w:val="101"/>
          <w:sz w:val="17"/>
          <w:szCs w:val="17"/>
        </w:rPr>
        <w:t>n</w:t>
      </w:r>
      <w:r>
        <w:rPr>
          <w:rFonts w:cs="Arial" w:hAnsi="Arial" w:eastAsia="Arial" w:ascii="Arial"/>
          <w:color w:val="2F2F2F"/>
          <w:spacing w:val="0"/>
          <w:w w:val="183"/>
          <w:sz w:val="17"/>
          <w:szCs w:val="17"/>
        </w:rPr>
        <w:t>t</w:t>
      </w:r>
      <w:r>
        <w:rPr>
          <w:rFonts w:cs="Arial" w:hAnsi="Arial" w:eastAsia="Arial" w:ascii="Arial"/>
          <w:color w:val="1F1F1F"/>
          <w:spacing w:val="0"/>
          <w:w w:val="118"/>
          <w:sz w:val="17"/>
          <w:szCs w:val="17"/>
        </w:rPr>
        <w:t>r</w:t>
      </w:r>
      <w:r>
        <w:rPr>
          <w:rFonts w:cs="Arial" w:hAnsi="Arial" w:eastAsia="Arial" w:ascii="Arial"/>
          <w:color w:val="1F1F1F"/>
          <w:spacing w:val="0"/>
          <w:w w:val="101"/>
          <w:sz w:val="17"/>
          <w:szCs w:val="17"/>
        </w:rPr>
        <w:t>a</w:t>
      </w:r>
      <w:r>
        <w:rPr>
          <w:rFonts w:cs="Arial" w:hAnsi="Arial" w:eastAsia="Arial" w:ascii="Arial"/>
          <w:color w:val="1F1F1F"/>
          <w:spacing w:val="0"/>
          <w:w w:val="116"/>
          <w:sz w:val="17"/>
          <w:szCs w:val="17"/>
        </w:rPr>
        <w:t>p</w:t>
      </w:r>
      <w:r>
        <w:rPr>
          <w:rFonts w:cs="Arial" w:hAnsi="Arial" w:eastAsia="Arial" w:ascii="Arial"/>
          <w:color w:val="1F1F1F"/>
          <w:spacing w:val="0"/>
          <w:w w:val="106"/>
          <w:sz w:val="17"/>
          <w:szCs w:val="17"/>
        </w:rPr>
        <w:t>a</w:t>
      </w:r>
      <w:r>
        <w:rPr>
          <w:rFonts w:cs="Arial" w:hAnsi="Arial" w:eastAsia="Arial" w:ascii="Arial"/>
          <w:color w:val="2F2F2F"/>
          <w:spacing w:val="0"/>
          <w:w w:val="135"/>
          <w:sz w:val="17"/>
          <w:szCs w:val="17"/>
        </w:rPr>
        <w:t>r</w:t>
      </w:r>
      <w:r>
        <w:rPr>
          <w:rFonts w:cs="Arial" w:hAnsi="Arial" w:eastAsia="Arial" w:ascii="Arial"/>
          <w:color w:val="2F2F2F"/>
          <w:spacing w:val="0"/>
          <w:w w:val="163"/>
          <w:sz w:val="17"/>
          <w:szCs w:val="17"/>
        </w:rPr>
        <w:t>t</w:t>
      </w:r>
      <w:r>
        <w:rPr>
          <w:rFonts w:cs="Arial" w:hAnsi="Arial" w:eastAsia="Arial" w:ascii="Arial"/>
          <w:color w:val="1F1F1F"/>
          <w:spacing w:val="0"/>
          <w:w w:val="96"/>
          <w:sz w:val="17"/>
          <w:szCs w:val="17"/>
        </w:rPr>
        <w:t>e</w:t>
      </w:r>
      <w:r>
        <w:rPr>
          <w:rFonts w:cs="Arial" w:hAnsi="Arial" w:eastAsia="Arial" w:ascii="Arial"/>
          <w:color w:val="2F2F2F"/>
          <w:spacing w:val="0"/>
          <w:w w:val="101"/>
          <w:sz w:val="17"/>
          <w:szCs w:val="17"/>
        </w:rPr>
        <w:t>,</w:t>
      </w:r>
      <w:r>
        <w:rPr>
          <w:rFonts w:cs="Arial" w:hAnsi="Arial" w:eastAsia="Arial" w:ascii="Arial"/>
          <w:color w:val="2F2F2F"/>
          <w:spacing w:val="0"/>
          <w:w w:val="100"/>
          <w:sz w:val="17"/>
          <w:szCs w:val="17"/>
        </w:rPr>
        <w:t>  </w:t>
      </w:r>
      <w:r>
        <w:rPr>
          <w:rFonts w:cs="Arial" w:hAnsi="Arial" w:eastAsia="Arial" w:ascii="Arial"/>
          <w:color w:val="2F2F2F"/>
          <w:spacing w:val="-17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2F2F2F"/>
          <w:spacing w:val="0"/>
          <w:w w:val="100"/>
          <w:sz w:val="17"/>
          <w:szCs w:val="17"/>
        </w:rPr>
        <w:t>q</w:t>
      </w:r>
      <w:r>
        <w:rPr>
          <w:rFonts w:cs="Arial" w:hAnsi="Arial" w:eastAsia="Arial" w:ascii="Arial"/>
          <w:color w:val="2F2F2F"/>
          <w:spacing w:val="0"/>
          <w:w w:val="100"/>
          <w:sz w:val="17"/>
          <w:szCs w:val="17"/>
        </w:rPr>
        <w:t>u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e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38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e</w:t>
      </w:r>
      <w:r>
        <w:rPr>
          <w:rFonts w:cs="Arial" w:hAnsi="Arial" w:eastAsia="Arial" w:ascii="Arial"/>
          <w:color w:val="2F2F2F"/>
          <w:spacing w:val="0"/>
          <w:w w:val="100"/>
          <w:sz w:val="17"/>
          <w:szCs w:val="17"/>
        </w:rPr>
        <w:t>s</w:t>
      </w:r>
      <w:r>
        <w:rPr>
          <w:rFonts w:cs="Arial" w:hAnsi="Arial" w:eastAsia="Arial" w:ascii="Arial"/>
          <w:color w:val="2F2F2F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2F2F2F"/>
          <w:spacing w:val="3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91"/>
          <w:sz w:val="17"/>
          <w:szCs w:val="17"/>
        </w:rPr>
        <w:t>d</w:t>
      </w:r>
      <w:r>
        <w:rPr>
          <w:rFonts w:cs="Arial" w:hAnsi="Arial" w:eastAsia="Arial" w:ascii="Arial"/>
          <w:color w:val="1F1F1F"/>
          <w:spacing w:val="0"/>
          <w:w w:val="116"/>
          <w:sz w:val="17"/>
          <w:szCs w:val="17"/>
        </w:rPr>
        <w:t>e</w:t>
      </w:r>
      <w:r>
        <w:rPr>
          <w:rFonts w:cs="Arial" w:hAnsi="Arial" w:eastAsia="Arial" w:ascii="Arial"/>
          <w:color w:val="000000"/>
          <w:spacing w:val="0"/>
          <w:w w:val="100"/>
          <w:sz w:val="17"/>
          <w:szCs w:val="17"/>
        </w:rPr>
      </w:r>
    </w:p>
    <w:p>
      <w:pPr>
        <w:rPr>
          <w:rFonts w:cs="Arial" w:hAnsi="Arial" w:eastAsia="Arial" w:ascii="Arial"/>
          <w:sz w:val="17"/>
          <w:szCs w:val="17"/>
        </w:rPr>
        <w:jc w:val="left"/>
        <w:spacing w:before="54"/>
        <w:ind w:left="517"/>
      </w:pPr>
      <w:r>
        <w:rPr>
          <w:rFonts w:cs="Arial" w:hAnsi="Arial" w:eastAsia="Arial" w:ascii="Arial"/>
          <w:color w:val="1F1F1F"/>
          <w:w w:val="82"/>
          <w:sz w:val="17"/>
          <w:szCs w:val="17"/>
        </w:rPr>
        <w:t>U</w:t>
      </w:r>
      <w:r>
        <w:rPr>
          <w:rFonts w:cs="Arial" w:hAnsi="Arial" w:eastAsia="Arial" w:ascii="Arial"/>
          <w:color w:val="1F1F1F"/>
          <w:w w:val="88"/>
          <w:sz w:val="17"/>
          <w:szCs w:val="17"/>
        </w:rPr>
        <w:t>S</w:t>
      </w:r>
      <w:r>
        <w:rPr>
          <w:rFonts w:cs="Arial" w:hAnsi="Arial" w:eastAsia="Arial" w:ascii="Arial"/>
          <w:color w:val="1F1F1F"/>
          <w:w w:val="109"/>
          <w:sz w:val="17"/>
          <w:szCs w:val="17"/>
        </w:rPr>
        <w:t>D</w:t>
      </w:r>
      <w:r>
        <w:rPr>
          <w:rFonts w:cs="Arial" w:hAnsi="Arial" w:eastAsia="Arial" w:ascii="Arial"/>
          <w:color w:val="2F2F2F"/>
          <w:w w:val="101"/>
          <w:sz w:val="17"/>
          <w:szCs w:val="17"/>
        </w:rPr>
        <w:t>$</w:t>
      </w:r>
      <w:r>
        <w:rPr>
          <w:rFonts w:cs="Arial" w:hAnsi="Arial" w:eastAsia="Arial" w:ascii="Arial"/>
          <w:color w:val="1F1F1F"/>
          <w:w w:val="116"/>
          <w:sz w:val="17"/>
          <w:szCs w:val="17"/>
        </w:rPr>
        <w:t>1</w:t>
      </w:r>
      <w:r>
        <w:rPr>
          <w:rFonts w:cs="Arial" w:hAnsi="Arial" w:eastAsia="Arial" w:ascii="Arial"/>
          <w:color w:val="1F1F1F"/>
          <w:w w:val="111"/>
          <w:sz w:val="17"/>
          <w:szCs w:val="17"/>
        </w:rPr>
        <w:t>8</w:t>
      </w:r>
      <w:r>
        <w:rPr>
          <w:rFonts w:cs="Arial" w:hAnsi="Arial" w:eastAsia="Arial" w:ascii="Arial"/>
          <w:color w:val="444446"/>
          <w:w w:val="101"/>
          <w:sz w:val="17"/>
          <w:szCs w:val="17"/>
        </w:rPr>
        <w:t>.</w:t>
      </w:r>
      <w:r>
        <w:rPr>
          <w:rFonts w:cs="Arial" w:hAnsi="Arial" w:eastAsia="Arial" w:ascii="Arial"/>
          <w:color w:val="1F1F1F"/>
          <w:w w:val="121"/>
          <w:sz w:val="17"/>
          <w:szCs w:val="17"/>
        </w:rPr>
        <w:t>0</w:t>
      </w:r>
      <w:r>
        <w:rPr>
          <w:rFonts w:cs="Arial" w:hAnsi="Arial" w:eastAsia="Arial" w:ascii="Arial"/>
          <w:color w:val="1F1F1F"/>
          <w:w w:val="111"/>
          <w:sz w:val="17"/>
          <w:szCs w:val="17"/>
        </w:rPr>
        <w:t>0</w:t>
      </w:r>
      <w:r>
        <w:rPr>
          <w:rFonts w:cs="Arial" w:hAnsi="Arial" w:eastAsia="Arial" w:ascii="Arial"/>
          <w:color w:val="1F1F1F"/>
          <w:w w:val="106"/>
          <w:sz w:val="17"/>
          <w:szCs w:val="17"/>
        </w:rPr>
        <w:t>0</w:t>
      </w:r>
      <w:r>
        <w:rPr>
          <w:rFonts w:cs="Arial" w:hAnsi="Arial" w:eastAsia="Arial" w:ascii="Arial"/>
          <w:color w:val="2F2F2F"/>
          <w:w w:val="91"/>
          <w:sz w:val="17"/>
          <w:szCs w:val="17"/>
        </w:rPr>
        <w:t>,</w:t>
      </w:r>
      <w:r>
        <w:rPr>
          <w:rFonts w:cs="Arial" w:hAnsi="Arial" w:eastAsia="Arial" w:ascii="Arial"/>
          <w:color w:val="1F1F1F"/>
          <w:w w:val="121"/>
          <w:sz w:val="17"/>
          <w:szCs w:val="17"/>
        </w:rPr>
        <w:t>0</w:t>
      </w:r>
      <w:r>
        <w:rPr>
          <w:rFonts w:cs="Arial" w:hAnsi="Arial" w:eastAsia="Arial" w:ascii="Arial"/>
          <w:color w:val="1F1F1F"/>
          <w:w w:val="106"/>
          <w:sz w:val="17"/>
          <w:szCs w:val="17"/>
        </w:rPr>
        <w:t>0</w:t>
      </w:r>
      <w:r>
        <w:rPr>
          <w:rFonts w:cs="Arial" w:hAnsi="Arial" w:eastAsia="Arial" w:ascii="Arial"/>
          <w:color w:val="1F1F1F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-3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2F2F2F"/>
          <w:spacing w:val="0"/>
          <w:w w:val="76"/>
          <w:sz w:val="17"/>
          <w:szCs w:val="17"/>
        </w:rPr>
        <w:t>(</w:t>
      </w:r>
      <w:r>
        <w:rPr>
          <w:rFonts w:cs="Arial" w:hAnsi="Arial" w:eastAsia="Arial" w:ascii="Arial"/>
          <w:color w:val="1F1F1F"/>
          <w:spacing w:val="0"/>
          <w:w w:val="105"/>
          <w:sz w:val="17"/>
          <w:szCs w:val="17"/>
        </w:rPr>
        <w:t>D</w:t>
      </w:r>
      <w:r>
        <w:rPr>
          <w:rFonts w:cs="Arial" w:hAnsi="Arial" w:eastAsia="Arial" w:ascii="Arial"/>
          <w:color w:val="1F1F1F"/>
          <w:spacing w:val="0"/>
          <w:w w:val="101"/>
          <w:sz w:val="17"/>
          <w:szCs w:val="17"/>
        </w:rPr>
        <w:t>I</w:t>
      </w:r>
      <w:r>
        <w:rPr>
          <w:rFonts w:cs="Arial" w:hAnsi="Arial" w:eastAsia="Arial" w:ascii="Arial"/>
          <w:color w:val="1F1F1F"/>
          <w:spacing w:val="0"/>
          <w:w w:val="93"/>
          <w:sz w:val="17"/>
          <w:szCs w:val="17"/>
        </w:rPr>
        <w:t>EC</w:t>
      </w:r>
      <w:r>
        <w:rPr>
          <w:rFonts w:cs="Arial" w:hAnsi="Arial" w:eastAsia="Arial" w:ascii="Arial"/>
          <w:color w:val="1F1F1F"/>
          <w:spacing w:val="0"/>
          <w:w w:val="101"/>
          <w:sz w:val="17"/>
          <w:szCs w:val="17"/>
        </w:rPr>
        <w:t>I</w:t>
      </w:r>
      <w:r>
        <w:rPr>
          <w:rFonts w:cs="Arial" w:hAnsi="Arial" w:eastAsia="Arial" w:ascii="Arial"/>
          <w:color w:val="1F1F1F"/>
          <w:spacing w:val="0"/>
          <w:w w:val="105"/>
          <w:sz w:val="17"/>
          <w:szCs w:val="17"/>
        </w:rPr>
        <w:t>O</w:t>
      </w:r>
      <w:r>
        <w:rPr>
          <w:rFonts w:cs="Arial" w:hAnsi="Arial" w:eastAsia="Arial" w:ascii="Arial"/>
          <w:color w:val="1F1F1F"/>
          <w:spacing w:val="0"/>
          <w:w w:val="93"/>
          <w:sz w:val="17"/>
          <w:szCs w:val="17"/>
        </w:rPr>
        <w:t>C</w:t>
      </w:r>
      <w:r>
        <w:rPr>
          <w:rFonts w:cs="Arial" w:hAnsi="Arial" w:eastAsia="Arial" w:ascii="Arial"/>
          <w:color w:val="1F1F1F"/>
          <w:spacing w:val="0"/>
          <w:w w:val="101"/>
          <w:sz w:val="17"/>
          <w:szCs w:val="17"/>
        </w:rPr>
        <w:t>H</w:t>
      </w:r>
      <w:r>
        <w:rPr>
          <w:rFonts w:cs="Arial" w:hAnsi="Arial" w:eastAsia="Arial" w:ascii="Arial"/>
          <w:color w:val="1F1F1F"/>
          <w:spacing w:val="0"/>
          <w:w w:val="105"/>
          <w:sz w:val="17"/>
          <w:szCs w:val="17"/>
        </w:rPr>
        <w:t>O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16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105"/>
          <w:sz w:val="17"/>
          <w:szCs w:val="17"/>
        </w:rPr>
        <w:t>M</w:t>
      </w:r>
      <w:r>
        <w:rPr>
          <w:rFonts w:cs="Arial" w:hAnsi="Arial" w:eastAsia="Arial" w:ascii="Arial"/>
          <w:color w:val="1F1F1F"/>
          <w:spacing w:val="0"/>
          <w:w w:val="127"/>
          <w:sz w:val="17"/>
          <w:szCs w:val="17"/>
        </w:rPr>
        <w:t>i</w:t>
      </w:r>
      <w:r>
        <w:rPr>
          <w:rFonts w:cs="Arial" w:hAnsi="Arial" w:eastAsia="Arial" w:ascii="Arial"/>
          <w:color w:val="1F1F1F"/>
          <w:spacing w:val="0"/>
          <w:w w:val="266"/>
          <w:sz w:val="17"/>
          <w:szCs w:val="17"/>
        </w:rPr>
        <w:t>l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-8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96"/>
          <w:sz w:val="17"/>
          <w:szCs w:val="17"/>
        </w:rPr>
        <w:t>0</w:t>
      </w:r>
      <w:r>
        <w:rPr>
          <w:rFonts w:cs="Arial" w:hAnsi="Arial" w:eastAsia="Arial" w:ascii="Arial"/>
          <w:color w:val="1F1F1F"/>
          <w:spacing w:val="0"/>
          <w:w w:val="116"/>
          <w:sz w:val="17"/>
          <w:szCs w:val="17"/>
        </w:rPr>
        <w:t>0</w:t>
      </w:r>
      <w:r>
        <w:rPr>
          <w:rFonts w:cs="Arial" w:hAnsi="Arial" w:eastAsia="Arial" w:ascii="Arial"/>
          <w:color w:val="1F1F1F"/>
          <w:spacing w:val="0"/>
          <w:w w:val="163"/>
          <w:sz w:val="17"/>
          <w:szCs w:val="17"/>
        </w:rPr>
        <w:t>/</w:t>
      </w:r>
      <w:r>
        <w:rPr>
          <w:rFonts w:cs="Arial" w:hAnsi="Arial" w:eastAsia="Arial" w:ascii="Arial"/>
          <w:color w:val="2F2F2F"/>
          <w:spacing w:val="0"/>
          <w:w w:val="111"/>
          <w:sz w:val="17"/>
          <w:szCs w:val="17"/>
        </w:rPr>
        <w:t>1</w:t>
      </w:r>
      <w:r>
        <w:rPr>
          <w:rFonts w:cs="Arial" w:hAnsi="Arial" w:eastAsia="Arial" w:ascii="Arial"/>
          <w:color w:val="1F1F1F"/>
          <w:spacing w:val="0"/>
          <w:w w:val="111"/>
          <w:sz w:val="17"/>
          <w:szCs w:val="17"/>
        </w:rPr>
        <w:t>0</w:t>
      </w:r>
      <w:r>
        <w:rPr>
          <w:rFonts w:cs="Arial" w:hAnsi="Arial" w:eastAsia="Arial" w:ascii="Arial"/>
          <w:color w:val="1F1F1F"/>
          <w:spacing w:val="0"/>
          <w:w w:val="106"/>
          <w:sz w:val="17"/>
          <w:szCs w:val="17"/>
        </w:rPr>
        <w:t>0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7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92"/>
          <w:sz w:val="17"/>
          <w:szCs w:val="17"/>
        </w:rPr>
        <w:t>D</w:t>
      </w:r>
      <w:r>
        <w:rPr>
          <w:rFonts w:cs="Arial" w:hAnsi="Arial" w:eastAsia="Arial" w:ascii="Arial"/>
          <w:color w:val="1F1F1F"/>
          <w:spacing w:val="0"/>
          <w:w w:val="92"/>
          <w:sz w:val="17"/>
          <w:szCs w:val="17"/>
        </w:rPr>
        <w:t>Ó</w:t>
      </w:r>
      <w:r>
        <w:rPr>
          <w:rFonts w:cs="Arial" w:hAnsi="Arial" w:eastAsia="Arial" w:ascii="Arial"/>
          <w:color w:val="1F1F1F"/>
          <w:spacing w:val="0"/>
          <w:w w:val="92"/>
          <w:sz w:val="17"/>
          <w:szCs w:val="17"/>
        </w:rPr>
        <w:t>LA</w:t>
      </w:r>
      <w:r>
        <w:rPr>
          <w:rFonts w:cs="Arial" w:hAnsi="Arial" w:eastAsia="Arial" w:ascii="Arial"/>
          <w:color w:val="1F1F1F"/>
          <w:spacing w:val="0"/>
          <w:w w:val="92"/>
          <w:sz w:val="17"/>
          <w:szCs w:val="17"/>
        </w:rPr>
        <w:t>R</w:t>
      </w:r>
      <w:r>
        <w:rPr>
          <w:rFonts w:cs="Arial" w:hAnsi="Arial" w:eastAsia="Arial" w:ascii="Arial"/>
          <w:color w:val="1F1F1F"/>
          <w:spacing w:val="0"/>
          <w:w w:val="92"/>
          <w:sz w:val="17"/>
          <w:szCs w:val="17"/>
        </w:rPr>
        <w:t>E</w:t>
      </w:r>
      <w:r>
        <w:rPr>
          <w:rFonts w:cs="Arial" w:hAnsi="Arial" w:eastAsia="Arial" w:ascii="Arial"/>
          <w:color w:val="1F1F1F"/>
          <w:spacing w:val="0"/>
          <w:w w:val="92"/>
          <w:sz w:val="17"/>
          <w:szCs w:val="17"/>
        </w:rPr>
        <w:t>S</w:t>
      </w:r>
      <w:r>
        <w:rPr>
          <w:rFonts w:cs="Arial" w:hAnsi="Arial" w:eastAsia="Arial" w:ascii="Arial"/>
          <w:color w:val="1F1F1F"/>
          <w:spacing w:val="0"/>
          <w:w w:val="92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16"/>
          <w:w w:val="92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D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E</w:t>
      </w:r>
      <w:r>
        <w:rPr>
          <w:rFonts w:cs="Arial" w:hAnsi="Arial" w:eastAsia="Arial" w:ascii="Arial"/>
          <w:color w:val="1F1F1F"/>
          <w:spacing w:val="28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85"/>
          <w:sz w:val="17"/>
          <w:szCs w:val="17"/>
        </w:rPr>
        <w:t>L</w:t>
      </w:r>
      <w:r>
        <w:rPr>
          <w:rFonts w:cs="Arial" w:hAnsi="Arial" w:eastAsia="Arial" w:ascii="Arial"/>
          <w:color w:val="1F1F1F"/>
          <w:spacing w:val="0"/>
          <w:w w:val="85"/>
          <w:sz w:val="17"/>
          <w:szCs w:val="17"/>
        </w:rPr>
        <w:t>O</w:t>
      </w:r>
      <w:r>
        <w:rPr>
          <w:rFonts w:cs="Arial" w:hAnsi="Arial" w:eastAsia="Arial" w:ascii="Arial"/>
          <w:color w:val="1F1F1F"/>
          <w:spacing w:val="0"/>
          <w:w w:val="85"/>
          <w:sz w:val="17"/>
          <w:szCs w:val="17"/>
        </w:rPr>
        <w:t>S</w:t>
      </w:r>
      <w:r>
        <w:rPr>
          <w:rFonts w:cs="Arial" w:hAnsi="Arial" w:eastAsia="Arial" w:ascii="Arial"/>
          <w:color w:val="1F1F1F"/>
          <w:spacing w:val="0"/>
          <w:w w:val="85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27"/>
          <w:w w:val="85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63"/>
          <w:sz w:val="17"/>
          <w:szCs w:val="17"/>
        </w:rPr>
        <w:t>E</w:t>
      </w:r>
      <w:r>
        <w:rPr>
          <w:rFonts w:cs="Arial" w:hAnsi="Arial" w:eastAsia="Arial" w:ascii="Arial"/>
          <w:color w:val="1F1F1F"/>
          <w:spacing w:val="0"/>
          <w:w w:val="80"/>
          <w:sz w:val="17"/>
          <w:szCs w:val="17"/>
        </w:rPr>
        <w:t>S</w:t>
      </w:r>
      <w:r>
        <w:rPr>
          <w:rFonts w:cs="Arial" w:hAnsi="Arial" w:eastAsia="Arial" w:ascii="Arial"/>
          <w:color w:val="1F1F1F"/>
          <w:spacing w:val="0"/>
          <w:w w:val="115"/>
          <w:sz w:val="17"/>
          <w:szCs w:val="17"/>
        </w:rPr>
        <w:t>T</w:t>
      </w:r>
      <w:r>
        <w:rPr>
          <w:rFonts w:cs="Arial" w:hAnsi="Arial" w:eastAsia="Arial" w:ascii="Arial"/>
          <w:color w:val="1F1F1F"/>
          <w:spacing w:val="0"/>
          <w:w w:val="101"/>
          <w:sz w:val="17"/>
          <w:szCs w:val="17"/>
        </w:rPr>
        <w:t>A</w:t>
      </w:r>
      <w:r>
        <w:rPr>
          <w:rFonts w:cs="Arial" w:hAnsi="Arial" w:eastAsia="Arial" w:ascii="Arial"/>
          <w:color w:val="1F1F1F"/>
          <w:spacing w:val="0"/>
          <w:w w:val="97"/>
          <w:sz w:val="17"/>
          <w:szCs w:val="17"/>
        </w:rPr>
        <w:t>D</w:t>
      </w:r>
      <w:r>
        <w:rPr>
          <w:rFonts w:cs="Arial" w:hAnsi="Arial" w:eastAsia="Arial" w:ascii="Arial"/>
          <w:color w:val="1F1F1F"/>
          <w:spacing w:val="0"/>
          <w:w w:val="101"/>
          <w:sz w:val="17"/>
          <w:szCs w:val="17"/>
        </w:rPr>
        <w:t>O</w:t>
      </w:r>
      <w:r>
        <w:rPr>
          <w:rFonts w:cs="Arial" w:hAnsi="Arial" w:eastAsia="Arial" w:ascii="Arial"/>
          <w:color w:val="1F1F1F"/>
          <w:spacing w:val="0"/>
          <w:w w:val="84"/>
          <w:sz w:val="17"/>
          <w:szCs w:val="17"/>
        </w:rPr>
        <w:t>S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11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2F2F2F"/>
          <w:spacing w:val="0"/>
          <w:w w:val="82"/>
          <w:sz w:val="17"/>
          <w:szCs w:val="17"/>
        </w:rPr>
        <w:t>U</w:t>
      </w:r>
      <w:r>
        <w:rPr>
          <w:rFonts w:cs="Arial" w:hAnsi="Arial" w:eastAsia="Arial" w:ascii="Arial"/>
          <w:color w:val="2F2F2F"/>
          <w:spacing w:val="0"/>
          <w:w w:val="113"/>
          <w:sz w:val="17"/>
          <w:szCs w:val="17"/>
        </w:rPr>
        <w:t>N</w:t>
      </w:r>
      <w:r>
        <w:rPr>
          <w:rFonts w:cs="Arial" w:hAnsi="Arial" w:eastAsia="Arial" w:ascii="Arial"/>
          <w:color w:val="2F2F2F"/>
          <w:spacing w:val="0"/>
          <w:w w:val="122"/>
          <w:sz w:val="17"/>
          <w:szCs w:val="17"/>
        </w:rPr>
        <w:t>I</w:t>
      </w:r>
      <w:r>
        <w:rPr>
          <w:rFonts w:cs="Arial" w:hAnsi="Arial" w:eastAsia="Arial" w:ascii="Arial"/>
          <w:color w:val="1F1F1F"/>
          <w:spacing w:val="0"/>
          <w:w w:val="105"/>
          <w:sz w:val="17"/>
          <w:szCs w:val="17"/>
        </w:rPr>
        <w:t>D</w:t>
      </w:r>
      <w:r>
        <w:rPr>
          <w:rFonts w:cs="Arial" w:hAnsi="Arial" w:eastAsia="Arial" w:ascii="Arial"/>
          <w:color w:val="1F1F1F"/>
          <w:spacing w:val="0"/>
          <w:w w:val="101"/>
          <w:sz w:val="17"/>
          <w:szCs w:val="17"/>
        </w:rPr>
        <w:t>O</w:t>
      </w:r>
      <w:r>
        <w:rPr>
          <w:rFonts w:cs="Arial" w:hAnsi="Arial" w:eastAsia="Arial" w:ascii="Arial"/>
          <w:color w:val="2F2F2F"/>
          <w:spacing w:val="0"/>
          <w:w w:val="88"/>
          <w:sz w:val="17"/>
          <w:szCs w:val="17"/>
        </w:rPr>
        <w:t>S</w:t>
      </w:r>
      <w:r>
        <w:rPr>
          <w:rFonts w:cs="Arial" w:hAnsi="Arial" w:eastAsia="Arial" w:ascii="Arial"/>
          <w:color w:val="2F2F2F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2F2F2F"/>
          <w:spacing w:val="7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D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E</w:t>
      </w:r>
      <w:r>
        <w:rPr>
          <w:rFonts w:cs="Arial" w:hAnsi="Arial" w:eastAsia="Arial" w:ascii="Arial"/>
          <w:color w:val="1F1F1F"/>
          <w:spacing w:val="3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A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M</w:t>
      </w:r>
      <w:r>
        <w:rPr>
          <w:rFonts w:cs="Arial" w:hAnsi="Arial" w:eastAsia="Arial" w:ascii="Arial"/>
          <w:color w:val="2F2F2F"/>
          <w:spacing w:val="0"/>
          <w:w w:val="100"/>
          <w:sz w:val="17"/>
          <w:szCs w:val="17"/>
        </w:rPr>
        <w:t>É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R</w:t>
      </w:r>
      <w:r>
        <w:rPr>
          <w:rFonts w:cs="Arial" w:hAnsi="Arial" w:eastAsia="Arial" w:ascii="Arial"/>
          <w:color w:val="2F2F2F"/>
          <w:spacing w:val="0"/>
          <w:w w:val="100"/>
          <w:sz w:val="17"/>
          <w:szCs w:val="17"/>
        </w:rPr>
        <w:t>I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C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A</w:t>
      </w:r>
      <w:r>
        <w:rPr>
          <w:rFonts w:cs="Arial" w:hAnsi="Arial" w:eastAsia="Arial" w:ascii="Arial"/>
          <w:color w:val="2F2F2F"/>
          <w:spacing w:val="0"/>
          <w:w w:val="100"/>
          <w:sz w:val="17"/>
          <w:szCs w:val="17"/>
        </w:rPr>
        <w:t>)</w:t>
      </w:r>
      <w:r>
        <w:rPr>
          <w:rFonts w:cs="Arial" w:hAnsi="Arial" w:eastAsia="Arial" w:ascii="Arial"/>
          <w:color w:val="2F2F2F"/>
          <w:spacing w:val="0"/>
          <w:w w:val="100"/>
          <w:sz w:val="17"/>
          <w:szCs w:val="17"/>
        </w:rPr>
        <w:t>,</w:t>
      </w:r>
      <w:r>
        <w:rPr>
          <w:rFonts w:cs="Arial" w:hAnsi="Arial" w:eastAsia="Arial" w:ascii="Arial"/>
          <w:color w:val="2F2F2F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2F2F2F"/>
          <w:spacing w:val="25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81"/>
          <w:sz w:val="17"/>
          <w:szCs w:val="17"/>
        </w:rPr>
        <w:t>a</w:t>
      </w:r>
      <w:r>
        <w:rPr>
          <w:rFonts w:cs="Arial" w:hAnsi="Arial" w:eastAsia="Arial" w:ascii="Arial"/>
          <w:color w:val="1F1F1F"/>
          <w:spacing w:val="0"/>
          <w:w w:val="81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25"/>
          <w:w w:val="81"/>
          <w:sz w:val="17"/>
          <w:szCs w:val="17"/>
        </w:rPr>
        <w:t> </w:t>
      </w:r>
      <w:r>
        <w:rPr>
          <w:rFonts w:cs="Arial" w:hAnsi="Arial" w:eastAsia="Arial" w:ascii="Arial"/>
          <w:color w:val="2F2F2F"/>
          <w:spacing w:val="0"/>
          <w:w w:val="63"/>
          <w:sz w:val="17"/>
          <w:szCs w:val="17"/>
        </w:rPr>
        <w:t>l</w:t>
      </w:r>
      <w:r>
        <w:rPr>
          <w:rFonts w:cs="Arial" w:hAnsi="Arial" w:eastAsia="Arial" w:ascii="Arial"/>
          <w:color w:val="1F1F1F"/>
          <w:spacing w:val="0"/>
          <w:w w:val="106"/>
          <w:sz w:val="17"/>
          <w:szCs w:val="17"/>
        </w:rPr>
        <w:t>a</w:t>
      </w:r>
      <w:r>
        <w:rPr>
          <w:rFonts w:cs="Arial" w:hAnsi="Arial" w:eastAsia="Arial" w:ascii="Arial"/>
          <w:color w:val="000000"/>
          <w:spacing w:val="0"/>
          <w:w w:val="100"/>
          <w:sz w:val="17"/>
          <w:szCs w:val="17"/>
        </w:rPr>
      </w:r>
    </w:p>
    <w:p>
      <w:pPr>
        <w:rPr>
          <w:rFonts w:cs="Arial" w:hAnsi="Arial" w:eastAsia="Arial" w:ascii="Arial"/>
          <w:sz w:val="17"/>
          <w:szCs w:val="17"/>
        </w:rPr>
        <w:jc w:val="left"/>
        <w:spacing w:before="49" w:lineRule="exact" w:line="180"/>
        <w:ind w:left="513"/>
      </w:pPr>
      <w:r>
        <w:rPr>
          <w:rFonts w:cs="Arial" w:hAnsi="Arial" w:eastAsia="Arial" w:ascii="Arial"/>
          <w:color w:val="1F1F1F"/>
          <w:w w:val="82"/>
          <w:position w:val="-1"/>
          <w:sz w:val="17"/>
          <w:szCs w:val="17"/>
        </w:rPr>
        <w:t>U</w:t>
      </w:r>
      <w:r>
        <w:rPr>
          <w:rFonts w:cs="Arial" w:hAnsi="Arial" w:eastAsia="Arial" w:ascii="Arial"/>
          <w:color w:val="2F2F2F"/>
          <w:w w:val="116"/>
          <w:position w:val="-1"/>
          <w:sz w:val="17"/>
          <w:szCs w:val="17"/>
        </w:rPr>
        <w:t>n</w:t>
      </w:r>
      <w:r>
        <w:rPr>
          <w:rFonts w:cs="Arial" w:hAnsi="Arial" w:eastAsia="Arial" w:ascii="Arial"/>
          <w:color w:val="1F1F1F"/>
          <w:w w:val="139"/>
          <w:position w:val="-1"/>
          <w:sz w:val="17"/>
          <w:szCs w:val="17"/>
        </w:rPr>
        <w:t>i</w:t>
      </w:r>
      <w:r>
        <w:rPr>
          <w:rFonts w:cs="Arial" w:hAnsi="Arial" w:eastAsia="Arial" w:ascii="Arial"/>
          <w:color w:val="1F1F1F"/>
          <w:w w:val="111"/>
          <w:position w:val="-1"/>
          <w:sz w:val="17"/>
          <w:szCs w:val="17"/>
        </w:rPr>
        <w:t>dad</w:t>
      </w:r>
      <w:r>
        <w:rPr>
          <w:rFonts w:cs="Arial" w:hAnsi="Arial" w:eastAsia="Arial" w:ascii="Arial"/>
          <w:color w:val="1F1F1F"/>
          <w:w w:val="100"/>
          <w:position w:val="-1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-17"/>
          <w:w w:val="100"/>
          <w:position w:val="-1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67"/>
          <w:position w:val="-1"/>
          <w:sz w:val="17"/>
          <w:szCs w:val="17"/>
        </w:rPr>
        <w:t>E</w:t>
      </w:r>
      <w:r>
        <w:rPr>
          <w:rFonts w:cs="Arial" w:hAnsi="Arial" w:eastAsia="Arial" w:ascii="Arial"/>
          <w:color w:val="1F1F1F"/>
          <w:spacing w:val="0"/>
          <w:w w:val="114"/>
          <w:position w:val="-1"/>
          <w:sz w:val="17"/>
          <w:szCs w:val="17"/>
        </w:rPr>
        <w:t>j</w:t>
      </w:r>
      <w:r>
        <w:rPr>
          <w:rFonts w:cs="Arial" w:hAnsi="Arial" w:eastAsia="Arial" w:ascii="Arial"/>
          <w:color w:val="1F1F1F"/>
          <w:spacing w:val="0"/>
          <w:w w:val="111"/>
          <w:position w:val="-1"/>
          <w:sz w:val="17"/>
          <w:szCs w:val="17"/>
        </w:rPr>
        <w:t>e</w:t>
      </w:r>
      <w:r>
        <w:rPr>
          <w:rFonts w:cs="Arial" w:hAnsi="Arial" w:eastAsia="Arial" w:ascii="Arial"/>
          <w:color w:val="1F1F1F"/>
          <w:spacing w:val="0"/>
          <w:w w:val="107"/>
          <w:position w:val="-1"/>
          <w:sz w:val="17"/>
          <w:szCs w:val="17"/>
        </w:rPr>
        <w:t>c</w:t>
      </w:r>
      <w:r>
        <w:rPr>
          <w:rFonts w:cs="Arial" w:hAnsi="Arial" w:eastAsia="Arial" w:ascii="Arial"/>
          <w:color w:val="1F1F1F"/>
          <w:spacing w:val="0"/>
          <w:w w:val="101"/>
          <w:position w:val="-1"/>
          <w:sz w:val="17"/>
          <w:szCs w:val="17"/>
        </w:rPr>
        <w:t>u</w:t>
      </w:r>
      <w:r>
        <w:rPr>
          <w:rFonts w:cs="Arial" w:hAnsi="Arial" w:eastAsia="Arial" w:ascii="Arial"/>
          <w:color w:val="1F1F1F"/>
          <w:spacing w:val="0"/>
          <w:w w:val="173"/>
          <w:position w:val="-1"/>
          <w:sz w:val="17"/>
          <w:szCs w:val="17"/>
        </w:rPr>
        <w:t>t</w:t>
      </w:r>
      <w:r>
        <w:rPr>
          <w:rFonts w:cs="Arial" w:hAnsi="Arial" w:eastAsia="Arial" w:ascii="Arial"/>
          <w:color w:val="1F1F1F"/>
          <w:spacing w:val="0"/>
          <w:w w:val="111"/>
          <w:position w:val="-1"/>
          <w:sz w:val="17"/>
          <w:szCs w:val="17"/>
        </w:rPr>
        <w:t>o</w:t>
      </w:r>
      <w:r>
        <w:rPr>
          <w:rFonts w:cs="Arial" w:hAnsi="Arial" w:eastAsia="Arial" w:ascii="Arial"/>
          <w:color w:val="2F2F2F"/>
          <w:spacing w:val="0"/>
          <w:w w:val="127"/>
          <w:position w:val="-1"/>
          <w:sz w:val="17"/>
          <w:szCs w:val="17"/>
        </w:rPr>
        <w:t>r</w:t>
      </w:r>
      <w:r>
        <w:rPr>
          <w:rFonts w:cs="Arial" w:hAnsi="Arial" w:eastAsia="Arial" w:ascii="Arial"/>
          <w:color w:val="1F1F1F"/>
          <w:spacing w:val="0"/>
          <w:w w:val="101"/>
          <w:position w:val="-1"/>
          <w:sz w:val="17"/>
          <w:szCs w:val="17"/>
        </w:rPr>
        <w:t>a</w:t>
      </w:r>
      <w:r>
        <w:rPr>
          <w:rFonts w:cs="Arial" w:hAnsi="Arial" w:eastAsia="Arial" w:ascii="Arial"/>
          <w:color w:val="1F1F1F"/>
          <w:spacing w:val="0"/>
          <w:w w:val="100"/>
          <w:position w:val="-1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-17"/>
          <w:w w:val="100"/>
          <w:position w:val="-1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position w:val="-1"/>
          <w:sz w:val="17"/>
          <w:szCs w:val="17"/>
        </w:rPr>
        <w:t>M</w:t>
      </w:r>
      <w:r>
        <w:rPr>
          <w:rFonts w:cs="Arial" w:hAnsi="Arial" w:eastAsia="Arial" w:ascii="Arial"/>
          <w:color w:val="1F1F1F"/>
          <w:spacing w:val="0"/>
          <w:w w:val="100"/>
          <w:position w:val="-1"/>
          <w:sz w:val="17"/>
          <w:szCs w:val="17"/>
        </w:rPr>
        <w:t>A</w:t>
      </w:r>
      <w:r>
        <w:rPr>
          <w:rFonts w:cs="Arial" w:hAnsi="Arial" w:eastAsia="Arial" w:ascii="Arial"/>
          <w:color w:val="1F1F1F"/>
          <w:spacing w:val="0"/>
          <w:w w:val="100"/>
          <w:position w:val="-1"/>
          <w:sz w:val="17"/>
          <w:szCs w:val="17"/>
        </w:rPr>
        <w:t>G</w:t>
      </w:r>
      <w:r>
        <w:rPr>
          <w:rFonts w:cs="Arial" w:hAnsi="Arial" w:eastAsia="Arial" w:ascii="Arial"/>
          <w:color w:val="1F1F1F"/>
          <w:spacing w:val="0"/>
          <w:w w:val="100"/>
          <w:position w:val="-1"/>
          <w:sz w:val="17"/>
          <w:szCs w:val="17"/>
        </w:rPr>
        <w:t>A</w:t>
      </w:r>
      <w:r>
        <w:rPr>
          <w:rFonts w:cs="Arial" w:hAnsi="Arial" w:eastAsia="Arial" w:ascii="Arial"/>
          <w:color w:val="1F1F1F"/>
          <w:spacing w:val="0"/>
          <w:w w:val="100"/>
          <w:position w:val="-1"/>
          <w:sz w:val="17"/>
          <w:szCs w:val="17"/>
        </w:rPr>
        <w:t>P</w:t>
      </w:r>
      <w:r>
        <w:rPr>
          <w:rFonts w:cs="Arial" w:hAnsi="Arial" w:eastAsia="Arial" w:ascii="Arial"/>
          <w:color w:val="1F1F1F"/>
          <w:spacing w:val="41"/>
          <w:w w:val="100"/>
          <w:position w:val="-1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76"/>
          <w:position w:val="-1"/>
          <w:sz w:val="17"/>
          <w:szCs w:val="17"/>
        </w:rPr>
        <w:t>P</w:t>
      </w:r>
      <w:r>
        <w:rPr>
          <w:rFonts w:cs="Arial" w:hAnsi="Arial" w:eastAsia="Arial" w:ascii="Arial"/>
          <w:color w:val="1F1F1F"/>
          <w:spacing w:val="0"/>
          <w:w w:val="89"/>
          <w:position w:val="-1"/>
          <w:sz w:val="17"/>
          <w:szCs w:val="17"/>
        </w:rPr>
        <w:t>R</w:t>
      </w:r>
      <w:r>
        <w:rPr>
          <w:rFonts w:cs="Arial" w:hAnsi="Arial" w:eastAsia="Arial" w:ascii="Arial"/>
          <w:color w:val="1F1F1F"/>
          <w:spacing w:val="0"/>
          <w:w w:val="110"/>
          <w:position w:val="-1"/>
          <w:sz w:val="17"/>
          <w:szCs w:val="17"/>
        </w:rPr>
        <w:t>A</w:t>
      </w:r>
      <w:r>
        <w:rPr>
          <w:rFonts w:cs="Arial" w:hAnsi="Arial" w:eastAsia="Arial" w:ascii="Arial"/>
          <w:color w:val="1F1F1F"/>
          <w:spacing w:val="0"/>
          <w:w w:val="101"/>
          <w:position w:val="-1"/>
          <w:sz w:val="17"/>
          <w:szCs w:val="17"/>
        </w:rPr>
        <w:t>T</w:t>
      </w:r>
      <w:r>
        <w:rPr>
          <w:rFonts w:cs="Arial" w:hAnsi="Arial" w:eastAsia="Arial" w:ascii="Arial"/>
          <w:color w:val="2F2F2F"/>
          <w:spacing w:val="0"/>
          <w:w w:val="91"/>
          <w:position w:val="-1"/>
          <w:sz w:val="17"/>
          <w:szCs w:val="17"/>
        </w:rPr>
        <w:t>,</w:t>
      </w:r>
      <w:r>
        <w:rPr>
          <w:rFonts w:cs="Arial" w:hAnsi="Arial" w:eastAsia="Arial" w:ascii="Arial"/>
          <w:color w:val="2F2F2F"/>
          <w:spacing w:val="15"/>
          <w:w w:val="100"/>
          <w:position w:val="-1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79"/>
          <w:position w:val="-1"/>
          <w:sz w:val="17"/>
          <w:szCs w:val="17"/>
        </w:rPr>
        <w:t>s</w:t>
      </w:r>
      <w:r>
        <w:rPr>
          <w:rFonts w:cs="Arial" w:hAnsi="Arial" w:eastAsia="Arial" w:ascii="Arial"/>
          <w:color w:val="1F1F1F"/>
          <w:spacing w:val="0"/>
          <w:w w:val="111"/>
          <w:position w:val="-1"/>
          <w:sz w:val="17"/>
          <w:szCs w:val="17"/>
        </w:rPr>
        <w:t>e</w:t>
      </w:r>
      <w:r>
        <w:rPr>
          <w:rFonts w:cs="Arial" w:hAnsi="Arial" w:eastAsia="Arial" w:ascii="Arial"/>
          <w:color w:val="1F1F1F"/>
          <w:spacing w:val="0"/>
          <w:w w:val="101"/>
          <w:position w:val="-1"/>
          <w:sz w:val="17"/>
          <w:szCs w:val="17"/>
        </w:rPr>
        <w:t>g</w:t>
      </w:r>
      <w:r>
        <w:rPr>
          <w:rFonts w:cs="Arial" w:hAnsi="Arial" w:eastAsia="Arial" w:ascii="Arial"/>
          <w:color w:val="1F1F1F"/>
          <w:spacing w:val="0"/>
          <w:w w:val="111"/>
          <w:position w:val="-1"/>
          <w:sz w:val="17"/>
          <w:szCs w:val="17"/>
        </w:rPr>
        <w:t>ú</w:t>
      </w:r>
      <w:r>
        <w:rPr>
          <w:rFonts w:cs="Arial" w:hAnsi="Arial" w:eastAsia="Arial" w:ascii="Arial"/>
          <w:color w:val="1F1F1F"/>
          <w:spacing w:val="0"/>
          <w:w w:val="116"/>
          <w:position w:val="-1"/>
          <w:sz w:val="17"/>
          <w:szCs w:val="17"/>
        </w:rPr>
        <w:t>n</w:t>
      </w:r>
      <w:r>
        <w:rPr>
          <w:rFonts w:cs="Arial" w:hAnsi="Arial" w:eastAsia="Arial" w:ascii="Arial"/>
          <w:color w:val="1F1F1F"/>
          <w:spacing w:val="20"/>
          <w:w w:val="100"/>
          <w:position w:val="-1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91"/>
          <w:position w:val="-1"/>
          <w:sz w:val="17"/>
          <w:szCs w:val="17"/>
        </w:rPr>
        <w:t>d</w:t>
      </w:r>
      <w:r>
        <w:rPr>
          <w:rFonts w:cs="Arial" w:hAnsi="Arial" w:eastAsia="Arial" w:ascii="Arial"/>
          <w:color w:val="1F1F1F"/>
          <w:spacing w:val="0"/>
          <w:w w:val="111"/>
          <w:position w:val="-1"/>
          <w:sz w:val="17"/>
          <w:szCs w:val="17"/>
        </w:rPr>
        <w:t>e</w:t>
      </w:r>
      <w:r>
        <w:rPr>
          <w:rFonts w:cs="Arial" w:hAnsi="Arial" w:eastAsia="Arial" w:ascii="Arial"/>
          <w:color w:val="1F1F1F"/>
          <w:spacing w:val="0"/>
          <w:w w:val="152"/>
          <w:position w:val="-1"/>
          <w:sz w:val="17"/>
          <w:szCs w:val="17"/>
        </w:rPr>
        <w:t>t</w:t>
      </w:r>
      <w:r>
        <w:rPr>
          <w:rFonts w:cs="Arial" w:hAnsi="Arial" w:eastAsia="Arial" w:ascii="Arial"/>
          <w:color w:val="1F1F1F"/>
          <w:spacing w:val="0"/>
          <w:w w:val="101"/>
          <w:position w:val="-1"/>
          <w:sz w:val="17"/>
          <w:szCs w:val="17"/>
        </w:rPr>
        <w:t>a</w:t>
      </w:r>
      <w:r>
        <w:rPr>
          <w:rFonts w:cs="Arial" w:hAnsi="Arial" w:eastAsia="Arial" w:ascii="Arial"/>
          <w:color w:val="1F1F1F"/>
          <w:spacing w:val="0"/>
          <w:w w:val="127"/>
          <w:position w:val="-1"/>
          <w:sz w:val="17"/>
          <w:szCs w:val="17"/>
        </w:rPr>
        <w:t>l</w:t>
      </w:r>
      <w:r>
        <w:rPr>
          <w:rFonts w:cs="Arial" w:hAnsi="Arial" w:eastAsia="Arial" w:ascii="Arial"/>
          <w:color w:val="1F1F1F"/>
          <w:spacing w:val="0"/>
          <w:w w:val="139"/>
          <w:position w:val="-1"/>
          <w:sz w:val="17"/>
          <w:szCs w:val="17"/>
        </w:rPr>
        <w:t>l</w:t>
      </w:r>
      <w:r>
        <w:rPr>
          <w:rFonts w:cs="Arial" w:hAnsi="Arial" w:eastAsia="Arial" w:ascii="Arial"/>
          <w:color w:val="1F1F1F"/>
          <w:spacing w:val="0"/>
          <w:w w:val="111"/>
          <w:position w:val="-1"/>
          <w:sz w:val="17"/>
          <w:szCs w:val="17"/>
        </w:rPr>
        <w:t>e</w:t>
      </w:r>
      <w:r>
        <w:rPr>
          <w:rFonts w:cs="Arial" w:hAnsi="Arial" w:eastAsia="Arial" w:ascii="Arial"/>
          <w:color w:val="444446"/>
          <w:spacing w:val="0"/>
          <w:w w:val="122"/>
          <w:position w:val="-1"/>
          <w:sz w:val="17"/>
          <w:szCs w:val="17"/>
        </w:rPr>
        <w:t>:</w:t>
      </w:r>
      <w:r>
        <w:rPr>
          <w:rFonts w:cs="Arial" w:hAnsi="Arial" w:eastAsia="Arial" w:ascii="Arial"/>
          <w:color w:val="000000"/>
          <w:spacing w:val="0"/>
          <w:w w:val="100"/>
          <w:position w:val="0"/>
          <w:sz w:val="17"/>
          <w:szCs w:val="17"/>
        </w:rPr>
      </w:r>
    </w:p>
    <w:p>
      <w:pPr>
        <w:rPr>
          <w:sz w:val="20"/>
          <w:szCs w:val="20"/>
        </w:rPr>
        <w:jc w:val="left"/>
        <w:spacing w:before="2" w:lineRule="exact" w:line="200"/>
      </w:pPr>
      <w:r>
        <w:rPr>
          <w:sz w:val="20"/>
          <w:szCs w:val="20"/>
        </w:rPr>
      </w:r>
    </w:p>
    <w:tbl>
      <w:tblPr>
        <w:tblW w:w="0" w:type="auto"/>
        <w:tblLook w:val="01E0"/>
        <w:jc w:val="left"/>
        <w:tblInd w:w="861" w:type="dxa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/>
      <w:tr>
        <w:trPr>
          <w:trHeight w:val="610" w:hRule="exact"/>
        </w:trPr>
        <w:tc>
          <w:tcPr>
            <w:tcW w:w="942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rPr>
                <w:rFonts w:cs="Courier New" w:hAnsi="Courier New" w:eastAsia="Courier New" w:ascii="Courier New"/>
                <w:sz w:val="19"/>
                <w:szCs w:val="19"/>
              </w:rPr>
              <w:jc w:val="left"/>
              <w:spacing w:before="86"/>
              <w:ind w:left="45"/>
            </w:pPr>
            <w:r>
              <w:rPr>
                <w:rFonts w:cs="Courier New" w:hAnsi="Courier New" w:eastAsia="Courier New" w:ascii="Courier New"/>
                <w:b/>
                <w:color w:val="1F1F1F"/>
                <w:spacing w:val="0"/>
                <w:w w:val="106"/>
                <w:sz w:val="19"/>
                <w:szCs w:val="19"/>
              </w:rPr>
              <w:t>A</w:t>
            </w:r>
            <w:r>
              <w:rPr>
                <w:rFonts w:cs="Courier New" w:hAnsi="Courier New" w:eastAsia="Courier New" w:ascii="Courier New"/>
                <w:b/>
                <w:color w:val="1F1F1F"/>
                <w:spacing w:val="0"/>
                <w:w w:val="106"/>
                <w:sz w:val="19"/>
                <w:szCs w:val="19"/>
              </w:rPr>
              <w:t>Ñ</w:t>
            </w:r>
            <w:r>
              <w:rPr>
                <w:rFonts w:cs="Courier New" w:hAnsi="Courier New" w:eastAsia="Courier New" w:ascii="Courier New"/>
                <w:b/>
                <w:color w:val="1F1F1F"/>
                <w:spacing w:val="0"/>
                <w:w w:val="106"/>
                <w:sz w:val="19"/>
                <w:szCs w:val="19"/>
              </w:rPr>
              <w:t>O</w:t>
            </w:r>
            <w:r>
              <w:rPr>
                <w:rFonts w:cs="Courier New" w:hAnsi="Courier New" w:eastAsia="Courier New" w:ascii="Courier New"/>
                <w:color w:val="000000"/>
                <w:spacing w:val="0"/>
                <w:w w:val="100"/>
                <w:sz w:val="19"/>
                <w:szCs w:val="19"/>
              </w:rPr>
            </w:r>
          </w:p>
          <w:p>
            <w:pPr>
              <w:rPr>
                <w:rFonts w:cs="Courier New" w:hAnsi="Courier New" w:eastAsia="Courier New" w:ascii="Courier New"/>
                <w:sz w:val="18"/>
                <w:szCs w:val="18"/>
              </w:rPr>
              <w:jc w:val="left"/>
              <w:spacing w:before="71"/>
              <w:ind w:left="40"/>
            </w:pPr>
            <w:r>
              <w:rPr>
                <w:rFonts w:cs="Courier New" w:hAnsi="Courier New" w:eastAsia="Courier New" w:ascii="Courier New"/>
                <w:b/>
                <w:color w:val="444446"/>
                <w:spacing w:val="0"/>
                <w:w w:val="86"/>
                <w:sz w:val="18"/>
                <w:szCs w:val="18"/>
              </w:rPr>
              <w:t>2</w:t>
            </w:r>
            <w:r>
              <w:rPr>
                <w:rFonts w:cs="Courier New" w:hAnsi="Courier New" w:eastAsia="Courier New" w:ascii="Courier New"/>
                <w:b/>
                <w:color w:val="2F2F2F"/>
                <w:spacing w:val="0"/>
                <w:w w:val="86"/>
                <w:sz w:val="18"/>
                <w:szCs w:val="18"/>
              </w:rPr>
              <w:t>0</w:t>
            </w:r>
            <w:r>
              <w:rPr>
                <w:rFonts w:cs="Courier New" w:hAnsi="Courier New" w:eastAsia="Courier New" w:ascii="Courier New"/>
                <w:b/>
                <w:color w:val="444446"/>
                <w:spacing w:val="0"/>
                <w:w w:val="86"/>
                <w:sz w:val="18"/>
                <w:szCs w:val="18"/>
              </w:rPr>
              <w:t>1</w:t>
            </w:r>
            <w:r>
              <w:rPr>
                <w:rFonts w:cs="Courier New" w:hAnsi="Courier New" w:eastAsia="Courier New" w:ascii="Courier New"/>
                <w:b/>
                <w:color w:val="2F2F2F"/>
                <w:spacing w:val="0"/>
                <w:w w:val="86"/>
                <w:sz w:val="18"/>
                <w:szCs w:val="18"/>
              </w:rPr>
              <w:t>6</w:t>
            </w:r>
            <w:r>
              <w:rPr>
                <w:rFonts w:cs="Courier New" w:hAnsi="Courier New" w:eastAsia="Courier New" w:ascii="Courier New"/>
                <w:color w:val="000000"/>
                <w:spacing w:val="0"/>
                <w:w w:val="100"/>
                <w:sz w:val="18"/>
                <w:szCs w:val="18"/>
              </w:rPr>
            </w:r>
          </w:p>
        </w:tc>
        <w:tc>
          <w:tcPr>
            <w:tcW w:w="202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rPr>
                <w:rFonts w:cs="Courier New" w:hAnsi="Courier New" w:eastAsia="Courier New" w:ascii="Courier New"/>
                <w:sz w:val="19"/>
                <w:szCs w:val="19"/>
              </w:rPr>
              <w:jc w:val="center"/>
              <w:spacing w:before="86"/>
              <w:ind w:left="642" w:right="800"/>
            </w:pPr>
            <w:r>
              <w:rPr>
                <w:rFonts w:cs="Courier New" w:hAnsi="Courier New" w:eastAsia="Courier New" w:ascii="Courier New"/>
                <w:b/>
                <w:color w:val="1F1F1F"/>
                <w:w w:val="63"/>
                <w:sz w:val="19"/>
                <w:szCs w:val="19"/>
              </w:rPr>
              <w:t>F</w:t>
            </w:r>
            <w:r>
              <w:rPr>
                <w:rFonts w:cs="Courier New" w:hAnsi="Courier New" w:eastAsia="Courier New" w:ascii="Courier New"/>
                <w:b/>
                <w:color w:val="1F1F1F"/>
                <w:w w:val="84"/>
                <w:sz w:val="19"/>
                <w:szCs w:val="19"/>
              </w:rPr>
              <w:t>E</w:t>
            </w:r>
            <w:r>
              <w:rPr>
                <w:rFonts w:cs="Courier New" w:hAnsi="Courier New" w:eastAsia="Courier New" w:ascii="Courier New"/>
                <w:b/>
                <w:color w:val="1F1F1F"/>
                <w:w w:val="92"/>
                <w:sz w:val="19"/>
                <w:szCs w:val="19"/>
              </w:rPr>
              <w:t>C</w:t>
            </w:r>
            <w:r>
              <w:rPr>
                <w:rFonts w:cs="Courier New" w:hAnsi="Courier New" w:eastAsia="Courier New" w:ascii="Courier New"/>
                <w:b/>
                <w:color w:val="1F1F1F"/>
                <w:w w:val="96"/>
                <w:sz w:val="19"/>
                <w:szCs w:val="19"/>
              </w:rPr>
              <w:t>H</w:t>
            </w:r>
            <w:r>
              <w:rPr>
                <w:rFonts w:cs="Courier New" w:hAnsi="Courier New" w:eastAsia="Courier New" w:ascii="Courier New"/>
                <w:b/>
                <w:color w:val="1F1F1F"/>
                <w:w w:val="113"/>
                <w:sz w:val="19"/>
                <w:szCs w:val="19"/>
              </w:rPr>
              <w:t>A</w:t>
            </w:r>
            <w:r>
              <w:rPr>
                <w:rFonts w:cs="Courier New" w:hAnsi="Courier New" w:eastAsia="Courier New" w:ascii="Courier New"/>
                <w:color w:val="000000"/>
                <w:w w:val="100"/>
                <w:sz w:val="19"/>
                <w:szCs w:val="19"/>
              </w:rPr>
            </w:r>
          </w:p>
          <w:p>
            <w:pPr>
              <w:rPr>
                <w:rFonts w:cs="Times New Roman" w:hAnsi="Times New Roman" w:eastAsia="Times New Roman" w:ascii="Times New Roman"/>
                <w:sz w:val="17"/>
                <w:szCs w:val="17"/>
              </w:rPr>
              <w:jc w:val="center"/>
              <w:spacing w:before="67"/>
              <w:ind w:left="533" w:right="706"/>
            </w:pPr>
            <w:r>
              <w:rPr>
                <w:rFonts w:cs="Times New Roman" w:hAnsi="Times New Roman" w:eastAsia="Times New Roman" w:ascii="Times New Roman"/>
                <w:color w:val="444446"/>
                <w:w w:val="107"/>
                <w:sz w:val="17"/>
                <w:szCs w:val="17"/>
              </w:rPr>
              <w:t>4</w:t>
            </w:r>
            <w:r>
              <w:rPr>
                <w:rFonts w:cs="Times New Roman" w:hAnsi="Times New Roman" w:eastAsia="Times New Roman" w:ascii="Times New Roman"/>
                <w:color w:val="444446"/>
                <w:w w:val="163"/>
                <w:sz w:val="17"/>
                <w:szCs w:val="17"/>
              </w:rPr>
              <w:t>/</w:t>
            </w:r>
            <w:r>
              <w:rPr>
                <w:rFonts w:cs="Times New Roman" w:hAnsi="Times New Roman" w:eastAsia="Times New Roman" w:ascii="Times New Roman"/>
                <w:color w:val="2F2F2F"/>
                <w:w w:val="101"/>
                <w:sz w:val="17"/>
                <w:szCs w:val="17"/>
              </w:rPr>
              <w:t>5</w:t>
            </w:r>
            <w:r>
              <w:rPr>
                <w:rFonts w:cs="Times New Roman" w:hAnsi="Times New Roman" w:eastAsia="Times New Roman" w:ascii="Times New Roman"/>
                <w:color w:val="444446"/>
                <w:w w:val="173"/>
                <w:sz w:val="17"/>
                <w:szCs w:val="17"/>
              </w:rPr>
              <w:t>/</w:t>
            </w:r>
            <w:r>
              <w:rPr>
                <w:rFonts w:cs="Times New Roman" w:hAnsi="Times New Roman" w:eastAsia="Times New Roman" w:ascii="Times New Roman"/>
                <w:color w:val="444446"/>
                <w:w w:val="107"/>
                <w:sz w:val="17"/>
                <w:szCs w:val="17"/>
              </w:rPr>
              <w:t>2</w:t>
            </w:r>
            <w:r>
              <w:rPr>
                <w:rFonts w:cs="Times New Roman" w:hAnsi="Times New Roman" w:eastAsia="Times New Roman" w:ascii="Times New Roman"/>
                <w:color w:val="2F2F2F"/>
                <w:w w:val="118"/>
                <w:sz w:val="17"/>
                <w:szCs w:val="17"/>
              </w:rPr>
              <w:t>0</w:t>
            </w:r>
            <w:r>
              <w:rPr>
                <w:rFonts w:cs="Times New Roman" w:hAnsi="Times New Roman" w:eastAsia="Times New Roman" w:ascii="Times New Roman"/>
                <w:color w:val="444446"/>
                <w:w w:val="101"/>
                <w:sz w:val="17"/>
                <w:szCs w:val="17"/>
              </w:rPr>
              <w:t>1</w:t>
            </w:r>
            <w:r>
              <w:rPr>
                <w:rFonts w:cs="Times New Roman" w:hAnsi="Times New Roman" w:eastAsia="Times New Roman" w:ascii="Times New Roman"/>
                <w:color w:val="2F2F2F"/>
                <w:w w:val="124"/>
                <w:sz w:val="17"/>
                <w:szCs w:val="17"/>
              </w:rPr>
              <w:t>6</w:t>
            </w:r>
            <w:r>
              <w:rPr>
                <w:rFonts w:cs="Times New Roman" w:hAnsi="Times New Roman" w:eastAsia="Times New Roman" w:ascii="Times New Roman"/>
                <w:color w:val="000000"/>
                <w:w w:val="100"/>
                <w:sz w:val="17"/>
                <w:szCs w:val="17"/>
              </w:rPr>
            </w:r>
          </w:p>
        </w:tc>
        <w:tc>
          <w:tcPr>
            <w:tcW w:w="1479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rPr>
                <w:rFonts w:cs="Courier New" w:hAnsi="Courier New" w:eastAsia="Courier New" w:ascii="Courier New"/>
                <w:sz w:val="19"/>
                <w:szCs w:val="19"/>
              </w:rPr>
              <w:jc w:val="left"/>
              <w:spacing w:before="90"/>
              <w:ind w:left="758"/>
            </w:pPr>
            <w:r>
              <w:rPr>
                <w:rFonts w:cs="Courier New" w:hAnsi="Courier New" w:eastAsia="Courier New" w:ascii="Courier New"/>
                <w:b/>
                <w:color w:val="1F1F1F"/>
                <w:w w:val="92"/>
                <w:sz w:val="19"/>
                <w:szCs w:val="19"/>
              </w:rPr>
              <w:t>V</w:t>
            </w:r>
            <w:r>
              <w:rPr>
                <w:rFonts w:cs="Courier New" w:hAnsi="Courier New" w:eastAsia="Courier New" w:ascii="Courier New"/>
                <w:b/>
                <w:color w:val="1F1F1F"/>
                <w:w w:val="105"/>
                <w:sz w:val="19"/>
                <w:szCs w:val="19"/>
              </w:rPr>
              <w:t>A</w:t>
            </w:r>
            <w:r>
              <w:rPr>
                <w:rFonts w:cs="Courier New" w:hAnsi="Courier New" w:eastAsia="Courier New" w:ascii="Courier New"/>
                <w:b/>
                <w:color w:val="1F1F1F"/>
                <w:w w:val="71"/>
                <w:sz w:val="19"/>
                <w:szCs w:val="19"/>
              </w:rPr>
              <w:t>L</w:t>
            </w:r>
            <w:r>
              <w:rPr>
                <w:rFonts w:cs="Courier New" w:hAnsi="Courier New" w:eastAsia="Courier New" w:ascii="Courier New"/>
                <w:b/>
                <w:color w:val="1F1F1F"/>
                <w:w w:val="109"/>
                <w:sz w:val="19"/>
                <w:szCs w:val="19"/>
              </w:rPr>
              <w:t>O</w:t>
            </w:r>
            <w:r>
              <w:rPr>
                <w:rFonts w:cs="Courier New" w:hAnsi="Courier New" w:eastAsia="Courier New" w:ascii="Courier New"/>
                <w:b/>
                <w:color w:val="1F1F1F"/>
                <w:w w:val="88"/>
                <w:sz w:val="19"/>
                <w:szCs w:val="19"/>
              </w:rPr>
              <w:t>R</w:t>
            </w:r>
            <w:r>
              <w:rPr>
                <w:rFonts w:cs="Courier New" w:hAnsi="Courier New" w:eastAsia="Courier New" w:ascii="Courier New"/>
                <w:color w:val="000000"/>
                <w:w w:val="100"/>
                <w:sz w:val="19"/>
                <w:szCs w:val="19"/>
              </w:rPr>
            </w:r>
          </w:p>
          <w:p>
            <w:pPr>
              <w:rPr>
                <w:rFonts w:cs="Times New Roman" w:hAnsi="Times New Roman" w:eastAsia="Times New Roman" w:ascii="Times New Roman"/>
                <w:sz w:val="17"/>
                <w:szCs w:val="17"/>
              </w:rPr>
              <w:jc w:val="left"/>
              <w:spacing w:before="57"/>
              <w:ind w:left="715"/>
            </w:pPr>
            <w:r>
              <w:rPr>
                <w:rFonts w:cs="Times New Roman" w:hAnsi="Times New Roman" w:eastAsia="Times New Roman" w:ascii="Times New Roman"/>
                <w:color w:val="2F2F2F"/>
                <w:w w:val="107"/>
                <w:sz w:val="17"/>
                <w:szCs w:val="17"/>
              </w:rPr>
              <w:t>4</w:t>
            </w:r>
            <w:r>
              <w:rPr>
                <w:rFonts w:cs="Times New Roman" w:hAnsi="Times New Roman" w:eastAsia="Times New Roman" w:ascii="Times New Roman"/>
                <w:color w:val="444446"/>
                <w:w w:val="101"/>
                <w:sz w:val="17"/>
                <w:szCs w:val="17"/>
              </w:rPr>
              <w:t>.</w:t>
            </w:r>
            <w:r>
              <w:rPr>
                <w:rFonts w:cs="Times New Roman" w:hAnsi="Times New Roman" w:eastAsia="Times New Roman" w:ascii="Times New Roman"/>
                <w:color w:val="444446"/>
                <w:w w:val="116"/>
                <w:sz w:val="17"/>
                <w:szCs w:val="17"/>
              </w:rPr>
              <w:t>000</w:t>
            </w:r>
            <w:r>
              <w:rPr>
                <w:rFonts w:cs="Times New Roman" w:hAnsi="Times New Roman" w:eastAsia="Times New Roman" w:ascii="Times New Roman"/>
                <w:color w:val="444446"/>
                <w:w w:val="79"/>
                <w:sz w:val="17"/>
                <w:szCs w:val="17"/>
              </w:rPr>
              <w:t>,</w:t>
            </w:r>
            <w:r>
              <w:rPr>
                <w:rFonts w:cs="Times New Roman" w:hAnsi="Times New Roman" w:eastAsia="Times New Roman" w:ascii="Times New Roman"/>
                <w:color w:val="444446"/>
                <w:w w:val="118"/>
                <w:sz w:val="17"/>
                <w:szCs w:val="17"/>
              </w:rPr>
              <w:t>00</w:t>
            </w:r>
            <w:r>
              <w:rPr>
                <w:rFonts w:cs="Times New Roman" w:hAnsi="Times New Roman" w:eastAsia="Times New Roman" w:ascii="Times New Roman"/>
                <w:color w:val="000000"/>
                <w:w w:val="100"/>
                <w:sz w:val="17"/>
                <w:szCs w:val="17"/>
              </w:rPr>
            </w:r>
          </w:p>
        </w:tc>
      </w:tr>
      <w:tr>
        <w:trPr>
          <w:trHeight w:val="278" w:hRule="exact"/>
        </w:trPr>
        <w:tc>
          <w:tcPr>
            <w:tcW w:w="942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rPr>
                <w:rFonts w:cs="Courier New" w:hAnsi="Courier New" w:eastAsia="Courier New" w:ascii="Courier New"/>
                <w:sz w:val="18"/>
                <w:szCs w:val="18"/>
              </w:rPr>
              <w:jc w:val="left"/>
              <w:spacing w:before="31"/>
              <w:ind w:left="40"/>
            </w:pPr>
            <w:r>
              <w:rPr>
                <w:rFonts w:cs="Courier New" w:hAnsi="Courier New" w:eastAsia="Courier New" w:ascii="Courier New"/>
                <w:b/>
                <w:color w:val="2F2F2F"/>
                <w:spacing w:val="0"/>
                <w:w w:val="86"/>
                <w:sz w:val="18"/>
                <w:szCs w:val="18"/>
              </w:rPr>
              <w:t>2</w:t>
            </w:r>
            <w:r>
              <w:rPr>
                <w:rFonts w:cs="Courier New" w:hAnsi="Courier New" w:eastAsia="Courier New" w:ascii="Courier New"/>
                <w:b/>
                <w:color w:val="2F2F2F"/>
                <w:spacing w:val="0"/>
                <w:w w:val="86"/>
                <w:sz w:val="18"/>
                <w:szCs w:val="18"/>
              </w:rPr>
              <w:t>0</w:t>
            </w:r>
            <w:r>
              <w:rPr>
                <w:rFonts w:cs="Courier New" w:hAnsi="Courier New" w:eastAsia="Courier New" w:ascii="Courier New"/>
                <w:b/>
                <w:color w:val="2F2F2F"/>
                <w:spacing w:val="0"/>
                <w:w w:val="86"/>
                <w:sz w:val="18"/>
                <w:szCs w:val="18"/>
              </w:rPr>
              <w:t>1</w:t>
            </w:r>
            <w:r>
              <w:rPr>
                <w:rFonts w:cs="Courier New" w:hAnsi="Courier New" w:eastAsia="Courier New" w:ascii="Courier New"/>
                <w:b/>
                <w:color w:val="2F2F2F"/>
                <w:spacing w:val="0"/>
                <w:w w:val="86"/>
                <w:sz w:val="18"/>
                <w:szCs w:val="18"/>
              </w:rPr>
              <w:t>6</w:t>
            </w:r>
            <w:r>
              <w:rPr>
                <w:rFonts w:cs="Courier New" w:hAnsi="Courier New" w:eastAsia="Courier New" w:ascii="Courier New"/>
                <w:color w:val="000000"/>
                <w:spacing w:val="0"/>
                <w:w w:val="100"/>
                <w:sz w:val="18"/>
                <w:szCs w:val="18"/>
              </w:rPr>
            </w:r>
          </w:p>
        </w:tc>
        <w:tc>
          <w:tcPr>
            <w:tcW w:w="202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rPr>
                <w:rFonts w:cs="Times New Roman" w:hAnsi="Times New Roman" w:eastAsia="Times New Roman" w:ascii="Times New Roman"/>
                <w:sz w:val="17"/>
                <w:szCs w:val="17"/>
              </w:rPr>
              <w:jc w:val="left"/>
              <w:spacing w:before="27"/>
              <w:ind w:left="528"/>
            </w:pPr>
            <w:r>
              <w:rPr>
                <w:rFonts w:cs="Times New Roman" w:hAnsi="Times New Roman" w:eastAsia="Times New Roman" w:ascii="Times New Roman"/>
                <w:color w:val="2F2F2F"/>
                <w:w w:val="107"/>
                <w:sz w:val="17"/>
                <w:szCs w:val="17"/>
              </w:rPr>
              <w:t>6</w:t>
            </w:r>
            <w:r>
              <w:rPr>
                <w:rFonts w:cs="Times New Roman" w:hAnsi="Times New Roman" w:eastAsia="Times New Roman" w:ascii="Times New Roman"/>
                <w:color w:val="444446"/>
                <w:w w:val="163"/>
                <w:sz w:val="17"/>
                <w:szCs w:val="17"/>
              </w:rPr>
              <w:t>/</w:t>
            </w:r>
            <w:r>
              <w:rPr>
                <w:rFonts w:cs="Times New Roman" w:hAnsi="Times New Roman" w:eastAsia="Times New Roman" w:ascii="Times New Roman"/>
                <w:color w:val="444446"/>
                <w:w w:val="84"/>
                <w:sz w:val="17"/>
                <w:szCs w:val="17"/>
              </w:rPr>
              <w:t>1</w:t>
            </w:r>
            <w:r>
              <w:rPr>
                <w:rFonts w:cs="Times New Roman" w:hAnsi="Times New Roman" w:eastAsia="Times New Roman" w:ascii="Times New Roman"/>
                <w:color w:val="444446"/>
                <w:w w:val="129"/>
                <w:sz w:val="17"/>
                <w:szCs w:val="17"/>
              </w:rPr>
              <w:t>5</w:t>
            </w:r>
            <w:r>
              <w:rPr>
                <w:rFonts w:cs="Times New Roman" w:hAnsi="Times New Roman" w:eastAsia="Times New Roman" w:ascii="Times New Roman"/>
                <w:color w:val="2F2F2F"/>
                <w:w w:val="152"/>
                <w:sz w:val="17"/>
                <w:szCs w:val="17"/>
              </w:rPr>
              <w:t>/</w:t>
            </w:r>
            <w:r>
              <w:rPr>
                <w:rFonts w:cs="Times New Roman" w:hAnsi="Times New Roman" w:eastAsia="Times New Roman" w:ascii="Times New Roman"/>
                <w:color w:val="444446"/>
                <w:w w:val="107"/>
                <w:sz w:val="17"/>
                <w:szCs w:val="17"/>
              </w:rPr>
              <w:t>2</w:t>
            </w:r>
            <w:r>
              <w:rPr>
                <w:rFonts w:cs="Times New Roman" w:hAnsi="Times New Roman" w:eastAsia="Times New Roman" w:ascii="Times New Roman"/>
                <w:color w:val="2F2F2F"/>
                <w:w w:val="118"/>
                <w:sz w:val="17"/>
                <w:szCs w:val="17"/>
              </w:rPr>
              <w:t>0</w:t>
            </w:r>
            <w:r>
              <w:rPr>
                <w:rFonts w:cs="Times New Roman" w:hAnsi="Times New Roman" w:eastAsia="Times New Roman" w:ascii="Times New Roman"/>
                <w:color w:val="444446"/>
                <w:w w:val="95"/>
                <w:sz w:val="17"/>
                <w:szCs w:val="17"/>
              </w:rPr>
              <w:t>1</w:t>
            </w:r>
            <w:r>
              <w:rPr>
                <w:rFonts w:cs="Times New Roman" w:hAnsi="Times New Roman" w:eastAsia="Times New Roman" w:ascii="Times New Roman"/>
                <w:color w:val="2F2F2F"/>
                <w:w w:val="129"/>
                <w:sz w:val="17"/>
                <w:szCs w:val="17"/>
              </w:rPr>
              <w:t>6</w:t>
            </w:r>
            <w:r>
              <w:rPr>
                <w:rFonts w:cs="Times New Roman" w:hAnsi="Times New Roman" w:eastAsia="Times New Roman" w:ascii="Times New Roman"/>
                <w:color w:val="000000"/>
                <w:w w:val="100"/>
                <w:sz w:val="17"/>
                <w:szCs w:val="17"/>
              </w:rPr>
            </w:r>
          </w:p>
        </w:tc>
        <w:tc>
          <w:tcPr>
            <w:tcW w:w="1479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rPr>
                <w:rFonts w:cs="Times New Roman" w:hAnsi="Times New Roman" w:eastAsia="Times New Roman" w:ascii="Times New Roman"/>
                <w:sz w:val="17"/>
                <w:szCs w:val="17"/>
              </w:rPr>
              <w:jc w:val="left"/>
              <w:spacing w:before="22"/>
              <w:ind w:left="720"/>
            </w:pPr>
            <w:r>
              <w:rPr>
                <w:rFonts w:cs="Times New Roman" w:hAnsi="Times New Roman" w:eastAsia="Times New Roman" w:ascii="Times New Roman"/>
                <w:color w:val="2F2F2F"/>
                <w:w w:val="101"/>
                <w:sz w:val="17"/>
                <w:szCs w:val="17"/>
              </w:rPr>
              <w:t>5</w:t>
            </w:r>
            <w:r>
              <w:rPr>
                <w:rFonts w:cs="Times New Roman" w:hAnsi="Times New Roman" w:eastAsia="Times New Roman" w:ascii="Times New Roman"/>
                <w:color w:val="2F2F2F"/>
                <w:w w:val="90"/>
                <w:sz w:val="17"/>
                <w:szCs w:val="17"/>
              </w:rPr>
              <w:t>.</w:t>
            </w:r>
            <w:r>
              <w:rPr>
                <w:rFonts w:cs="Times New Roman" w:hAnsi="Times New Roman" w:eastAsia="Times New Roman" w:ascii="Times New Roman"/>
                <w:color w:val="444446"/>
                <w:w w:val="116"/>
                <w:sz w:val="17"/>
                <w:szCs w:val="17"/>
              </w:rPr>
              <w:t>000</w:t>
            </w:r>
            <w:r>
              <w:rPr>
                <w:rFonts w:cs="Times New Roman" w:hAnsi="Times New Roman" w:eastAsia="Times New Roman" w:ascii="Times New Roman"/>
                <w:color w:val="444446"/>
                <w:w w:val="90"/>
                <w:sz w:val="17"/>
                <w:szCs w:val="17"/>
              </w:rPr>
              <w:t>,</w:t>
            </w:r>
            <w:r>
              <w:rPr>
                <w:rFonts w:cs="Times New Roman" w:hAnsi="Times New Roman" w:eastAsia="Times New Roman" w:ascii="Times New Roman"/>
                <w:color w:val="2F2F2F"/>
                <w:w w:val="118"/>
                <w:sz w:val="17"/>
                <w:szCs w:val="17"/>
              </w:rPr>
              <w:t>00</w:t>
            </w:r>
            <w:r>
              <w:rPr>
                <w:rFonts w:cs="Times New Roman" w:hAnsi="Times New Roman" w:eastAsia="Times New Roman" w:ascii="Times New Roman"/>
                <w:color w:val="000000"/>
                <w:w w:val="100"/>
                <w:sz w:val="17"/>
                <w:szCs w:val="17"/>
              </w:rPr>
            </w:r>
          </w:p>
        </w:tc>
      </w:tr>
      <w:tr>
        <w:trPr>
          <w:trHeight w:val="277" w:hRule="exact"/>
        </w:trPr>
        <w:tc>
          <w:tcPr>
            <w:tcW w:w="942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rPr>
                <w:rFonts w:cs="Courier New" w:hAnsi="Courier New" w:eastAsia="Courier New" w:ascii="Courier New"/>
                <w:sz w:val="18"/>
                <w:szCs w:val="18"/>
              </w:rPr>
              <w:jc w:val="left"/>
              <w:spacing w:before="40"/>
              <w:ind w:left="40"/>
            </w:pPr>
            <w:r>
              <w:rPr>
                <w:rFonts w:cs="Courier New" w:hAnsi="Courier New" w:eastAsia="Courier New" w:ascii="Courier New"/>
                <w:b/>
                <w:color w:val="2F2F2F"/>
                <w:spacing w:val="0"/>
                <w:w w:val="86"/>
                <w:sz w:val="18"/>
                <w:szCs w:val="18"/>
              </w:rPr>
              <w:t>2</w:t>
            </w:r>
            <w:r>
              <w:rPr>
                <w:rFonts w:cs="Courier New" w:hAnsi="Courier New" w:eastAsia="Courier New" w:ascii="Courier New"/>
                <w:b/>
                <w:color w:val="2F2F2F"/>
                <w:spacing w:val="0"/>
                <w:w w:val="86"/>
                <w:sz w:val="18"/>
                <w:szCs w:val="18"/>
              </w:rPr>
              <w:t>0</w:t>
            </w:r>
            <w:r>
              <w:rPr>
                <w:rFonts w:cs="Courier New" w:hAnsi="Courier New" w:eastAsia="Courier New" w:ascii="Courier New"/>
                <w:b/>
                <w:color w:val="2F2F2F"/>
                <w:spacing w:val="0"/>
                <w:w w:val="86"/>
                <w:sz w:val="18"/>
                <w:szCs w:val="18"/>
              </w:rPr>
              <w:t>1</w:t>
            </w:r>
            <w:r>
              <w:rPr>
                <w:rFonts w:cs="Courier New" w:hAnsi="Courier New" w:eastAsia="Courier New" w:ascii="Courier New"/>
                <w:b/>
                <w:color w:val="2F2F2F"/>
                <w:spacing w:val="0"/>
                <w:w w:val="86"/>
                <w:sz w:val="18"/>
                <w:szCs w:val="18"/>
              </w:rPr>
              <w:t>8</w:t>
            </w:r>
            <w:r>
              <w:rPr>
                <w:rFonts w:cs="Courier New" w:hAnsi="Courier New" w:eastAsia="Courier New" w:ascii="Courier New"/>
                <w:color w:val="000000"/>
                <w:spacing w:val="0"/>
                <w:w w:val="100"/>
                <w:sz w:val="18"/>
                <w:szCs w:val="18"/>
              </w:rPr>
            </w:r>
          </w:p>
        </w:tc>
        <w:tc>
          <w:tcPr>
            <w:tcW w:w="202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rPr>
                <w:rFonts w:cs="Times New Roman" w:hAnsi="Times New Roman" w:eastAsia="Times New Roman" w:ascii="Times New Roman"/>
                <w:sz w:val="17"/>
                <w:szCs w:val="17"/>
              </w:rPr>
              <w:jc w:val="left"/>
              <w:spacing w:before="36"/>
              <w:ind w:left="533"/>
            </w:pPr>
            <w:r>
              <w:rPr>
                <w:rFonts w:cs="Times New Roman" w:hAnsi="Times New Roman" w:eastAsia="Times New Roman" w:ascii="Times New Roman"/>
                <w:color w:val="2F2F2F"/>
                <w:w w:val="101"/>
                <w:sz w:val="17"/>
                <w:szCs w:val="17"/>
              </w:rPr>
              <w:t>9</w:t>
            </w:r>
            <w:r>
              <w:rPr>
                <w:rFonts w:cs="Times New Roman" w:hAnsi="Times New Roman" w:eastAsia="Times New Roman" w:ascii="Times New Roman"/>
                <w:color w:val="444446"/>
                <w:w w:val="152"/>
                <w:sz w:val="17"/>
                <w:szCs w:val="17"/>
              </w:rPr>
              <w:t>/</w:t>
            </w:r>
            <w:r>
              <w:rPr>
                <w:rFonts w:cs="Times New Roman" w:hAnsi="Times New Roman" w:eastAsia="Times New Roman" w:ascii="Times New Roman"/>
                <w:color w:val="444446"/>
                <w:w w:val="101"/>
                <w:sz w:val="17"/>
                <w:szCs w:val="17"/>
              </w:rPr>
              <w:t>1</w:t>
            </w:r>
            <w:r>
              <w:rPr>
                <w:rFonts w:cs="Times New Roman" w:hAnsi="Times New Roman" w:eastAsia="Times New Roman" w:ascii="Times New Roman"/>
                <w:color w:val="2F2F2F"/>
                <w:w w:val="124"/>
                <w:sz w:val="17"/>
                <w:szCs w:val="17"/>
              </w:rPr>
              <w:t>0</w:t>
            </w:r>
            <w:r>
              <w:rPr>
                <w:rFonts w:cs="Times New Roman" w:hAnsi="Times New Roman" w:eastAsia="Times New Roman" w:ascii="Times New Roman"/>
                <w:color w:val="444446"/>
                <w:w w:val="152"/>
                <w:sz w:val="17"/>
                <w:szCs w:val="17"/>
              </w:rPr>
              <w:t>/</w:t>
            </w:r>
            <w:r>
              <w:rPr>
                <w:rFonts w:cs="Times New Roman" w:hAnsi="Times New Roman" w:eastAsia="Times New Roman" w:ascii="Times New Roman"/>
                <w:color w:val="2F2F2F"/>
                <w:w w:val="107"/>
                <w:sz w:val="17"/>
                <w:szCs w:val="17"/>
              </w:rPr>
              <w:t>2</w:t>
            </w:r>
            <w:r>
              <w:rPr>
                <w:rFonts w:cs="Times New Roman" w:hAnsi="Times New Roman" w:eastAsia="Times New Roman" w:ascii="Times New Roman"/>
                <w:color w:val="444446"/>
                <w:w w:val="112"/>
                <w:sz w:val="17"/>
                <w:szCs w:val="17"/>
              </w:rPr>
              <w:t>0</w:t>
            </w:r>
            <w:r>
              <w:rPr>
                <w:rFonts w:cs="Times New Roman" w:hAnsi="Times New Roman" w:eastAsia="Times New Roman" w:ascii="Times New Roman"/>
                <w:color w:val="444446"/>
                <w:w w:val="107"/>
                <w:sz w:val="17"/>
                <w:szCs w:val="17"/>
              </w:rPr>
              <w:t>1</w:t>
            </w:r>
            <w:r>
              <w:rPr>
                <w:rFonts w:cs="Times New Roman" w:hAnsi="Times New Roman" w:eastAsia="Times New Roman" w:ascii="Times New Roman"/>
                <w:color w:val="2F2F2F"/>
                <w:w w:val="124"/>
                <w:sz w:val="17"/>
                <w:szCs w:val="17"/>
              </w:rPr>
              <w:t>8</w:t>
            </w:r>
            <w:r>
              <w:rPr>
                <w:rFonts w:cs="Times New Roman" w:hAnsi="Times New Roman" w:eastAsia="Times New Roman" w:ascii="Times New Roman"/>
                <w:color w:val="000000"/>
                <w:w w:val="100"/>
                <w:sz w:val="17"/>
                <w:szCs w:val="17"/>
              </w:rPr>
            </w:r>
          </w:p>
        </w:tc>
        <w:tc>
          <w:tcPr>
            <w:tcW w:w="1479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rPr>
                <w:rFonts w:cs="Times New Roman" w:hAnsi="Times New Roman" w:eastAsia="Times New Roman" w:ascii="Times New Roman"/>
                <w:sz w:val="17"/>
                <w:szCs w:val="17"/>
              </w:rPr>
              <w:jc w:val="left"/>
              <w:spacing w:before="31"/>
              <w:ind w:left="696"/>
            </w:pPr>
            <w:r>
              <w:rPr>
                <w:rFonts w:cs="Times New Roman" w:hAnsi="Times New Roman" w:eastAsia="Times New Roman" w:ascii="Times New Roman"/>
                <w:color w:val="2F2F2F"/>
                <w:w w:val="107"/>
                <w:sz w:val="17"/>
                <w:szCs w:val="17"/>
              </w:rPr>
              <w:t>9</w:t>
            </w:r>
            <w:r>
              <w:rPr>
                <w:rFonts w:cs="Times New Roman" w:hAnsi="Times New Roman" w:eastAsia="Times New Roman" w:ascii="Times New Roman"/>
                <w:color w:val="2F2F2F"/>
                <w:w w:val="79"/>
                <w:sz w:val="17"/>
                <w:szCs w:val="17"/>
              </w:rPr>
              <w:t>.</w:t>
            </w:r>
            <w:r>
              <w:rPr>
                <w:rFonts w:cs="Times New Roman" w:hAnsi="Times New Roman" w:eastAsia="Times New Roman" w:ascii="Times New Roman"/>
                <w:color w:val="2F2F2F"/>
                <w:w w:val="118"/>
                <w:sz w:val="17"/>
                <w:szCs w:val="17"/>
              </w:rPr>
              <w:t>000</w:t>
            </w:r>
            <w:r>
              <w:rPr>
                <w:rFonts w:cs="Times New Roman" w:hAnsi="Times New Roman" w:eastAsia="Times New Roman" w:ascii="Times New Roman"/>
                <w:color w:val="2F2F2F"/>
                <w:w w:val="90"/>
                <w:sz w:val="17"/>
                <w:szCs w:val="17"/>
              </w:rPr>
              <w:t>,</w:t>
            </w:r>
            <w:r>
              <w:rPr>
                <w:rFonts w:cs="Times New Roman" w:hAnsi="Times New Roman" w:eastAsia="Times New Roman" w:ascii="Times New Roman"/>
                <w:color w:val="2F2F2F"/>
                <w:w w:val="115"/>
                <w:sz w:val="17"/>
                <w:szCs w:val="17"/>
              </w:rPr>
              <w:t>00</w:t>
            </w:r>
            <w:r>
              <w:rPr>
                <w:rFonts w:cs="Times New Roman" w:hAnsi="Times New Roman" w:eastAsia="Times New Roman" w:ascii="Times New Roman"/>
                <w:color w:val="000000"/>
                <w:w w:val="100"/>
                <w:sz w:val="17"/>
                <w:szCs w:val="17"/>
              </w:rPr>
            </w:r>
          </w:p>
        </w:tc>
      </w:tr>
      <w:tr>
        <w:trPr>
          <w:trHeight w:val="334" w:hRule="exact"/>
        </w:trPr>
        <w:tc>
          <w:tcPr>
            <w:tcW w:w="942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/>
        </w:tc>
        <w:tc>
          <w:tcPr>
            <w:tcW w:w="202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rPr>
                <w:rFonts w:cs="Courier New" w:hAnsi="Courier New" w:eastAsia="Courier New" w:ascii="Courier New"/>
                <w:sz w:val="19"/>
                <w:szCs w:val="19"/>
              </w:rPr>
              <w:jc w:val="left"/>
              <w:spacing w:before="24"/>
              <w:ind w:left="672"/>
            </w:pPr>
            <w:r>
              <w:rPr>
                <w:rFonts w:cs="Courier New" w:hAnsi="Courier New" w:eastAsia="Courier New" w:ascii="Courier New"/>
                <w:b/>
                <w:color w:val="2F2F2F"/>
                <w:w w:val="84"/>
                <w:sz w:val="19"/>
                <w:szCs w:val="19"/>
              </w:rPr>
              <w:t>T</w:t>
            </w:r>
            <w:r>
              <w:rPr>
                <w:rFonts w:cs="Courier New" w:hAnsi="Courier New" w:eastAsia="Courier New" w:ascii="Courier New"/>
                <w:b/>
                <w:color w:val="1F1F1F"/>
                <w:w w:val="113"/>
                <w:sz w:val="19"/>
                <w:szCs w:val="19"/>
              </w:rPr>
              <w:t>O</w:t>
            </w:r>
            <w:r>
              <w:rPr>
                <w:rFonts w:cs="Courier New" w:hAnsi="Courier New" w:eastAsia="Courier New" w:ascii="Courier New"/>
                <w:b/>
                <w:color w:val="2F2F2F"/>
                <w:w w:val="79"/>
                <w:sz w:val="19"/>
                <w:szCs w:val="19"/>
              </w:rPr>
              <w:t>T</w:t>
            </w:r>
            <w:r>
              <w:rPr>
                <w:rFonts w:cs="Courier New" w:hAnsi="Courier New" w:eastAsia="Courier New" w:ascii="Courier New"/>
                <w:b/>
                <w:color w:val="1F1F1F"/>
                <w:w w:val="100"/>
                <w:sz w:val="19"/>
                <w:szCs w:val="19"/>
              </w:rPr>
              <w:t>A</w:t>
            </w:r>
            <w:r>
              <w:rPr>
                <w:rFonts w:cs="Courier New" w:hAnsi="Courier New" w:eastAsia="Courier New" w:ascii="Courier New"/>
                <w:b/>
                <w:color w:val="1F1F1F"/>
                <w:w w:val="75"/>
                <w:sz w:val="19"/>
                <w:szCs w:val="19"/>
              </w:rPr>
              <w:t>L</w:t>
            </w:r>
            <w:r>
              <w:rPr>
                <w:rFonts w:cs="Courier New" w:hAnsi="Courier New" w:eastAsia="Courier New" w:ascii="Courier New"/>
                <w:color w:val="000000"/>
                <w:w w:val="100"/>
                <w:sz w:val="19"/>
                <w:szCs w:val="19"/>
              </w:rPr>
            </w:r>
          </w:p>
        </w:tc>
        <w:tc>
          <w:tcPr>
            <w:tcW w:w="1479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rPr>
                <w:rFonts w:cs="Times New Roman" w:hAnsi="Times New Roman" w:eastAsia="Times New Roman" w:ascii="Times New Roman"/>
                <w:sz w:val="17"/>
                <w:szCs w:val="17"/>
              </w:rPr>
              <w:jc w:val="left"/>
              <w:spacing w:before="23"/>
              <w:ind w:left="686"/>
            </w:pPr>
            <w:r>
              <w:rPr>
                <w:rFonts w:cs="Times New Roman" w:hAnsi="Times New Roman" w:eastAsia="Times New Roman" w:ascii="Times New Roman"/>
                <w:b/>
                <w:color w:val="1F1F1F"/>
                <w:w w:val="90"/>
                <w:sz w:val="17"/>
                <w:szCs w:val="17"/>
              </w:rPr>
              <w:t>1</w:t>
            </w:r>
            <w:r>
              <w:rPr>
                <w:rFonts w:cs="Times New Roman" w:hAnsi="Times New Roman" w:eastAsia="Times New Roman" w:ascii="Times New Roman"/>
                <w:b/>
                <w:color w:val="1F1F1F"/>
                <w:w w:val="112"/>
                <w:sz w:val="17"/>
                <w:szCs w:val="17"/>
              </w:rPr>
              <w:t>8</w:t>
            </w:r>
            <w:r>
              <w:rPr>
                <w:rFonts w:cs="Times New Roman" w:hAnsi="Times New Roman" w:eastAsia="Times New Roman" w:ascii="Times New Roman"/>
                <w:b/>
                <w:color w:val="2F2F2F"/>
                <w:w w:val="90"/>
                <w:sz w:val="17"/>
                <w:szCs w:val="17"/>
              </w:rPr>
              <w:t>.</w:t>
            </w:r>
            <w:r>
              <w:rPr>
                <w:rFonts w:cs="Times New Roman" w:hAnsi="Times New Roman" w:eastAsia="Times New Roman" w:ascii="Times New Roman"/>
                <w:b/>
                <w:color w:val="1F1F1F"/>
                <w:w w:val="124"/>
                <w:sz w:val="17"/>
                <w:szCs w:val="17"/>
              </w:rPr>
              <w:t>0</w:t>
            </w:r>
            <w:r>
              <w:rPr>
                <w:rFonts w:cs="Times New Roman" w:hAnsi="Times New Roman" w:eastAsia="Times New Roman" w:ascii="Times New Roman"/>
                <w:b/>
                <w:color w:val="1F1F1F"/>
                <w:w w:val="112"/>
                <w:sz w:val="17"/>
                <w:szCs w:val="17"/>
              </w:rPr>
              <w:t>00</w:t>
            </w:r>
            <w:r>
              <w:rPr>
                <w:rFonts w:cs="Times New Roman" w:hAnsi="Times New Roman" w:eastAsia="Times New Roman" w:ascii="Times New Roman"/>
                <w:b/>
                <w:color w:val="2F2F2F"/>
                <w:w w:val="101"/>
                <w:sz w:val="17"/>
                <w:szCs w:val="17"/>
              </w:rPr>
              <w:t>,</w:t>
            </w:r>
            <w:r>
              <w:rPr>
                <w:rFonts w:cs="Times New Roman" w:hAnsi="Times New Roman" w:eastAsia="Times New Roman" w:ascii="Times New Roman"/>
                <w:b/>
                <w:color w:val="1F1F1F"/>
                <w:w w:val="124"/>
                <w:sz w:val="17"/>
                <w:szCs w:val="17"/>
              </w:rPr>
              <w:t>0</w:t>
            </w:r>
            <w:r>
              <w:rPr>
                <w:rFonts w:cs="Times New Roman" w:hAnsi="Times New Roman" w:eastAsia="Times New Roman" w:ascii="Times New Roman"/>
                <w:b/>
                <w:color w:val="1F1F1F"/>
                <w:w w:val="112"/>
                <w:sz w:val="17"/>
                <w:szCs w:val="17"/>
              </w:rPr>
              <w:t>0</w:t>
            </w:r>
            <w:r>
              <w:rPr>
                <w:rFonts w:cs="Times New Roman" w:hAnsi="Times New Roman" w:eastAsia="Times New Roman" w:ascii="Times New Roman"/>
                <w:color w:val="000000"/>
                <w:w w:val="100"/>
                <w:sz w:val="17"/>
                <w:szCs w:val="17"/>
              </w:rPr>
            </w:r>
          </w:p>
        </w:tc>
      </w:tr>
    </w:tbl>
    <w:p>
      <w:pPr>
        <w:rPr>
          <w:sz w:val="17"/>
          <w:szCs w:val="17"/>
        </w:rPr>
        <w:jc w:val="left"/>
        <w:spacing w:before="8" w:lineRule="exact" w:line="160"/>
      </w:pPr>
      <w:r>
        <w:rPr>
          <w:sz w:val="17"/>
          <w:szCs w:val="17"/>
        </w:rPr>
      </w:r>
    </w:p>
    <w:p>
      <w:pPr>
        <w:rPr>
          <w:rFonts w:cs="Times New Roman" w:hAnsi="Times New Roman" w:eastAsia="Times New Roman" w:ascii="Times New Roman"/>
          <w:sz w:val="16"/>
          <w:szCs w:val="16"/>
        </w:rPr>
        <w:jc w:val="both"/>
        <w:spacing w:before="43" w:lineRule="auto" w:line="300"/>
        <w:ind w:left="513" w:right="291" w:firstLine="10"/>
      </w:pPr>
      <w:r>
        <w:rPr>
          <w:rFonts w:cs="Arial" w:hAnsi="Arial" w:eastAsia="Arial" w:ascii="Arial"/>
          <w:color w:val="2F2F2F"/>
          <w:spacing w:val="0"/>
          <w:w w:val="72"/>
          <w:sz w:val="17"/>
          <w:szCs w:val="17"/>
        </w:rPr>
        <w:t>E</w:t>
      </w:r>
      <w:r>
        <w:rPr>
          <w:rFonts w:cs="Arial" w:hAnsi="Arial" w:eastAsia="Arial" w:ascii="Arial"/>
          <w:color w:val="1F1F1F"/>
          <w:spacing w:val="0"/>
          <w:w w:val="72"/>
          <w:sz w:val="17"/>
          <w:szCs w:val="17"/>
        </w:rPr>
        <w:t>l</w:t>
      </w:r>
      <w:r>
        <w:rPr>
          <w:rFonts w:cs="Arial" w:hAnsi="Arial" w:eastAsia="Arial" w:ascii="Arial"/>
          <w:color w:val="1F1F1F"/>
          <w:spacing w:val="0"/>
          <w:w w:val="72"/>
          <w:sz w:val="17"/>
          <w:szCs w:val="17"/>
        </w:rPr>
        <w:t>   </w:t>
      </w:r>
      <w:r>
        <w:rPr>
          <w:rFonts w:cs="Arial" w:hAnsi="Arial" w:eastAsia="Arial" w:ascii="Arial"/>
          <w:color w:val="1F1F1F"/>
          <w:spacing w:val="20"/>
          <w:w w:val="72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83"/>
          <w:sz w:val="17"/>
          <w:szCs w:val="17"/>
        </w:rPr>
        <w:t>G</w:t>
      </w:r>
      <w:r>
        <w:rPr>
          <w:rFonts w:cs="Arial" w:hAnsi="Arial" w:eastAsia="Arial" w:ascii="Arial"/>
          <w:color w:val="1F1F1F"/>
          <w:spacing w:val="0"/>
          <w:w w:val="121"/>
          <w:sz w:val="17"/>
          <w:szCs w:val="17"/>
        </w:rPr>
        <w:t>o</w:t>
      </w:r>
      <w:r>
        <w:rPr>
          <w:rFonts w:cs="Arial" w:hAnsi="Arial" w:eastAsia="Arial" w:ascii="Arial"/>
          <w:color w:val="1F1F1F"/>
          <w:spacing w:val="0"/>
          <w:w w:val="106"/>
          <w:sz w:val="17"/>
          <w:szCs w:val="17"/>
        </w:rPr>
        <w:t>b</w:t>
      </w:r>
      <w:r>
        <w:rPr>
          <w:rFonts w:cs="Arial" w:hAnsi="Arial" w:eastAsia="Arial" w:ascii="Arial"/>
          <w:color w:val="1F1F1F"/>
          <w:spacing w:val="0"/>
          <w:w w:val="127"/>
          <w:sz w:val="17"/>
          <w:szCs w:val="17"/>
        </w:rPr>
        <w:t>i</w:t>
      </w:r>
      <w:r>
        <w:rPr>
          <w:rFonts w:cs="Arial" w:hAnsi="Arial" w:eastAsia="Arial" w:ascii="Arial"/>
          <w:color w:val="1F1F1F"/>
          <w:spacing w:val="0"/>
          <w:w w:val="116"/>
          <w:sz w:val="17"/>
          <w:szCs w:val="17"/>
        </w:rPr>
        <w:t>e</w:t>
      </w:r>
      <w:r>
        <w:rPr>
          <w:rFonts w:cs="Arial" w:hAnsi="Arial" w:eastAsia="Arial" w:ascii="Arial"/>
          <w:color w:val="2F2F2F"/>
          <w:spacing w:val="0"/>
          <w:w w:val="144"/>
          <w:sz w:val="17"/>
          <w:szCs w:val="17"/>
        </w:rPr>
        <w:t>r</w:t>
      </w:r>
      <w:r>
        <w:rPr>
          <w:rFonts w:cs="Arial" w:hAnsi="Arial" w:eastAsia="Arial" w:ascii="Arial"/>
          <w:color w:val="2F2F2F"/>
          <w:spacing w:val="0"/>
          <w:w w:val="101"/>
          <w:sz w:val="17"/>
          <w:szCs w:val="17"/>
        </w:rPr>
        <w:t>n</w:t>
      </w:r>
      <w:r>
        <w:rPr>
          <w:rFonts w:cs="Arial" w:hAnsi="Arial" w:eastAsia="Arial" w:ascii="Arial"/>
          <w:color w:val="1F1F1F"/>
          <w:spacing w:val="0"/>
          <w:w w:val="126"/>
          <w:sz w:val="17"/>
          <w:szCs w:val="17"/>
        </w:rPr>
        <w:t>o</w:t>
      </w:r>
      <w:r>
        <w:rPr>
          <w:rFonts w:cs="Arial" w:hAnsi="Arial" w:eastAsia="Arial" w:ascii="Arial"/>
          <w:color w:val="1F1F1F"/>
          <w:spacing w:val="0"/>
          <w:w w:val="126"/>
          <w:sz w:val="17"/>
          <w:szCs w:val="17"/>
        </w:rPr>
        <w:t>  </w:t>
      </w:r>
      <w:r>
        <w:rPr>
          <w:rFonts w:cs="Arial" w:hAnsi="Arial" w:eastAsia="Arial" w:ascii="Arial"/>
          <w:color w:val="1F1F1F"/>
          <w:spacing w:val="0"/>
          <w:w w:val="126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97"/>
          <w:sz w:val="17"/>
          <w:szCs w:val="17"/>
        </w:rPr>
        <w:t>A</w:t>
      </w:r>
      <w:r>
        <w:rPr>
          <w:rFonts w:cs="Arial" w:hAnsi="Arial" w:eastAsia="Arial" w:ascii="Arial"/>
          <w:color w:val="1F1F1F"/>
          <w:spacing w:val="0"/>
          <w:w w:val="101"/>
          <w:sz w:val="17"/>
          <w:szCs w:val="17"/>
        </w:rPr>
        <w:t>u</w:t>
      </w:r>
      <w:r>
        <w:rPr>
          <w:rFonts w:cs="Arial" w:hAnsi="Arial" w:eastAsia="Arial" w:ascii="Arial"/>
          <w:color w:val="2F2F2F"/>
          <w:spacing w:val="0"/>
          <w:w w:val="173"/>
          <w:sz w:val="17"/>
          <w:szCs w:val="17"/>
        </w:rPr>
        <w:t>t</w:t>
      </w:r>
      <w:r>
        <w:rPr>
          <w:rFonts w:cs="Arial" w:hAnsi="Arial" w:eastAsia="Arial" w:ascii="Arial"/>
          <w:color w:val="1F1F1F"/>
          <w:spacing w:val="0"/>
          <w:w w:val="111"/>
          <w:sz w:val="17"/>
          <w:szCs w:val="17"/>
        </w:rPr>
        <w:t>ó</w:t>
      </w:r>
      <w:r>
        <w:rPr>
          <w:rFonts w:cs="Arial" w:hAnsi="Arial" w:eastAsia="Arial" w:ascii="Arial"/>
          <w:color w:val="1F1F1F"/>
          <w:spacing w:val="0"/>
          <w:w w:val="106"/>
          <w:sz w:val="17"/>
          <w:szCs w:val="17"/>
        </w:rPr>
        <w:t>n</w:t>
      </w:r>
      <w:r>
        <w:rPr>
          <w:rFonts w:cs="Arial" w:hAnsi="Arial" w:eastAsia="Arial" w:ascii="Arial"/>
          <w:color w:val="1F1F1F"/>
          <w:spacing w:val="0"/>
          <w:w w:val="126"/>
          <w:sz w:val="17"/>
          <w:szCs w:val="17"/>
        </w:rPr>
        <w:t>o</w:t>
      </w:r>
      <w:r>
        <w:rPr>
          <w:rFonts w:cs="Arial" w:hAnsi="Arial" w:eastAsia="Arial" w:ascii="Arial"/>
          <w:color w:val="1F1F1F"/>
          <w:spacing w:val="0"/>
          <w:w w:val="108"/>
          <w:sz w:val="17"/>
          <w:szCs w:val="17"/>
        </w:rPr>
        <w:t>m</w:t>
      </w:r>
      <w:r>
        <w:rPr>
          <w:rFonts w:cs="Arial" w:hAnsi="Arial" w:eastAsia="Arial" w:ascii="Arial"/>
          <w:color w:val="1F1F1F"/>
          <w:spacing w:val="0"/>
          <w:w w:val="126"/>
          <w:sz w:val="17"/>
          <w:szCs w:val="17"/>
        </w:rPr>
        <w:t>o</w:t>
      </w:r>
      <w:r>
        <w:rPr>
          <w:rFonts w:cs="Arial" w:hAnsi="Arial" w:eastAsia="Arial" w:ascii="Arial"/>
          <w:color w:val="1F1F1F"/>
          <w:spacing w:val="0"/>
          <w:w w:val="126"/>
          <w:sz w:val="17"/>
          <w:szCs w:val="17"/>
        </w:rPr>
        <w:t>  </w:t>
      </w:r>
      <w:r>
        <w:rPr>
          <w:rFonts w:cs="Arial" w:hAnsi="Arial" w:eastAsia="Arial" w:ascii="Arial"/>
          <w:color w:val="1F1F1F"/>
          <w:spacing w:val="9"/>
          <w:w w:val="126"/>
          <w:sz w:val="17"/>
          <w:szCs w:val="17"/>
        </w:rPr>
        <w:t> </w:t>
      </w:r>
      <w:r>
        <w:rPr>
          <w:rFonts w:cs="Arial" w:hAnsi="Arial" w:eastAsia="Arial" w:ascii="Arial"/>
          <w:color w:val="2F2F2F"/>
          <w:spacing w:val="0"/>
          <w:w w:val="85"/>
          <w:sz w:val="17"/>
          <w:szCs w:val="17"/>
        </w:rPr>
        <w:t>D</w:t>
      </w:r>
      <w:r>
        <w:rPr>
          <w:rFonts w:cs="Arial" w:hAnsi="Arial" w:eastAsia="Arial" w:ascii="Arial"/>
          <w:color w:val="1F1F1F"/>
          <w:spacing w:val="0"/>
          <w:w w:val="106"/>
          <w:sz w:val="17"/>
          <w:szCs w:val="17"/>
        </w:rPr>
        <w:t>e</w:t>
      </w:r>
      <w:r>
        <w:rPr>
          <w:rFonts w:cs="Arial" w:hAnsi="Arial" w:eastAsia="Arial" w:ascii="Arial"/>
          <w:color w:val="2F2F2F"/>
          <w:spacing w:val="0"/>
          <w:w w:val="101"/>
          <w:sz w:val="17"/>
          <w:szCs w:val="17"/>
        </w:rPr>
        <w:t>s</w:t>
      </w:r>
      <w:r>
        <w:rPr>
          <w:rFonts w:cs="Arial" w:hAnsi="Arial" w:eastAsia="Arial" w:ascii="Arial"/>
          <w:color w:val="1F1F1F"/>
          <w:spacing w:val="0"/>
          <w:w w:val="107"/>
          <w:sz w:val="17"/>
          <w:szCs w:val="17"/>
        </w:rPr>
        <w:t>c</w:t>
      </w:r>
      <w:r>
        <w:rPr>
          <w:rFonts w:cs="Arial" w:hAnsi="Arial" w:eastAsia="Arial" w:ascii="Arial"/>
          <w:color w:val="1F1F1F"/>
          <w:spacing w:val="0"/>
          <w:w w:val="96"/>
          <w:sz w:val="17"/>
          <w:szCs w:val="17"/>
        </w:rPr>
        <w:t>e</w:t>
      </w:r>
      <w:r>
        <w:rPr>
          <w:rFonts w:cs="Arial" w:hAnsi="Arial" w:eastAsia="Arial" w:ascii="Arial"/>
          <w:color w:val="1F1F1F"/>
          <w:spacing w:val="0"/>
          <w:w w:val="111"/>
          <w:sz w:val="17"/>
          <w:szCs w:val="17"/>
        </w:rPr>
        <w:t>n</w:t>
      </w:r>
      <w:r>
        <w:rPr>
          <w:rFonts w:cs="Arial" w:hAnsi="Arial" w:eastAsia="Arial" w:ascii="Arial"/>
          <w:color w:val="1F1F1F"/>
          <w:spacing w:val="0"/>
          <w:w w:val="193"/>
          <w:sz w:val="17"/>
          <w:szCs w:val="17"/>
        </w:rPr>
        <w:t>t</w:t>
      </w:r>
      <w:r>
        <w:rPr>
          <w:rFonts w:cs="Arial" w:hAnsi="Arial" w:eastAsia="Arial" w:ascii="Arial"/>
          <w:color w:val="1F1F1F"/>
          <w:spacing w:val="0"/>
          <w:w w:val="118"/>
          <w:sz w:val="17"/>
          <w:szCs w:val="17"/>
        </w:rPr>
        <w:t>r</w:t>
      </w:r>
      <w:r>
        <w:rPr>
          <w:rFonts w:cs="Arial" w:hAnsi="Arial" w:eastAsia="Arial" w:ascii="Arial"/>
          <w:color w:val="1F1F1F"/>
          <w:spacing w:val="0"/>
          <w:w w:val="96"/>
          <w:sz w:val="17"/>
          <w:szCs w:val="17"/>
        </w:rPr>
        <w:t>a</w:t>
      </w:r>
      <w:r>
        <w:rPr>
          <w:rFonts w:cs="Arial" w:hAnsi="Arial" w:eastAsia="Arial" w:ascii="Arial"/>
          <w:color w:val="1F1F1F"/>
          <w:spacing w:val="0"/>
          <w:w w:val="139"/>
          <w:sz w:val="17"/>
          <w:szCs w:val="17"/>
        </w:rPr>
        <w:t>l</w:t>
      </w:r>
      <w:r>
        <w:rPr>
          <w:rFonts w:cs="Arial" w:hAnsi="Arial" w:eastAsia="Arial" w:ascii="Arial"/>
          <w:color w:val="2F2F2F"/>
          <w:spacing w:val="0"/>
          <w:w w:val="127"/>
          <w:sz w:val="17"/>
          <w:szCs w:val="17"/>
        </w:rPr>
        <w:t>i</w:t>
      </w:r>
      <w:r>
        <w:rPr>
          <w:rFonts w:cs="Arial" w:hAnsi="Arial" w:eastAsia="Arial" w:ascii="Arial"/>
          <w:color w:val="1F1F1F"/>
          <w:spacing w:val="0"/>
          <w:w w:val="101"/>
          <w:sz w:val="17"/>
          <w:szCs w:val="17"/>
        </w:rPr>
        <w:t>za</w:t>
      </w:r>
      <w:r>
        <w:rPr>
          <w:rFonts w:cs="Arial" w:hAnsi="Arial" w:eastAsia="Arial" w:ascii="Arial"/>
          <w:color w:val="1F1F1F"/>
          <w:spacing w:val="0"/>
          <w:w w:val="106"/>
          <w:sz w:val="17"/>
          <w:szCs w:val="17"/>
        </w:rPr>
        <w:t>d</w:t>
      </w:r>
      <w:r>
        <w:rPr>
          <w:rFonts w:cs="Arial" w:hAnsi="Arial" w:eastAsia="Arial" w:ascii="Arial"/>
          <w:color w:val="1F1F1F"/>
          <w:spacing w:val="0"/>
          <w:w w:val="126"/>
          <w:sz w:val="17"/>
          <w:szCs w:val="17"/>
        </w:rPr>
        <w:t>o</w:t>
      </w:r>
      <w:r>
        <w:rPr>
          <w:rFonts w:cs="Arial" w:hAnsi="Arial" w:eastAsia="Arial" w:ascii="Arial"/>
          <w:color w:val="1F1F1F"/>
          <w:spacing w:val="0"/>
          <w:w w:val="126"/>
          <w:sz w:val="17"/>
          <w:szCs w:val="17"/>
        </w:rPr>
        <w:t>  </w:t>
      </w:r>
      <w:r>
        <w:rPr>
          <w:rFonts w:cs="Arial" w:hAnsi="Arial" w:eastAsia="Arial" w:ascii="Arial"/>
          <w:color w:val="1F1F1F"/>
          <w:spacing w:val="14"/>
          <w:w w:val="126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105"/>
          <w:sz w:val="17"/>
          <w:szCs w:val="17"/>
        </w:rPr>
        <w:t>M</w:t>
      </w:r>
      <w:r>
        <w:rPr>
          <w:rFonts w:cs="Arial" w:hAnsi="Arial" w:eastAsia="Arial" w:ascii="Arial"/>
          <w:color w:val="2F2F2F"/>
          <w:spacing w:val="0"/>
          <w:w w:val="111"/>
          <w:sz w:val="17"/>
          <w:szCs w:val="17"/>
        </w:rPr>
        <w:t>u</w:t>
      </w:r>
      <w:r>
        <w:rPr>
          <w:rFonts w:cs="Arial" w:hAnsi="Arial" w:eastAsia="Arial" w:ascii="Arial"/>
          <w:color w:val="1F1F1F"/>
          <w:spacing w:val="0"/>
          <w:w w:val="111"/>
          <w:sz w:val="17"/>
          <w:szCs w:val="17"/>
        </w:rPr>
        <w:t>n</w:t>
      </w:r>
      <w:r>
        <w:rPr>
          <w:rFonts w:cs="Arial" w:hAnsi="Arial" w:eastAsia="Arial" w:ascii="Arial"/>
          <w:color w:val="1F1F1F"/>
          <w:spacing w:val="0"/>
          <w:w w:val="127"/>
          <w:sz w:val="17"/>
          <w:szCs w:val="17"/>
        </w:rPr>
        <w:t>i</w:t>
      </w:r>
      <w:r>
        <w:rPr>
          <w:rFonts w:cs="Arial" w:hAnsi="Arial" w:eastAsia="Arial" w:ascii="Arial"/>
          <w:color w:val="1F1F1F"/>
          <w:spacing w:val="0"/>
          <w:w w:val="124"/>
          <w:sz w:val="17"/>
          <w:szCs w:val="17"/>
        </w:rPr>
        <w:t>c</w:t>
      </w:r>
      <w:r>
        <w:rPr>
          <w:rFonts w:cs="Arial" w:hAnsi="Arial" w:eastAsia="Arial" w:ascii="Arial"/>
          <w:color w:val="1F1F1F"/>
          <w:spacing w:val="0"/>
          <w:w w:val="76"/>
          <w:sz w:val="17"/>
          <w:szCs w:val="17"/>
        </w:rPr>
        <w:t>i</w:t>
      </w:r>
      <w:r>
        <w:rPr>
          <w:rFonts w:cs="Arial" w:hAnsi="Arial" w:eastAsia="Arial" w:ascii="Arial"/>
          <w:color w:val="1F1F1F"/>
          <w:spacing w:val="0"/>
          <w:w w:val="126"/>
          <w:sz w:val="17"/>
          <w:szCs w:val="17"/>
        </w:rPr>
        <w:t>p</w:t>
      </w:r>
      <w:r>
        <w:rPr>
          <w:rFonts w:cs="Arial" w:hAnsi="Arial" w:eastAsia="Arial" w:ascii="Arial"/>
          <w:color w:val="1F1F1F"/>
          <w:spacing w:val="0"/>
          <w:w w:val="106"/>
          <w:sz w:val="17"/>
          <w:szCs w:val="17"/>
        </w:rPr>
        <w:t>a</w:t>
      </w:r>
      <w:r>
        <w:rPr>
          <w:rFonts w:cs="Arial" w:hAnsi="Arial" w:eastAsia="Arial" w:ascii="Arial"/>
          <w:color w:val="1F1F1F"/>
          <w:spacing w:val="0"/>
          <w:w w:val="127"/>
          <w:sz w:val="17"/>
          <w:szCs w:val="17"/>
        </w:rPr>
        <w:t>l</w:t>
      </w:r>
      <w:r>
        <w:rPr>
          <w:rFonts w:cs="Arial" w:hAnsi="Arial" w:eastAsia="Arial" w:ascii="Arial"/>
          <w:color w:val="1F1F1F"/>
          <w:spacing w:val="0"/>
          <w:w w:val="127"/>
          <w:sz w:val="17"/>
          <w:szCs w:val="17"/>
        </w:rPr>
        <w:t>  </w:t>
      </w:r>
      <w:r>
        <w:rPr>
          <w:rFonts w:cs="Arial" w:hAnsi="Arial" w:eastAsia="Arial" w:ascii="Arial"/>
          <w:color w:val="1F1F1F"/>
          <w:spacing w:val="14"/>
          <w:w w:val="127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86"/>
          <w:sz w:val="17"/>
          <w:szCs w:val="17"/>
        </w:rPr>
        <w:t>d</w:t>
      </w:r>
      <w:r>
        <w:rPr>
          <w:rFonts w:cs="Arial" w:hAnsi="Arial" w:eastAsia="Arial" w:ascii="Arial"/>
          <w:color w:val="1F1F1F"/>
          <w:spacing w:val="0"/>
          <w:w w:val="116"/>
          <w:sz w:val="17"/>
          <w:szCs w:val="17"/>
        </w:rPr>
        <w:t>e</w:t>
      </w:r>
      <w:r>
        <w:rPr>
          <w:rFonts w:cs="Arial" w:hAnsi="Arial" w:eastAsia="Arial" w:ascii="Arial"/>
          <w:color w:val="1F1F1F"/>
          <w:spacing w:val="0"/>
          <w:w w:val="127"/>
          <w:sz w:val="17"/>
          <w:szCs w:val="17"/>
        </w:rPr>
        <w:t>l</w:t>
      </w:r>
      <w:r>
        <w:rPr>
          <w:rFonts w:cs="Arial" w:hAnsi="Arial" w:eastAsia="Arial" w:ascii="Arial"/>
          <w:color w:val="1F1F1F"/>
          <w:spacing w:val="0"/>
          <w:w w:val="127"/>
          <w:sz w:val="17"/>
          <w:szCs w:val="17"/>
        </w:rPr>
        <w:t>  </w:t>
      </w:r>
      <w:r>
        <w:rPr>
          <w:rFonts w:cs="Arial" w:hAnsi="Arial" w:eastAsia="Arial" w:ascii="Arial"/>
          <w:color w:val="1F1F1F"/>
          <w:spacing w:val="9"/>
          <w:w w:val="127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78"/>
          <w:sz w:val="17"/>
          <w:szCs w:val="17"/>
        </w:rPr>
        <w:t>C</w:t>
      </w:r>
      <w:r>
        <w:rPr>
          <w:rFonts w:cs="Arial" w:hAnsi="Arial" w:eastAsia="Arial" w:ascii="Arial"/>
          <w:color w:val="1F1F1F"/>
          <w:spacing w:val="0"/>
          <w:w w:val="101"/>
          <w:sz w:val="17"/>
          <w:szCs w:val="17"/>
        </w:rPr>
        <w:t>a</w:t>
      </w:r>
      <w:r>
        <w:rPr>
          <w:rFonts w:cs="Arial" w:hAnsi="Arial" w:eastAsia="Arial" w:ascii="Arial"/>
          <w:color w:val="1F1F1F"/>
          <w:spacing w:val="0"/>
          <w:w w:val="111"/>
          <w:sz w:val="17"/>
          <w:szCs w:val="17"/>
        </w:rPr>
        <w:t>n</w:t>
      </w:r>
      <w:r>
        <w:rPr>
          <w:rFonts w:cs="Arial" w:hAnsi="Arial" w:eastAsia="Arial" w:ascii="Arial"/>
          <w:color w:val="1F1F1F"/>
          <w:spacing w:val="0"/>
          <w:w w:val="173"/>
          <w:sz w:val="17"/>
          <w:szCs w:val="17"/>
        </w:rPr>
        <w:t>t</w:t>
      </w:r>
      <w:r>
        <w:rPr>
          <w:rFonts w:cs="Arial" w:hAnsi="Arial" w:eastAsia="Arial" w:ascii="Arial"/>
          <w:color w:val="1F1F1F"/>
          <w:spacing w:val="0"/>
          <w:w w:val="111"/>
          <w:sz w:val="17"/>
          <w:szCs w:val="17"/>
        </w:rPr>
        <w:t>ó</w:t>
      </w:r>
      <w:r>
        <w:rPr>
          <w:rFonts w:cs="Arial" w:hAnsi="Arial" w:eastAsia="Arial" w:ascii="Arial"/>
          <w:color w:val="1F1F1F"/>
          <w:spacing w:val="0"/>
          <w:w w:val="101"/>
          <w:sz w:val="17"/>
          <w:szCs w:val="17"/>
        </w:rPr>
        <w:t>n</w:t>
      </w:r>
      <w:r>
        <w:rPr>
          <w:rFonts w:cs="Arial" w:hAnsi="Arial" w:eastAsia="Arial" w:ascii="Arial"/>
          <w:color w:val="1F1F1F"/>
          <w:spacing w:val="0"/>
          <w:w w:val="101"/>
          <w:sz w:val="17"/>
          <w:szCs w:val="17"/>
        </w:rPr>
        <w:t>  </w:t>
      </w:r>
      <w:r>
        <w:rPr>
          <w:rFonts w:cs="Arial" w:hAnsi="Arial" w:eastAsia="Arial" w:ascii="Arial"/>
          <w:color w:val="1F1F1F"/>
          <w:spacing w:val="28"/>
          <w:w w:val="101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63"/>
          <w:sz w:val="17"/>
          <w:szCs w:val="17"/>
        </w:rPr>
        <w:t>E</w:t>
      </w:r>
      <w:r>
        <w:rPr>
          <w:rFonts w:cs="Arial" w:hAnsi="Arial" w:eastAsia="Arial" w:ascii="Arial"/>
          <w:color w:val="1F1F1F"/>
          <w:spacing w:val="0"/>
          <w:w w:val="90"/>
          <w:sz w:val="17"/>
          <w:szCs w:val="17"/>
        </w:rPr>
        <w:t>s</w:t>
      </w:r>
      <w:r>
        <w:rPr>
          <w:rFonts w:cs="Arial" w:hAnsi="Arial" w:eastAsia="Arial" w:ascii="Arial"/>
          <w:color w:val="1F1F1F"/>
          <w:spacing w:val="0"/>
          <w:w w:val="111"/>
          <w:sz w:val="17"/>
          <w:szCs w:val="17"/>
        </w:rPr>
        <w:t>p</w:t>
      </w:r>
      <w:r>
        <w:rPr>
          <w:rFonts w:cs="Arial" w:hAnsi="Arial" w:eastAsia="Arial" w:ascii="Arial"/>
          <w:color w:val="2F2F2F"/>
          <w:spacing w:val="0"/>
          <w:w w:val="132"/>
          <w:sz w:val="17"/>
          <w:szCs w:val="17"/>
        </w:rPr>
        <w:t>í</w:t>
      </w:r>
      <w:r>
        <w:rPr>
          <w:rFonts w:cs="Arial" w:hAnsi="Arial" w:eastAsia="Arial" w:ascii="Arial"/>
          <w:color w:val="1F1F1F"/>
          <w:spacing w:val="0"/>
          <w:w w:val="96"/>
          <w:sz w:val="17"/>
          <w:szCs w:val="17"/>
        </w:rPr>
        <w:t>n</w:t>
      </w:r>
      <w:r>
        <w:rPr>
          <w:rFonts w:cs="Arial" w:hAnsi="Arial" w:eastAsia="Arial" w:ascii="Arial"/>
          <w:color w:val="1F1F1F"/>
          <w:spacing w:val="0"/>
          <w:w w:val="116"/>
          <w:sz w:val="17"/>
          <w:szCs w:val="17"/>
        </w:rPr>
        <w:t>d</w:t>
      </w:r>
      <w:r>
        <w:rPr>
          <w:rFonts w:cs="Arial" w:hAnsi="Arial" w:eastAsia="Arial" w:ascii="Arial"/>
          <w:color w:val="1F1F1F"/>
          <w:spacing w:val="0"/>
          <w:w w:val="126"/>
          <w:sz w:val="17"/>
          <w:szCs w:val="17"/>
        </w:rPr>
        <w:t>o</w:t>
      </w:r>
      <w:r>
        <w:rPr>
          <w:rFonts w:cs="Arial" w:hAnsi="Arial" w:eastAsia="Arial" w:ascii="Arial"/>
          <w:color w:val="1F1F1F"/>
          <w:spacing w:val="0"/>
          <w:w w:val="114"/>
          <w:sz w:val="17"/>
          <w:szCs w:val="17"/>
        </w:rPr>
        <w:t>l</w:t>
      </w:r>
      <w:r>
        <w:rPr>
          <w:rFonts w:cs="Arial" w:hAnsi="Arial" w:eastAsia="Arial" w:ascii="Arial"/>
          <w:color w:val="1F1F1F"/>
          <w:spacing w:val="0"/>
          <w:w w:val="111"/>
          <w:sz w:val="17"/>
          <w:szCs w:val="17"/>
        </w:rPr>
        <w:t>a</w:t>
      </w:r>
      <w:r>
        <w:rPr>
          <w:rFonts w:cs="Arial" w:hAnsi="Arial" w:eastAsia="Arial" w:ascii="Arial"/>
          <w:color w:val="2F2F2F"/>
          <w:spacing w:val="0"/>
          <w:w w:val="101"/>
          <w:sz w:val="17"/>
          <w:szCs w:val="17"/>
        </w:rPr>
        <w:t>,</w:t>
      </w:r>
      <w:r>
        <w:rPr>
          <w:rFonts w:cs="Arial" w:hAnsi="Arial" w:eastAsia="Arial" w:ascii="Arial"/>
          <w:color w:val="2F2F2F"/>
          <w:spacing w:val="0"/>
          <w:w w:val="101"/>
          <w:sz w:val="17"/>
          <w:szCs w:val="17"/>
        </w:rPr>
        <w:t>  </w:t>
      </w:r>
      <w:r>
        <w:rPr>
          <w:rFonts w:cs="Arial" w:hAnsi="Arial" w:eastAsia="Arial" w:ascii="Arial"/>
          <w:color w:val="2F2F2F"/>
          <w:spacing w:val="14"/>
          <w:w w:val="101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91"/>
          <w:sz w:val="17"/>
          <w:szCs w:val="17"/>
        </w:rPr>
        <w:t>e</w:t>
      </w:r>
      <w:r>
        <w:rPr>
          <w:rFonts w:cs="Arial" w:hAnsi="Arial" w:eastAsia="Arial" w:ascii="Arial"/>
          <w:color w:val="2F2F2F"/>
          <w:spacing w:val="0"/>
          <w:w w:val="107"/>
          <w:sz w:val="17"/>
          <w:szCs w:val="17"/>
        </w:rPr>
        <w:t>x</w:t>
      </w:r>
      <w:r>
        <w:rPr>
          <w:rFonts w:cs="Arial" w:hAnsi="Arial" w:eastAsia="Arial" w:ascii="Arial"/>
          <w:color w:val="1F1F1F"/>
          <w:spacing w:val="0"/>
          <w:w w:val="106"/>
          <w:sz w:val="17"/>
          <w:szCs w:val="17"/>
        </w:rPr>
        <w:t>p</w:t>
      </w:r>
      <w:r>
        <w:rPr>
          <w:rFonts w:cs="Arial" w:hAnsi="Arial" w:eastAsia="Arial" w:ascii="Arial"/>
          <w:color w:val="1F1F1F"/>
          <w:spacing w:val="0"/>
          <w:w w:val="152"/>
          <w:sz w:val="17"/>
          <w:szCs w:val="17"/>
        </w:rPr>
        <w:t>r</w:t>
      </w:r>
      <w:r>
        <w:rPr>
          <w:rFonts w:cs="Arial" w:hAnsi="Arial" w:eastAsia="Arial" w:ascii="Arial"/>
          <w:color w:val="1F1F1F"/>
          <w:spacing w:val="0"/>
          <w:w w:val="96"/>
          <w:sz w:val="17"/>
          <w:szCs w:val="17"/>
        </w:rPr>
        <w:t>e</w:t>
      </w:r>
      <w:r>
        <w:rPr>
          <w:rFonts w:cs="Arial" w:hAnsi="Arial" w:eastAsia="Arial" w:ascii="Arial"/>
          <w:color w:val="1F1F1F"/>
          <w:spacing w:val="0"/>
          <w:w w:val="107"/>
          <w:sz w:val="17"/>
          <w:szCs w:val="17"/>
        </w:rPr>
        <w:t>s</w:t>
      </w:r>
      <w:r>
        <w:rPr>
          <w:rFonts w:cs="Arial" w:hAnsi="Arial" w:eastAsia="Arial" w:ascii="Arial"/>
          <w:color w:val="1F1F1F"/>
          <w:spacing w:val="0"/>
          <w:w w:val="96"/>
          <w:sz w:val="17"/>
          <w:szCs w:val="17"/>
        </w:rPr>
        <w:t>a</w:t>
      </w:r>
      <w:r>
        <w:rPr>
          <w:rFonts w:cs="Arial" w:hAnsi="Arial" w:eastAsia="Arial" w:ascii="Arial"/>
          <w:color w:val="1F1F1F"/>
          <w:spacing w:val="0"/>
          <w:w w:val="96"/>
          <w:sz w:val="17"/>
          <w:szCs w:val="17"/>
        </w:rPr>
        <w:t>  </w:t>
      </w:r>
      <w:r>
        <w:rPr>
          <w:rFonts w:cs="Arial" w:hAnsi="Arial" w:eastAsia="Arial" w:ascii="Arial"/>
          <w:color w:val="1F1F1F"/>
          <w:spacing w:val="9"/>
          <w:w w:val="96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90"/>
          <w:sz w:val="17"/>
          <w:szCs w:val="17"/>
        </w:rPr>
        <w:t>s</w:t>
      </w:r>
      <w:r>
        <w:rPr>
          <w:rFonts w:cs="Arial" w:hAnsi="Arial" w:eastAsia="Arial" w:ascii="Arial"/>
          <w:color w:val="1F1F1F"/>
          <w:spacing w:val="0"/>
          <w:w w:val="90"/>
          <w:sz w:val="17"/>
          <w:szCs w:val="17"/>
        </w:rPr>
        <w:t>u</w:t>
      </w:r>
      <w:r>
        <w:rPr>
          <w:rFonts w:cs="Arial" w:hAnsi="Arial" w:eastAsia="Arial" w:ascii="Arial"/>
          <w:color w:val="1F1F1F"/>
          <w:spacing w:val="0"/>
          <w:w w:val="90"/>
          <w:sz w:val="17"/>
          <w:szCs w:val="17"/>
        </w:rPr>
        <w:t>  </w:t>
      </w:r>
      <w:r>
        <w:rPr>
          <w:rFonts w:cs="Arial" w:hAnsi="Arial" w:eastAsia="Arial" w:ascii="Arial"/>
          <w:color w:val="1F1F1F"/>
          <w:spacing w:val="24"/>
          <w:w w:val="9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132"/>
          <w:sz w:val="17"/>
          <w:szCs w:val="17"/>
        </w:rPr>
        <w:t>t</w:t>
      </w:r>
      <w:r>
        <w:rPr>
          <w:rFonts w:cs="Arial" w:hAnsi="Arial" w:eastAsia="Arial" w:ascii="Arial"/>
          <w:color w:val="1F1F1F"/>
          <w:spacing w:val="0"/>
          <w:w w:val="111"/>
          <w:sz w:val="17"/>
          <w:szCs w:val="17"/>
        </w:rPr>
        <w:t>o</w:t>
      </w:r>
      <w:r>
        <w:rPr>
          <w:rFonts w:cs="Arial" w:hAnsi="Arial" w:eastAsia="Arial" w:ascii="Arial"/>
          <w:color w:val="2F2F2F"/>
          <w:spacing w:val="0"/>
          <w:w w:val="163"/>
          <w:sz w:val="17"/>
          <w:szCs w:val="17"/>
        </w:rPr>
        <w:t>t</w:t>
      </w:r>
      <w:r>
        <w:rPr>
          <w:rFonts w:cs="Arial" w:hAnsi="Arial" w:eastAsia="Arial" w:ascii="Arial"/>
          <w:color w:val="1F1F1F"/>
          <w:spacing w:val="0"/>
          <w:w w:val="96"/>
          <w:sz w:val="17"/>
          <w:szCs w:val="17"/>
        </w:rPr>
        <w:t>a</w:t>
      </w:r>
      <w:r>
        <w:rPr>
          <w:rFonts w:cs="Arial" w:hAnsi="Arial" w:eastAsia="Arial" w:ascii="Arial"/>
          <w:color w:val="2F2F2F"/>
          <w:spacing w:val="0"/>
          <w:w w:val="127"/>
          <w:sz w:val="17"/>
          <w:szCs w:val="17"/>
        </w:rPr>
        <w:t>l</w:t>
      </w:r>
      <w:r>
        <w:rPr>
          <w:rFonts w:cs="Arial" w:hAnsi="Arial" w:eastAsia="Arial" w:ascii="Arial"/>
          <w:color w:val="2F2F2F"/>
          <w:spacing w:val="0"/>
          <w:w w:val="127"/>
          <w:sz w:val="17"/>
          <w:szCs w:val="17"/>
        </w:rPr>
        <w:t> </w:t>
      </w:r>
      <w:r>
        <w:rPr>
          <w:rFonts w:cs="Arial" w:hAnsi="Arial" w:eastAsia="Arial" w:ascii="Arial"/>
          <w:color w:val="2F2F2F"/>
          <w:spacing w:val="0"/>
          <w:w w:val="90"/>
          <w:sz w:val="17"/>
          <w:szCs w:val="17"/>
        </w:rPr>
        <w:t>c</w:t>
      </w:r>
      <w:r>
        <w:rPr>
          <w:rFonts w:cs="Arial" w:hAnsi="Arial" w:eastAsia="Arial" w:ascii="Arial"/>
          <w:color w:val="1F1F1F"/>
          <w:spacing w:val="0"/>
          <w:w w:val="111"/>
          <w:sz w:val="17"/>
          <w:szCs w:val="17"/>
        </w:rPr>
        <w:t>o</w:t>
      </w:r>
      <w:r>
        <w:rPr>
          <w:rFonts w:cs="Arial" w:hAnsi="Arial" w:eastAsia="Arial" w:ascii="Arial"/>
          <w:color w:val="1F1F1F"/>
          <w:spacing w:val="0"/>
          <w:w w:val="101"/>
          <w:sz w:val="17"/>
          <w:szCs w:val="17"/>
        </w:rPr>
        <w:t>n</w:t>
      </w:r>
      <w:r>
        <w:rPr>
          <w:rFonts w:cs="Arial" w:hAnsi="Arial" w:eastAsia="Arial" w:ascii="Arial"/>
          <w:color w:val="1F1F1F"/>
          <w:spacing w:val="0"/>
          <w:w w:val="183"/>
          <w:sz w:val="17"/>
          <w:szCs w:val="17"/>
        </w:rPr>
        <w:t>f</w:t>
      </w:r>
      <w:r>
        <w:rPr>
          <w:rFonts w:cs="Arial" w:hAnsi="Arial" w:eastAsia="Arial" w:ascii="Arial"/>
          <w:color w:val="1F1F1F"/>
          <w:spacing w:val="0"/>
          <w:w w:val="101"/>
          <w:sz w:val="17"/>
          <w:szCs w:val="17"/>
        </w:rPr>
        <w:t>o</w:t>
      </w:r>
      <w:r>
        <w:rPr>
          <w:rFonts w:cs="Arial" w:hAnsi="Arial" w:eastAsia="Arial" w:ascii="Arial"/>
          <w:color w:val="1F1F1F"/>
          <w:spacing w:val="0"/>
          <w:w w:val="135"/>
          <w:sz w:val="17"/>
          <w:szCs w:val="17"/>
        </w:rPr>
        <w:t>r</w:t>
      </w:r>
      <w:r>
        <w:rPr>
          <w:rFonts w:cs="Arial" w:hAnsi="Arial" w:eastAsia="Arial" w:ascii="Arial"/>
          <w:color w:val="1F1F1F"/>
          <w:spacing w:val="0"/>
          <w:w w:val="108"/>
          <w:sz w:val="17"/>
          <w:szCs w:val="17"/>
        </w:rPr>
        <w:t>m</w:t>
      </w:r>
      <w:r>
        <w:rPr>
          <w:rFonts w:cs="Arial" w:hAnsi="Arial" w:eastAsia="Arial" w:ascii="Arial"/>
          <w:color w:val="1F1F1F"/>
          <w:spacing w:val="0"/>
          <w:w w:val="139"/>
          <w:sz w:val="17"/>
          <w:szCs w:val="17"/>
        </w:rPr>
        <w:t>i</w:t>
      </w:r>
      <w:r>
        <w:rPr>
          <w:rFonts w:cs="Arial" w:hAnsi="Arial" w:eastAsia="Arial" w:ascii="Arial"/>
          <w:color w:val="1F1F1F"/>
          <w:spacing w:val="0"/>
          <w:w w:val="111"/>
          <w:sz w:val="17"/>
          <w:szCs w:val="17"/>
        </w:rPr>
        <w:t>dad</w:t>
      </w:r>
      <w:r>
        <w:rPr>
          <w:rFonts w:cs="Arial" w:hAnsi="Arial" w:eastAsia="Arial" w:ascii="Arial"/>
          <w:color w:val="1F1F1F"/>
          <w:spacing w:val="0"/>
          <w:w w:val="111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20"/>
          <w:w w:val="111"/>
          <w:sz w:val="17"/>
          <w:szCs w:val="17"/>
        </w:rPr>
        <w:t> </w:t>
      </w:r>
      <w:r>
        <w:rPr>
          <w:rFonts w:cs="Arial" w:hAnsi="Arial" w:eastAsia="Arial" w:ascii="Arial"/>
          <w:color w:val="2F2F2F"/>
          <w:spacing w:val="0"/>
          <w:w w:val="100"/>
          <w:sz w:val="17"/>
          <w:szCs w:val="17"/>
        </w:rPr>
        <w:t>c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o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n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23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63"/>
          <w:sz w:val="17"/>
          <w:szCs w:val="17"/>
        </w:rPr>
        <w:t>l</w:t>
      </w:r>
      <w:r>
        <w:rPr>
          <w:rFonts w:cs="Arial" w:hAnsi="Arial" w:eastAsia="Arial" w:ascii="Arial"/>
          <w:color w:val="1F1F1F"/>
          <w:spacing w:val="0"/>
          <w:w w:val="111"/>
          <w:sz w:val="17"/>
          <w:szCs w:val="17"/>
        </w:rPr>
        <w:t>a</w:t>
      </w:r>
      <w:r>
        <w:rPr>
          <w:rFonts w:cs="Arial" w:hAnsi="Arial" w:eastAsia="Arial" w:ascii="Arial"/>
          <w:color w:val="1F1F1F"/>
          <w:spacing w:val="0"/>
          <w:w w:val="111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20"/>
          <w:w w:val="111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50"/>
          <w:sz w:val="17"/>
          <w:szCs w:val="17"/>
        </w:rPr>
        <w:t>l</w:t>
      </w:r>
      <w:r>
        <w:rPr>
          <w:rFonts w:cs="Arial" w:hAnsi="Arial" w:eastAsia="Arial" w:ascii="Arial"/>
          <w:color w:val="1F1F1F"/>
          <w:spacing w:val="0"/>
          <w:w w:val="139"/>
          <w:sz w:val="17"/>
          <w:szCs w:val="17"/>
        </w:rPr>
        <w:t>i</w:t>
      </w:r>
      <w:r>
        <w:rPr>
          <w:rFonts w:cs="Arial" w:hAnsi="Arial" w:eastAsia="Arial" w:ascii="Arial"/>
          <w:color w:val="1F1F1F"/>
          <w:spacing w:val="0"/>
          <w:w w:val="111"/>
          <w:sz w:val="17"/>
          <w:szCs w:val="17"/>
        </w:rPr>
        <w:t>q</w:t>
      </w:r>
      <w:r>
        <w:rPr>
          <w:rFonts w:cs="Arial" w:hAnsi="Arial" w:eastAsia="Arial" w:ascii="Arial"/>
          <w:color w:val="2F2F2F"/>
          <w:spacing w:val="0"/>
          <w:w w:val="116"/>
          <w:sz w:val="17"/>
          <w:szCs w:val="17"/>
        </w:rPr>
        <w:t>u</w:t>
      </w:r>
      <w:r>
        <w:rPr>
          <w:rFonts w:cs="Arial" w:hAnsi="Arial" w:eastAsia="Arial" w:ascii="Arial"/>
          <w:color w:val="1F1F1F"/>
          <w:spacing w:val="0"/>
          <w:w w:val="127"/>
          <w:sz w:val="17"/>
          <w:szCs w:val="17"/>
        </w:rPr>
        <w:t>i</w:t>
      </w:r>
      <w:r>
        <w:rPr>
          <w:rFonts w:cs="Arial" w:hAnsi="Arial" w:eastAsia="Arial" w:ascii="Arial"/>
          <w:color w:val="1F1F1F"/>
          <w:spacing w:val="0"/>
          <w:w w:val="116"/>
          <w:sz w:val="17"/>
          <w:szCs w:val="17"/>
        </w:rPr>
        <w:t>d</w:t>
      </w:r>
      <w:r>
        <w:rPr>
          <w:rFonts w:cs="Arial" w:hAnsi="Arial" w:eastAsia="Arial" w:ascii="Arial"/>
          <w:color w:val="1F1F1F"/>
          <w:spacing w:val="0"/>
          <w:w w:val="111"/>
          <w:sz w:val="17"/>
          <w:szCs w:val="17"/>
        </w:rPr>
        <w:t>a</w:t>
      </w:r>
      <w:r>
        <w:rPr>
          <w:rFonts w:cs="Arial" w:hAnsi="Arial" w:eastAsia="Arial" w:ascii="Arial"/>
          <w:color w:val="1F1F1F"/>
          <w:spacing w:val="0"/>
          <w:w w:val="112"/>
          <w:sz w:val="17"/>
          <w:szCs w:val="17"/>
        </w:rPr>
        <w:t>c</w:t>
      </w:r>
      <w:r>
        <w:rPr>
          <w:rFonts w:cs="Arial" w:hAnsi="Arial" w:eastAsia="Arial" w:ascii="Arial"/>
          <w:color w:val="1F1F1F"/>
          <w:spacing w:val="0"/>
          <w:w w:val="88"/>
          <w:sz w:val="17"/>
          <w:szCs w:val="17"/>
        </w:rPr>
        <w:t>i</w:t>
      </w:r>
      <w:r>
        <w:rPr>
          <w:rFonts w:cs="Arial" w:hAnsi="Arial" w:eastAsia="Arial" w:ascii="Arial"/>
          <w:color w:val="1F1F1F"/>
          <w:spacing w:val="0"/>
          <w:w w:val="126"/>
          <w:sz w:val="17"/>
          <w:szCs w:val="17"/>
        </w:rPr>
        <w:t>ó</w:t>
      </w:r>
      <w:r>
        <w:rPr>
          <w:rFonts w:cs="Arial" w:hAnsi="Arial" w:eastAsia="Arial" w:ascii="Arial"/>
          <w:color w:val="1F1F1F"/>
          <w:spacing w:val="0"/>
          <w:w w:val="106"/>
          <w:sz w:val="17"/>
          <w:szCs w:val="17"/>
        </w:rPr>
        <w:t>n</w:t>
      </w:r>
      <w:r>
        <w:rPr>
          <w:rFonts w:cs="Arial" w:hAnsi="Arial" w:eastAsia="Arial" w:ascii="Arial"/>
          <w:color w:val="1F1F1F"/>
          <w:spacing w:val="0"/>
          <w:w w:val="106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20"/>
          <w:w w:val="106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81"/>
          <w:sz w:val="17"/>
          <w:szCs w:val="17"/>
        </w:rPr>
        <w:t>a</w:t>
      </w:r>
      <w:r>
        <w:rPr>
          <w:rFonts w:cs="Arial" w:hAnsi="Arial" w:eastAsia="Arial" w:ascii="Arial"/>
          <w:color w:val="1F1F1F"/>
          <w:spacing w:val="0"/>
          <w:w w:val="111"/>
          <w:sz w:val="17"/>
          <w:szCs w:val="17"/>
        </w:rPr>
        <w:t>n</w:t>
      </w:r>
      <w:r>
        <w:rPr>
          <w:rFonts w:cs="Arial" w:hAnsi="Arial" w:eastAsia="Arial" w:ascii="Arial"/>
          <w:color w:val="1F1F1F"/>
          <w:spacing w:val="0"/>
          <w:w w:val="183"/>
          <w:sz w:val="17"/>
          <w:szCs w:val="17"/>
        </w:rPr>
        <w:t>t</w:t>
      </w:r>
      <w:r>
        <w:rPr>
          <w:rFonts w:cs="Arial" w:hAnsi="Arial" w:eastAsia="Arial" w:ascii="Arial"/>
          <w:color w:val="1F1F1F"/>
          <w:spacing w:val="0"/>
          <w:w w:val="101"/>
          <w:sz w:val="17"/>
          <w:szCs w:val="17"/>
        </w:rPr>
        <w:t>es</w:t>
      </w:r>
      <w:r>
        <w:rPr>
          <w:rFonts w:cs="Arial" w:hAnsi="Arial" w:eastAsia="Arial" w:ascii="Arial"/>
          <w:color w:val="1F1F1F"/>
          <w:spacing w:val="0"/>
          <w:w w:val="101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10"/>
          <w:w w:val="101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73"/>
          <w:sz w:val="17"/>
          <w:szCs w:val="17"/>
        </w:rPr>
        <w:t>s</w:t>
      </w:r>
      <w:r>
        <w:rPr>
          <w:rFonts w:cs="Arial" w:hAnsi="Arial" w:eastAsia="Arial" w:ascii="Arial"/>
          <w:color w:val="1F1F1F"/>
          <w:spacing w:val="0"/>
          <w:w w:val="106"/>
          <w:sz w:val="17"/>
          <w:szCs w:val="17"/>
        </w:rPr>
        <w:t>eñ</w:t>
      </w:r>
      <w:r>
        <w:rPr>
          <w:rFonts w:cs="Arial" w:hAnsi="Arial" w:eastAsia="Arial" w:ascii="Arial"/>
          <w:color w:val="1F1F1F"/>
          <w:spacing w:val="0"/>
          <w:w w:val="116"/>
          <w:sz w:val="17"/>
          <w:szCs w:val="17"/>
        </w:rPr>
        <w:t>a</w:t>
      </w:r>
      <w:r>
        <w:rPr>
          <w:rFonts w:cs="Arial" w:hAnsi="Arial" w:eastAsia="Arial" w:ascii="Arial"/>
          <w:color w:val="1F1F1F"/>
          <w:spacing w:val="0"/>
          <w:w w:val="127"/>
          <w:sz w:val="17"/>
          <w:szCs w:val="17"/>
        </w:rPr>
        <w:t>l</w:t>
      </w:r>
      <w:r>
        <w:rPr>
          <w:rFonts w:cs="Arial" w:hAnsi="Arial" w:eastAsia="Arial" w:ascii="Arial"/>
          <w:color w:val="1F1F1F"/>
          <w:spacing w:val="0"/>
          <w:w w:val="106"/>
          <w:sz w:val="17"/>
          <w:szCs w:val="17"/>
        </w:rPr>
        <w:t>a</w:t>
      </w:r>
      <w:r>
        <w:rPr>
          <w:rFonts w:cs="Arial" w:hAnsi="Arial" w:eastAsia="Arial" w:ascii="Arial"/>
          <w:color w:val="1F1F1F"/>
          <w:spacing w:val="0"/>
          <w:w w:val="111"/>
          <w:sz w:val="17"/>
          <w:szCs w:val="17"/>
        </w:rPr>
        <w:t>da</w:t>
      </w:r>
      <w:r>
        <w:rPr>
          <w:rFonts w:cs="Arial" w:hAnsi="Arial" w:eastAsia="Arial" w:ascii="Arial"/>
          <w:color w:val="1F1F1F"/>
          <w:spacing w:val="0"/>
          <w:w w:val="111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5"/>
          <w:w w:val="111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y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16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109"/>
          <w:sz w:val="17"/>
          <w:szCs w:val="17"/>
        </w:rPr>
        <w:t>re</w:t>
      </w:r>
      <w:r>
        <w:rPr>
          <w:rFonts w:cs="Arial" w:hAnsi="Arial" w:eastAsia="Arial" w:ascii="Arial"/>
          <w:color w:val="1F1F1F"/>
          <w:spacing w:val="0"/>
          <w:w w:val="109"/>
          <w:sz w:val="17"/>
          <w:szCs w:val="17"/>
        </w:rPr>
        <w:t>n</w:t>
      </w:r>
      <w:r>
        <w:rPr>
          <w:rFonts w:cs="Arial" w:hAnsi="Arial" w:eastAsia="Arial" w:ascii="Arial"/>
          <w:color w:val="1F1F1F"/>
          <w:spacing w:val="0"/>
          <w:w w:val="109"/>
          <w:sz w:val="17"/>
          <w:szCs w:val="17"/>
        </w:rPr>
        <w:t>u</w:t>
      </w:r>
      <w:r>
        <w:rPr>
          <w:rFonts w:cs="Arial" w:hAnsi="Arial" w:eastAsia="Arial" w:ascii="Arial"/>
          <w:color w:val="1F1F1F"/>
          <w:spacing w:val="0"/>
          <w:w w:val="109"/>
          <w:sz w:val="17"/>
          <w:szCs w:val="17"/>
        </w:rPr>
        <w:t>n</w:t>
      </w:r>
      <w:r>
        <w:rPr>
          <w:rFonts w:cs="Arial" w:hAnsi="Arial" w:eastAsia="Arial" w:ascii="Arial"/>
          <w:color w:val="1F1F1F"/>
          <w:spacing w:val="0"/>
          <w:w w:val="109"/>
          <w:sz w:val="17"/>
          <w:szCs w:val="17"/>
        </w:rPr>
        <w:t>c</w:t>
      </w:r>
      <w:r>
        <w:rPr>
          <w:rFonts w:cs="Arial" w:hAnsi="Arial" w:eastAsia="Arial" w:ascii="Arial"/>
          <w:color w:val="1F1F1F"/>
          <w:spacing w:val="0"/>
          <w:w w:val="109"/>
          <w:sz w:val="17"/>
          <w:szCs w:val="17"/>
        </w:rPr>
        <w:t>i</w:t>
      </w:r>
      <w:r>
        <w:rPr>
          <w:rFonts w:cs="Arial" w:hAnsi="Arial" w:eastAsia="Arial" w:ascii="Arial"/>
          <w:color w:val="1F1F1F"/>
          <w:spacing w:val="0"/>
          <w:w w:val="109"/>
          <w:sz w:val="17"/>
          <w:szCs w:val="17"/>
        </w:rPr>
        <w:t>a</w:t>
      </w:r>
      <w:r>
        <w:rPr>
          <w:rFonts w:cs="Arial" w:hAnsi="Arial" w:eastAsia="Arial" w:ascii="Arial"/>
          <w:color w:val="1F1F1F"/>
          <w:spacing w:val="0"/>
          <w:w w:val="109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7"/>
          <w:w w:val="109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86"/>
          <w:sz w:val="17"/>
          <w:szCs w:val="17"/>
        </w:rPr>
        <w:t>e</w:t>
      </w:r>
      <w:r>
        <w:rPr>
          <w:rFonts w:cs="Arial" w:hAnsi="Arial" w:eastAsia="Arial" w:ascii="Arial"/>
          <w:color w:val="1F1F1F"/>
          <w:spacing w:val="0"/>
          <w:w w:val="118"/>
          <w:sz w:val="17"/>
          <w:szCs w:val="17"/>
        </w:rPr>
        <w:t>x</w:t>
      </w:r>
      <w:r>
        <w:rPr>
          <w:rFonts w:cs="Arial" w:hAnsi="Arial" w:eastAsia="Arial" w:ascii="Arial"/>
          <w:color w:val="1F1F1F"/>
          <w:spacing w:val="0"/>
          <w:w w:val="111"/>
          <w:sz w:val="17"/>
          <w:szCs w:val="17"/>
        </w:rPr>
        <w:t>p</w:t>
      </w:r>
      <w:r>
        <w:rPr>
          <w:rFonts w:cs="Arial" w:hAnsi="Arial" w:eastAsia="Arial" w:ascii="Arial"/>
          <w:color w:val="1F1F1F"/>
          <w:spacing w:val="0"/>
          <w:w w:val="135"/>
          <w:sz w:val="17"/>
          <w:szCs w:val="17"/>
        </w:rPr>
        <w:t>r</w:t>
      </w:r>
      <w:r>
        <w:rPr>
          <w:rFonts w:cs="Arial" w:hAnsi="Arial" w:eastAsia="Arial" w:ascii="Arial"/>
          <w:color w:val="1F1F1F"/>
          <w:spacing w:val="0"/>
          <w:w w:val="101"/>
          <w:sz w:val="17"/>
          <w:szCs w:val="17"/>
        </w:rPr>
        <w:t>e</w:t>
      </w:r>
      <w:r>
        <w:rPr>
          <w:rFonts w:cs="Arial" w:hAnsi="Arial" w:eastAsia="Arial" w:ascii="Arial"/>
          <w:color w:val="1F1F1F"/>
          <w:spacing w:val="0"/>
          <w:w w:val="95"/>
          <w:sz w:val="17"/>
          <w:szCs w:val="17"/>
        </w:rPr>
        <w:t>s</w:t>
      </w:r>
      <w:r>
        <w:rPr>
          <w:rFonts w:cs="Arial" w:hAnsi="Arial" w:eastAsia="Arial" w:ascii="Arial"/>
          <w:color w:val="1F1F1F"/>
          <w:spacing w:val="0"/>
          <w:w w:val="101"/>
          <w:sz w:val="17"/>
          <w:szCs w:val="17"/>
        </w:rPr>
        <w:t>a</w:t>
      </w:r>
      <w:r>
        <w:rPr>
          <w:rFonts w:cs="Arial" w:hAnsi="Arial" w:eastAsia="Arial" w:ascii="Arial"/>
          <w:color w:val="1F1F1F"/>
          <w:spacing w:val="0"/>
          <w:w w:val="115"/>
          <w:sz w:val="17"/>
          <w:szCs w:val="17"/>
        </w:rPr>
        <w:t>m</w:t>
      </w:r>
      <w:r>
        <w:rPr>
          <w:rFonts w:cs="Arial" w:hAnsi="Arial" w:eastAsia="Arial" w:ascii="Arial"/>
          <w:color w:val="1F1F1F"/>
          <w:spacing w:val="0"/>
          <w:w w:val="121"/>
          <w:sz w:val="17"/>
          <w:szCs w:val="17"/>
        </w:rPr>
        <w:t>e</w:t>
      </w:r>
      <w:r>
        <w:rPr>
          <w:rFonts w:cs="Arial" w:hAnsi="Arial" w:eastAsia="Arial" w:ascii="Arial"/>
          <w:color w:val="1F1F1F"/>
          <w:spacing w:val="0"/>
          <w:w w:val="106"/>
          <w:sz w:val="17"/>
          <w:szCs w:val="17"/>
        </w:rPr>
        <w:t>n</w:t>
      </w:r>
      <w:r>
        <w:rPr>
          <w:rFonts w:cs="Arial" w:hAnsi="Arial" w:eastAsia="Arial" w:ascii="Arial"/>
          <w:color w:val="1F1F1F"/>
          <w:spacing w:val="0"/>
          <w:w w:val="173"/>
          <w:sz w:val="17"/>
          <w:szCs w:val="17"/>
        </w:rPr>
        <w:t>t</w:t>
      </w:r>
      <w:r>
        <w:rPr>
          <w:rFonts w:cs="Arial" w:hAnsi="Arial" w:eastAsia="Arial" w:ascii="Arial"/>
          <w:color w:val="1F1F1F"/>
          <w:spacing w:val="0"/>
          <w:w w:val="101"/>
          <w:sz w:val="17"/>
          <w:szCs w:val="17"/>
        </w:rPr>
        <w:t>e</w:t>
      </w:r>
      <w:r>
        <w:rPr>
          <w:rFonts w:cs="Arial" w:hAnsi="Arial" w:eastAsia="Arial" w:ascii="Arial"/>
          <w:color w:val="1F1F1F"/>
          <w:spacing w:val="0"/>
          <w:w w:val="101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15"/>
          <w:w w:val="101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81"/>
          <w:sz w:val="17"/>
          <w:szCs w:val="17"/>
        </w:rPr>
        <w:t>a</w:t>
      </w:r>
      <w:r>
        <w:rPr>
          <w:rFonts w:cs="Arial" w:hAnsi="Arial" w:eastAsia="Arial" w:ascii="Arial"/>
          <w:color w:val="1F1F1F"/>
          <w:spacing w:val="0"/>
          <w:w w:val="81"/>
          <w:sz w:val="17"/>
          <w:szCs w:val="17"/>
        </w:rPr>
        <w:t>  </w:t>
      </w:r>
      <w:r>
        <w:rPr>
          <w:rFonts w:cs="Arial" w:hAnsi="Arial" w:eastAsia="Arial" w:ascii="Arial"/>
          <w:color w:val="1F1F1F"/>
          <w:spacing w:val="0"/>
          <w:w w:val="81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90"/>
          <w:sz w:val="17"/>
          <w:szCs w:val="17"/>
        </w:rPr>
        <w:t>c</w:t>
      </w:r>
      <w:r>
        <w:rPr>
          <w:rFonts w:cs="Arial" w:hAnsi="Arial" w:eastAsia="Arial" w:ascii="Arial"/>
          <w:color w:val="1F1F1F"/>
          <w:spacing w:val="0"/>
          <w:w w:val="101"/>
          <w:sz w:val="17"/>
          <w:szCs w:val="17"/>
        </w:rPr>
        <w:t>u</w:t>
      </w:r>
      <w:r>
        <w:rPr>
          <w:rFonts w:cs="Arial" w:hAnsi="Arial" w:eastAsia="Arial" w:ascii="Arial"/>
          <w:color w:val="1F1F1F"/>
          <w:spacing w:val="0"/>
          <w:w w:val="106"/>
          <w:sz w:val="17"/>
          <w:szCs w:val="17"/>
        </w:rPr>
        <w:t>a</w:t>
      </w:r>
      <w:r>
        <w:rPr>
          <w:rFonts w:cs="Arial" w:hAnsi="Arial" w:eastAsia="Arial" w:ascii="Arial"/>
          <w:color w:val="1F1F1F"/>
          <w:spacing w:val="0"/>
          <w:w w:val="127"/>
          <w:sz w:val="17"/>
          <w:szCs w:val="17"/>
        </w:rPr>
        <w:t>l</w:t>
      </w:r>
      <w:r>
        <w:rPr>
          <w:rFonts w:cs="Arial" w:hAnsi="Arial" w:eastAsia="Arial" w:ascii="Arial"/>
          <w:color w:val="1F1F1F"/>
          <w:spacing w:val="0"/>
          <w:w w:val="111"/>
          <w:sz w:val="17"/>
          <w:szCs w:val="17"/>
        </w:rPr>
        <w:t>q</w:t>
      </w:r>
      <w:r>
        <w:rPr>
          <w:rFonts w:cs="Arial" w:hAnsi="Arial" w:eastAsia="Arial" w:ascii="Arial"/>
          <w:color w:val="1F1F1F"/>
          <w:spacing w:val="0"/>
          <w:w w:val="121"/>
          <w:sz w:val="17"/>
          <w:szCs w:val="17"/>
        </w:rPr>
        <w:t>u</w:t>
      </w:r>
      <w:r>
        <w:rPr>
          <w:rFonts w:cs="Arial" w:hAnsi="Arial" w:eastAsia="Arial" w:ascii="Arial"/>
          <w:color w:val="2F2F2F"/>
          <w:spacing w:val="0"/>
          <w:w w:val="127"/>
          <w:sz w:val="17"/>
          <w:szCs w:val="17"/>
        </w:rPr>
        <w:t>i</w:t>
      </w:r>
      <w:r>
        <w:rPr>
          <w:rFonts w:cs="Arial" w:hAnsi="Arial" w:eastAsia="Arial" w:ascii="Arial"/>
          <w:color w:val="1F1F1F"/>
          <w:spacing w:val="0"/>
          <w:w w:val="116"/>
          <w:sz w:val="17"/>
          <w:szCs w:val="17"/>
        </w:rPr>
        <w:t>e</w:t>
      </w:r>
      <w:r>
        <w:rPr>
          <w:rFonts w:cs="Arial" w:hAnsi="Arial" w:eastAsia="Arial" w:ascii="Arial"/>
          <w:color w:val="1F1F1F"/>
          <w:spacing w:val="0"/>
          <w:w w:val="144"/>
          <w:sz w:val="17"/>
          <w:szCs w:val="17"/>
        </w:rPr>
        <w:t>r</w:t>
      </w:r>
      <w:r>
        <w:rPr>
          <w:rFonts w:cs="Arial" w:hAnsi="Arial" w:eastAsia="Arial" w:ascii="Arial"/>
          <w:color w:val="1F1F1F"/>
          <w:spacing w:val="0"/>
          <w:w w:val="144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10"/>
          <w:w w:val="144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101"/>
          <w:sz w:val="17"/>
          <w:szCs w:val="17"/>
        </w:rPr>
        <w:t>re</w:t>
      </w:r>
      <w:r>
        <w:rPr>
          <w:rFonts w:cs="Arial" w:hAnsi="Arial" w:eastAsia="Arial" w:ascii="Arial"/>
          <w:color w:val="1F1F1F"/>
          <w:spacing w:val="0"/>
          <w:w w:val="107"/>
          <w:sz w:val="17"/>
          <w:szCs w:val="17"/>
        </w:rPr>
        <w:t>c</w:t>
      </w:r>
      <w:r>
        <w:rPr>
          <w:rFonts w:cs="Arial" w:hAnsi="Arial" w:eastAsia="Arial" w:ascii="Arial"/>
          <w:color w:val="1F1F1F"/>
          <w:spacing w:val="0"/>
          <w:w w:val="101"/>
          <w:sz w:val="17"/>
          <w:szCs w:val="17"/>
        </w:rPr>
        <w:t>l</w:t>
      </w:r>
      <w:r>
        <w:rPr>
          <w:rFonts w:cs="Arial" w:hAnsi="Arial" w:eastAsia="Arial" w:ascii="Arial"/>
          <w:color w:val="1F1F1F"/>
          <w:spacing w:val="0"/>
          <w:w w:val="111"/>
          <w:sz w:val="17"/>
          <w:szCs w:val="17"/>
        </w:rPr>
        <w:t>am</w:t>
      </w:r>
      <w:r>
        <w:rPr>
          <w:rFonts w:cs="Arial" w:hAnsi="Arial" w:eastAsia="Arial" w:ascii="Arial"/>
          <w:color w:val="1F1F1F"/>
          <w:spacing w:val="0"/>
          <w:w w:val="126"/>
          <w:sz w:val="17"/>
          <w:szCs w:val="17"/>
        </w:rPr>
        <w:t>o</w:t>
      </w:r>
      <w:r>
        <w:rPr>
          <w:rFonts w:cs="Arial" w:hAnsi="Arial" w:eastAsia="Arial" w:ascii="Arial"/>
          <w:color w:val="1F1F1F"/>
          <w:spacing w:val="0"/>
          <w:w w:val="126"/>
          <w:sz w:val="17"/>
          <w:szCs w:val="17"/>
        </w:rPr>
        <w:t> </w:t>
      </w:r>
      <w:r>
        <w:rPr>
          <w:rFonts w:cs="Times New Roman" w:hAnsi="Times New Roman" w:eastAsia="Times New Roman" w:ascii="Times New Roman"/>
          <w:color w:val="1F1F1F"/>
          <w:spacing w:val="0"/>
          <w:w w:val="107"/>
          <w:sz w:val="16"/>
          <w:szCs w:val="16"/>
        </w:rPr>
        <w:t>p</w:t>
      </w:r>
      <w:r>
        <w:rPr>
          <w:rFonts w:cs="Times New Roman" w:hAnsi="Times New Roman" w:eastAsia="Times New Roman" w:ascii="Times New Roman"/>
          <w:color w:val="1F1F1F"/>
          <w:spacing w:val="0"/>
          <w:w w:val="137"/>
          <w:sz w:val="16"/>
          <w:szCs w:val="16"/>
        </w:rPr>
        <w:t>o</w:t>
      </w:r>
      <w:r>
        <w:rPr>
          <w:rFonts w:cs="Times New Roman" w:hAnsi="Times New Roman" w:eastAsia="Times New Roman" w:ascii="Times New Roman"/>
          <w:color w:val="2F2F2F"/>
          <w:spacing w:val="0"/>
          <w:w w:val="131"/>
          <w:sz w:val="16"/>
          <w:szCs w:val="16"/>
        </w:rPr>
        <w:t>s</w:t>
      </w:r>
      <w:r>
        <w:rPr>
          <w:rFonts w:cs="Times New Roman" w:hAnsi="Times New Roman" w:eastAsia="Times New Roman" w:ascii="Times New Roman"/>
          <w:color w:val="2F2F2F"/>
          <w:spacing w:val="0"/>
          <w:w w:val="162"/>
          <w:sz w:val="16"/>
          <w:szCs w:val="16"/>
        </w:rPr>
        <w:t>t</w:t>
      </w:r>
      <w:r>
        <w:rPr>
          <w:rFonts w:cs="Times New Roman" w:hAnsi="Times New Roman" w:eastAsia="Times New Roman" w:ascii="Times New Roman"/>
          <w:color w:val="2F2F2F"/>
          <w:spacing w:val="0"/>
          <w:w w:val="135"/>
          <w:sz w:val="16"/>
          <w:szCs w:val="16"/>
        </w:rPr>
        <w:t>e</w:t>
      </w:r>
      <w:r>
        <w:rPr>
          <w:rFonts w:cs="Times New Roman" w:hAnsi="Times New Roman" w:eastAsia="Times New Roman" w:ascii="Times New Roman"/>
          <w:color w:val="1F1F1F"/>
          <w:spacing w:val="0"/>
          <w:w w:val="153"/>
          <w:sz w:val="16"/>
          <w:szCs w:val="16"/>
        </w:rPr>
        <w:t>r</w:t>
      </w:r>
      <w:r>
        <w:rPr>
          <w:rFonts w:cs="Times New Roman" w:hAnsi="Times New Roman" w:eastAsia="Times New Roman" w:ascii="Times New Roman"/>
          <w:color w:val="1F1F1F"/>
          <w:spacing w:val="0"/>
          <w:w w:val="86"/>
          <w:sz w:val="16"/>
          <w:szCs w:val="16"/>
        </w:rPr>
        <w:t>i</w:t>
      </w:r>
      <w:r>
        <w:rPr>
          <w:rFonts w:cs="Times New Roman" w:hAnsi="Times New Roman" w:eastAsia="Times New Roman" w:ascii="Times New Roman"/>
          <w:color w:val="1F1F1F"/>
          <w:spacing w:val="0"/>
          <w:w w:val="143"/>
          <w:sz w:val="16"/>
          <w:szCs w:val="16"/>
        </w:rPr>
        <w:t>o</w:t>
      </w:r>
      <w:r>
        <w:rPr>
          <w:rFonts w:cs="Times New Roman" w:hAnsi="Times New Roman" w:eastAsia="Times New Roman" w:ascii="Times New Roman"/>
          <w:color w:val="2F2F2F"/>
          <w:spacing w:val="0"/>
          <w:w w:val="144"/>
          <w:sz w:val="16"/>
          <w:szCs w:val="16"/>
        </w:rPr>
        <w:t>r</w:t>
      </w:r>
      <w:r>
        <w:rPr>
          <w:rFonts w:cs="Times New Roman" w:hAnsi="Times New Roman" w:eastAsia="Times New Roman" w:ascii="Times New Roman"/>
          <w:color w:val="2F2F2F"/>
          <w:spacing w:val="0"/>
          <w:w w:val="107"/>
          <w:sz w:val="16"/>
          <w:szCs w:val="16"/>
        </w:rPr>
        <w:t>.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6"/>
          <w:szCs w:val="16"/>
        </w:rPr>
      </w:r>
    </w:p>
    <w:p>
      <w:pPr>
        <w:rPr>
          <w:sz w:val="11"/>
          <w:szCs w:val="11"/>
        </w:rPr>
        <w:jc w:val="left"/>
        <w:spacing w:before="5" w:lineRule="exact" w:line="100"/>
      </w:pPr>
      <w:r>
        <w:rPr>
          <w:sz w:val="11"/>
          <w:szCs w:val="11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rFonts w:cs="Arial" w:hAnsi="Arial" w:eastAsia="Arial" w:ascii="Arial"/>
          <w:sz w:val="17"/>
          <w:szCs w:val="17"/>
        </w:rPr>
        <w:jc w:val="both"/>
        <w:ind w:left="513" w:right="3212"/>
      </w:pPr>
      <w:r>
        <w:rPr>
          <w:rFonts w:cs="Arial" w:hAnsi="Arial" w:eastAsia="Arial" w:ascii="Arial"/>
          <w:b/>
          <w:color w:val="2F2F2F"/>
          <w:spacing w:val="0"/>
          <w:w w:val="95"/>
          <w:sz w:val="17"/>
          <w:szCs w:val="17"/>
        </w:rPr>
        <w:t>C</w:t>
      </w:r>
      <w:r>
        <w:rPr>
          <w:rFonts w:cs="Arial" w:hAnsi="Arial" w:eastAsia="Arial" w:ascii="Arial"/>
          <w:b/>
          <w:color w:val="2F2F2F"/>
          <w:spacing w:val="0"/>
          <w:w w:val="95"/>
          <w:sz w:val="17"/>
          <w:szCs w:val="17"/>
        </w:rPr>
        <w:t>LÁ</w:t>
      </w:r>
      <w:r>
        <w:rPr>
          <w:rFonts w:cs="Arial" w:hAnsi="Arial" w:eastAsia="Arial" w:ascii="Arial"/>
          <w:b/>
          <w:color w:val="2F2F2F"/>
          <w:spacing w:val="0"/>
          <w:w w:val="95"/>
          <w:sz w:val="17"/>
          <w:szCs w:val="17"/>
        </w:rPr>
        <w:t>U</w:t>
      </w:r>
      <w:r>
        <w:rPr>
          <w:rFonts w:cs="Arial" w:hAnsi="Arial" w:eastAsia="Arial" w:ascii="Arial"/>
          <w:b/>
          <w:color w:val="1F1F1F"/>
          <w:spacing w:val="0"/>
          <w:w w:val="95"/>
          <w:sz w:val="17"/>
          <w:szCs w:val="17"/>
        </w:rPr>
        <w:t>S</w:t>
      </w:r>
      <w:r>
        <w:rPr>
          <w:rFonts w:cs="Arial" w:hAnsi="Arial" w:eastAsia="Arial" w:ascii="Arial"/>
          <w:b/>
          <w:color w:val="1F1F1F"/>
          <w:spacing w:val="0"/>
          <w:w w:val="95"/>
          <w:sz w:val="17"/>
          <w:szCs w:val="17"/>
        </w:rPr>
        <w:t>U</w:t>
      </w:r>
      <w:r>
        <w:rPr>
          <w:rFonts w:cs="Arial" w:hAnsi="Arial" w:eastAsia="Arial" w:ascii="Arial"/>
          <w:b/>
          <w:color w:val="2F2F2F"/>
          <w:spacing w:val="0"/>
          <w:w w:val="95"/>
          <w:sz w:val="17"/>
          <w:szCs w:val="17"/>
        </w:rPr>
        <w:t>LA</w:t>
      </w:r>
      <w:r>
        <w:rPr>
          <w:rFonts w:cs="Arial" w:hAnsi="Arial" w:eastAsia="Arial" w:ascii="Arial"/>
          <w:b/>
          <w:color w:val="2F2F2F"/>
          <w:spacing w:val="10"/>
          <w:w w:val="95"/>
          <w:sz w:val="17"/>
          <w:szCs w:val="17"/>
        </w:rPr>
        <w:t> </w:t>
      </w:r>
      <w:r>
        <w:rPr>
          <w:rFonts w:cs="Arial" w:hAnsi="Arial" w:eastAsia="Arial" w:ascii="Arial"/>
          <w:b/>
          <w:color w:val="2F2F2F"/>
          <w:spacing w:val="0"/>
          <w:w w:val="80"/>
          <w:sz w:val="17"/>
          <w:szCs w:val="17"/>
        </w:rPr>
        <w:t>S</w:t>
      </w:r>
      <w:r>
        <w:rPr>
          <w:rFonts w:cs="Arial" w:hAnsi="Arial" w:eastAsia="Arial" w:ascii="Arial"/>
          <w:b/>
          <w:color w:val="1F1F1F"/>
          <w:spacing w:val="0"/>
          <w:w w:val="88"/>
          <w:sz w:val="17"/>
          <w:szCs w:val="17"/>
        </w:rPr>
        <w:t>É</w:t>
      </w:r>
      <w:r>
        <w:rPr>
          <w:rFonts w:cs="Arial" w:hAnsi="Arial" w:eastAsia="Arial" w:ascii="Arial"/>
          <w:b/>
          <w:color w:val="1F1F1F"/>
          <w:spacing w:val="0"/>
          <w:w w:val="99"/>
          <w:sz w:val="17"/>
          <w:szCs w:val="17"/>
        </w:rPr>
        <w:t>PT</w:t>
      </w:r>
      <w:r>
        <w:rPr>
          <w:rFonts w:cs="Arial" w:hAnsi="Arial" w:eastAsia="Arial" w:ascii="Arial"/>
          <w:b/>
          <w:color w:val="1F1F1F"/>
          <w:spacing w:val="0"/>
          <w:w w:val="91"/>
          <w:sz w:val="17"/>
          <w:szCs w:val="17"/>
        </w:rPr>
        <w:t>I</w:t>
      </w:r>
      <w:r>
        <w:rPr>
          <w:rFonts w:cs="Arial" w:hAnsi="Arial" w:eastAsia="Arial" w:ascii="Arial"/>
          <w:b/>
          <w:color w:val="1F1F1F"/>
          <w:spacing w:val="0"/>
          <w:w w:val="132"/>
          <w:sz w:val="17"/>
          <w:szCs w:val="17"/>
        </w:rPr>
        <w:t>M</w:t>
      </w:r>
      <w:r>
        <w:rPr>
          <w:rFonts w:cs="Arial" w:hAnsi="Arial" w:eastAsia="Arial" w:ascii="Arial"/>
          <w:b/>
          <w:color w:val="1F1F1F"/>
          <w:spacing w:val="0"/>
          <w:w w:val="105"/>
          <w:sz w:val="17"/>
          <w:szCs w:val="17"/>
        </w:rPr>
        <w:t>A</w:t>
      </w:r>
      <w:r>
        <w:rPr>
          <w:rFonts w:cs="Arial" w:hAnsi="Arial" w:eastAsia="Arial" w:ascii="Arial"/>
          <w:b/>
          <w:color w:val="2F2F2F"/>
          <w:spacing w:val="0"/>
          <w:w w:val="112"/>
          <w:sz w:val="17"/>
          <w:szCs w:val="17"/>
        </w:rPr>
        <w:t>.</w:t>
      </w:r>
      <w:r>
        <w:rPr>
          <w:rFonts w:cs="Arial" w:hAnsi="Arial" w:eastAsia="Arial" w:ascii="Arial"/>
          <w:b/>
          <w:color w:val="2F2F2F"/>
          <w:spacing w:val="15"/>
          <w:w w:val="100"/>
          <w:sz w:val="17"/>
          <w:szCs w:val="17"/>
        </w:rPr>
        <w:t> </w:t>
      </w:r>
      <w:r>
        <w:rPr>
          <w:rFonts w:cs="Arial" w:hAnsi="Arial" w:eastAsia="Arial" w:ascii="Arial"/>
          <w:b/>
          <w:color w:val="1F1F1F"/>
          <w:spacing w:val="0"/>
          <w:w w:val="100"/>
          <w:sz w:val="17"/>
          <w:szCs w:val="17"/>
        </w:rPr>
        <w:t>-</w:t>
      </w:r>
      <w:r>
        <w:rPr>
          <w:rFonts w:cs="Arial" w:hAnsi="Arial" w:eastAsia="Arial" w:ascii="Arial"/>
          <w:b/>
          <w:color w:val="1F1F1F"/>
          <w:spacing w:val="11"/>
          <w:w w:val="100"/>
          <w:sz w:val="17"/>
          <w:szCs w:val="17"/>
        </w:rPr>
        <w:t> </w:t>
      </w:r>
      <w:r>
        <w:rPr>
          <w:rFonts w:cs="Arial" w:hAnsi="Arial" w:eastAsia="Arial" w:ascii="Arial"/>
          <w:b/>
          <w:color w:val="1F1F1F"/>
          <w:spacing w:val="0"/>
          <w:w w:val="93"/>
          <w:sz w:val="17"/>
          <w:szCs w:val="17"/>
        </w:rPr>
        <w:t>D</w:t>
      </w:r>
      <w:r>
        <w:rPr>
          <w:rFonts w:cs="Arial" w:hAnsi="Arial" w:eastAsia="Arial" w:ascii="Arial"/>
          <w:b/>
          <w:color w:val="1F1F1F"/>
          <w:spacing w:val="0"/>
          <w:w w:val="108"/>
          <w:sz w:val="17"/>
          <w:szCs w:val="17"/>
        </w:rPr>
        <w:t>O</w:t>
      </w:r>
      <w:r>
        <w:rPr>
          <w:rFonts w:cs="Arial" w:hAnsi="Arial" w:eastAsia="Arial" w:ascii="Arial"/>
          <w:b/>
          <w:color w:val="1F1F1F"/>
          <w:spacing w:val="0"/>
          <w:w w:val="93"/>
          <w:sz w:val="17"/>
          <w:szCs w:val="17"/>
        </w:rPr>
        <w:t>C</w:t>
      </w:r>
      <w:r>
        <w:rPr>
          <w:rFonts w:cs="Arial" w:hAnsi="Arial" w:eastAsia="Arial" w:ascii="Arial"/>
          <w:b/>
          <w:color w:val="1F1F1F"/>
          <w:spacing w:val="0"/>
          <w:w w:val="97"/>
          <w:sz w:val="17"/>
          <w:szCs w:val="17"/>
        </w:rPr>
        <w:t>U</w:t>
      </w:r>
      <w:r>
        <w:rPr>
          <w:rFonts w:cs="Arial" w:hAnsi="Arial" w:eastAsia="Arial" w:ascii="Arial"/>
          <w:b/>
          <w:color w:val="1F1F1F"/>
          <w:spacing w:val="0"/>
          <w:w w:val="132"/>
          <w:sz w:val="17"/>
          <w:szCs w:val="17"/>
        </w:rPr>
        <w:t>M</w:t>
      </w:r>
      <w:r>
        <w:rPr>
          <w:rFonts w:cs="Arial" w:hAnsi="Arial" w:eastAsia="Arial" w:ascii="Arial"/>
          <w:b/>
          <w:color w:val="1F1F1F"/>
          <w:spacing w:val="0"/>
          <w:w w:val="88"/>
          <w:sz w:val="17"/>
          <w:szCs w:val="17"/>
        </w:rPr>
        <w:t>E</w:t>
      </w:r>
      <w:r>
        <w:rPr>
          <w:rFonts w:cs="Arial" w:hAnsi="Arial" w:eastAsia="Arial" w:ascii="Arial"/>
          <w:b/>
          <w:color w:val="1F1F1F"/>
          <w:spacing w:val="0"/>
          <w:w w:val="105"/>
          <w:sz w:val="17"/>
          <w:szCs w:val="17"/>
        </w:rPr>
        <w:t>N</w:t>
      </w:r>
      <w:r>
        <w:rPr>
          <w:rFonts w:cs="Arial" w:hAnsi="Arial" w:eastAsia="Arial" w:ascii="Arial"/>
          <w:b/>
          <w:color w:val="1F1F1F"/>
          <w:spacing w:val="0"/>
          <w:w w:val="111"/>
          <w:sz w:val="17"/>
          <w:szCs w:val="17"/>
        </w:rPr>
        <w:t>T</w:t>
      </w:r>
      <w:r>
        <w:rPr>
          <w:rFonts w:cs="Arial" w:hAnsi="Arial" w:eastAsia="Arial" w:ascii="Arial"/>
          <w:b/>
          <w:color w:val="1F1F1F"/>
          <w:spacing w:val="0"/>
          <w:w w:val="105"/>
          <w:sz w:val="17"/>
          <w:szCs w:val="17"/>
        </w:rPr>
        <w:t>O</w:t>
      </w:r>
      <w:r>
        <w:rPr>
          <w:rFonts w:cs="Arial" w:hAnsi="Arial" w:eastAsia="Arial" w:ascii="Arial"/>
          <w:b/>
          <w:color w:val="1F1F1F"/>
          <w:spacing w:val="0"/>
          <w:w w:val="84"/>
          <w:sz w:val="17"/>
          <w:szCs w:val="17"/>
        </w:rPr>
        <w:t>S</w:t>
      </w:r>
      <w:r>
        <w:rPr>
          <w:rFonts w:cs="Arial" w:hAnsi="Arial" w:eastAsia="Arial" w:ascii="Arial"/>
          <w:b/>
          <w:color w:val="1F1F1F"/>
          <w:spacing w:val="20"/>
          <w:w w:val="100"/>
          <w:sz w:val="17"/>
          <w:szCs w:val="17"/>
        </w:rPr>
        <w:t> </w:t>
      </w:r>
      <w:r>
        <w:rPr>
          <w:rFonts w:cs="Arial" w:hAnsi="Arial" w:eastAsia="Arial" w:ascii="Arial"/>
          <w:b/>
          <w:color w:val="2F2F2F"/>
          <w:spacing w:val="0"/>
          <w:w w:val="85"/>
          <w:sz w:val="17"/>
          <w:szCs w:val="17"/>
        </w:rPr>
        <w:t>H</w:t>
      </w:r>
      <w:r>
        <w:rPr>
          <w:rFonts w:cs="Arial" w:hAnsi="Arial" w:eastAsia="Arial" w:ascii="Arial"/>
          <w:b/>
          <w:color w:val="1F1F1F"/>
          <w:spacing w:val="0"/>
          <w:w w:val="109"/>
          <w:sz w:val="17"/>
          <w:szCs w:val="17"/>
        </w:rPr>
        <w:t>A</w:t>
      </w:r>
      <w:r>
        <w:rPr>
          <w:rFonts w:cs="Arial" w:hAnsi="Arial" w:eastAsia="Arial" w:ascii="Arial"/>
          <w:b/>
          <w:color w:val="1F1F1F"/>
          <w:spacing w:val="0"/>
          <w:w w:val="89"/>
          <w:sz w:val="17"/>
          <w:szCs w:val="17"/>
        </w:rPr>
        <w:t>B</w:t>
      </w:r>
      <w:r>
        <w:rPr>
          <w:rFonts w:cs="Arial" w:hAnsi="Arial" w:eastAsia="Arial" w:ascii="Arial"/>
          <w:b/>
          <w:color w:val="1F1F1F"/>
          <w:spacing w:val="0"/>
          <w:w w:val="112"/>
          <w:sz w:val="17"/>
          <w:szCs w:val="17"/>
        </w:rPr>
        <w:t>I</w:t>
      </w:r>
      <w:r>
        <w:rPr>
          <w:rFonts w:cs="Arial" w:hAnsi="Arial" w:eastAsia="Arial" w:ascii="Arial"/>
          <w:b/>
          <w:color w:val="2F2F2F"/>
          <w:spacing w:val="0"/>
          <w:w w:val="101"/>
          <w:sz w:val="17"/>
          <w:szCs w:val="17"/>
        </w:rPr>
        <w:t>L</w:t>
      </w:r>
      <w:r>
        <w:rPr>
          <w:rFonts w:cs="Arial" w:hAnsi="Arial" w:eastAsia="Arial" w:ascii="Arial"/>
          <w:b/>
          <w:color w:val="2F2F2F"/>
          <w:spacing w:val="0"/>
          <w:w w:val="81"/>
          <w:sz w:val="17"/>
          <w:szCs w:val="17"/>
        </w:rPr>
        <w:t>I</w:t>
      </w:r>
      <w:r>
        <w:rPr>
          <w:rFonts w:cs="Arial" w:hAnsi="Arial" w:eastAsia="Arial" w:ascii="Arial"/>
          <w:b/>
          <w:color w:val="1F1F1F"/>
          <w:spacing w:val="0"/>
          <w:w w:val="111"/>
          <w:sz w:val="17"/>
          <w:szCs w:val="17"/>
        </w:rPr>
        <w:t>T</w:t>
      </w:r>
      <w:r>
        <w:rPr>
          <w:rFonts w:cs="Arial" w:hAnsi="Arial" w:eastAsia="Arial" w:ascii="Arial"/>
          <w:b/>
          <w:color w:val="1F1F1F"/>
          <w:spacing w:val="0"/>
          <w:w w:val="97"/>
          <w:sz w:val="17"/>
          <w:szCs w:val="17"/>
        </w:rPr>
        <w:t>A</w:t>
      </w:r>
      <w:r>
        <w:rPr>
          <w:rFonts w:cs="Arial" w:hAnsi="Arial" w:eastAsia="Arial" w:ascii="Arial"/>
          <w:b/>
          <w:color w:val="1F1F1F"/>
          <w:spacing w:val="0"/>
          <w:w w:val="101"/>
          <w:sz w:val="17"/>
          <w:szCs w:val="17"/>
        </w:rPr>
        <w:t>N</w:t>
      </w:r>
      <w:r>
        <w:rPr>
          <w:rFonts w:cs="Arial" w:hAnsi="Arial" w:eastAsia="Arial" w:ascii="Arial"/>
          <w:b/>
          <w:color w:val="1F1F1F"/>
          <w:spacing w:val="0"/>
          <w:w w:val="120"/>
          <w:sz w:val="17"/>
          <w:szCs w:val="17"/>
        </w:rPr>
        <w:t>T</w:t>
      </w:r>
      <w:r>
        <w:rPr>
          <w:rFonts w:cs="Arial" w:hAnsi="Arial" w:eastAsia="Arial" w:ascii="Arial"/>
          <w:b/>
          <w:color w:val="1F1F1F"/>
          <w:spacing w:val="0"/>
          <w:w w:val="80"/>
          <w:sz w:val="17"/>
          <w:szCs w:val="17"/>
        </w:rPr>
        <w:t>E</w:t>
      </w:r>
      <w:r>
        <w:rPr>
          <w:rFonts w:cs="Arial" w:hAnsi="Arial" w:eastAsia="Arial" w:ascii="Arial"/>
          <w:b/>
          <w:color w:val="1F1F1F"/>
          <w:spacing w:val="0"/>
          <w:w w:val="88"/>
          <w:sz w:val="17"/>
          <w:szCs w:val="17"/>
        </w:rPr>
        <w:t>S</w:t>
      </w:r>
      <w:r>
        <w:rPr>
          <w:rFonts w:cs="Arial" w:hAnsi="Arial" w:eastAsia="Arial" w:ascii="Arial"/>
          <w:b/>
          <w:color w:val="1F1F1F"/>
          <w:spacing w:val="20"/>
          <w:w w:val="100"/>
          <w:sz w:val="17"/>
          <w:szCs w:val="17"/>
        </w:rPr>
        <w:t> </w:t>
      </w:r>
      <w:r>
        <w:rPr>
          <w:rFonts w:cs="Arial" w:hAnsi="Arial" w:eastAsia="Arial" w:ascii="Arial"/>
          <w:b/>
          <w:color w:val="1F1F1F"/>
          <w:spacing w:val="0"/>
          <w:w w:val="91"/>
          <w:sz w:val="17"/>
          <w:szCs w:val="17"/>
        </w:rPr>
        <w:t>DE</w:t>
      </w:r>
      <w:r>
        <w:rPr>
          <w:rFonts w:cs="Arial" w:hAnsi="Arial" w:eastAsia="Arial" w:ascii="Arial"/>
          <w:b/>
          <w:color w:val="1F1F1F"/>
          <w:spacing w:val="0"/>
          <w:w w:val="91"/>
          <w:sz w:val="17"/>
          <w:szCs w:val="17"/>
        </w:rPr>
        <w:t>L</w:t>
      </w:r>
      <w:r>
        <w:rPr>
          <w:rFonts w:cs="Arial" w:hAnsi="Arial" w:eastAsia="Arial" w:ascii="Arial"/>
          <w:b/>
          <w:color w:val="1F1F1F"/>
          <w:spacing w:val="1"/>
          <w:w w:val="91"/>
          <w:sz w:val="17"/>
          <w:szCs w:val="17"/>
        </w:rPr>
        <w:t> </w:t>
      </w:r>
      <w:r>
        <w:rPr>
          <w:rFonts w:cs="Arial" w:hAnsi="Arial" w:eastAsia="Arial" w:ascii="Arial"/>
          <w:b/>
          <w:color w:val="1F1F1F"/>
          <w:spacing w:val="0"/>
          <w:w w:val="100"/>
          <w:sz w:val="17"/>
          <w:szCs w:val="17"/>
        </w:rPr>
        <w:t>A</w:t>
      </w:r>
      <w:r>
        <w:rPr>
          <w:rFonts w:cs="Arial" w:hAnsi="Arial" w:eastAsia="Arial" w:ascii="Arial"/>
          <w:b/>
          <w:color w:val="1F1F1F"/>
          <w:spacing w:val="0"/>
          <w:w w:val="100"/>
          <w:sz w:val="17"/>
          <w:szCs w:val="17"/>
        </w:rPr>
        <w:t>CT</w:t>
      </w:r>
      <w:r>
        <w:rPr>
          <w:rFonts w:cs="Arial" w:hAnsi="Arial" w:eastAsia="Arial" w:ascii="Arial"/>
          <w:b/>
          <w:color w:val="1F1F1F"/>
          <w:spacing w:val="0"/>
          <w:w w:val="100"/>
          <w:sz w:val="17"/>
          <w:szCs w:val="17"/>
        </w:rPr>
        <w:t>A</w:t>
      </w:r>
      <w:r>
        <w:rPr>
          <w:rFonts w:cs="Arial" w:hAnsi="Arial" w:eastAsia="Arial" w:ascii="Arial"/>
          <w:b/>
          <w:color w:val="1F1F1F"/>
          <w:spacing w:val="0"/>
          <w:w w:val="100"/>
          <w:sz w:val="17"/>
          <w:szCs w:val="17"/>
        </w:rPr>
        <w:t>:</w:t>
      </w:r>
      <w:r>
        <w:rPr>
          <w:rFonts w:cs="Arial" w:hAnsi="Arial" w:eastAsia="Arial" w:ascii="Arial"/>
          <w:color w:val="000000"/>
          <w:spacing w:val="0"/>
          <w:w w:val="100"/>
          <w:sz w:val="17"/>
          <w:szCs w:val="17"/>
        </w:rPr>
      </w:r>
    </w:p>
    <w:p>
      <w:pPr>
        <w:rPr>
          <w:sz w:val="24"/>
          <w:szCs w:val="24"/>
        </w:rPr>
        <w:jc w:val="left"/>
        <w:spacing w:before="6" w:lineRule="exact" w:line="240"/>
      </w:pPr>
      <w:r>
        <w:rPr>
          <w:sz w:val="24"/>
          <w:szCs w:val="24"/>
        </w:rPr>
      </w:r>
    </w:p>
    <w:p>
      <w:pPr>
        <w:rPr>
          <w:rFonts w:cs="Arial" w:hAnsi="Arial" w:eastAsia="Arial" w:ascii="Arial"/>
          <w:sz w:val="17"/>
          <w:szCs w:val="17"/>
        </w:rPr>
        <w:jc w:val="center"/>
        <w:ind w:left="4101" w:right="3914"/>
        <w:sectPr>
          <w:type w:val="continuous"/>
          <w:pgSz w:w="11960" w:h="16720"/>
          <w:pgMar w:top="1440" w:bottom="280" w:left="1320" w:right="1460"/>
        </w:sectPr>
      </w:pPr>
      <w:r>
        <w:rPr>
          <w:rFonts w:cs="Arial" w:hAnsi="Arial" w:eastAsia="Arial" w:ascii="Arial"/>
          <w:color w:val="1F1F1F"/>
          <w:w w:val="76"/>
          <w:sz w:val="17"/>
          <w:szCs w:val="17"/>
        </w:rPr>
        <w:t>P</w:t>
      </w:r>
      <w:r>
        <w:rPr>
          <w:rFonts w:cs="Arial" w:hAnsi="Arial" w:eastAsia="Arial" w:ascii="Arial"/>
          <w:color w:val="1F1F1F"/>
          <w:w w:val="101"/>
          <w:sz w:val="17"/>
          <w:szCs w:val="17"/>
        </w:rPr>
        <w:t>á</w:t>
      </w:r>
      <w:r>
        <w:rPr>
          <w:rFonts w:cs="Arial" w:hAnsi="Arial" w:eastAsia="Arial" w:ascii="Arial"/>
          <w:color w:val="1F1F1F"/>
          <w:w w:val="111"/>
          <w:sz w:val="17"/>
          <w:szCs w:val="17"/>
        </w:rPr>
        <w:t>g</w:t>
      </w:r>
      <w:r>
        <w:rPr>
          <w:rFonts w:cs="Arial" w:hAnsi="Arial" w:eastAsia="Arial" w:ascii="Arial"/>
          <w:color w:val="1F1F1F"/>
          <w:w w:val="114"/>
          <w:sz w:val="17"/>
          <w:szCs w:val="17"/>
        </w:rPr>
        <w:t>i</w:t>
      </w:r>
      <w:r>
        <w:rPr>
          <w:rFonts w:cs="Arial" w:hAnsi="Arial" w:eastAsia="Arial" w:ascii="Arial"/>
          <w:color w:val="1F1F1F"/>
          <w:w w:val="111"/>
          <w:sz w:val="17"/>
          <w:szCs w:val="17"/>
        </w:rPr>
        <w:t>n</w:t>
      </w:r>
      <w:r>
        <w:rPr>
          <w:rFonts w:cs="Arial" w:hAnsi="Arial" w:eastAsia="Arial" w:ascii="Arial"/>
          <w:color w:val="1F1F1F"/>
          <w:w w:val="106"/>
          <w:sz w:val="17"/>
          <w:szCs w:val="17"/>
        </w:rPr>
        <w:t>a</w:t>
      </w:r>
      <w:r>
        <w:rPr>
          <w:rFonts w:cs="Arial" w:hAnsi="Arial" w:eastAsia="Arial" w:ascii="Arial"/>
          <w:color w:val="1F1F1F"/>
          <w:spacing w:val="15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4</w:t>
      </w:r>
      <w:r>
        <w:rPr>
          <w:rFonts w:cs="Arial" w:hAnsi="Arial" w:eastAsia="Arial" w:ascii="Arial"/>
          <w:color w:val="1F1F1F"/>
          <w:spacing w:val="16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d</w:t>
      </w:r>
      <w:r>
        <w:rPr>
          <w:rFonts w:cs="Arial" w:hAnsi="Arial" w:eastAsia="Arial" w:ascii="Arial"/>
          <w:color w:val="1F1F1F"/>
          <w:spacing w:val="0"/>
          <w:w w:val="100"/>
          <w:sz w:val="17"/>
          <w:szCs w:val="17"/>
        </w:rPr>
        <w:t>e</w:t>
      </w:r>
      <w:r>
        <w:rPr>
          <w:rFonts w:cs="Arial" w:hAnsi="Arial" w:eastAsia="Arial" w:ascii="Arial"/>
          <w:color w:val="1F1F1F"/>
          <w:spacing w:val="22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F1F1F"/>
          <w:spacing w:val="0"/>
          <w:w w:val="86"/>
          <w:sz w:val="17"/>
          <w:szCs w:val="17"/>
        </w:rPr>
        <w:t>5</w:t>
      </w:r>
      <w:r>
        <w:rPr>
          <w:rFonts w:cs="Arial" w:hAnsi="Arial" w:eastAsia="Arial" w:ascii="Arial"/>
          <w:color w:val="000000"/>
          <w:spacing w:val="0"/>
          <w:w w:val="100"/>
          <w:sz w:val="17"/>
          <w:szCs w:val="17"/>
        </w:rPr>
      </w:r>
    </w:p>
    <w:p>
      <w:pPr>
        <w:rPr>
          <w:sz w:val="12"/>
          <w:szCs w:val="12"/>
        </w:rPr>
        <w:jc w:val="left"/>
        <w:spacing w:before="2" w:lineRule="exact" w:line="120"/>
      </w:pPr>
      <w:r>
        <w:rPr>
          <w:sz w:val="12"/>
          <w:szCs w:val="12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rFonts w:cs="Arial" w:hAnsi="Arial" w:eastAsia="Arial" w:ascii="Arial"/>
          <w:sz w:val="18"/>
          <w:szCs w:val="18"/>
        </w:rPr>
        <w:jc w:val="left"/>
        <w:spacing w:lineRule="exact" w:line="180"/>
        <w:ind w:left="472"/>
      </w:pPr>
      <w:r>
        <w:rPr>
          <w:rFonts w:cs="Arial" w:hAnsi="Arial" w:eastAsia="Arial" w:ascii="Arial"/>
          <w:color w:val="8E9198"/>
          <w:w w:val="121"/>
          <w:position w:val="-1"/>
          <w:sz w:val="18"/>
          <w:szCs w:val="18"/>
        </w:rPr>
        <w:t>M</w:t>
      </w:r>
      <w:r>
        <w:rPr>
          <w:rFonts w:cs="Arial" w:hAnsi="Arial" w:eastAsia="Arial" w:ascii="Arial"/>
          <w:color w:val="8E9198"/>
          <w:w w:val="105"/>
          <w:position w:val="-1"/>
          <w:sz w:val="18"/>
          <w:szCs w:val="18"/>
        </w:rPr>
        <w:t>I</w:t>
      </w:r>
      <w:r>
        <w:rPr>
          <w:rFonts w:cs="Arial" w:hAnsi="Arial" w:eastAsia="Arial" w:ascii="Arial"/>
          <w:color w:val="8E9198"/>
          <w:w w:val="103"/>
          <w:position w:val="-1"/>
          <w:sz w:val="18"/>
          <w:szCs w:val="18"/>
        </w:rPr>
        <w:t>N</w:t>
      </w:r>
      <w:r>
        <w:rPr>
          <w:rFonts w:cs="Arial" w:hAnsi="Arial" w:eastAsia="Arial" w:ascii="Arial"/>
          <w:color w:val="8E9198"/>
          <w:w w:val="115"/>
          <w:position w:val="-1"/>
          <w:sz w:val="18"/>
          <w:szCs w:val="18"/>
        </w:rPr>
        <w:t>I</w:t>
      </w:r>
      <w:r>
        <w:rPr>
          <w:rFonts w:cs="Arial" w:hAnsi="Arial" w:eastAsia="Arial" w:ascii="Arial"/>
          <w:color w:val="8E9198"/>
          <w:w w:val="112"/>
          <w:position w:val="-1"/>
          <w:sz w:val="18"/>
          <w:szCs w:val="18"/>
        </w:rPr>
        <w:t>S</w:t>
      </w:r>
      <w:r>
        <w:rPr>
          <w:rFonts w:cs="Arial" w:hAnsi="Arial" w:eastAsia="Arial" w:ascii="Arial"/>
          <w:color w:val="8E9198"/>
          <w:w w:val="113"/>
          <w:position w:val="-1"/>
          <w:sz w:val="18"/>
          <w:szCs w:val="18"/>
        </w:rPr>
        <w:t>T</w:t>
      </w:r>
      <w:r>
        <w:rPr>
          <w:rFonts w:cs="Arial" w:hAnsi="Arial" w:eastAsia="Arial" w:ascii="Arial"/>
          <w:color w:val="8E9198"/>
          <w:w w:val="104"/>
          <w:position w:val="-1"/>
          <w:sz w:val="18"/>
          <w:szCs w:val="18"/>
        </w:rPr>
        <w:t>E</w:t>
      </w:r>
      <w:r>
        <w:rPr>
          <w:rFonts w:cs="Arial" w:hAnsi="Arial" w:eastAsia="Arial" w:ascii="Arial"/>
          <w:color w:val="8E9198"/>
          <w:w w:val="110"/>
          <w:position w:val="-1"/>
          <w:sz w:val="18"/>
          <w:szCs w:val="18"/>
        </w:rPr>
        <w:t>R</w:t>
      </w:r>
      <w:r>
        <w:rPr>
          <w:rFonts w:cs="Arial" w:hAnsi="Arial" w:eastAsia="Arial" w:ascii="Arial"/>
          <w:color w:val="8E9198"/>
          <w:w w:val="96"/>
          <w:position w:val="-1"/>
          <w:sz w:val="18"/>
          <w:szCs w:val="18"/>
        </w:rPr>
        <w:t>I</w:t>
      </w:r>
      <w:r>
        <w:rPr>
          <w:rFonts w:cs="Arial" w:hAnsi="Arial" w:eastAsia="Arial" w:ascii="Arial"/>
          <w:color w:val="8E9198"/>
          <w:w w:val="113"/>
          <w:position w:val="-1"/>
          <w:sz w:val="18"/>
          <w:szCs w:val="18"/>
        </w:rPr>
        <w:t>O</w:t>
      </w:r>
      <w:r>
        <w:rPr>
          <w:rFonts w:cs="Arial" w:hAnsi="Arial" w:eastAsia="Arial" w:ascii="Arial"/>
          <w:color w:val="000000"/>
          <w:w w:val="100"/>
          <w:position w:val="0"/>
          <w:sz w:val="18"/>
          <w:szCs w:val="18"/>
        </w:rPr>
      </w:r>
    </w:p>
    <w:p>
      <w:pPr>
        <w:rPr>
          <w:rFonts w:cs="Arial" w:hAnsi="Arial" w:eastAsia="Arial" w:ascii="Arial"/>
          <w:sz w:val="18"/>
          <w:szCs w:val="18"/>
        </w:rPr>
        <w:jc w:val="left"/>
        <w:spacing w:lineRule="exact" w:line="160"/>
        <w:ind w:left="525"/>
      </w:pPr>
      <w:r>
        <w:pict>
          <v:shape type="#_x0000_t75" style="position:absolute;margin-left:385.946pt;margin-top:78.7125pt;width:30.7221pt;height:24.9576pt;mso-position-horizontal-relative:page;mso-position-vertical-relative:page;z-index:-443">
            <v:imagedata o:title="" r:id="rId10"/>
          </v:shape>
        </w:pict>
      </w:r>
      <w:r>
        <w:rPr>
          <w:rFonts w:cs="Arial" w:hAnsi="Arial" w:eastAsia="Arial" w:ascii="Arial"/>
          <w:color w:val="7C7C8A"/>
          <w:spacing w:val="0"/>
          <w:w w:val="100"/>
          <w:sz w:val="18"/>
          <w:szCs w:val="18"/>
        </w:rPr>
        <w:t>D</w:t>
      </w:r>
      <w:r>
        <w:rPr>
          <w:rFonts w:cs="Arial" w:hAnsi="Arial" w:eastAsia="Arial" w:ascii="Arial"/>
          <w:color w:val="8E9198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8E9198"/>
          <w:spacing w:val="21"/>
          <w:w w:val="100"/>
          <w:sz w:val="18"/>
          <w:szCs w:val="18"/>
        </w:rPr>
        <w:t> </w:t>
      </w:r>
      <w:r>
        <w:rPr>
          <w:rFonts w:cs="Arial" w:hAnsi="Arial" w:eastAsia="Arial" w:ascii="Arial"/>
          <w:b/>
          <w:color w:val="7C7C8A"/>
          <w:spacing w:val="0"/>
          <w:w w:val="103"/>
          <w:sz w:val="18"/>
          <w:szCs w:val="18"/>
        </w:rPr>
        <w:t>A</w:t>
      </w:r>
      <w:r>
        <w:rPr>
          <w:rFonts w:cs="Arial" w:hAnsi="Arial" w:eastAsia="Arial" w:ascii="Arial"/>
          <w:b/>
          <w:color w:val="7C7C8A"/>
          <w:spacing w:val="0"/>
          <w:w w:val="102"/>
          <w:sz w:val="18"/>
          <w:szCs w:val="18"/>
        </w:rPr>
        <w:t>G</w:t>
      </w:r>
      <w:r>
        <w:rPr>
          <w:rFonts w:cs="Arial" w:hAnsi="Arial" w:eastAsia="Arial" w:ascii="Arial"/>
          <w:b/>
          <w:color w:val="7C7C8A"/>
          <w:spacing w:val="0"/>
          <w:w w:val="114"/>
          <w:sz w:val="18"/>
          <w:szCs w:val="18"/>
        </w:rPr>
        <w:t>R</w:t>
      </w:r>
      <w:r>
        <w:rPr>
          <w:rFonts w:cs="Arial" w:hAnsi="Arial" w:eastAsia="Arial" w:ascii="Arial"/>
          <w:b/>
          <w:color w:val="7C7C8A"/>
          <w:spacing w:val="0"/>
          <w:w w:val="96"/>
          <w:sz w:val="18"/>
          <w:szCs w:val="18"/>
        </w:rPr>
        <w:t>I</w:t>
      </w:r>
      <w:r>
        <w:rPr>
          <w:rFonts w:cs="Arial" w:hAnsi="Arial" w:eastAsia="Arial" w:ascii="Arial"/>
          <w:b/>
          <w:color w:val="7C7C8A"/>
          <w:spacing w:val="0"/>
          <w:w w:val="110"/>
          <w:sz w:val="18"/>
          <w:szCs w:val="18"/>
        </w:rPr>
        <w:t>C</w:t>
      </w:r>
      <w:r>
        <w:rPr>
          <w:rFonts w:cs="Arial" w:hAnsi="Arial" w:eastAsia="Arial" w:ascii="Arial"/>
          <w:b/>
          <w:color w:val="7C7C8A"/>
          <w:spacing w:val="0"/>
          <w:w w:val="107"/>
          <w:sz w:val="18"/>
          <w:szCs w:val="18"/>
        </w:rPr>
        <w:t>U</w:t>
      </w:r>
      <w:r>
        <w:rPr>
          <w:rFonts w:cs="Arial" w:hAnsi="Arial" w:eastAsia="Arial" w:ascii="Arial"/>
          <w:b/>
          <w:color w:val="7C7C8A"/>
          <w:spacing w:val="0"/>
          <w:w w:val="113"/>
          <w:sz w:val="18"/>
          <w:szCs w:val="18"/>
        </w:rPr>
        <w:t>L</w:t>
      </w:r>
      <w:r>
        <w:rPr>
          <w:rFonts w:cs="Arial" w:hAnsi="Arial" w:eastAsia="Arial" w:ascii="Arial"/>
          <w:b/>
          <w:color w:val="8E9198"/>
          <w:spacing w:val="0"/>
          <w:w w:val="109"/>
          <w:sz w:val="18"/>
          <w:szCs w:val="18"/>
        </w:rPr>
        <w:t>T</w:t>
      </w:r>
      <w:r>
        <w:rPr>
          <w:rFonts w:cs="Arial" w:hAnsi="Arial" w:eastAsia="Arial" w:ascii="Arial"/>
          <w:b/>
          <w:color w:val="7C7C8A"/>
          <w:spacing w:val="0"/>
          <w:w w:val="103"/>
          <w:sz w:val="18"/>
          <w:szCs w:val="18"/>
        </w:rPr>
        <w:t>U</w:t>
      </w:r>
      <w:r>
        <w:rPr>
          <w:rFonts w:cs="Arial" w:hAnsi="Arial" w:eastAsia="Arial" w:ascii="Arial"/>
          <w:b/>
          <w:color w:val="7C7C8A"/>
          <w:spacing w:val="0"/>
          <w:w w:val="110"/>
          <w:sz w:val="18"/>
          <w:szCs w:val="18"/>
        </w:rPr>
        <w:t>RA</w:t>
      </w:r>
      <w:r>
        <w:rPr>
          <w:rFonts w:cs="Arial" w:hAnsi="Arial" w:eastAsia="Arial" w:ascii="Arial"/>
          <w:color w:val="000000"/>
          <w:spacing w:val="0"/>
          <w:w w:val="100"/>
          <w:sz w:val="18"/>
          <w:szCs w:val="18"/>
        </w:rPr>
      </w:r>
    </w:p>
    <w:p>
      <w:pPr>
        <w:rPr>
          <w:rFonts w:cs="Arial" w:hAnsi="Arial" w:eastAsia="Arial" w:ascii="Arial"/>
          <w:sz w:val="18"/>
          <w:szCs w:val="18"/>
        </w:rPr>
        <w:jc w:val="left"/>
        <w:spacing w:lineRule="exact" w:line="160"/>
        <w:ind w:left="511"/>
      </w:pPr>
      <w:r>
        <w:rPr>
          <w:rFonts w:cs="Arial" w:hAnsi="Arial" w:eastAsia="Arial" w:ascii="Arial"/>
          <w:b/>
          <w:color w:val="7C7C8A"/>
          <w:w w:val="104"/>
          <w:sz w:val="18"/>
          <w:szCs w:val="18"/>
        </w:rPr>
        <w:t>Y</w:t>
      </w:r>
      <w:r>
        <w:rPr>
          <w:rFonts w:cs="Arial" w:hAnsi="Arial" w:eastAsia="Arial" w:ascii="Arial"/>
          <w:b/>
          <w:color w:val="7C7C8A"/>
          <w:w w:val="140"/>
          <w:sz w:val="18"/>
          <w:szCs w:val="18"/>
        </w:rPr>
        <w:t>G</w:t>
      </w:r>
      <w:r>
        <w:rPr>
          <w:rFonts w:cs="Arial" w:hAnsi="Arial" w:eastAsia="Arial" w:ascii="Arial"/>
          <w:b/>
          <w:color w:val="7C7C8A"/>
          <w:w w:val="110"/>
          <w:sz w:val="18"/>
          <w:szCs w:val="18"/>
        </w:rPr>
        <w:t>A</w:t>
      </w:r>
      <w:r>
        <w:rPr>
          <w:rFonts w:cs="Arial" w:hAnsi="Arial" w:eastAsia="Arial" w:ascii="Arial"/>
          <w:b/>
          <w:color w:val="7C7C8A"/>
          <w:w w:val="103"/>
          <w:sz w:val="18"/>
          <w:szCs w:val="18"/>
        </w:rPr>
        <w:t>N</w:t>
      </w:r>
      <w:r>
        <w:rPr>
          <w:rFonts w:cs="Arial" w:hAnsi="Arial" w:eastAsia="Arial" w:ascii="Arial"/>
          <w:b/>
          <w:color w:val="7C7C8A"/>
          <w:w w:val="118"/>
          <w:sz w:val="18"/>
          <w:szCs w:val="18"/>
        </w:rPr>
        <w:t>A</w:t>
      </w:r>
      <w:r>
        <w:rPr>
          <w:rFonts w:cs="Arial" w:hAnsi="Arial" w:eastAsia="Arial" w:ascii="Arial"/>
          <w:b/>
          <w:color w:val="7C7C8A"/>
          <w:w w:val="103"/>
          <w:sz w:val="18"/>
          <w:szCs w:val="18"/>
        </w:rPr>
        <w:t>D</w:t>
      </w:r>
      <w:r>
        <w:rPr>
          <w:rFonts w:cs="Arial" w:hAnsi="Arial" w:eastAsia="Arial" w:ascii="Arial"/>
          <w:b/>
          <w:color w:val="7C7C8A"/>
          <w:w w:val="112"/>
          <w:sz w:val="18"/>
          <w:szCs w:val="18"/>
        </w:rPr>
        <w:t>E</w:t>
      </w:r>
      <w:r>
        <w:rPr>
          <w:rFonts w:cs="Arial" w:hAnsi="Arial" w:eastAsia="Arial" w:ascii="Arial"/>
          <w:b/>
          <w:color w:val="7C7C8A"/>
          <w:w w:val="107"/>
          <w:sz w:val="18"/>
          <w:szCs w:val="18"/>
        </w:rPr>
        <w:t>R</w:t>
      </w:r>
      <w:r>
        <w:rPr>
          <w:rFonts w:cs="Arial" w:hAnsi="Arial" w:eastAsia="Arial" w:ascii="Arial"/>
          <w:b/>
          <w:color w:val="7C7C8A"/>
          <w:w w:val="105"/>
          <w:sz w:val="18"/>
          <w:szCs w:val="18"/>
        </w:rPr>
        <w:t>I</w:t>
      </w:r>
      <w:r>
        <w:rPr>
          <w:rFonts w:cs="Arial" w:hAnsi="Arial" w:eastAsia="Arial" w:ascii="Arial"/>
          <w:b/>
          <w:color w:val="7C7C8A"/>
          <w:w w:val="110"/>
          <w:sz w:val="18"/>
          <w:szCs w:val="18"/>
        </w:rPr>
        <w:t>A</w:t>
      </w:r>
      <w:r>
        <w:rPr>
          <w:rFonts w:cs="Arial" w:hAnsi="Arial" w:eastAsia="Arial" w:ascii="Arial"/>
          <w:color w:val="000000"/>
          <w:w w:val="100"/>
          <w:sz w:val="18"/>
          <w:szCs w:val="18"/>
        </w:rPr>
      </w:r>
    </w:p>
    <w:p>
      <w:pPr>
        <w:rPr>
          <w:rFonts w:cs="Arial" w:hAnsi="Arial" w:eastAsia="Arial" w:ascii="Arial"/>
          <w:sz w:val="16"/>
          <w:szCs w:val="16"/>
        </w:rPr>
        <w:jc w:val="left"/>
        <w:spacing w:before="75"/>
        <w:ind w:left="549"/>
      </w:pPr>
      <w:r>
        <w:pict>
          <v:shape type="#_x0000_t202" style="position:absolute;margin-left:63.3643pt;margin-top:-44.8603pt;width:18.2412pt;height:50pt;mso-position-horizontal-relative:page;mso-position-vertical-relative:paragraph;z-index:-442" filled="f" stroked="f">
            <v:textbox inset="0,0,0,0">
              <w:txbxContent>
                <w:p>
                  <w:pPr>
                    <w:rPr>
                      <w:rFonts w:cs="Arial" w:hAnsi="Arial" w:eastAsia="Arial" w:ascii="Arial"/>
                      <w:sz w:val="100"/>
                      <w:szCs w:val="100"/>
                    </w:rPr>
                    <w:jc w:val="left"/>
                    <w:spacing w:lineRule="exact" w:line="1000"/>
                    <w:ind w:right="-170"/>
                  </w:pPr>
                  <w:r>
                    <w:rPr>
                      <w:rFonts w:cs="Arial" w:hAnsi="Arial" w:eastAsia="Arial" w:ascii="Arial"/>
                      <w:color w:val="7775A8"/>
                      <w:spacing w:val="0"/>
                      <w:w w:val="109"/>
                      <w:position w:val="-1"/>
                      <w:sz w:val="100"/>
                      <w:szCs w:val="100"/>
                    </w:rPr>
                    <w:t>¡</w:t>
                  </w:r>
                  <w:r>
                    <w:rPr>
                      <w:rFonts w:cs="Arial" w:hAnsi="Arial" w:eastAsia="Arial" w:ascii="Arial"/>
                      <w:color w:val="000000"/>
                      <w:spacing w:val="0"/>
                      <w:w w:val="100"/>
                      <w:position w:val="0"/>
                      <w:sz w:val="100"/>
                      <w:szCs w:val="100"/>
                    </w:rPr>
                  </w:r>
                </w:p>
              </w:txbxContent>
            </v:textbox>
            <w10:wrap type="none"/>
          </v:shape>
        </w:pict>
      </w:r>
      <w:r>
        <w:rPr>
          <w:rFonts w:cs="Arial" w:hAnsi="Arial" w:eastAsia="Arial" w:ascii="Arial"/>
          <w:color w:val="7C7C8A"/>
          <w:w w:val="90"/>
          <w:sz w:val="16"/>
          <w:szCs w:val="16"/>
        </w:rPr>
        <w:t>S</w:t>
      </w:r>
      <w:r>
        <w:rPr>
          <w:rFonts w:cs="Arial" w:hAnsi="Arial" w:eastAsia="Arial" w:ascii="Arial"/>
          <w:color w:val="7C7C8A"/>
          <w:w w:val="97"/>
          <w:sz w:val="16"/>
          <w:szCs w:val="16"/>
        </w:rPr>
        <w:t>I</w:t>
      </w:r>
      <w:r>
        <w:rPr>
          <w:rFonts w:cs="Arial" w:hAnsi="Arial" w:eastAsia="Arial" w:ascii="Arial"/>
          <w:color w:val="7C7C8A"/>
          <w:w w:val="104"/>
          <w:sz w:val="16"/>
          <w:szCs w:val="16"/>
        </w:rPr>
        <w:t>G</w:t>
      </w:r>
      <w:r>
        <w:rPr>
          <w:rFonts w:cs="Arial" w:hAnsi="Arial" w:eastAsia="Arial" w:ascii="Arial"/>
          <w:color w:val="7C7C8A"/>
          <w:w w:val="108"/>
          <w:sz w:val="16"/>
          <w:szCs w:val="16"/>
        </w:rPr>
        <w:t>T</w:t>
      </w:r>
      <w:r>
        <w:rPr>
          <w:rFonts w:cs="Arial" w:hAnsi="Arial" w:eastAsia="Arial" w:ascii="Arial"/>
          <w:color w:val="7C7C8A"/>
          <w:w w:val="97"/>
          <w:sz w:val="16"/>
          <w:szCs w:val="16"/>
        </w:rPr>
        <w:t>I</w:t>
      </w:r>
      <w:r>
        <w:rPr>
          <w:rFonts w:cs="Arial" w:hAnsi="Arial" w:eastAsia="Arial" w:ascii="Arial"/>
          <w:color w:val="7C7C8A"/>
          <w:w w:val="103"/>
          <w:sz w:val="16"/>
          <w:szCs w:val="16"/>
        </w:rPr>
        <w:t>E</w:t>
      </w:r>
      <w:r>
        <w:rPr>
          <w:rFonts w:cs="Arial" w:hAnsi="Arial" w:eastAsia="Arial" w:ascii="Arial"/>
          <w:color w:val="7C7C8A"/>
          <w:w w:val="112"/>
          <w:sz w:val="16"/>
          <w:szCs w:val="16"/>
        </w:rPr>
        <w:t>R</w:t>
      </w:r>
      <w:r>
        <w:rPr>
          <w:rFonts w:cs="Arial" w:hAnsi="Arial" w:eastAsia="Arial" w:ascii="Arial"/>
          <w:color w:val="7C7C8A"/>
          <w:w w:val="99"/>
          <w:sz w:val="16"/>
          <w:szCs w:val="16"/>
        </w:rPr>
        <w:t>R</w:t>
      </w:r>
      <w:r>
        <w:rPr>
          <w:rFonts w:cs="Arial" w:hAnsi="Arial" w:eastAsia="Arial" w:ascii="Arial"/>
          <w:color w:val="7C7C8A"/>
          <w:w w:val="117"/>
          <w:sz w:val="16"/>
          <w:szCs w:val="16"/>
        </w:rPr>
        <w:t>A</w:t>
      </w:r>
      <w:r>
        <w:rPr>
          <w:rFonts w:cs="Arial" w:hAnsi="Arial" w:eastAsia="Arial" w:ascii="Arial"/>
          <w:color w:val="7C7C8A"/>
          <w:w w:val="99"/>
          <w:sz w:val="16"/>
          <w:szCs w:val="16"/>
        </w:rPr>
        <w:t>S</w:t>
      </w:r>
      <w:r>
        <w:rPr>
          <w:rFonts w:cs="Arial" w:hAnsi="Arial" w:eastAsia="Arial" w:ascii="Arial"/>
          <w:color w:val="000000"/>
          <w:w w:val="100"/>
          <w:sz w:val="16"/>
          <w:szCs w:val="16"/>
        </w:rPr>
      </w:r>
    </w:p>
    <w:p>
      <w:pPr>
        <w:rPr>
          <w:sz w:val="22"/>
          <w:szCs w:val="22"/>
        </w:rPr>
        <w:jc w:val="left"/>
        <w:spacing w:before="4" w:lineRule="exact" w:line="220"/>
      </w:pPr>
      <w:r>
        <w:rPr>
          <w:sz w:val="22"/>
          <w:szCs w:val="22"/>
        </w:rPr>
      </w:r>
    </w:p>
    <w:p>
      <w:pPr>
        <w:rPr>
          <w:rFonts w:cs="Arial" w:hAnsi="Arial" w:eastAsia="Arial" w:ascii="Arial"/>
          <w:sz w:val="18"/>
          <w:szCs w:val="18"/>
        </w:rPr>
        <w:jc w:val="left"/>
        <w:spacing w:lineRule="exact" w:line="200"/>
        <w:ind w:left="491" w:right="-47"/>
      </w:pPr>
      <w:r>
        <w:rPr>
          <w:rFonts w:cs="Arial" w:hAnsi="Arial" w:eastAsia="Arial" w:ascii="Arial"/>
          <w:color w:val="1A1A1A"/>
          <w:w w:val="65"/>
          <w:position w:val="-1"/>
          <w:sz w:val="18"/>
          <w:szCs w:val="18"/>
        </w:rPr>
        <w:t>F</w:t>
      </w:r>
      <w:r>
        <w:rPr>
          <w:rFonts w:cs="Arial" w:hAnsi="Arial" w:eastAsia="Arial" w:ascii="Arial"/>
          <w:color w:val="1A1A1A"/>
          <w:w w:val="110"/>
          <w:position w:val="-1"/>
          <w:sz w:val="18"/>
          <w:szCs w:val="18"/>
        </w:rPr>
        <w:t>o</w:t>
      </w:r>
      <w:r>
        <w:rPr>
          <w:rFonts w:cs="Arial" w:hAnsi="Arial" w:eastAsia="Arial" w:ascii="Arial"/>
          <w:color w:val="1A1A1A"/>
          <w:w w:val="120"/>
          <w:position w:val="-1"/>
          <w:sz w:val="18"/>
          <w:szCs w:val="18"/>
        </w:rPr>
        <w:t>r</w:t>
      </w:r>
      <w:r>
        <w:rPr>
          <w:rFonts w:cs="Arial" w:hAnsi="Arial" w:eastAsia="Arial" w:ascii="Arial"/>
          <w:color w:val="1A1A1A"/>
          <w:w w:val="99"/>
          <w:position w:val="-1"/>
          <w:sz w:val="18"/>
          <w:szCs w:val="18"/>
        </w:rPr>
        <w:t>m</w:t>
      </w:r>
      <w:r>
        <w:rPr>
          <w:rFonts w:cs="Arial" w:hAnsi="Arial" w:eastAsia="Arial" w:ascii="Arial"/>
          <w:color w:val="1A1A1A"/>
          <w:w w:val="105"/>
          <w:position w:val="-1"/>
          <w:sz w:val="18"/>
          <w:szCs w:val="18"/>
        </w:rPr>
        <w:t>a</w:t>
      </w:r>
      <w:r>
        <w:rPr>
          <w:rFonts w:cs="Arial" w:hAnsi="Arial" w:eastAsia="Arial" w:ascii="Arial"/>
          <w:color w:val="1A1A1A"/>
          <w:w w:val="110"/>
          <w:position w:val="-1"/>
          <w:sz w:val="18"/>
          <w:szCs w:val="18"/>
        </w:rPr>
        <w:t>n</w:t>
      </w:r>
      <w:r>
        <w:rPr>
          <w:rFonts w:cs="Arial" w:hAnsi="Arial" w:eastAsia="Arial" w:ascii="Arial"/>
          <w:color w:val="1A1A1A"/>
          <w:spacing w:val="22"/>
          <w:w w:val="100"/>
          <w:position w:val="-1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86"/>
          <w:position w:val="-1"/>
          <w:sz w:val="18"/>
          <w:szCs w:val="18"/>
        </w:rPr>
        <w:t>p</w:t>
      </w:r>
      <w:r>
        <w:rPr>
          <w:rFonts w:cs="Arial" w:hAnsi="Arial" w:eastAsia="Arial" w:ascii="Arial"/>
          <w:color w:val="1A1A1A"/>
          <w:spacing w:val="0"/>
          <w:w w:val="100"/>
          <w:position w:val="-1"/>
          <w:sz w:val="18"/>
          <w:szCs w:val="18"/>
        </w:rPr>
        <w:t>a</w:t>
      </w:r>
      <w:r>
        <w:rPr>
          <w:rFonts w:cs="Arial" w:hAnsi="Arial" w:eastAsia="Arial" w:ascii="Arial"/>
          <w:color w:val="1A1A1A"/>
          <w:spacing w:val="0"/>
          <w:w w:val="136"/>
          <w:position w:val="-1"/>
          <w:sz w:val="18"/>
          <w:szCs w:val="18"/>
        </w:rPr>
        <w:t>r</w:t>
      </w:r>
      <w:r>
        <w:rPr>
          <w:rFonts w:cs="Arial" w:hAnsi="Arial" w:eastAsia="Arial" w:ascii="Arial"/>
          <w:color w:val="1A1A1A"/>
          <w:spacing w:val="0"/>
          <w:w w:val="144"/>
          <w:position w:val="-1"/>
          <w:sz w:val="18"/>
          <w:szCs w:val="18"/>
        </w:rPr>
        <w:t>t</w:t>
      </w:r>
      <w:r>
        <w:rPr>
          <w:rFonts w:cs="Arial" w:hAnsi="Arial" w:eastAsia="Arial" w:ascii="Arial"/>
          <w:color w:val="1A1A1A"/>
          <w:spacing w:val="0"/>
          <w:w w:val="95"/>
          <w:position w:val="-1"/>
          <w:sz w:val="18"/>
          <w:szCs w:val="18"/>
        </w:rPr>
        <w:t>e</w:t>
      </w:r>
      <w:r>
        <w:rPr>
          <w:rFonts w:cs="Arial" w:hAnsi="Arial" w:eastAsia="Arial" w:ascii="Arial"/>
          <w:color w:val="1A1A1A"/>
          <w:spacing w:val="13"/>
          <w:w w:val="100"/>
          <w:position w:val="-1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position w:val="-1"/>
          <w:sz w:val="18"/>
          <w:szCs w:val="18"/>
        </w:rPr>
        <w:t>d</w:t>
      </w:r>
      <w:r>
        <w:rPr>
          <w:rFonts w:cs="Arial" w:hAnsi="Arial" w:eastAsia="Arial" w:ascii="Arial"/>
          <w:color w:val="1A1A1A"/>
          <w:spacing w:val="0"/>
          <w:w w:val="100"/>
          <w:position w:val="-1"/>
          <w:sz w:val="18"/>
          <w:szCs w:val="18"/>
        </w:rPr>
        <w:t>e</w:t>
      </w:r>
      <w:r>
        <w:rPr>
          <w:rFonts w:cs="Arial" w:hAnsi="Arial" w:eastAsia="Arial" w:ascii="Arial"/>
          <w:color w:val="1A1A1A"/>
          <w:spacing w:val="13"/>
          <w:w w:val="100"/>
          <w:position w:val="-1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86"/>
          <w:position w:val="-1"/>
          <w:sz w:val="18"/>
          <w:szCs w:val="18"/>
        </w:rPr>
        <w:t>e</w:t>
      </w:r>
      <w:r>
        <w:rPr>
          <w:rFonts w:cs="Arial" w:hAnsi="Arial" w:eastAsia="Arial" w:ascii="Arial"/>
          <w:color w:val="1A1A1A"/>
          <w:spacing w:val="0"/>
          <w:w w:val="96"/>
          <w:position w:val="-1"/>
          <w:sz w:val="18"/>
          <w:szCs w:val="18"/>
        </w:rPr>
        <w:t>s</w:t>
      </w:r>
      <w:r>
        <w:rPr>
          <w:rFonts w:cs="Arial" w:hAnsi="Arial" w:eastAsia="Arial" w:ascii="Arial"/>
          <w:color w:val="1A1A1A"/>
          <w:spacing w:val="0"/>
          <w:w w:val="134"/>
          <w:position w:val="-1"/>
          <w:sz w:val="18"/>
          <w:szCs w:val="18"/>
        </w:rPr>
        <w:t>t</w:t>
      </w:r>
      <w:r>
        <w:rPr>
          <w:rFonts w:cs="Arial" w:hAnsi="Arial" w:eastAsia="Arial" w:ascii="Arial"/>
          <w:color w:val="1A1A1A"/>
          <w:spacing w:val="0"/>
          <w:w w:val="95"/>
          <w:position w:val="-1"/>
          <w:sz w:val="18"/>
          <w:szCs w:val="18"/>
        </w:rPr>
        <w:t>a</w:t>
      </w:r>
      <w:r>
        <w:rPr>
          <w:rFonts w:cs="Arial" w:hAnsi="Arial" w:eastAsia="Arial" w:ascii="Arial"/>
          <w:color w:val="1A1A1A"/>
          <w:spacing w:val="8"/>
          <w:w w:val="100"/>
          <w:position w:val="-1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92"/>
          <w:position w:val="-1"/>
          <w:sz w:val="18"/>
          <w:szCs w:val="18"/>
        </w:rPr>
        <w:t>A</w:t>
      </w:r>
      <w:r>
        <w:rPr>
          <w:rFonts w:cs="Arial" w:hAnsi="Arial" w:eastAsia="Arial" w:ascii="Arial"/>
          <w:color w:val="1A1A1A"/>
          <w:spacing w:val="0"/>
          <w:w w:val="101"/>
          <w:position w:val="-1"/>
          <w:sz w:val="18"/>
          <w:szCs w:val="18"/>
        </w:rPr>
        <w:t>c</w:t>
      </w:r>
      <w:r>
        <w:rPr>
          <w:rFonts w:cs="Arial" w:hAnsi="Arial" w:eastAsia="Arial" w:ascii="Arial"/>
          <w:color w:val="1A1A1A"/>
          <w:spacing w:val="0"/>
          <w:w w:val="144"/>
          <w:position w:val="-1"/>
          <w:sz w:val="18"/>
          <w:szCs w:val="18"/>
        </w:rPr>
        <w:t>t</w:t>
      </w:r>
      <w:r>
        <w:rPr>
          <w:rFonts w:cs="Arial" w:hAnsi="Arial" w:eastAsia="Arial" w:ascii="Arial"/>
          <w:color w:val="1A1A1A"/>
          <w:spacing w:val="0"/>
          <w:w w:val="91"/>
          <w:position w:val="-1"/>
          <w:sz w:val="18"/>
          <w:szCs w:val="18"/>
        </w:rPr>
        <w:t>a</w:t>
      </w:r>
      <w:r>
        <w:rPr>
          <w:rFonts w:cs="Arial" w:hAnsi="Arial" w:eastAsia="Arial" w:ascii="Arial"/>
          <w:color w:val="1A1A1A"/>
          <w:spacing w:val="0"/>
          <w:w w:val="96"/>
          <w:position w:val="-1"/>
          <w:sz w:val="18"/>
          <w:szCs w:val="18"/>
        </w:rPr>
        <w:t>,</w:t>
      </w:r>
      <w:r>
        <w:rPr>
          <w:rFonts w:cs="Arial" w:hAnsi="Arial" w:eastAsia="Arial" w:ascii="Arial"/>
          <w:color w:val="1A1A1A"/>
          <w:spacing w:val="22"/>
          <w:w w:val="100"/>
          <w:position w:val="-1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48"/>
          <w:position w:val="-1"/>
          <w:sz w:val="18"/>
          <w:szCs w:val="18"/>
        </w:rPr>
        <w:t>l</w:t>
      </w:r>
      <w:r>
        <w:rPr>
          <w:rFonts w:cs="Arial" w:hAnsi="Arial" w:eastAsia="Arial" w:ascii="Arial"/>
          <w:color w:val="1A1A1A"/>
          <w:spacing w:val="0"/>
          <w:w w:val="119"/>
          <w:position w:val="-1"/>
          <w:sz w:val="18"/>
          <w:szCs w:val="18"/>
        </w:rPr>
        <w:t>o</w:t>
      </w:r>
      <w:r>
        <w:rPr>
          <w:rFonts w:cs="Arial" w:hAnsi="Arial" w:eastAsia="Arial" w:ascii="Arial"/>
          <w:color w:val="1A1A1A"/>
          <w:spacing w:val="0"/>
          <w:w w:val="80"/>
          <w:position w:val="-1"/>
          <w:sz w:val="18"/>
          <w:szCs w:val="18"/>
        </w:rPr>
        <w:t>s</w:t>
      </w:r>
      <w:r>
        <w:rPr>
          <w:rFonts w:cs="Arial" w:hAnsi="Arial" w:eastAsia="Arial" w:ascii="Arial"/>
          <w:color w:val="1A1A1A"/>
          <w:spacing w:val="17"/>
          <w:w w:val="100"/>
          <w:position w:val="-1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69"/>
          <w:position w:val="-1"/>
          <w:sz w:val="18"/>
          <w:szCs w:val="18"/>
        </w:rPr>
        <w:t>s</w:t>
      </w:r>
      <w:r>
        <w:rPr>
          <w:rFonts w:cs="Arial" w:hAnsi="Arial" w:eastAsia="Arial" w:ascii="Arial"/>
          <w:color w:val="1A1A1A"/>
          <w:spacing w:val="0"/>
          <w:w w:val="108"/>
          <w:position w:val="-1"/>
          <w:sz w:val="18"/>
          <w:szCs w:val="18"/>
        </w:rPr>
        <w:t>i</w:t>
      </w:r>
      <w:r>
        <w:rPr>
          <w:rFonts w:cs="Arial" w:hAnsi="Arial" w:eastAsia="Arial" w:ascii="Arial"/>
          <w:color w:val="1A1A1A"/>
          <w:spacing w:val="0"/>
          <w:w w:val="105"/>
          <w:position w:val="-1"/>
          <w:sz w:val="18"/>
          <w:szCs w:val="18"/>
        </w:rPr>
        <w:t>g</w:t>
      </w:r>
      <w:r>
        <w:rPr>
          <w:rFonts w:cs="Arial" w:hAnsi="Arial" w:eastAsia="Arial" w:ascii="Arial"/>
          <w:color w:val="1A1A1A"/>
          <w:spacing w:val="0"/>
          <w:w w:val="100"/>
          <w:position w:val="-1"/>
          <w:sz w:val="18"/>
          <w:szCs w:val="18"/>
        </w:rPr>
        <w:t>u</w:t>
      </w:r>
      <w:r>
        <w:rPr>
          <w:rFonts w:cs="Arial" w:hAnsi="Arial" w:eastAsia="Arial" w:ascii="Arial"/>
          <w:color w:val="1A1A1A"/>
          <w:spacing w:val="0"/>
          <w:w w:val="132"/>
          <w:position w:val="-1"/>
          <w:sz w:val="18"/>
          <w:szCs w:val="18"/>
        </w:rPr>
        <w:t>i</w:t>
      </w:r>
      <w:r>
        <w:rPr>
          <w:rFonts w:cs="Arial" w:hAnsi="Arial" w:eastAsia="Arial" w:ascii="Arial"/>
          <w:color w:val="1A1A1A"/>
          <w:spacing w:val="0"/>
          <w:w w:val="105"/>
          <w:position w:val="-1"/>
          <w:sz w:val="18"/>
          <w:szCs w:val="18"/>
        </w:rPr>
        <w:t>en</w:t>
      </w:r>
      <w:r>
        <w:rPr>
          <w:rFonts w:cs="Arial" w:hAnsi="Arial" w:eastAsia="Arial" w:ascii="Arial"/>
          <w:color w:val="1A1A1A"/>
          <w:spacing w:val="0"/>
          <w:w w:val="163"/>
          <w:position w:val="-1"/>
          <w:sz w:val="18"/>
          <w:szCs w:val="18"/>
        </w:rPr>
        <w:t>t</w:t>
      </w:r>
      <w:r>
        <w:rPr>
          <w:rFonts w:cs="Arial" w:hAnsi="Arial" w:eastAsia="Arial" w:ascii="Arial"/>
          <w:color w:val="1A1A1A"/>
          <w:spacing w:val="0"/>
          <w:w w:val="91"/>
          <w:position w:val="-1"/>
          <w:sz w:val="18"/>
          <w:szCs w:val="18"/>
        </w:rPr>
        <w:t>e</w:t>
      </w:r>
      <w:r>
        <w:rPr>
          <w:rFonts w:cs="Arial" w:hAnsi="Arial" w:eastAsia="Arial" w:ascii="Arial"/>
          <w:color w:val="1A1A1A"/>
          <w:spacing w:val="0"/>
          <w:w w:val="96"/>
          <w:position w:val="-1"/>
          <w:sz w:val="18"/>
          <w:szCs w:val="18"/>
        </w:rPr>
        <w:t>s</w:t>
      </w:r>
      <w:r>
        <w:rPr>
          <w:rFonts w:cs="Arial" w:hAnsi="Arial" w:eastAsia="Arial" w:ascii="Arial"/>
          <w:color w:val="1A1A1A"/>
          <w:spacing w:val="13"/>
          <w:w w:val="100"/>
          <w:position w:val="-1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86"/>
          <w:position w:val="-1"/>
          <w:sz w:val="18"/>
          <w:szCs w:val="18"/>
        </w:rPr>
        <w:t>d</w:t>
      </w:r>
      <w:r>
        <w:rPr>
          <w:rFonts w:cs="Arial" w:hAnsi="Arial" w:eastAsia="Arial" w:ascii="Arial"/>
          <w:color w:val="1A1A1A"/>
          <w:spacing w:val="0"/>
          <w:w w:val="115"/>
          <w:position w:val="-1"/>
          <w:sz w:val="18"/>
          <w:szCs w:val="18"/>
        </w:rPr>
        <w:t>o</w:t>
      </w:r>
      <w:r>
        <w:rPr>
          <w:rFonts w:cs="Arial" w:hAnsi="Arial" w:eastAsia="Arial" w:ascii="Arial"/>
          <w:color w:val="1A1A1A"/>
          <w:spacing w:val="0"/>
          <w:w w:val="101"/>
          <w:position w:val="-1"/>
          <w:sz w:val="18"/>
          <w:szCs w:val="18"/>
        </w:rPr>
        <w:t>c</w:t>
      </w:r>
      <w:r>
        <w:rPr>
          <w:rFonts w:cs="Arial" w:hAnsi="Arial" w:eastAsia="Arial" w:ascii="Arial"/>
          <w:color w:val="1A1A1A"/>
          <w:spacing w:val="0"/>
          <w:w w:val="95"/>
          <w:position w:val="-1"/>
          <w:sz w:val="18"/>
          <w:szCs w:val="18"/>
        </w:rPr>
        <w:t>u</w:t>
      </w:r>
      <w:r>
        <w:rPr>
          <w:rFonts w:cs="Arial" w:hAnsi="Arial" w:eastAsia="Arial" w:ascii="Arial"/>
          <w:color w:val="1A1A1A"/>
          <w:spacing w:val="0"/>
          <w:w w:val="112"/>
          <w:position w:val="-1"/>
          <w:sz w:val="18"/>
          <w:szCs w:val="18"/>
        </w:rPr>
        <w:t>m</w:t>
      </w:r>
      <w:r>
        <w:rPr>
          <w:rFonts w:cs="Arial" w:hAnsi="Arial" w:eastAsia="Arial" w:ascii="Arial"/>
          <w:color w:val="1A1A1A"/>
          <w:spacing w:val="0"/>
          <w:w w:val="110"/>
          <w:position w:val="-1"/>
          <w:sz w:val="18"/>
          <w:szCs w:val="18"/>
        </w:rPr>
        <w:t>e</w:t>
      </w:r>
      <w:r>
        <w:rPr>
          <w:rFonts w:cs="Arial" w:hAnsi="Arial" w:eastAsia="Arial" w:ascii="Arial"/>
          <w:color w:val="1A1A1A"/>
          <w:spacing w:val="0"/>
          <w:w w:val="100"/>
          <w:position w:val="-1"/>
          <w:sz w:val="18"/>
          <w:szCs w:val="18"/>
        </w:rPr>
        <w:t>n</w:t>
      </w:r>
      <w:r>
        <w:rPr>
          <w:rFonts w:cs="Arial" w:hAnsi="Arial" w:eastAsia="Arial" w:ascii="Arial"/>
          <w:color w:val="1A1A1A"/>
          <w:spacing w:val="0"/>
          <w:w w:val="163"/>
          <w:position w:val="-1"/>
          <w:sz w:val="18"/>
          <w:szCs w:val="18"/>
        </w:rPr>
        <w:t>t</w:t>
      </w:r>
      <w:r>
        <w:rPr>
          <w:rFonts w:cs="Arial" w:hAnsi="Arial" w:eastAsia="Arial" w:ascii="Arial"/>
          <w:color w:val="1A1A1A"/>
          <w:spacing w:val="0"/>
          <w:w w:val="105"/>
          <w:position w:val="-1"/>
          <w:sz w:val="18"/>
          <w:szCs w:val="18"/>
        </w:rPr>
        <w:t>o</w:t>
      </w:r>
      <w:r>
        <w:rPr>
          <w:rFonts w:cs="Arial" w:hAnsi="Arial" w:eastAsia="Arial" w:ascii="Arial"/>
          <w:color w:val="1A1A1A"/>
          <w:spacing w:val="0"/>
          <w:w w:val="90"/>
          <w:position w:val="-1"/>
          <w:sz w:val="18"/>
          <w:szCs w:val="18"/>
        </w:rPr>
        <w:t>s</w:t>
      </w:r>
      <w:r>
        <w:rPr>
          <w:rFonts w:cs="Arial" w:hAnsi="Arial" w:eastAsia="Arial" w:ascii="Arial"/>
          <w:color w:val="1A1A1A"/>
          <w:spacing w:val="0"/>
          <w:w w:val="105"/>
          <w:position w:val="-1"/>
          <w:sz w:val="18"/>
          <w:szCs w:val="18"/>
        </w:rPr>
        <w:t>:</w:t>
      </w:r>
      <w:r>
        <w:rPr>
          <w:rFonts w:cs="Arial" w:hAnsi="Arial" w:eastAsia="Arial" w:ascii="Arial"/>
          <w:color w:val="000000"/>
          <w:spacing w:val="0"/>
          <w:w w:val="100"/>
          <w:position w:val="0"/>
          <w:sz w:val="18"/>
          <w:szCs w:val="18"/>
        </w:rPr>
      </w:r>
    </w:p>
    <w:p>
      <w:pPr>
        <w:rPr>
          <w:rFonts w:cs="Times New Roman" w:hAnsi="Times New Roman" w:eastAsia="Times New Roman" w:ascii="Times New Roman"/>
          <w:sz w:val="8"/>
          <w:szCs w:val="8"/>
        </w:rPr>
        <w:jc w:val="left"/>
        <w:spacing w:lineRule="exact" w:line="1160"/>
        <w:sectPr>
          <w:pgSz w:w="11900" w:h="16760"/>
          <w:pgMar w:top="1080" w:bottom="280" w:left="1160" w:right="1680"/>
          <w:cols w:num="2" w:equalWidth="off">
            <w:col w:w="5091" w:space="1579"/>
            <w:col w:w="2390"/>
          </w:cols>
        </w:sectPr>
      </w:pPr>
      <w:r>
        <w:br w:type="column"/>
      </w:r>
      <w:r>
        <w:rPr>
          <w:rFonts w:cs="Times New Roman" w:hAnsi="Times New Roman" w:eastAsia="Times New Roman" w:ascii="Times New Roman"/>
          <w:b/>
          <w:color w:val="8E9198"/>
          <w:w w:val="115"/>
          <w:position w:val="-18"/>
          <w:sz w:val="7"/>
          <w:szCs w:val="7"/>
        </w:rPr>
        <w:t>(..</w:t>
      </w:r>
      <w:r>
        <w:rPr>
          <w:rFonts w:cs="Times New Roman" w:hAnsi="Times New Roman" w:eastAsia="Times New Roman" w:ascii="Times New Roman"/>
          <w:b/>
          <w:color w:val="65666D"/>
          <w:w w:val="142"/>
          <w:position w:val="-18"/>
          <w:sz w:val="7"/>
          <w:szCs w:val="7"/>
        </w:rPr>
        <w:t>A</w:t>
      </w:r>
      <w:r>
        <w:rPr>
          <w:rFonts w:cs="Times New Roman" w:hAnsi="Times New Roman" w:eastAsia="Times New Roman" w:ascii="Times New Roman"/>
          <w:b/>
          <w:color w:val="4D5053"/>
          <w:w w:val="173"/>
          <w:position w:val="-18"/>
          <w:sz w:val="7"/>
          <w:szCs w:val="7"/>
        </w:rPr>
        <w:t>l</w:t>
      </w:r>
      <w:r>
        <w:rPr>
          <w:rFonts w:cs="Times New Roman" w:hAnsi="Times New Roman" w:eastAsia="Times New Roman" w:ascii="Times New Roman"/>
          <w:b/>
          <w:color w:val="65666D"/>
          <w:w w:val="164"/>
          <w:position w:val="-18"/>
          <w:sz w:val="7"/>
          <w:szCs w:val="7"/>
        </w:rPr>
        <w:t>t</w:t>
      </w:r>
      <w:r>
        <w:rPr>
          <w:rFonts w:cs="Times New Roman" w:hAnsi="Times New Roman" w:eastAsia="Times New Roman" w:ascii="Times New Roman"/>
          <w:b/>
          <w:color w:val="65666D"/>
          <w:w w:val="138"/>
          <w:position w:val="-18"/>
          <w:sz w:val="7"/>
          <w:szCs w:val="7"/>
        </w:rPr>
        <w:t>M</w:t>
      </w:r>
      <w:r>
        <w:rPr>
          <w:rFonts w:cs="Times New Roman" w:hAnsi="Times New Roman" w:eastAsia="Times New Roman" w:ascii="Times New Roman"/>
          <w:b/>
          <w:color w:val="8E9198"/>
          <w:w w:val="104"/>
          <w:position w:val="-18"/>
          <w:sz w:val="7"/>
          <w:szCs w:val="7"/>
        </w:rPr>
        <w:t>V</w:t>
      </w:r>
      <w:r>
        <w:rPr>
          <w:rFonts w:cs="Times New Roman" w:hAnsi="Times New Roman" w:eastAsia="Times New Roman" w:ascii="Times New Roman"/>
          <w:b/>
          <w:color w:val="65666D"/>
          <w:w w:val="130"/>
          <w:position w:val="-18"/>
          <w:sz w:val="7"/>
          <w:szCs w:val="7"/>
        </w:rPr>
        <w:t>ffl</w:t>
      </w:r>
      <w:r>
        <w:rPr>
          <w:rFonts w:cs="Times New Roman" w:hAnsi="Times New Roman" w:eastAsia="Times New Roman" w:ascii="Times New Roman"/>
          <w:b/>
          <w:color w:val="7C7C8A"/>
          <w:spacing w:val="-16"/>
          <w:w w:val="88"/>
          <w:position w:val="-18"/>
          <w:sz w:val="7"/>
          <w:szCs w:val="7"/>
        </w:rPr>
        <w:t>!</w:t>
      </w:r>
      <w:r>
        <w:rPr>
          <w:rFonts w:cs="Times New Roman" w:hAnsi="Times New Roman" w:eastAsia="Times New Roman" w:ascii="Times New Roman"/>
          <w:color w:val="898374"/>
          <w:spacing w:val="-42"/>
          <w:w w:val="20"/>
          <w:position w:val="-1"/>
          <w:sz w:val="103"/>
          <w:szCs w:val="103"/>
        </w:rPr>
        <w:t>:</w:t>
      </w:r>
      <w:r>
        <w:rPr>
          <w:rFonts w:cs="Times New Roman" w:hAnsi="Times New Roman" w:eastAsia="Times New Roman" w:ascii="Times New Roman"/>
          <w:b/>
          <w:color w:val="7C7C8A"/>
          <w:spacing w:val="0"/>
          <w:w w:val="88"/>
          <w:position w:val="-18"/>
          <w:sz w:val="7"/>
          <w:szCs w:val="7"/>
        </w:rPr>
        <w:t>..</w:t>
      </w:r>
      <w:r>
        <w:rPr>
          <w:rFonts w:cs="Times New Roman" w:hAnsi="Times New Roman" w:eastAsia="Times New Roman" w:ascii="Times New Roman"/>
          <w:b/>
          <w:color w:val="7C7C8A"/>
          <w:spacing w:val="-5"/>
          <w:w w:val="88"/>
          <w:position w:val="-18"/>
          <w:sz w:val="7"/>
          <w:szCs w:val="7"/>
        </w:rPr>
        <w:t>.</w:t>
      </w:r>
      <w:r>
        <w:rPr>
          <w:rFonts w:cs="Times New Roman" w:hAnsi="Times New Roman" w:eastAsia="Times New Roman" w:ascii="Times New Roman"/>
          <w:color w:val="538E65"/>
          <w:spacing w:val="-1579"/>
          <w:w w:val="307"/>
          <w:position w:val="-1"/>
          <w:sz w:val="103"/>
          <w:szCs w:val="103"/>
        </w:rPr>
        <w:t>b</w:t>
      </w:r>
      <w:r>
        <w:rPr>
          <w:rFonts w:cs="Times New Roman" w:hAnsi="Times New Roman" w:eastAsia="Times New Roman" w:ascii="Times New Roman"/>
          <w:b/>
          <w:color w:val="65666D"/>
          <w:spacing w:val="0"/>
          <w:w w:val="123"/>
          <w:position w:val="-18"/>
          <w:sz w:val="7"/>
          <w:szCs w:val="7"/>
        </w:rPr>
        <w:t>ll'</w:t>
      </w:r>
      <w:r>
        <w:rPr>
          <w:rFonts w:cs="Times New Roman" w:hAnsi="Times New Roman" w:eastAsia="Times New Roman" w:ascii="Times New Roman"/>
          <w:b/>
          <w:color w:val="65666D"/>
          <w:spacing w:val="0"/>
          <w:w w:val="91"/>
          <w:position w:val="-18"/>
          <w:sz w:val="7"/>
          <w:szCs w:val="7"/>
        </w:rPr>
        <w:t>A.</w:t>
      </w:r>
      <w:r>
        <w:rPr>
          <w:rFonts w:cs="Times New Roman" w:hAnsi="Times New Roman" w:eastAsia="Times New Roman" w:ascii="Times New Roman"/>
          <w:b/>
          <w:color w:val="7C7C8A"/>
          <w:spacing w:val="0"/>
          <w:w w:val="105"/>
          <w:position w:val="-18"/>
          <w:sz w:val="7"/>
          <w:szCs w:val="7"/>
        </w:rPr>
        <w:t>I</w:t>
      </w:r>
      <w:r>
        <w:rPr>
          <w:rFonts w:cs="Times New Roman" w:hAnsi="Times New Roman" w:eastAsia="Times New Roman" w:ascii="Times New Roman"/>
          <w:b/>
          <w:color w:val="7C7C8A"/>
          <w:spacing w:val="0"/>
          <w:w w:val="100"/>
          <w:position w:val="-18"/>
          <w:sz w:val="7"/>
          <w:szCs w:val="7"/>
        </w:rPr>
        <w:t>   </w:t>
      </w:r>
      <w:r>
        <w:rPr>
          <w:rFonts w:cs="Times New Roman" w:hAnsi="Times New Roman" w:eastAsia="Times New Roman" w:ascii="Times New Roman"/>
          <w:b/>
          <w:color w:val="7C7C8A"/>
          <w:spacing w:val="-8"/>
          <w:w w:val="100"/>
          <w:position w:val="-18"/>
          <w:sz w:val="7"/>
          <w:szCs w:val="7"/>
        </w:rPr>
        <w:t> </w:t>
      </w:r>
      <w:r>
        <w:rPr>
          <w:rFonts w:cs="Times New Roman" w:hAnsi="Times New Roman" w:eastAsia="Times New Roman" w:ascii="Times New Roman"/>
          <w:b/>
          <w:color w:val="8E9198"/>
          <w:spacing w:val="0"/>
          <w:w w:val="100"/>
          <w:position w:val="-18"/>
          <w:sz w:val="7"/>
          <w:szCs w:val="7"/>
        </w:rPr>
        <w:t>•</w:t>
      </w:r>
      <w:r>
        <w:rPr>
          <w:rFonts w:cs="Times New Roman" w:hAnsi="Times New Roman" w:eastAsia="Times New Roman" w:ascii="Times New Roman"/>
          <w:b/>
          <w:color w:val="8E9198"/>
          <w:spacing w:val="0"/>
          <w:w w:val="100"/>
          <w:position w:val="-18"/>
          <w:sz w:val="7"/>
          <w:szCs w:val="7"/>
        </w:rPr>
        <w:t> </w:t>
      </w:r>
      <w:r>
        <w:rPr>
          <w:rFonts w:cs="Times New Roman" w:hAnsi="Times New Roman" w:eastAsia="Times New Roman" w:ascii="Times New Roman"/>
          <w:b/>
          <w:color w:val="8E9198"/>
          <w:spacing w:val="7"/>
          <w:w w:val="100"/>
          <w:position w:val="-18"/>
          <w:sz w:val="7"/>
          <w:szCs w:val="7"/>
        </w:rPr>
        <w:t> </w:t>
      </w:r>
      <w:r>
        <w:rPr>
          <w:rFonts w:cs="Times New Roman" w:hAnsi="Times New Roman" w:eastAsia="Times New Roman" w:ascii="Times New Roman"/>
          <w:b/>
          <w:color w:val="65666D"/>
          <w:spacing w:val="0"/>
          <w:w w:val="91"/>
          <w:position w:val="-18"/>
          <w:sz w:val="8"/>
          <w:szCs w:val="8"/>
        </w:rPr>
        <w:t>A</w:t>
      </w:r>
      <w:r>
        <w:rPr>
          <w:rFonts w:cs="Times New Roman" w:hAnsi="Times New Roman" w:eastAsia="Times New Roman" w:ascii="Times New Roman"/>
          <w:b/>
          <w:color w:val="65666D"/>
          <w:spacing w:val="0"/>
          <w:w w:val="129"/>
          <w:position w:val="-18"/>
          <w:sz w:val="8"/>
          <w:szCs w:val="8"/>
        </w:rPr>
        <w:t>l</w:t>
      </w:r>
      <w:r>
        <w:rPr>
          <w:rFonts w:cs="Times New Roman" w:hAnsi="Times New Roman" w:eastAsia="Times New Roman" w:ascii="Times New Roman"/>
          <w:b/>
          <w:color w:val="65666D"/>
          <w:spacing w:val="0"/>
          <w:w w:val="123"/>
          <w:position w:val="-18"/>
          <w:sz w:val="8"/>
          <w:szCs w:val="8"/>
        </w:rPr>
        <w:t>)MN</w:t>
      </w:r>
      <w:r>
        <w:rPr>
          <w:rFonts w:cs="Times New Roman" w:hAnsi="Times New Roman" w:eastAsia="Times New Roman" w:ascii="Times New Roman"/>
          <w:b/>
          <w:color w:val="7C7C8A"/>
          <w:spacing w:val="0"/>
          <w:w w:val="108"/>
          <w:position w:val="-18"/>
          <w:sz w:val="8"/>
          <w:szCs w:val="8"/>
        </w:rPr>
        <w:t>l</w:t>
      </w:r>
      <w:r>
        <w:rPr>
          <w:rFonts w:cs="Times New Roman" w:hAnsi="Times New Roman" w:eastAsia="Times New Roman" w:ascii="Times New Roman"/>
          <w:b/>
          <w:color w:val="7C7C8A"/>
          <w:spacing w:val="0"/>
          <w:w w:val="173"/>
          <w:position w:val="-18"/>
          <w:sz w:val="8"/>
          <w:szCs w:val="8"/>
        </w:rPr>
        <w:t>l</w:t>
      </w:r>
      <w:r>
        <w:rPr>
          <w:rFonts w:cs="Times New Roman" w:hAnsi="Times New Roman" w:eastAsia="Times New Roman" w:ascii="Times New Roman"/>
          <w:b/>
          <w:color w:val="7C7C8A"/>
          <w:spacing w:val="0"/>
          <w:w w:val="192"/>
          <w:position w:val="-18"/>
          <w:sz w:val="8"/>
          <w:szCs w:val="8"/>
        </w:rPr>
        <w:t>,</w:t>
      </w:r>
      <w:r>
        <w:rPr>
          <w:rFonts w:cs="Times New Roman" w:hAnsi="Times New Roman" w:eastAsia="Times New Roman" w:ascii="Times New Roman"/>
          <w:b/>
          <w:color w:val="65666D"/>
          <w:spacing w:val="0"/>
          <w:w w:val="119"/>
          <w:position w:val="-18"/>
          <w:sz w:val="8"/>
          <w:szCs w:val="8"/>
        </w:rPr>
        <w:t>ll</w:t>
      </w:r>
      <w:r>
        <w:rPr>
          <w:rFonts w:cs="Times New Roman" w:hAnsi="Times New Roman" w:eastAsia="Times New Roman" w:ascii="Times New Roman"/>
          <w:b/>
          <w:color w:val="65666D"/>
          <w:spacing w:val="-5"/>
          <w:w w:val="120"/>
          <w:position w:val="-18"/>
          <w:sz w:val="8"/>
          <w:szCs w:val="8"/>
        </w:rPr>
        <w:t>M</w:t>
      </w:r>
      <w:r>
        <w:rPr>
          <w:rFonts w:cs="Times New Roman" w:hAnsi="Times New Roman" w:eastAsia="Times New Roman" w:ascii="Times New Roman"/>
          <w:b/>
          <w:color w:val="C4C8C4"/>
          <w:spacing w:val="0"/>
          <w:w w:val="36"/>
          <w:position w:val="-18"/>
          <w:sz w:val="8"/>
          <w:szCs w:val="8"/>
        </w:rPr>
        <w:t>.</w:t>
      </w:r>
      <w:r>
        <w:rPr>
          <w:rFonts w:cs="Times New Roman" w:hAnsi="Times New Roman" w:eastAsia="Times New Roman" w:ascii="Times New Roman"/>
          <w:b/>
          <w:color w:val="C4C8C4"/>
          <w:spacing w:val="-5"/>
          <w:w w:val="36"/>
          <w:position w:val="-18"/>
          <w:sz w:val="8"/>
          <w:szCs w:val="8"/>
        </w:rPr>
        <w:t>.</w:t>
      </w:r>
      <w:r>
        <w:rPr>
          <w:rFonts w:cs="Times New Roman" w:hAnsi="Times New Roman" w:eastAsia="Times New Roman" w:ascii="Times New Roman"/>
          <w:b/>
          <w:color w:val="C4C8C4"/>
          <w:spacing w:val="0"/>
          <w:w w:val="82"/>
          <w:position w:val="-18"/>
          <w:sz w:val="7"/>
          <w:szCs w:val="7"/>
        </w:rPr>
        <w:t>:</w:t>
      </w:r>
      <w:r>
        <w:rPr>
          <w:rFonts w:cs="Times New Roman" w:hAnsi="Times New Roman" w:eastAsia="Times New Roman" w:ascii="Times New Roman"/>
          <w:b/>
          <w:color w:val="7C7C8A"/>
          <w:spacing w:val="0"/>
          <w:w w:val="123"/>
          <w:position w:val="-18"/>
          <w:sz w:val="7"/>
          <w:szCs w:val="7"/>
        </w:rPr>
        <w:t>IOH</w:t>
      </w:r>
      <w:r>
        <w:rPr>
          <w:rFonts w:cs="Times New Roman" w:hAnsi="Times New Roman" w:eastAsia="Times New Roman" w:ascii="Times New Roman"/>
          <w:b/>
          <w:color w:val="7C7C8A"/>
          <w:spacing w:val="0"/>
          <w:w w:val="100"/>
          <w:position w:val="-18"/>
          <w:sz w:val="7"/>
          <w:szCs w:val="7"/>
        </w:rPr>
        <w:t> </w:t>
      </w:r>
      <w:r>
        <w:rPr>
          <w:rFonts w:cs="Times New Roman" w:hAnsi="Times New Roman" w:eastAsia="Times New Roman" w:ascii="Times New Roman"/>
          <w:b/>
          <w:color w:val="7C7C8A"/>
          <w:spacing w:val="3"/>
          <w:w w:val="100"/>
          <w:position w:val="-18"/>
          <w:sz w:val="7"/>
          <w:szCs w:val="7"/>
        </w:rPr>
        <w:t> </w:t>
      </w:r>
      <w:r>
        <w:rPr>
          <w:rFonts w:cs="Times New Roman" w:hAnsi="Times New Roman" w:eastAsia="Times New Roman" w:ascii="Times New Roman"/>
          <w:b/>
          <w:color w:val="8E9198"/>
          <w:spacing w:val="0"/>
          <w:w w:val="130"/>
          <w:position w:val="-18"/>
          <w:sz w:val="7"/>
          <w:szCs w:val="7"/>
        </w:rPr>
        <w:t>70</w:t>
      </w:r>
      <w:r>
        <w:rPr>
          <w:rFonts w:cs="Times New Roman" w:hAnsi="Times New Roman" w:eastAsia="Times New Roman" w:ascii="Times New Roman"/>
          <w:b/>
          <w:color w:val="4D5053"/>
          <w:spacing w:val="0"/>
          <w:w w:val="96"/>
          <w:position w:val="-18"/>
          <w:sz w:val="7"/>
          <w:szCs w:val="7"/>
        </w:rPr>
        <w:t>1</w:t>
      </w:r>
      <w:r>
        <w:rPr>
          <w:rFonts w:cs="Times New Roman" w:hAnsi="Times New Roman" w:eastAsia="Times New Roman" w:ascii="Times New Roman"/>
          <w:b/>
          <w:color w:val="65666D"/>
          <w:spacing w:val="0"/>
          <w:w w:val="82"/>
          <w:position w:val="-18"/>
          <w:sz w:val="7"/>
          <w:szCs w:val="7"/>
        </w:rPr>
        <w:t>11</w:t>
      </w:r>
      <w:r>
        <w:rPr>
          <w:rFonts w:cs="Times New Roman" w:hAnsi="Times New Roman" w:eastAsia="Times New Roman" w:ascii="Times New Roman"/>
          <w:b/>
          <w:color w:val="65666D"/>
          <w:spacing w:val="0"/>
          <w:w w:val="100"/>
          <w:position w:val="-18"/>
          <w:sz w:val="7"/>
          <w:szCs w:val="7"/>
        </w:rPr>
        <w:t>    </w:t>
      </w:r>
      <w:r>
        <w:rPr>
          <w:rFonts w:cs="Times New Roman" w:hAnsi="Times New Roman" w:eastAsia="Times New Roman" w:ascii="Times New Roman"/>
          <w:b/>
          <w:color w:val="65666D"/>
          <w:spacing w:val="4"/>
          <w:w w:val="100"/>
          <w:position w:val="-18"/>
          <w:sz w:val="7"/>
          <w:szCs w:val="7"/>
        </w:rPr>
        <w:t> </w:t>
      </w:r>
      <w:r>
        <w:rPr>
          <w:rFonts w:cs="Times New Roman" w:hAnsi="Times New Roman" w:eastAsia="Times New Roman" w:ascii="Times New Roman"/>
          <w:b/>
          <w:color w:val="7C7C8A"/>
          <w:spacing w:val="0"/>
          <w:w w:val="84"/>
          <w:position w:val="-18"/>
          <w:sz w:val="8"/>
          <w:szCs w:val="8"/>
        </w:rPr>
        <w:t>JO</w:t>
      </w:r>
      <w:r>
        <w:rPr>
          <w:rFonts w:cs="Times New Roman" w:hAnsi="Times New Roman" w:eastAsia="Times New Roman" w:ascii="Times New Roman"/>
          <w:b/>
          <w:color w:val="65666D"/>
          <w:spacing w:val="0"/>
          <w:w w:val="194"/>
          <w:position w:val="-18"/>
          <w:sz w:val="8"/>
          <w:szCs w:val="8"/>
        </w:rPr>
        <w:t>n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position w:val="0"/>
          <w:sz w:val="8"/>
          <w:szCs w:val="8"/>
        </w:rPr>
      </w:r>
    </w:p>
    <w:p>
      <w:pPr>
        <w:rPr>
          <w:sz w:val="22"/>
          <w:szCs w:val="22"/>
        </w:rPr>
        <w:jc w:val="left"/>
        <w:spacing w:before="15" w:lineRule="exact" w:line="220"/>
      </w:pPr>
      <w:r>
        <w:rPr>
          <w:sz w:val="22"/>
          <w:szCs w:val="22"/>
        </w:rPr>
      </w:r>
    </w:p>
    <w:p>
      <w:pPr>
        <w:rPr>
          <w:rFonts w:cs="Arial" w:hAnsi="Arial" w:eastAsia="Arial" w:ascii="Arial"/>
          <w:sz w:val="18"/>
          <w:szCs w:val="18"/>
        </w:rPr>
        <w:jc w:val="left"/>
        <w:spacing w:before="37"/>
        <w:ind w:left="1168"/>
      </w:pPr>
      <w:r>
        <w:rPr>
          <w:rFonts w:cs="Arial" w:hAnsi="Arial" w:eastAsia="Arial" w:ascii="Arial"/>
          <w:color w:val="1A1A1A"/>
          <w:w w:val="99"/>
          <w:sz w:val="18"/>
          <w:szCs w:val="18"/>
        </w:rPr>
        <w:t>M</w:t>
      </w:r>
      <w:r>
        <w:rPr>
          <w:rFonts w:cs="Arial" w:hAnsi="Arial" w:eastAsia="Arial" w:ascii="Arial"/>
          <w:color w:val="1A1A1A"/>
          <w:w w:val="105"/>
          <w:sz w:val="18"/>
          <w:szCs w:val="18"/>
        </w:rPr>
        <w:t>em</w:t>
      </w:r>
      <w:r>
        <w:rPr>
          <w:rFonts w:cs="Arial" w:hAnsi="Arial" w:eastAsia="Arial" w:ascii="Arial"/>
          <w:color w:val="1A1A1A"/>
          <w:w w:val="119"/>
          <w:sz w:val="18"/>
          <w:szCs w:val="18"/>
        </w:rPr>
        <w:t>o</w:t>
      </w:r>
      <w:r>
        <w:rPr>
          <w:rFonts w:cs="Arial" w:hAnsi="Arial" w:eastAsia="Arial" w:ascii="Arial"/>
          <w:color w:val="1A1A1A"/>
          <w:w w:val="136"/>
          <w:sz w:val="18"/>
          <w:szCs w:val="18"/>
        </w:rPr>
        <w:t>r</w:t>
      </w:r>
      <w:r>
        <w:rPr>
          <w:rFonts w:cs="Arial" w:hAnsi="Arial" w:eastAsia="Arial" w:ascii="Arial"/>
          <w:color w:val="1A1A1A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A1A1A"/>
          <w:w w:val="110"/>
          <w:sz w:val="18"/>
          <w:szCs w:val="18"/>
        </w:rPr>
        <w:t>n</w:t>
      </w:r>
      <w:r>
        <w:rPr>
          <w:rFonts w:cs="Arial" w:hAnsi="Arial" w:eastAsia="Arial" w:ascii="Arial"/>
          <w:color w:val="1A1A1A"/>
          <w:w w:val="105"/>
          <w:sz w:val="18"/>
          <w:szCs w:val="18"/>
        </w:rPr>
        <w:t>d</w:t>
      </w:r>
      <w:r>
        <w:rPr>
          <w:rFonts w:cs="Arial" w:hAnsi="Arial" w:eastAsia="Arial" w:ascii="Arial"/>
          <w:color w:val="1A1A1A"/>
          <w:w w:val="115"/>
          <w:sz w:val="18"/>
          <w:szCs w:val="18"/>
        </w:rPr>
        <w:t>o</w:t>
      </w:r>
      <w:r>
        <w:rPr>
          <w:rFonts w:cs="Arial" w:hAnsi="Arial" w:eastAsia="Arial" w:ascii="Arial"/>
          <w:color w:val="1A1A1A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-9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95"/>
          <w:sz w:val="18"/>
          <w:szCs w:val="18"/>
        </w:rPr>
        <w:t>d</w:t>
      </w:r>
      <w:r>
        <w:rPr>
          <w:rFonts w:cs="Arial" w:hAnsi="Arial" w:eastAsia="Arial" w:ascii="Arial"/>
          <w:color w:val="1A1A1A"/>
          <w:spacing w:val="0"/>
          <w:w w:val="95"/>
          <w:sz w:val="18"/>
          <w:szCs w:val="18"/>
        </w:rPr>
        <w:t>e</w:t>
      </w:r>
      <w:r>
        <w:rPr>
          <w:rFonts w:cs="Arial" w:hAnsi="Arial" w:eastAsia="Arial" w:ascii="Arial"/>
          <w:color w:val="1A1A1A"/>
          <w:spacing w:val="44"/>
          <w:w w:val="95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81"/>
          <w:sz w:val="18"/>
          <w:szCs w:val="18"/>
        </w:rPr>
        <w:t>d</w:t>
      </w:r>
      <w:r>
        <w:rPr>
          <w:rFonts w:cs="Arial" w:hAnsi="Arial" w:eastAsia="Arial" w:ascii="Arial"/>
          <w:color w:val="1A1A1A"/>
          <w:spacing w:val="0"/>
          <w:w w:val="110"/>
          <w:sz w:val="18"/>
          <w:szCs w:val="18"/>
        </w:rPr>
        <w:t>e</w:t>
      </w:r>
      <w:r>
        <w:rPr>
          <w:rFonts w:cs="Arial" w:hAnsi="Arial" w:eastAsia="Arial" w:ascii="Arial"/>
          <w:color w:val="2F2F30"/>
          <w:spacing w:val="0"/>
          <w:w w:val="96"/>
          <w:sz w:val="18"/>
          <w:szCs w:val="18"/>
        </w:rPr>
        <w:t>s</w:t>
      </w:r>
      <w:r>
        <w:rPr>
          <w:rFonts w:cs="Arial" w:hAnsi="Arial" w:eastAsia="Arial" w:ascii="Arial"/>
          <w:color w:val="2F2F30"/>
          <w:spacing w:val="0"/>
          <w:w w:val="108"/>
          <w:sz w:val="18"/>
          <w:szCs w:val="18"/>
        </w:rPr>
        <w:t>i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gn</w:t>
      </w:r>
      <w:r>
        <w:rPr>
          <w:rFonts w:cs="Arial" w:hAnsi="Arial" w:eastAsia="Arial" w:ascii="Arial"/>
          <w:color w:val="1A1A1A"/>
          <w:spacing w:val="0"/>
          <w:w w:val="105"/>
          <w:sz w:val="18"/>
          <w:szCs w:val="18"/>
        </w:rPr>
        <w:t>a</w:t>
      </w:r>
      <w:r>
        <w:rPr>
          <w:rFonts w:cs="Arial" w:hAnsi="Arial" w:eastAsia="Arial" w:ascii="Arial"/>
          <w:color w:val="1A1A1A"/>
          <w:spacing w:val="0"/>
          <w:w w:val="101"/>
          <w:sz w:val="18"/>
          <w:szCs w:val="18"/>
        </w:rPr>
        <w:t>c</w:t>
      </w:r>
      <w:r>
        <w:rPr>
          <w:rFonts w:cs="Arial" w:hAnsi="Arial" w:eastAsia="Arial" w:ascii="Arial"/>
          <w:color w:val="1A1A1A"/>
          <w:spacing w:val="0"/>
          <w:w w:val="96"/>
          <w:sz w:val="18"/>
          <w:szCs w:val="18"/>
        </w:rPr>
        <w:t>i</w:t>
      </w:r>
      <w:r>
        <w:rPr>
          <w:rFonts w:cs="Arial" w:hAnsi="Arial" w:eastAsia="Arial" w:ascii="Arial"/>
          <w:color w:val="1A1A1A"/>
          <w:spacing w:val="0"/>
          <w:w w:val="119"/>
          <w:sz w:val="18"/>
          <w:szCs w:val="18"/>
        </w:rPr>
        <w:t>ó</w:t>
      </w:r>
      <w:r>
        <w:rPr>
          <w:rFonts w:cs="Arial" w:hAnsi="Arial" w:eastAsia="Arial" w:ascii="Arial"/>
          <w:color w:val="1A1A1A"/>
          <w:spacing w:val="0"/>
          <w:w w:val="95"/>
          <w:sz w:val="18"/>
          <w:szCs w:val="18"/>
        </w:rPr>
        <w:t>n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1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80"/>
          <w:sz w:val="18"/>
          <w:szCs w:val="18"/>
        </w:rPr>
        <w:t>c</w:t>
      </w:r>
      <w:r>
        <w:rPr>
          <w:rFonts w:cs="Arial" w:hAnsi="Arial" w:eastAsia="Arial" w:ascii="Arial"/>
          <w:color w:val="1A1A1A"/>
          <w:spacing w:val="0"/>
          <w:w w:val="110"/>
          <w:sz w:val="18"/>
          <w:szCs w:val="18"/>
        </w:rPr>
        <w:t>o</w:t>
      </w:r>
      <w:r>
        <w:rPr>
          <w:rFonts w:cs="Arial" w:hAnsi="Arial" w:eastAsia="Arial" w:ascii="Arial"/>
          <w:color w:val="1A1A1A"/>
          <w:spacing w:val="0"/>
          <w:w w:val="105"/>
          <w:sz w:val="18"/>
          <w:szCs w:val="18"/>
        </w:rPr>
        <w:t>m</w:t>
      </w:r>
      <w:r>
        <w:rPr>
          <w:rFonts w:cs="Arial" w:hAnsi="Arial" w:eastAsia="Arial" w:ascii="Arial"/>
          <w:color w:val="1A1A1A"/>
          <w:spacing w:val="0"/>
          <w:w w:val="119"/>
          <w:sz w:val="18"/>
          <w:szCs w:val="18"/>
        </w:rPr>
        <w:t>o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-18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81"/>
          <w:sz w:val="18"/>
          <w:szCs w:val="18"/>
        </w:rPr>
        <w:t>a</w:t>
      </w:r>
      <w:r>
        <w:rPr>
          <w:rFonts w:cs="Arial" w:hAnsi="Arial" w:eastAsia="Arial" w:ascii="Arial"/>
          <w:color w:val="1A1A1A"/>
          <w:spacing w:val="0"/>
          <w:w w:val="105"/>
          <w:sz w:val="18"/>
          <w:szCs w:val="18"/>
        </w:rPr>
        <w:t>d</w:t>
      </w:r>
      <w:r>
        <w:rPr>
          <w:rFonts w:cs="Arial" w:hAnsi="Arial" w:eastAsia="Arial" w:ascii="Arial"/>
          <w:color w:val="1A1A1A"/>
          <w:spacing w:val="0"/>
          <w:w w:val="112"/>
          <w:sz w:val="18"/>
          <w:szCs w:val="18"/>
        </w:rPr>
        <w:t>m</w:t>
      </w:r>
      <w:r>
        <w:rPr>
          <w:rFonts w:cs="Arial" w:hAnsi="Arial" w:eastAsia="Arial" w:ascii="Arial"/>
          <w:color w:val="1A1A1A"/>
          <w:spacing w:val="0"/>
          <w:w w:val="132"/>
          <w:sz w:val="18"/>
          <w:szCs w:val="18"/>
        </w:rPr>
        <w:t>i</w:t>
      </w:r>
      <w:r>
        <w:rPr>
          <w:rFonts w:cs="Arial" w:hAnsi="Arial" w:eastAsia="Arial" w:ascii="Arial"/>
          <w:color w:val="1A1A1A"/>
          <w:spacing w:val="0"/>
          <w:w w:val="105"/>
          <w:sz w:val="18"/>
          <w:szCs w:val="18"/>
        </w:rPr>
        <w:t>n</w:t>
      </w:r>
      <w:r>
        <w:rPr>
          <w:rFonts w:cs="Arial" w:hAnsi="Arial" w:eastAsia="Arial" w:ascii="Arial"/>
          <w:color w:val="1A1A1A"/>
          <w:spacing w:val="0"/>
          <w:w w:val="132"/>
          <w:sz w:val="18"/>
          <w:szCs w:val="18"/>
        </w:rPr>
        <w:t>i</w:t>
      </w:r>
      <w:r>
        <w:rPr>
          <w:rFonts w:cs="Arial" w:hAnsi="Arial" w:eastAsia="Arial" w:ascii="Arial"/>
          <w:color w:val="1A1A1A"/>
          <w:spacing w:val="0"/>
          <w:w w:val="90"/>
          <w:sz w:val="18"/>
          <w:szCs w:val="18"/>
        </w:rPr>
        <w:t>s</w:t>
      </w:r>
      <w:r>
        <w:rPr>
          <w:rFonts w:cs="Arial" w:hAnsi="Arial" w:eastAsia="Arial" w:ascii="Arial"/>
          <w:color w:val="1A1A1A"/>
          <w:spacing w:val="0"/>
          <w:w w:val="154"/>
          <w:sz w:val="18"/>
          <w:szCs w:val="18"/>
        </w:rPr>
        <w:t>t</w:t>
      </w:r>
      <w:r>
        <w:rPr>
          <w:rFonts w:cs="Arial" w:hAnsi="Arial" w:eastAsia="Arial" w:ascii="Arial"/>
          <w:color w:val="1A1A1A"/>
          <w:spacing w:val="0"/>
          <w:w w:val="120"/>
          <w:sz w:val="18"/>
          <w:szCs w:val="18"/>
        </w:rPr>
        <w:t>r</w:t>
      </w:r>
      <w:r>
        <w:rPr>
          <w:rFonts w:cs="Arial" w:hAnsi="Arial" w:eastAsia="Arial" w:ascii="Arial"/>
          <w:color w:val="1A1A1A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A1A1A"/>
          <w:spacing w:val="0"/>
          <w:w w:val="105"/>
          <w:sz w:val="18"/>
          <w:szCs w:val="18"/>
        </w:rPr>
        <w:t>d</w:t>
      </w:r>
      <w:r>
        <w:rPr>
          <w:rFonts w:cs="Arial" w:hAnsi="Arial" w:eastAsia="Arial" w:ascii="Arial"/>
          <w:color w:val="1A1A1A"/>
          <w:spacing w:val="0"/>
          <w:w w:val="119"/>
          <w:sz w:val="18"/>
          <w:szCs w:val="18"/>
        </w:rPr>
        <w:t>o</w:t>
      </w:r>
      <w:r>
        <w:rPr>
          <w:rFonts w:cs="Arial" w:hAnsi="Arial" w:eastAsia="Arial" w:ascii="Arial"/>
          <w:color w:val="1A1A1A"/>
          <w:spacing w:val="0"/>
          <w:w w:val="128"/>
          <w:sz w:val="18"/>
          <w:szCs w:val="18"/>
        </w:rPr>
        <w:t>r</w:t>
      </w:r>
      <w:r>
        <w:rPr>
          <w:rFonts w:cs="Arial" w:hAnsi="Arial" w:eastAsia="Arial" w:ascii="Arial"/>
          <w:color w:val="1A1A1A"/>
          <w:spacing w:val="0"/>
          <w:w w:val="95"/>
          <w:sz w:val="18"/>
          <w:szCs w:val="18"/>
        </w:rPr>
        <w:t>a</w:t>
      </w:r>
      <w:r>
        <w:rPr>
          <w:rFonts w:cs="Arial" w:hAnsi="Arial" w:eastAsia="Arial" w:ascii="Arial"/>
          <w:color w:val="1A1A1A"/>
          <w:spacing w:val="0"/>
          <w:w w:val="182"/>
          <w:sz w:val="18"/>
          <w:szCs w:val="18"/>
        </w:rPr>
        <w:t>/</w:t>
      </w:r>
      <w:r>
        <w:rPr>
          <w:rFonts w:cs="Arial" w:hAnsi="Arial" w:eastAsia="Arial" w:ascii="Arial"/>
          <w:color w:val="1A1A1A"/>
          <w:spacing w:val="0"/>
          <w:w w:val="84"/>
          <w:sz w:val="18"/>
          <w:szCs w:val="18"/>
        </w:rPr>
        <w:t>l</w:t>
      </w:r>
      <w:r>
        <w:rPr>
          <w:rFonts w:cs="Arial" w:hAnsi="Arial" w:eastAsia="Arial" w:ascii="Arial"/>
          <w:color w:val="1A1A1A"/>
          <w:spacing w:val="0"/>
          <w:w w:val="132"/>
          <w:sz w:val="18"/>
          <w:szCs w:val="18"/>
        </w:rPr>
        <w:t>i</w:t>
      </w:r>
      <w:r>
        <w:rPr>
          <w:rFonts w:cs="Arial" w:hAnsi="Arial" w:eastAsia="Arial" w:ascii="Arial"/>
          <w:color w:val="1A1A1A"/>
          <w:spacing w:val="0"/>
          <w:w w:val="110"/>
          <w:sz w:val="18"/>
          <w:szCs w:val="18"/>
        </w:rPr>
        <w:t>q</w:t>
      </w:r>
      <w:r>
        <w:rPr>
          <w:rFonts w:cs="Arial" w:hAnsi="Arial" w:eastAsia="Arial" w:ascii="Arial"/>
          <w:color w:val="1A1A1A"/>
          <w:spacing w:val="0"/>
          <w:w w:val="105"/>
          <w:sz w:val="18"/>
          <w:szCs w:val="18"/>
        </w:rPr>
        <w:t>u</w:t>
      </w:r>
      <w:r>
        <w:rPr>
          <w:rFonts w:cs="Arial" w:hAnsi="Arial" w:eastAsia="Arial" w:ascii="Arial"/>
          <w:color w:val="1A1A1A"/>
          <w:spacing w:val="0"/>
          <w:w w:val="132"/>
          <w:sz w:val="18"/>
          <w:szCs w:val="18"/>
        </w:rPr>
        <w:t>i</w:t>
      </w:r>
      <w:r>
        <w:rPr>
          <w:rFonts w:cs="Arial" w:hAnsi="Arial" w:eastAsia="Arial" w:ascii="Arial"/>
          <w:color w:val="1A1A1A"/>
          <w:spacing w:val="0"/>
          <w:w w:val="105"/>
          <w:sz w:val="18"/>
          <w:szCs w:val="18"/>
        </w:rPr>
        <w:t>da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d</w:t>
      </w:r>
      <w:r>
        <w:rPr>
          <w:rFonts w:cs="Arial" w:hAnsi="Arial" w:eastAsia="Arial" w:ascii="Arial"/>
          <w:color w:val="1A1A1A"/>
          <w:spacing w:val="0"/>
          <w:w w:val="119"/>
          <w:sz w:val="18"/>
          <w:szCs w:val="18"/>
        </w:rPr>
        <w:t>o</w:t>
      </w:r>
      <w:r>
        <w:rPr>
          <w:rFonts w:cs="Arial" w:hAnsi="Arial" w:eastAsia="Arial" w:ascii="Arial"/>
          <w:color w:val="1A1A1A"/>
          <w:spacing w:val="0"/>
          <w:w w:val="128"/>
          <w:sz w:val="18"/>
          <w:szCs w:val="18"/>
        </w:rPr>
        <w:t>r</w:t>
      </w:r>
      <w:r>
        <w:rPr>
          <w:rFonts w:cs="Arial" w:hAnsi="Arial" w:eastAsia="Arial" w:ascii="Arial"/>
          <w:color w:val="1A1A1A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-9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d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A1A1A"/>
          <w:spacing w:val="37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60"/>
          <w:sz w:val="18"/>
          <w:szCs w:val="18"/>
        </w:rPr>
        <w:t>l</w:t>
      </w:r>
      <w:r>
        <w:rPr>
          <w:rFonts w:cs="Arial" w:hAnsi="Arial" w:eastAsia="Arial" w:ascii="Arial"/>
          <w:color w:val="1A1A1A"/>
          <w:spacing w:val="0"/>
          <w:w w:val="119"/>
          <w:sz w:val="18"/>
          <w:szCs w:val="18"/>
        </w:rPr>
        <w:t>o</w:t>
      </w:r>
      <w:r>
        <w:rPr>
          <w:rFonts w:cs="Arial" w:hAnsi="Arial" w:eastAsia="Arial" w:ascii="Arial"/>
          <w:color w:val="1A1A1A"/>
          <w:spacing w:val="0"/>
          <w:w w:val="85"/>
          <w:sz w:val="18"/>
          <w:szCs w:val="18"/>
        </w:rPr>
        <w:t>s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-4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80"/>
          <w:sz w:val="18"/>
          <w:szCs w:val="18"/>
        </w:rPr>
        <w:t>c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o</w:t>
      </w:r>
      <w:r>
        <w:rPr>
          <w:rFonts w:cs="Arial" w:hAnsi="Arial" w:eastAsia="Arial" w:ascii="Arial"/>
          <w:color w:val="1A1A1A"/>
          <w:spacing w:val="0"/>
          <w:w w:val="105"/>
          <w:sz w:val="18"/>
          <w:szCs w:val="18"/>
        </w:rPr>
        <w:t>n</w:t>
      </w:r>
      <w:r>
        <w:rPr>
          <w:rFonts w:cs="Arial" w:hAnsi="Arial" w:eastAsia="Arial" w:ascii="Arial"/>
          <w:color w:val="1A1A1A"/>
          <w:spacing w:val="0"/>
          <w:w w:val="117"/>
          <w:sz w:val="18"/>
          <w:szCs w:val="18"/>
        </w:rPr>
        <w:t>v</w:t>
      </w:r>
      <w:r>
        <w:rPr>
          <w:rFonts w:cs="Arial" w:hAnsi="Arial" w:eastAsia="Arial" w:ascii="Arial"/>
          <w:color w:val="1A1A1A"/>
          <w:spacing w:val="0"/>
          <w:w w:val="95"/>
          <w:sz w:val="18"/>
          <w:szCs w:val="18"/>
        </w:rPr>
        <w:t>e</w:t>
      </w:r>
      <w:r>
        <w:rPr>
          <w:rFonts w:cs="Arial" w:hAnsi="Arial" w:eastAsia="Arial" w:ascii="Arial"/>
          <w:color w:val="1A1A1A"/>
          <w:spacing w:val="0"/>
          <w:w w:val="105"/>
          <w:sz w:val="18"/>
          <w:szCs w:val="18"/>
        </w:rPr>
        <w:t>n</w:t>
      </w:r>
      <w:r>
        <w:rPr>
          <w:rFonts w:cs="Arial" w:hAnsi="Arial" w:eastAsia="Arial" w:ascii="Arial"/>
          <w:color w:val="1A1A1A"/>
          <w:spacing w:val="0"/>
          <w:w w:val="132"/>
          <w:sz w:val="18"/>
          <w:szCs w:val="18"/>
        </w:rPr>
        <w:t>i</w:t>
      </w:r>
      <w:r>
        <w:rPr>
          <w:rFonts w:cs="Arial" w:hAnsi="Arial" w:eastAsia="Arial" w:ascii="Arial"/>
          <w:color w:val="1A1A1A"/>
          <w:spacing w:val="0"/>
          <w:w w:val="115"/>
          <w:sz w:val="18"/>
          <w:szCs w:val="18"/>
        </w:rPr>
        <w:t>o</w:t>
      </w:r>
      <w:r>
        <w:rPr>
          <w:rFonts w:cs="Arial" w:hAnsi="Arial" w:eastAsia="Arial" w:ascii="Arial"/>
          <w:color w:val="1A1A1A"/>
          <w:spacing w:val="0"/>
          <w:w w:val="85"/>
          <w:sz w:val="18"/>
          <w:szCs w:val="18"/>
        </w:rPr>
        <w:t>s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-4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76"/>
          <w:sz w:val="18"/>
          <w:szCs w:val="18"/>
        </w:rPr>
        <w:t>e</w:t>
      </w:r>
      <w:r>
        <w:rPr>
          <w:rFonts w:cs="Arial" w:hAnsi="Arial" w:eastAsia="Arial" w:ascii="Arial"/>
          <w:color w:val="1A1A1A"/>
          <w:spacing w:val="0"/>
          <w:w w:val="110"/>
          <w:sz w:val="18"/>
          <w:szCs w:val="18"/>
        </w:rPr>
        <w:t>n</w:t>
      </w:r>
      <w:r>
        <w:rPr>
          <w:rFonts w:cs="Arial" w:hAnsi="Arial" w:eastAsia="Arial" w:ascii="Arial"/>
          <w:color w:val="1A1A1A"/>
          <w:spacing w:val="0"/>
          <w:w w:val="154"/>
          <w:sz w:val="18"/>
          <w:szCs w:val="18"/>
        </w:rPr>
        <w:t>t</w:t>
      </w:r>
      <w:r>
        <w:rPr>
          <w:rFonts w:cs="Arial" w:hAnsi="Arial" w:eastAsia="Arial" w:ascii="Arial"/>
          <w:color w:val="1A1A1A"/>
          <w:spacing w:val="0"/>
          <w:w w:val="120"/>
          <w:sz w:val="18"/>
          <w:szCs w:val="18"/>
        </w:rPr>
        <w:t>r</w:t>
      </w:r>
      <w:r>
        <w:rPr>
          <w:rFonts w:cs="Arial" w:hAnsi="Arial" w:eastAsia="Arial" w:ascii="Arial"/>
          <w:color w:val="1A1A1A"/>
          <w:spacing w:val="0"/>
          <w:w w:val="95"/>
          <w:sz w:val="18"/>
          <w:szCs w:val="18"/>
        </w:rPr>
        <w:t>e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1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60"/>
          <w:sz w:val="18"/>
          <w:szCs w:val="18"/>
        </w:rPr>
        <w:t>l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000000"/>
          <w:spacing w:val="0"/>
          <w:w w:val="100"/>
          <w:sz w:val="18"/>
          <w:szCs w:val="18"/>
        </w:rPr>
      </w:r>
    </w:p>
    <w:p>
      <w:pPr>
        <w:rPr>
          <w:rFonts w:cs="Arial" w:hAnsi="Arial" w:eastAsia="Arial" w:ascii="Arial"/>
          <w:sz w:val="18"/>
          <w:szCs w:val="18"/>
        </w:rPr>
        <w:jc w:val="left"/>
        <w:spacing w:before="47"/>
        <w:ind w:left="1168"/>
      </w:pPr>
      <w:r>
        <w:rPr>
          <w:rFonts w:cs="Arial" w:hAnsi="Arial" w:eastAsia="Arial" w:ascii="Arial"/>
          <w:color w:val="1A1A1A"/>
          <w:w w:val="77"/>
          <w:sz w:val="18"/>
          <w:szCs w:val="18"/>
        </w:rPr>
        <w:t>U</w:t>
      </w:r>
      <w:r>
        <w:rPr>
          <w:rFonts w:cs="Arial" w:hAnsi="Arial" w:eastAsia="Arial" w:ascii="Arial"/>
          <w:color w:val="1A1A1A"/>
          <w:w w:val="110"/>
          <w:sz w:val="18"/>
          <w:szCs w:val="18"/>
        </w:rPr>
        <w:t>n</w:t>
      </w:r>
      <w:r>
        <w:rPr>
          <w:rFonts w:cs="Arial" w:hAnsi="Arial" w:eastAsia="Arial" w:ascii="Arial"/>
          <w:color w:val="1A1A1A"/>
          <w:w w:val="132"/>
          <w:sz w:val="18"/>
          <w:szCs w:val="18"/>
        </w:rPr>
        <w:t>i</w:t>
      </w:r>
      <w:r>
        <w:rPr>
          <w:rFonts w:cs="Arial" w:hAnsi="Arial" w:eastAsia="Arial" w:ascii="Arial"/>
          <w:color w:val="1A1A1A"/>
          <w:w w:val="110"/>
          <w:sz w:val="18"/>
          <w:szCs w:val="18"/>
        </w:rPr>
        <w:t>d</w:t>
      </w:r>
      <w:r>
        <w:rPr>
          <w:rFonts w:cs="Arial" w:hAnsi="Arial" w:eastAsia="Arial" w:ascii="Arial"/>
          <w:color w:val="1A1A1A"/>
          <w:w w:val="105"/>
          <w:sz w:val="18"/>
          <w:szCs w:val="18"/>
        </w:rPr>
        <w:t>a</w:t>
      </w:r>
      <w:r>
        <w:rPr>
          <w:rFonts w:cs="Arial" w:hAnsi="Arial" w:eastAsia="Arial" w:ascii="Arial"/>
          <w:color w:val="1A1A1A"/>
          <w:w w:val="100"/>
          <w:sz w:val="18"/>
          <w:szCs w:val="18"/>
        </w:rPr>
        <w:t>d</w:t>
      </w:r>
      <w:r>
        <w:rPr>
          <w:rFonts w:cs="Arial" w:hAnsi="Arial" w:eastAsia="Arial" w:ascii="Arial"/>
          <w:color w:val="1A1A1A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-18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60"/>
          <w:sz w:val="18"/>
          <w:szCs w:val="18"/>
        </w:rPr>
        <w:t>E</w:t>
      </w:r>
      <w:r>
        <w:rPr>
          <w:rFonts w:cs="Arial" w:hAnsi="Arial" w:eastAsia="Arial" w:ascii="Arial"/>
          <w:color w:val="1A1A1A"/>
          <w:spacing w:val="0"/>
          <w:w w:val="120"/>
          <w:sz w:val="18"/>
          <w:szCs w:val="18"/>
        </w:rPr>
        <w:t>j</w:t>
      </w:r>
      <w:r>
        <w:rPr>
          <w:rFonts w:cs="Arial" w:hAnsi="Arial" w:eastAsia="Arial" w:ascii="Arial"/>
          <w:color w:val="1A1A1A"/>
          <w:spacing w:val="0"/>
          <w:w w:val="105"/>
          <w:sz w:val="18"/>
          <w:szCs w:val="18"/>
        </w:rPr>
        <w:t>e</w:t>
      </w:r>
      <w:r>
        <w:rPr>
          <w:rFonts w:cs="Arial" w:hAnsi="Arial" w:eastAsia="Arial" w:ascii="Arial"/>
          <w:color w:val="1A1A1A"/>
          <w:spacing w:val="0"/>
          <w:w w:val="101"/>
          <w:sz w:val="18"/>
          <w:szCs w:val="18"/>
        </w:rPr>
        <w:t>c</w:t>
      </w:r>
      <w:r>
        <w:rPr>
          <w:rFonts w:cs="Arial" w:hAnsi="Arial" w:eastAsia="Arial" w:ascii="Arial"/>
          <w:color w:val="1A1A1A"/>
          <w:spacing w:val="0"/>
          <w:w w:val="95"/>
          <w:sz w:val="18"/>
          <w:szCs w:val="18"/>
        </w:rPr>
        <w:t>u</w:t>
      </w:r>
      <w:r>
        <w:rPr>
          <w:rFonts w:cs="Arial" w:hAnsi="Arial" w:eastAsia="Arial" w:ascii="Arial"/>
          <w:color w:val="1A1A1A"/>
          <w:spacing w:val="0"/>
          <w:w w:val="163"/>
          <w:sz w:val="18"/>
          <w:szCs w:val="18"/>
        </w:rPr>
        <w:t>t</w:t>
      </w:r>
      <w:r>
        <w:rPr>
          <w:rFonts w:cs="Arial" w:hAnsi="Arial" w:eastAsia="Arial" w:ascii="Arial"/>
          <w:color w:val="1A1A1A"/>
          <w:spacing w:val="0"/>
          <w:w w:val="105"/>
          <w:sz w:val="18"/>
          <w:szCs w:val="18"/>
        </w:rPr>
        <w:t>o</w:t>
      </w:r>
      <w:r>
        <w:rPr>
          <w:rFonts w:cs="Arial" w:hAnsi="Arial" w:eastAsia="Arial" w:ascii="Arial"/>
          <w:color w:val="1A1A1A"/>
          <w:spacing w:val="0"/>
          <w:w w:val="128"/>
          <w:sz w:val="18"/>
          <w:szCs w:val="18"/>
        </w:rPr>
        <w:t>r</w:t>
      </w:r>
      <w:r>
        <w:rPr>
          <w:rFonts w:cs="Arial" w:hAnsi="Arial" w:eastAsia="Arial" w:ascii="Arial"/>
          <w:color w:val="1A1A1A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-2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M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G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P</w:t>
      </w:r>
      <w:r>
        <w:rPr>
          <w:rFonts w:cs="Arial" w:hAnsi="Arial" w:eastAsia="Arial" w:ascii="Arial"/>
          <w:color w:val="1A1A1A"/>
          <w:spacing w:val="1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72"/>
          <w:sz w:val="18"/>
          <w:szCs w:val="18"/>
        </w:rPr>
        <w:t>P</w:t>
      </w:r>
      <w:r>
        <w:rPr>
          <w:rFonts w:cs="Arial" w:hAnsi="Arial" w:eastAsia="Arial" w:ascii="Arial"/>
          <w:color w:val="1A1A1A"/>
          <w:spacing w:val="0"/>
          <w:w w:val="84"/>
          <w:sz w:val="18"/>
          <w:szCs w:val="18"/>
        </w:rPr>
        <w:t>R</w:t>
      </w:r>
      <w:r>
        <w:rPr>
          <w:rFonts w:cs="Arial" w:hAnsi="Arial" w:eastAsia="Arial" w:ascii="Arial"/>
          <w:color w:val="1A1A1A"/>
          <w:spacing w:val="0"/>
          <w:w w:val="104"/>
          <w:sz w:val="18"/>
          <w:szCs w:val="18"/>
        </w:rPr>
        <w:t>A</w:t>
      </w:r>
      <w:r>
        <w:rPr>
          <w:rFonts w:cs="Arial" w:hAnsi="Arial" w:eastAsia="Arial" w:ascii="Arial"/>
          <w:color w:val="1A1A1A"/>
          <w:spacing w:val="0"/>
          <w:w w:val="96"/>
          <w:sz w:val="18"/>
          <w:szCs w:val="18"/>
        </w:rPr>
        <w:t>T</w:t>
      </w:r>
      <w:r>
        <w:rPr>
          <w:rFonts w:cs="Arial" w:hAnsi="Arial" w:eastAsia="Arial" w:ascii="Arial"/>
          <w:color w:val="1A1A1A"/>
          <w:spacing w:val="0"/>
          <w:w w:val="149"/>
          <w:sz w:val="18"/>
          <w:szCs w:val="18"/>
        </w:rPr>
        <w:t>y</w:t>
      </w:r>
      <w:r>
        <w:rPr>
          <w:rFonts w:cs="Arial" w:hAnsi="Arial" w:eastAsia="Arial" w:ascii="Arial"/>
          <w:color w:val="1A1A1A"/>
          <w:spacing w:val="1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60"/>
          <w:sz w:val="18"/>
          <w:szCs w:val="18"/>
        </w:rPr>
        <w:t>l</w:t>
      </w:r>
      <w:r>
        <w:rPr>
          <w:rFonts w:cs="Arial" w:hAnsi="Arial" w:eastAsia="Arial" w:ascii="Arial"/>
          <w:color w:val="1A1A1A"/>
          <w:spacing w:val="0"/>
          <w:w w:val="115"/>
          <w:sz w:val="18"/>
          <w:szCs w:val="18"/>
        </w:rPr>
        <w:t>o</w:t>
      </w:r>
      <w:r>
        <w:rPr>
          <w:rFonts w:cs="Arial" w:hAnsi="Arial" w:eastAsia="Arial" w:ascii="Arial"/>
          <w:color w:val="1A1A1A"/>
          <w:spacing w:val="0"/>
          <w:w w:val="90"/>
          <w:sz w:val="18"/>
          <w:szCs w:val="18"/>
        </w:rPr>
        <w:t>s</w:t>
      </w:r>
      <w:r>
        <w:rPr>
          <w:rFonts w:cs="Arial" w:hAnsi="Arial" w:eastAsia="Arial" w:ascii="Arial"/>
          <w:color w:val="1A1A1A"/>
          <w:spacing w:val="1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75"/>
          <w:sz w:val="18"/>
          <w:szCs w:val="18"/>
        </w:rPr>
        <w:t>G</w:t>
      </w:r>
      <w:r>
        <w:rPr>
          <w:rFonts w:cs="Arial" w:hAnsi="Arial" w:eastAsia="Arial" w:ascii="Arial"/>
          <w:color w:val="1A1A1A"/>
          <w:spacing w:val="0"/>
          <w:w w:val="119"/>
          <w:sz w:val="18"/>
          <w:szCs w:val="18"/>
        </w:rPr>
        <w:t>o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b</w:t>
      </w:r>
      <w:r>
        <w:rPr>
          <w:rFonts w:cs="Arial" w:hAnsi="Arial" w:eastAsia="Arial" w:ascii="Arial"/>
          <w:color w:val="1A1A1A"/>
          <w:spacing w:val="0"/>
          <w:w w:val="120"/>
          <w:sz w:val="18"/>
          <w:szCs w:val="18"/>
        </w:rPr>
        <w:t>i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A1A1A"/>
          <w:spacing w:val="0"/>
          <w:w w:val="144"/>
          <w:sz w:val="18"/>
          <w:szCs w:val="18"/>
        </w:rPr>
        <w:t>r</w:t>
      </w:r>
      <w:r>
        <w:rPr>
          <w:rFonts w:cs="Arial" w:hAnsi="Arial" w:eastAsia="Arial" w:ascii="Arial"/>
          <w:color w:val="1A1A1A"/>
          <w:spacing w:val="0"/>
          <w:w w:val="95"/>
          <w:sz w:val="18"/>
          <w:szCs w:val="18"/>
        </w:rPr>
        <w:t>n</w:t>
      </w:r>
      <w:r>
        <w:rPr>
          <w:rFonts w:cs="Arial" w:hAnsi="Arial" w:eastAsia="Arial" w:ascii="Arial"/>
          <w:color w:val="1A1A1A"/>
          <w:spacing w:val="0"/>
          <w:w w:val="119"/>
          <w:sz w:val="18"/>
          <w:szCs w:val="18"/>
        </w:rPr>
        <w:t>o</w:t>
      </w:r>
      <w:r>
        <w:rPr>
          <w:rFonts w:cs="Arial" w:hAnsi="Arial" w:eastAsia="Arial" w:ascii="Arial"/>
          <w:color w:val="1A1A1A"/>
          <w:spacing w:val="0"/>
          <w:w w:val="90"/>
          <w:sz w:val="18"/>
          <w:szCs w:val="18"/>
        </w:rPr>
        <w:t>s</w:t>
      </w:r>
      <w:r>
        <w:rPr>
          <w:rFonts w:cs="Arial" w:hAnsi="Arial" w:eastAsia="Arial" w:ascii="Arial"/>
          <w:color w:val="1A1A1A"/>
          <w:spacing w:val="8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92"/>
          <w:sz w:val="18"/>
          <w:szCs w:val="18"/>
        </w:rPr>
        <w:t>A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u</w:t>
      </w:r>
      <w:r>
        <w:rPr>
          <w:rFonts w:cs="Arial" w:hAnsi="Arial" w:eastAsia="Arial" w:ascii="Arial"/>
          <w:color w:val="1A1A1A"/>
          <w:spacing w:val="0"/>
          <w:w w:val="154"/>
          <w:sz w:val="18"/>
          <w:szCs w:val="18"/>
        </w:rPr>
        <w:t>t</w:t>
      </w:r>
      <w:r>
        <w:rPr>
          <w:rFonts w:cs="Arial" w:hAnsi="Arial" w:eastAsia="Arial" w:ascii="Arial"/>
          <w:color w:val="1A1A1A"/>
          <w:spacing w:val="0"/>
          <w:w w:val="110"/>
          <w:sz w:val="18"/>
          <w:szCs w:val="18"/>
        </w:rPr>
        <w:t>ó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n</w:t>
      </w:r>
      <w:r>
        <w:rPr>
          <w:rFonts w:cs="Arial" w:hAnsi="Arial" w:eastAsia="Arial" w:ascii="Arial"/>
          <w:color w:val="1A1A1A"/>
          <w:spacing w:val="0"/>
          <w:w w:val="124"/>
          <w:sz w:val="18"/>
          <w:szCs w:val="18"/>
        </w:rPr>
        <w:t>o</w:t>
      </w:r>
      <w:r>
        <w:rPr>
          <w:rFonts w:cs="Arial" w:hAnsi="Arial" w:eastAsia="Arial" w:ascii="Arial"/>
          <w:color w:val="1A1A1A"/>
          <w:spacing w:val="0"/>
          <w:w w:val="102"/>
          <w:sz w:val="18"/>
          <w:szCs w:val="18"/>
        </w:rPr>
        <w:t>m</w:t>
      </w:r>
      <w:r>
        <w:rPr>
          <w:rFonts w:cs="Arial" w:hAnsi="Arial" w:eastAsia="Arial" w:ascii="Arial"/>
          <w:color w:val="1A1A1A"/>
          <w:spacing w:val="0"/>
          <w:w w:val="119"/>
          <w:sz w:val="18"/>
          <w:szCs w:val="18"/>
        </w:rPr>
        <w:t>o</w:t>
      </w:r>
      <w:r>
        <w:rPr>
          <w:rFonts w:cs="Arial" w:hAnsi="Arial" w:eastAsia="Arial" w:ascii="Arial"/>
          <w:color w:val="1A1A1A"/>
          <w:spacing w:val="0"/>
          <w:w w:val="96"/>
          <w:sz w:val="18"/>
          <w:szCs w:val="18"/>
        </w:rPr>
        <w:t>s</w:t>
      </w:r>
      <w:r>
        <w:rPr>
          <w:rFonts w:cs="Arial" w:hAnsi="Arial" w:eastAsia="Arial" w:ascii="Arial"/>
          <w:color w:val="1A1A1A"/>
          <w:spacing w:val="22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77"/>
          <w:sz w:val="18"/>
          <w:szCs w:val="18"/>
        </w:rPr>
        <w:t>D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A1A1A"/>
          <w:spacing w:val="0"/>
          <w:w w:val="96"/>
          <w:sz w:val="18"/>
          <w:szCs w:val="18"/>
        </w:rPr>
        <w:t>sc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en</w:t>
      </w:r>
      <w:r>
        <w:rPr>
          <w:rFonts w:cs="Arial" w:hAnsi="Arial" w:eastAsia="Arial" w:ascii="Arial"/>
          <w:color w:val="1A1A1A"/>
          <w:spacing w:val="0"/>
          <w:w w:val="163"/>
          <w:sz w:val="18"/>
          <w:szCs w:val="18"/>
        </w:rPr>
        <w:t>t</w:t>
      </w:r>
      <w:r>
        <w:rPr>
          <w:rFonts w:cs="Arial" w:hAnsi="Arial" w:eastAsia="Arial" w:ascii="Arial"/>
          <w:color w:val="1A1A1A"/>
          <w:spacing w:val="0"/>
          <w:w w:val="120"/>
          <w:sz w:val="18"/>
          <w:szCs w:val="18"/>
        </w:rPr>
        <w:t>r</w:t>
      </w:r>
      <w:r>
        <w:rPr>
          <w:rFonts w:cs="Arial" w:hAnsi="Arial" w:eastAsia="Arial" w:ascii="Arial"/>
          <w:color w:val="1A1A1A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A1A1A"/>
          <w:spacing w:val="0"/>
          <w:w w:val="120"/>
          <w:sz w:val="18"/>
          <w:szCs w:val="18"/>
        </w:rPr>
        <w:t>li</w:t>
      </w:r>
      <w:r>
        <w:rPr>
          <w:rFonts w:cs="Arial" w:hAnsi="Arial" w:eastAsia="Arial" w:ascii="Arial"/>
          <w:color w:val="1A1A1A"/>
          <w:spacing w:val="0"/>
          <w:w w:val="101"/>
          <w:sz w:val="18"/>
          <w:szCs w:val="18"/>
        </w:rPr>
        <w:t>z</w:t>
      </w:r>
      <w:r>
        <w:rPr>
          <w:rFonts w:cs="Arial" w:hAnsi="Arial" w:eastAsia="Arial" w:ascii="Arial"/>
          <w:color w:val="1A1A1A"/>
          <w:spacing w:val="0"/>
          <w:w w:val="95"/>
          <w:sz w:val="18"/>
          <w:szCs w:val="18"/>
        </w:rPr>
        <w:t>a</w:t>
      </w:r>
      <w:r>
        <w:rPr>
          <w:rFonts w:cs="Arial" w:hAnsi="Arial" w:eastAsia="Arial" w:ascii="Arial"/>
          <w:color w:val="1A1A1A"/>
          <w:spacing w:val="0"/>
          <w:w w:val="105"/>
          <w:sz w:val="18"/>
          <w:szCs w:val="18"/>
        </w:rPr>
        <w:t>d</w:t>
      </w:r>
      <w:r>
        <w:rPr>
          <w:rFonts w:cs="Arial" w:hAnsi="Arial" w:eastAsia="Arial" w:ascii="Arial"/>
          <w:color w:val="1A1A1A"/>
          <w:spacing w:val="0"/>
          <w:w w:val="115"/>
          <w:sz w:val="18"/>
          <w:szCs w:val="18"/>
        </w:rPr>
        <w:t>o</w:t>
      </w:r>
      <w:r>
        <w:rPr>
          <w:rFonts w:cs="Arial" w:hAnsi="Arial" w:eastAsia="Arial" w:ascii="Arial"/>
          <w:color w:val="1A1A1A"/>
          <w:spacing w:val="0"/>
          <w:w w:val="90"/>
          <w:sz w:val="18"/>
          <w:szCs w:val="18"/>
        </w:rPr>
        <w:t>s</w:t>
      </w:r>
      <w:r>
        <w:rPr>
          <w:rFonts w:cs="Arial" w:hAnsi="Arial" w:eastAsia="Arial" w:ascii="Arial"/>
          <w:color w:val="1A1A1A"/>
          <w:spacing w:val="17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99"/>
          <w:sz w:val="18"/>
          <w:szCs w:val="18"/>
        </w:rPr>
        <w:t>M</w:t>
      </w:r>
      <w:r>
        <w:rPr>
          <w:rFonts w:cs="Arial" w:hAnsi="Arial" w:eastAsia="Arial" w:ascii="Arial"/>
          <w:color w:val="1A1A1A"/>
          <w:spacing w:val="0"/>
          <w:w w:val="105"/>
          <w:sz w:val="18"/>
          <w:szCs w:val="18"/>
        </w:rPr>
        <w:t>u</w:t>
      </w:r>
      <w:r>
        <w:rPr>
          <w:rFonts w:cs="Arial" w:hAnsi="Arial" w:eastAsia="Arial" w:ascii="Arial"/>
          <w:color w:val="1A1A1A"/>
          <w:spacing w:val="0"/>
          <w:w w:val="110"/>
          <w:sz w:val="18"/>
          <w:szCs w:val="18"/>
        </w:rPr>
        <w:t>n</w:t>
      </w:r>
      <w:r>
        <w:rPr>
          <w:rFonts w:cs="Arial" w:hAnsi="Arial" w:eastAsia="Arial" w:ascii="Arial"/>
          <w:color w:val="1A1A1A"/>
          <w:spacing w:val="0"/>
          <w:w w:val="132"/>
          <w:sz w:val="18"/>
          <w:szCs w:val="18"/>
        </w:rPr>
        <w:t>i</w:t>
      </w:r>
      <w:r>
        <w:rPr>
          <w:rFonts w:cs="Arial" w:hAnsi="Arial" w:eastAsia="Arial" w:ascii="Arial"/>
          <w:color w:val="1A1A1A"/>
          <w:spacing w:val="0"/>
          <w:w w:val="106"/>
          <w:sz w:val="18"/>
          <w:szCs w:val="18"/>
        </w:rPr>
        <w:t>c</w:t>
      </w:r>
      <w:r>
        <w:rPr>
          <w:rFonts w:cs="Arial" w:hAnsi="Arial" w:eastAsia="Arial" w:ascii="Arial"/>
          <w:color w:val="1A1A1A"/>
          <w:spacing w:val="0"/>
          <w:w w:val="96"/>
          <w:sz w:val="18"/>
          <w:szCs w:val="18"/>
        </w:rPr>
        <w:t>i</w:t>
      </w:r>
      <w:r>
        <w:rPr>
          <w:rFonts w:cs="Arial" w:hAnsi="Arial" w:eastAsia="Arial" w:ascii="Arial"/>
          <w:color w:val="1A1A1A"/>
          <w:spacing w:val="0"/>
          <w:w w:val="105"/>
          <w:sz w:val="18"/>
          <w:szCs w:val="18"/>
        </w:rPr>
        <w:t>p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A1A1A"/>
          <w:spacing w:val="0"/>
          <w:w w:val="132"/>
          <w:sz w:val="18"/>
          <w:szCs w:val="18"/>
        </w:rPr>
        <w:t>l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A1A1A"/>
          <w:spacing w:val="0"/>
          <w:w w:val="90"/>
          <w:sz w:val="18"/>
          <w:szCs w:val="18"/>
        </w:rPr>
        <w:t>s</w:t>
      </w:r>
      <w:r>
        <w:rPr>
          <w:rFonts w:cs="Arial" w:hAnsi="Arial" w:eastAsia="Arial" w:ascii="Arial"/>
          <w:color w:val="2F2F30"/>
          <w:spacing w:val="0"/>
          <w:w w:val="96"/>
          <w:sz w:val="18"/>
          <w:szCs w:val="18"/>
        </w:rPr>
        <w:t>.</w:t>
      </w:r>
      <w:r>
        <w:rPr>
          <w:rFonts w:cs="Arial" w:hAnsi="Arial" w:eastAsia="Arial" w:ascii="Arial"/>
          <w:color w:val="000000"/>
          <w:spacing w:val="0"/>
          <w:w w:val="100"/>
          <w:sz w:val="18"/>
          <w:szCs w:val="18"/>
        </w:rPr>
      </w:r>
    </w:p>
    <w:p>
      <w:pPr>
        <w:rPr>
          <w:sz w:val="28"/>
          <w:szCs w:val="28"/>
        </w:rPr>
        <w:jc w:val="left"/>
        <w:spacing w:before="8" w:lineRule="exact" w:line="280"/>
      </w:pPr>
      <w:r>
        <w:rPr>
          <w:sz w:val="28"/>
          <w:szCs w:val="28"/>
        </w:rPr>
      </w:r>
    </w:p>
    <w:p>
      <w:pPr>
        <w:rPr>
          <w:rFonts w:cs="Arial" w:hAnsi="Arial" w:eastAsia="Arial" w:ascii="Arial"/>
          <w:sz w:val="16"/>
          <w:szCs w:val="16"/>
        </w:rPr>
        <w:jc w:val="left"/>
        <w:ind w:left="1173"/>
      </w:pPr>
      <w:r>
        <w:rPr>
          <w:rFonts w:cs="Times New Roman" w:hAnsi="Times New Roman" w:eastAsia="Times New Roman" w:ascii="Times New Roman"/>
          <w:color w:val="1A1A1A"/>
          <w:w w:val="50"/>
          <w:sz w:val="17"/>
          <w:szCs w:val="17"/>
        </w:rPr>
        <w:t>l</w:t>
      </w:r>
      <w:r>
        <w:rPr>
          <w:rFonts w:cs="Times New Roman" w:hAnsi="Times New Roman" w:eastAsia="Times New Roman" w:ascii="Times New Roman"/>
          <w:color w:val="1A1A1A"/>
          <w:w w:val="129"/>
          <w:sz w:val="17"/>
          <w:szCs w:val="17"/>
        </w:rPr>
        <w:t>n</w:t>
      </w:r>
      <w:r>
        <w:rPr>
          <w:rFonts w:cs="Times New Roman" w:hAnsi="Times New Roman" w:eastAsia="Times New Roman" w:ascii="Times New Roman"/>
          <w:color w:val="1A1A1A"/>
          <w:w w:val="144"/>
          <w:sz w:val="17"/>
          <w:szCs w:val="17"/>
        </w:rPr>
        <w:t>f</w:t>
      </w:r>
      <w:r>
        <w:rPr>
          <w:rFonts w:cs="Times New Roman" w:hAnsi="Times New Roman" w:eastAsia="Times New Roman" w:ascii="Times New Roman"/>
          <w:color w:val="1A1A1A"/>
          <w:w w:val="112"/>
          <w:sz w:val="17"/>
          <w:szCs w:val="17"/>
        </w:rPr>
        <w:t>o</w:t>
      </w:r>
      <w:r>
        <w:rPr>
          <w:rFonts w:cs="Times New Roman" w:hAnsi="Times New Roman" w:eastAsia="Times New Roman" w:ascii="Times New Roman"/>
          <w:color w:val="2F2F30"/>
          <w:w w:val="135"/>
          <w:sz w:val="17"/>
          <w:szCs w:val="17"/>
        </w:rPr>
        <w:t>r</w:t>
      </w:r>
      <w:r>
        <w:rPr>
          <w:rFonts w:cs="Times New Roman" w:hAnsi="Times New Roman" w:eastAsia="Times New Roman" w:ascii="Times New Roman"/>
          <w:color w:val="1A1A1A"/>
          <w:w w:val="111"/>
          <w:sz w:val="17"/>
          <w:szCs w:val="17"/>
        </w:rPr>
        <w:t>rn</w:t>
      </w:r>
      <w:r>
        <w:rPr>
          <w:rFonts w:cs="Times New Roman" w:hAnsi="Times New Roman" w:eastAsia="Times New Roman" w:ascii="Times New Roman"/>
          <w:color w:val="1A1A1A"/>
          <w:w w:val="140"/>
          <w:sz w:val="17"/>
          <w:szCs w:val="17"/>
        </w:rPr>
        <w:t>a</w:t>
      </w:r>
      <w:r>
        <w:rPr>
          <w:rFonts w:cs="Times New Roman" w:hAnsi="Times New Roman" w:eastAsia="Times New Roman" w:ascii="Times New Roman"/>
          <w:color w:val="1A1A1A"/>
          <w:spacing w:val="20"/>
          <w:w w:val="100"/>
          <w:sz w:val="17"/>
          <w:szCs w:val="17"/>
        </w:rPr>
        <w:t> </w:t>
      </w:r>
      <w:r>
        <w:rPr>
          <w:rFonts w:cs="Times New Roman" w:hAnsi="Times New Roman" w:eastAsia="Times New Roman" w:ascii="Times New Roman"/>
          <w:color w:val="1A1A1A"/>
          <w:spacing w:val="0"/>
          <w:w w:val="110"/>
          <w:sz w:val="17"/>
          <w:szCs w:val="17"/>
        </w:rPr>
        <w:t>f</w:t>
      </w:r>
      <w:r>
        <w:rPr>
          <w:rFonts w:cs="Times New Roman" w:hAnsi="Times New Roman" w:eastAsia="Times New Roman" w:ascii="Times New Roman"/>
          <w:color w:val="1A1A1A"/>
          <w:spacing w:val="0"/>
          <w:w w:val="71"/>
          <w:sz w:val="17"/>
          <w:szCs w:val="17"/>
        </w:rPr>
        <w:t>i</w:t>
      </w:r>
      <w:r>
        <w:rPr>
          <w:rFonts w:cs="Times New Roman" w:hAnsi="Times New Roman" w:eastAsia="Times New Roman" w:ascii="Times New Roman"/>
          <w:color w:val="1A1A1A"/>
          <w:spacing w:val="0"/>
          <w:w w:val="118"/>
          <w:sz w:val="17"/>
          <w:szCs w:val="17"/>
        </w:rPr>
        <w:t>n</w:t>
      </w:r>
      <w:r>
        <w:rPr>
          <w:rFonts w:cs="Times New Roman" w:hAnsi="Times New Roman" w:eastAsia="Times New Roman" w:ascii="Times New Roman"/>
          <w:color w:val="1A1A1A"/>
          <w:spacing w:val="0"/>
          <w:w w:val="146"/>
          <w:sz w:val="17"/>
          <w:szCs w:val="17"/>
        </w:rPr>
        <w:t>a</w:t>
      </w:r>
      <w:r>
        <w:rPr>
          <w:rFonts w:cs="Times New Roman" w:hAnsi="Times New Roman" w:eastAsia="Times New Roman" w:ascii="Times New Roman"/>
          <w:color w:val="1A1A1A"/>
          <w:spacing w:val="0"/>
          <w:w w:val="91"/>
          <w:sz w:val="17"/>
          <w:szCs w:val="17"/>
        </w:rPr>
        <w:t>l</w:t>
      </w:r>
      <w:r>
        <w:rPr>
          <w:rFonts w:cs="Times New Roman" w:hAnsi="Times New Roman" w:eastAsia="Times New Roman" w:ascii="Times New Roman"/>
          <w:color w:val="1A1A1A"/>
          <w:spacing w:val="0"/>
          <w:w w:val="100"/>
          <w:sz w:val="17"/>
          <w:szCs w:val="17"/>
        </w:rPr>
        <w:t> </w:t>
      </w:r>
      <w:r>
        <w:rPr>
          <w:rFonts w:cs="Times New Roman" w:hAnsi="Times New Roman" w:eastAsia="Times New Roman" w:ascii="Times New Roman"/>
          <w:color w:val="1A1A1A"/>
          <w:spacing w:val="-18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81"/>
          <w:sz w:val="16"/>
          <w:szCs w:val="16"/>
        </w:rPr>
        <w:t>P</w:t>
      </w:r>
      <w:r>
        <w:rPr>
          <w:rFonts w:cs="Arial" w:hAnsi="Arial" w:eastAsia="Arial" w:ascii="Arial"/>
          <w:color w:val="1A1A1A"/>
          <w:spacing w:val="26"/>
          <w:w w:val="81"/>
          <w:sz w:val="16"/>
          <w:szCs w:val="16"/>
        </w:rPr>
        <w:t> </w:t>
      </w:r>
      <w:r>
        <w:rPr>
          <w:rFonts w:cs="Times New Roman" w:hAnsi="Times New Roman" w:eastAsia="Times New Roman" w:ascii="Times New Roman"/>
          <w:color w:val="1A1A1A"/>
          <w:spacing w:val="0"/>
          <w:w w:val="40"/>
          <w:sz w:val="17"/>
          <w:szCs w:val="17"/>
        </w:rPr>
        <w:t>i</w:t>
      </w:r>
      <w:r>
        <w:rPr>
          <w:rFonts w:cs="Times New Roman" w:hAnsi="Times New Roman" w:eastAsia="Times New Roman" w:ascii="Times New Roman"/>
          <w:color w:val="1A1A1A"/>
          <w:spacing w:val="0"/>
          <w:w w:val="124"/>
          <w:sz w:val="17"/>
          <w:szCs w:val="17"/>
        </w:rPr>
        <w:t>n</w:t>
      </w:r>
      <w:r>
        <w:rPr>
          <w:rFonts w:cs="Times New Roman" w:hAnsi="Times New Roman" w:eastAsia="Times New Roman" w:ascii="Times New Roman"/>
          <w:color w:val="1A1A1A"/>
          <w:spacing w:val="0"/>
          <w:w w:val="152"/>
          <w:sz w:val="17"/>
          <w:szCs w:val="17"/>
        </w:rPr>
        <w:t>f</w:t>
      </w:r>
      <w:r>
        <w:rPr>
          <w:rFonts w:cs="Times New Roman" w:hAnsi="Times New Roman" w:eastAsia="Times New Roman" w:ascii="Times New Roman"/>
          <w:color w:val="1A1A1A"/>
          <w:spacing w:val="0"/>
          <w:w w:val="112"/>
          <w:sz w:val="17"/>
          <w:szCs w:val="17"/>
        </w:rPr>
        <w:t>o</w:t>
      </w:r>
      <w:r>
        <w:rPr>
          <w:rFonts w:cs="Times New Roman" w:hAnsi="Times New Roman" w:eastAsia="Times New Roman" w:ascii="Times New Roman"/>
          <w:color w:val="1A1A1A"/>
          <w:spacing w:val="0"/>
          <w:w w:val="135"/>
          <w:sz w:val="17"/>
          <w:szCs w:val="17"/>
        </w:rPr>
        <w:t>r</w:t>
      </w:r>
      <w:r>
        <w:rPr>
          <w:rFonts w:cs="Times New Roman" w:hAnsi="Times New Roman" w:eastAsia="Times New Roman" w:ascii="Times New Roman"/>
          <w:color w:val="1A1A1A"/>
          <w:spacing w:val="0"/>
          <w:w w:val="112"/>
          <w:sz w:val="17"/>
          <w:szCs w:val="17"/>
        </w:rPr>
        <w:t>m</w:t>
      </w:r>
      <w:r>
        <w:rPr>
          <w:rFonts w:cs="Times New Roman" w:hAnsi="Times New Roman" w:eastAsia="Times New Roman" w:ascii="Times New Roman"/>
          <w:color w:val="1A1A1A"/>
          <w:spacing w:val="0"/>
          <w:w w:val="146"/>
          <w:sz w:val="17"/>
          <w:szCs w:val="17"/>
        </w:rPr>
        <w:t>a</w:t>
      </w:r>
      <w:r>
        <w:rPr>
          <w:rFonts w:cs="Times New Roman" w:hAnsi="Times New Roman" w:eastAsia="Times New Roman" w:ascii="Times New Roman"/>
          <w:color w:val="1A1A1A"/>
          <w:spacing w:val="15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87"/>
          <w:sz w:val="16"/>
          <w:szCs w:val="16"/>
        </w:rPr>
        <w:t>ci</w:t>
      </w:r>
      <w:r>
        <w:rPr>
          <w:rFonts w:cs="Arial" w:hAnsi="Arial" w:eastAsia="Arial" w:ascii="Arial"/>
          <w:color w:val="1A1A1A"/>
          <w:spacing w:val="0"/>
          <w:w w:val="87"/>
          <w:sz w:val="16"/>
          <w:szCs w:val="16"/>
        </w:rPr>
        <w:t>P</w:t>
      </w:r>
      <w:r>
        <w:rPr>
          <w:rFonts w:cs="Arial" w:hAnsi="Arial" w:eastAsia="Arial" w:ascii="Arial"/>
          <w:color w:val="1A1A1A"/>
          <w:spacing w:val="21"/>
          <w:w w:val="87"/>
          <w:sz w:val="16"/>
          <w:szCs w:val="16"/>
        </w:rPr>
        <w:t> </w:t>
      </w:r>
      <w:r>
        <w:rPr>
          <w:rFonts w:cs="Times New Roman" w:hAnsi="Times New Roman" w:eastAsia="Times New Roman" w:ascii="Times New Roman"/>
          <w:color w:val="1A1A1A"/>
          <w:spacing w:val="0"/>
          <w:w w:val="114"/>
          <w:sz w:val="17"/>
          <w:szCs w:val="17"/>
        </w:rPr>
        <w:t>a</w:t>
      </w:r>
      <w:r>
        <w:rPr>
          <w:rFonts w:cs="Times New Roman" w:hAnsi="Times New Roman" w:eastAsia="Times New Roman" w:ascii="Times New Roman"/>
          <w:color w:val="1A1A1A"/>
          <w:spacing w:val="0"/>
          <w:w w:val="124"/>
          <w:sz w:val="17"/>
          <w:szCs w:val="17"/>
        </w:rPr>
        <w:t>v</w:t>
      </w:r>
      <w:r>
        <w:rPr>
          <w:rFonts w:cs="Times New Roman" w:hAnsi="Times New Roman" w:eastAsia="Times New Roman" w:ascii="Times New Roman"/>
          <w:color w:val="1A1A1A"/>
          <w:spacing w:val="0"/>
          <w:w w:val="121"/>
          <w:sz w:val="17"/>
          <w:szCs w:val="17"/>
        </w:rPr>
        <w:t>a</w:t>
      </w:r>
      <w:r>
        <w:rPr>
          <w:rFonts w:cs="Times New Roman" w:hAnsi="Times New Roman" w:eastAsia="Times New Roman" w:ascii="Times New Roman"/>
          <w:color w:val="1A1A1A"/>
          <w:spacing w:val="0"/>
          <w:w w:val="91"/>
          <w:sz w:val="17"/>
          <w:szCs w:val="17"/>
        </w:rPr>
        <w:t>l</w:t>
      </w:r>
      <w:r>
        <w:rPr>
          <w:rFonts w:cs="Times New Roman" w:hAnsi="Times New Roman" w:eastAsia="Times New Roman" w:ascii="Times New Roman"/>
          <w:color w:val="1A1A1A"/>
          <w:spacing w:val="0"/>
          <w:w w:val="129"/>
          <w:sz w:val="17"/>
          <w:szCs w:val="17"/>
        </w:rPr>
        <w:t>u</w:t>
      </w:r>
      <w:r>
        <w:rPr>
          <w:rFonts w:cs="Times New Roman" w:hAnsi="Times New Roman" w:eastAsia="Times New Roman" w:ascii="Times New Roman"/>
          <w:color w:val="1A1A1A"/>
          <w:spacing w:val="0"/>
          <w:w w:val="133"/>
          <w:sz w:val="17"/>
          <w:szCs w:val="17"/>
        </w:rPr>
        <w:t>a</w:t>
      </w:r>
      <w:r>
        <w:rPr>
          <w:rFonts w:cs="Times New Roman" w:hAnsi="Times New Roman" w:eastAsia="Times New Roman" w:ascii="Times New Roman"/>
          <w:color w:val="1A1A1A"/>
          <w:spacing w:val="0"/>
          <w:w w:val="127"/>
          <w:sz w:val="17"/>
          <w:szCs w:val="17"/>
        </w:rPr>
        <w:t>c</w:t>
      </w:r>
      <w:r>
        <w:rPr>
          <w:rFonts w:cs="Times New Roman" w:hAnsi="Times New Roman" w:eastAsia="Times New Roman" w:ascii="Times New Roman"/>
          <w:color w:val="1A1A1A"/>
          <w:spacing w:val="0"/>
          <w:w w:val="81"/>
          <w:sz w:val="17"/>
          <w:szCs w:val="17"/>
        </w:rPr>
        <w:t>i</w:t>
      </w:r>
      <w:r>
        <w:rPr>
          <w:rFonts w:cs="Times New Roman" w:hAnsi="Times New Roman" w:eastAsia="Times New Roman" w:ascii="Times New Roman"/>
          <w:color w:val="1A1A1A"/>
          <w:spacing w:val="0"/>
          <w:w w:val="118"/>
          <w:sz w:val="17"/>
          <w:szCs w:val="17"/>
        </w:rPr>
        <w:t>ó</w:t>
      </w:r>
      <w:r>
        <w:rPr>
          <w:rFonts w:cs="Times New Roman" w:hAnsi="Times New Roman" w:eastAsia="Times New Roman" w:ascii="Times New Roman"/>
          <w:color w:val="1A1A1A"/>
          <w:spacing w:val="0"/>
          <w:w w:val="135"/>
          <w:sz w:val="17"/>
          <w:szCs w:val="17"/>
        </w:rPr>
        <w:t>n</w:t>
      </w:r>
      <w:r>
        <w:rPr>
          <w:rFonts w:cs="Times New Roman" w:hAnsi="Times New Roman" w:eastAsia="Times New Roman" w:ascii="Times New Roman"/>
          <w:color w:val="1A1A1A"/>
          <w:spacing w:val="0"/>
          <w:w w:val="100"/>
          <w:sz w:val="17"/>
          <w:szCs w:val="17"/>
        </w:rPr>
        <w:t> </w:t>
      </w:r>
      <w:r>
        <w:rPr>
          <w:rFonts w:cs="Times New Roman" w:hAnsi="Times New Roman" w:eastAsia="Times New Roman" w:ascii="Times New Roman"/>
          <w:color w:val="1A1A1A"/>
          <w:spacing w:val="-18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70"/>
          <w:sz w:val="16"/>
          <w:szCs w:val="16"/>
        </w:rPr>
        <w:t>ci</w:t>
      </w:r>
      <w:r>
        <w:rPr>
          <w:rFonts w:cs="Arial" w:hAnsi="Arial" w:eastAsia="Arial" w:ascii="Arial"/>
          <w:color w:val="1A1A1A"/>
          <w:spacing w:val="0"/>
          <w:w w:val="103"/>
          <w:sz w:val="16"/>
          <w:szCs w:val="16"/>
        </w:rPr>
        <w:t>P</w:t>
      </w:r>
      <w:r>
        <w:rPr>
          <w:rFonts w:cs="Arial" w:hAnsi="Arial" w:eastAsia="Arial" w:ascii="Arial"/>
          <w:color w:val="1A1A1A"/>
          <w:spacing w:val="0"/>
          <w:w w:val="108"/>
          <w:sz w:val="16"/>
          <w:szCs w:val="16"/>
        </w:rPr>
        <w:t>I</w:t>
      </w:r>
      <w:r>
        <w:rPr>
          <w:rFonts w:cs="Arial" w:hAnsi="Arial" w:eastAsia="Arial" w:ascii="Arial"/>
          <w:color w:val="1A1A1A"/>
          <w:spacing w:val="18"/>
          <w:w w:val="100"/>
          <w:sz w:val="16"/>
          <w:szCs w:val="16"/>
        </w:rPr>
        <w:t> </w:t>
      </w:r>
      <w:r>
        <w:rPr>
          <w:rFonts w:cs="Times New Roman" w:hAnsi="Times New Roman" w:eastAsia="Times New Roman" w:ascii="Times New Roman"/>
          <w:color w:val="1A1A1A"/>
          <w:spacing w:val="0"/>
          <w:w w:val="89"/>
          <w:sz w:val="17"/>
          <w:szCs w:val="17"/>
        </w:rPr>
        <w:t>C</w:t>
      </w:r>
      <w:r>
        <w:rPr>
          <w:rFonts w:cs="Times New Roman" w:hAnsi="Times New Roman" w:eastAsia="Times New Roman" w:ascii="Times New Roman"/>
          <w:color w:val="1A1A1A"/>
          <w:spacing w:val="0"/>
          <w:w w:val="124"/>
          <w:sz w:val="17"/>
          <w:szCs w:val="17"/>
        </w:rPr>
        <w:t>o</w:t>
      </w:r>
      <w:r>
        <w:rPr>
          <w:rFonts w:cs="Times New Roman" w:hAnsi="Times New Roman" w:eastAsia="Times New Roman" w:ascii="Times New Roman"/>
          <w:color w:val="1A1A1A"/>
          <w:spacing w:val="0"/>
          <w:w w:val="118"/>
          <w:sz w:val="17"/>
          <w:szCs w:val="17"/>
        </w:rPr>
        <w:t>n</w:t>
      </w:r>
      <w:r>
        <w:rPr>
          <w:rFonts w:cs="Times New Roman" w:hAnsi="Times New Roman" w:eastAsia="Times New Roman" w:ascii="Times New Roman"/>
          <w:color w:val="1A1A1A"/>
          <w:spacing w:val="0"/>
          <w:w w:val="129"/>
          <w:sz w:val="17"/>
          <w:szCs w:val="17"/>
        </w:rPr>
        <w:t>v</w:t>
      </w:r>
      <w:r>
        <w:rPr>
          <w:rFonts w:cs="Times New Roman" w:hAnsi="Times New Roman" w:eastAsia="Times New Roman" w:ascii="Times New Roman"/>
          <w:color w:val="1A1A1A"/>
          <w:spacing w:val="0"/>
          <w:w w:val="127"/>
          <w:sz w:val="17"/>
          <w:szCs w:val="17"/>
        </w:rPr>
        <w:t>e</w:t>
      </w:r>
      <w:r>
        <w:rPr>
          <w:rFonts w:cs="Times New Roman" w:hAnsi="Times New Roman" w:eastAsia="Times New Roman" w:ascii="Times New Roman"/>
          <w:color w:val="1A1A1A"/>
          <w:spacing w:val="0"/>
          <w:w w:val="118"/>
          <w:sz w:val="17"/>
          <w:szCs w:val="17"/>
        </w:rPr>
        <w:t>n</w:t>
      </w:r>
      <w:r>
        <w:rPr>
          <w:rFonts w:cs="Times New Roman" w:hAnsi="Times New Roman" w:eastAsia="Times New Roman" w:ascii="Times New Roman"/>
          <w:color w:val="1A1A1A"/>
          <w:spacing w:val="0"/>
          <w:w w:val="112"/>
          <w:sz w:val="17"/>
          <w:szCs w:val="17"/>
        </w:rPr>
        <w:t>i</w:t>
      </w:r>
      <w:r>
        <w:rPr>
          <w:rFonts w:cs="Times New Roman" w:hAnsi="Times New Roman" w:eastAsia="Times New Roman" w:ascii="Times New Roman"/>
          <w:color w:val="1A1A1A"/>
          <w:spacing w:val="0"/>
          <w:w w:val="141"/>
          <w:sz w:val="17"/>
          <w:szCs w:val="17"/>
        </w:rPr>
        <w:t>o</w:t>
      </w:r>
      <w:r>
        <w:rPr>
          <w:rFonts w:cs="Times New Roman" w:hAnsi="Times New Roman" w:eastAsia="Times New Roman" w:ascii="Times New Roman"/>
          <w:color w:val="4D5053"/>
          <w:spacing w:val="0"/>
          <w:w w:val="112"/>
          <w:sz w:val="17"/>
          <w:szCs w:val="17"/>
        </w:rPr>
        <w:t>,</w:t>
      </w:r>
      <w:r>
        <w:rPr>
          <w:rFonts w:cs="Times New Roman" w:hAnsi="Times New Roman" w:eastAsia="Times New Roman" w:ascii="Times New Roman"/>
          <w:color w:val="4D5053"/>
          <w:spacing w:val="15"/>
          <w:w w:val="100"/>
          <w:sz w:val="17"/>
          <w:szCs w:val="17"/>
        </w:rPr>
        <w:t> </w:t>
      </w:r>
      <w:r>
        <w:rPr>
          <w:rFonts w:cs="Times New Roman" w:hAnsi="Times New Roman" w:eastAsia="Times New Roman" w:ascii="Times New Roman"/>
          <w:color w:val="1A1A1A"/>
          <w:spacing w:val="0"/>
          <w:w w:val="101"/>
          <w:sz w:val="17"/>
          <w:szCs w:val="17"/>
        </w:rPr>
        <w:t>s</w:t>
      </w:r>
      <w:r>
        <w:rPr>
          <w:rFonts w:cs="Times New Roman" w:hAnsi="Times New Roman" w:eastAsia="Times New Roman" w:ascii="Times New Roman"/>
          <w:color w:val="1A1A1A"/>
          <w:spacing w:val="0"/>
          <w:w w:val="124"/>
          <w:sz w:val="17"/>
          <w:szCs w:val="17"/>
        </w:rPr>
        <w:t>u</w:t>
      </w:r>
      <w:r>
        <w:rPr>
          <w:rFonts w:cs="Times New Roman" w:hAnsi="Times New Roman" w:eastAsia="Times New Roman" w:ascii="Times New Roman"/>
          <w:color w:val="1A1A1A"/>
          <w:spacing w:val="0"/>
          <w:w w:val="145"/>
          <w:sz w:val="17"/>
          <w:szCs w:val="17"/>
        </w:rPr>
        <w:t>s</w:t>
      </w:r>
      <w:r>
        <w:rPr>
          <w:rFonts w:cs="Times New Roman" w:hAnsi="Times New Roman" w:eastAsia="Times New Roman" w:ascii="Times New Roman"/>
          <w:color w:val="1A1A1A"/>
          <w:spacing w:val="0"/>
          <w:w w:val="121"/>
          <w:sz w:val="17"/>
          <w:szCs w:val="17"/>
        </w:rPr>
        <w:t>c</w:t>
      </w:r>
      <w:r>
        <w:rPr>
          <w:rFonts w:cs="Times New Roman" w:hAnsi="Times New Roman" w:eastAsia="Times New Roman" w:ascii="Times New Roman"/>
          <w:color w:val="1A1A1A"/>
          <w:spacing w:val="0"/>
          <w:w w:val="118"/>
          <w:sz w:val="17"/>
          <w:szCs w:val="17"/>
        </w:rPr>
        <w:t>r</w:t>
      </w:r>
      <w:r>
        <w:rPr>
          <w:rFonts w:cs="Times New Roman" w:hAnsi="Times New Roman" w:eastAsia="Times New Roman" w:ascii="Times New Roman"/>
          <w:color w:val="1A1A1A"/>
          <w:spacing w:val="0"/>
          <w:w w:val="91"/>
          <w:sz w:val="17"/>
          <w:szCs w:val="17"/>
        </w:rPr>
        <w:t>l</w:t>
      </w:r>
      <w:r>
        <w:rPr>
          <w:rFonts w:cs="Times New Roman" w:hAnsi="Times New Roman" w:eastAsia="Times New Roman" w:ascii="Times New Roman"/>
          <w:color w:val="1A1A1A"/>
          <w:spacing w:val="0"/>
          <w:w w:val="163"/>
          <w:sz w:val="17"/>
          <w:szCs w:val="17"/>
        </w:rPr>
        <w:t>t</w:t>
      </w:r>
      <w:r>
        <w:rPr>
          <w:rFonts w:cs="Times New Roman" w:hAnsi="Times New Roman" w:eastAsia="Times New Roman" w:ascii="Times New Roman"/>
          <w:color w:val="1A1A1A"/>
          <w:spacing w:val="0"/>
          <w:w w:val="124"/>
          <w:sz w:val="17"/>
          <w:szCs w:val="17"/>
        </w:rPr>
        <w:t>o</w:t>
      </w:r>
      <w:r>
        <w:rPr>
          <w:rFonts w:cs="Times New Roman" w:hAnsi="Times New Roman" w:eastAsia="Times New Roman" w:ascii="Times New Roman"/>
          <w:color w:val="1A1A1A"/>
          <w:spacing w:val="20"/>
          <w:w w:val="100"/>
          <w:sz w:val="17"/>
          <w:szCs w:val="17"/>
        </w:rPr>
        <w:t> </w:t>
      </w:r>
      <w:r>
        <w:rPr>
          <w:rFonts w:cs="Times New Roman" w:hAnsi="Times New Roman" w:eastAsia="Times New Roman" w:ascii="Times New Roman"/>
          <w:color w:val="1A1A1A"/>
          <w:spacing w:val="0"/>
          <w:w w:val="96"/>
          <w:sz w:val="17"/>
          <w:szCs w:val="17"/>
        </w:rPr>
        <w:t>p</w:t>
      </w:r>
      <w:r>
        <w:rPr>
          <w:rFonts w:cs="Times New Roman" w:hAnsi="Times New Roman" w:eastAsia="Times New Roman" w:ascii="Times New Roman"/>
          <w:color w:val="1A1A1A"/>
          <w:spacing w:val="0"/>
          <w:w w:val="135"/>
          <w:sz w:val="17"/>
          <w:szCs w:val="17"/>
        </w:rPr>
        <w:t>or</w:t>
      </w:r>
      <w:r>
        <w:rPr>
          <w:rFonts w:cs="Times New Roman" w:hAnsi="Times New Roman" w:eastAsia="Times New Roman" w:ascii="Times New Roman"/>
          <w:color w:val="1A1A1A"/>
          <w:spacing w:val="20"/>
          <w:w w:val="100"/>
          <w:sz w:val="17"/>
          <w:szCs w:val="17"/>
        </w:rPr>
        <w:t> </w:t>
      </w:r>
      <w:r>
        <w:rPr>
          <w:rFonts w:cs="Times New Roman" w:hAnsi="Times New Roman" w:eastAsia="Times New Roman" w:ascii="Times New Roman"/>
          <w:color w:val="1A1A1A"/>
          <w:spacing w:val="0"/>
          <w:w w:val="50"/>
          <w:sz w:val="17"/>
          <w:szCs w:val="17"/>
        </w:rPr>
        <w:t>l</w:t>
      </w:r>
      <w:r>
        <w:rPr>
          <w:rFonts w:cs="Times New Roman" w:hAnsi="Times New Roman" w:eastAsia="Times New Roman" w:ascii="Times New Roman"/>
          <w:color w:val="1A1A1A"/>
          <w:spacing w:val="0"/>
          <w:w w:val="140"/>
          <w:sz w:val="17"/>
          <w:szCs w:val="17"/>
        </w:rPr>
        <w:t>a</w:t>
      </w:r>
      <w:r>
        <w:rPr>
          <w:rFonts w:cs="Times New Roman" w:hAnsi="Times New Roman" w:eastAsia="Times New Roman" w:ascii="Times New Roman"/>
          <w:color w:val="1A1A1A"/>
          <w:spacing w:val="0"/>
          <w:w w:val="100"/>
          <w:sz w:val="17"/>
          <w:szCs w:val="17"/>
        </w:rPr>
        <w:t> </w:t>
      </w:r>
      <w:r>
        <w:rPr>
          <w:rFonts w:cs="Times New Roman" w:hAnsi="Times New Roman" w:eastAsia="Times New Roman" w:ascii="Times New Roman"/>
          <w:color w:val="1A1A1A"/>
          <w:spacing w:val="-18"/>
          <w:w w:val="100"/>
          <w:sz w:val="17"/>
          <w:szCs w:val="17"/>
        </w:rPr>
        <w:t> </w:t>
      </w:r>
      <w:r>
        <w:rPr>
          <w:rFonts w:cs="Times New Roman" w:hAnsi="Times New Roman" w:eastAsia="Times New Roman" w:ascii="Times New Roman"/>
          <w:color w:val="1A1A1A"/>
          <w:spacing w:val="0"/>
          <w:w w:val="50"/>
          <w:sz w:val="17"/>
          <w:szCs w:val="17"/>
        </w:rPr>
        <w:t>l</w:t>
      </w:r>
      <w:r>
        <w:rPr>
          <w:rFonts w:cs="Times New Roman" w:hAnsi="Times New Roman" w:eastAsia="Times New Roman" w:ascii="Times New Roman"/>
          <w:color w:val="1A1A1A"/>
          <w:spacing w:val="0"/>
          <w:w w:val="124"/>
          <w:sz w:val="17"/>
          <w:szCs w:val="17"/>
        </w:rPr>
        <w:t>n</w:t>
      </w:r>
      <w:r>
        <w:rPr>
          <w:rFonts w:cs="Times New Roman" w:hAnsi="Times New Roman" w:eastAsia="Times New Roman" w:ascii="Times New Roman"/>
          <w:color w:val="1A1A1A"/>
          <w:spacing w:val="0"/>
          <w:w w:val="129"/>
          <w:sz w:val="17"/>
          <w:szCs w:val="17"/>
        </w:rPr>
        <w:t>g</w:t>
      </w:r>
      <w:r>
        <w:rPr>
          <w:rFonts w:cs="Times New Roman" w:hAnsi="Times New Roman" w:eastAsia="Times New Roman" w:ascii="Times New Roman"/>
          <w:color w:val="4D5053"/>
          <w:spacing w:val="0"/>
          <w:w w:val="101"/>
          <w:sz w:val="17"/>
          <w:szCs w:val="17"/>
        </w:rPr>
        <w:t>.</w:t>
      </w:r>
      <w:r>
        <w:rPr>
          <w:rFonts w:cs="Times New Roman" w:hAnsi="Times New Roman" w:eastAsia="Times New Roman" w:ascii="Times New Roman"/>
          <w:color w:val="4D5053"/>
          <w:spacing w:val="0"/>
          <w:w w:val="100"/>
          <w:sz w:val="17"/>
          <w:szCs w:val="17"/>
        </w:rPr>
        <w:t> </w:t>
      </w:r>
      <w:r>
        <w:rPr>
          <w:rFonts w:cs="Times New Roman" w:hAnsi="Times New Roman" w:eastAsia="Times New Roman" w:ascii="Times New Roman"/>
          <w:color w:val="4D5053"/>
          <w:spacing w:val="-18"/>
          <w:w w:val="100"/>
          <w:sz w:val="17"/>
          <w:szCs w:val="17"/>
        </w:rPr>
        <w:t> </w:t>
      </w:r>
      <w:r>
        <w:rPr>
          <w:rFonts w:cs="Times New Roman" w:hAnsi="Times New Roman" w:eastAsia="Times New Roman" w:ascii="Times New Roman"/>
          <w:color w:val="1A1A1A"/>
          <w:spacing w:val="0"/>
          <w:w w:val="86"/>
          <w:sz w:val="17"/>
          <w:szCs w:val="17"/>
        </w:rPr>
        <w:t>S</w:t>
      </w:r>
      <w:r>
        <w:rPr>
          <w:rFonts w:cs="Times New Roman" w:hAnsi="Times New Roman" w:eastAsia="Times New Roman" w:ascii="Times New Roman"/>
          <w:color w:val="1A1A1A"/>
          <w:spacing w:val="0"/>
          <w:w w:val="91"/>
          <w:sz w:val="17"/>
          <w:szCs w:val="17"/>
        </w:rPr>
        <w:t>i</w:t>
      </w:r>
      <w:r>
        <w:rPr>
          <w:rFonts w:cs="Times New Roman" w:hAnsi="Times New Roman" w:eastAsia="Times New Roman" w:ascii="Times New Roman"/>
          <w:color w:val="1A1A1A"/>
          <w:spacing w:val="0"/>
          <w:w w:val="112"/>
          <w:sz w:val="17"/>
          <w:szCs w:val="17"/>
        </w:rPr>
        <w:t>x</w:t>
      </w:r>
      <w:r>
        <w:rPr>
          <w:rFonts w:cs="Times New Roman" w:hAnsi="Times New Roman" w:eastAsia="Times New Roman" w:ascii="Times New Roman"/>
          <w:color w:val="1A1A1A"/>
          <w:spacing w:val="0"/>
          <w:w w:val="152"/>
          <w:sz w:val="17"/>
          <w:szCs w:val="17"/>
        </w:rPr>
        <w:t>t</w:t>
      </w:r>
      <w:r>
        <w:rPr>
          <w:rFonts w:cs="Times New Roman" w:hAnsi="Times New Roman" w:eastAsia="Times New Roman" w:ascii="Times New Roman"/>
          <w:color w:val="1A1A1A"/>
          <w:spacing w:val="0"/>
          <w:w w:val="127"/>
          <w:sz w:val="17"/>
          <w:szCs w:val="17"/>
        </w:rPr>
        <w:t>a</w:t>
      </w:r>
      <w:r>
        <w:rPr>
          <w:rFonts w:cs="Times New Roman" w:hAnsi="Times New Roman" w:eastAsia="Times New Roman" w:ascii="Times New Roman"/>
          <w:color w:val="1A1A1A"/>
          <w:spacing w:val="0"/>
          <w:w w:val="144"/>
          <w:sz w:val="17"/>
          <w:szCs w:val="17"/>
        </w:rPr>
        <w:t>r</w:t>
      </w:r>
      <w:r>
        <w:rPr>
          <w:rFonts w:cs="Times New Roman" w:hAnsi="Times New Roman" w:eastAsia="Times New Roman" w:ascii="Times New Roman"/>
          <w:color w:val="1A1A1A"/>
          <w:spacing w:val="15"/>
          <w:w w:val="100"/>
          <w:sz w:val="17"/>
          <w:szCs w:val="17"/>
        </w:rPr>
        <w:t> </w:t>
      </w:r>
      <w:r>
        <w:rPr>
          <w:rFonts w:cs="Times New Roman" w:hAnsi="Times New Roman" w:eastAsia="Times New Roman" w:ascii="Times New Roman"/>
          <w:color w:val="1A1A1A"/>
          <w:spacing w:val="0"/>
          <w:w w:val="91"/>
          <w:sz w:val="17"/>
          <w:szCs w:val="17"/>
        </w:rPr>
        <w:t>P</w:t>
      </w:r>
      <w:r>
        <w:rPr>
          <w:rFonts w:cs="Times New Roman" w:hAnsi="Times New Roman" w:eastAsia="Times New Roman" w:ascii="Times New Roman"/>
          <w:color w:val="1A1A1A"/>
          <w:spacing w:val="0"/>
          <w:w w:val="129"/>
          <w:sz w:val="17"/>
          <w:szCs w:val="17"/>
        </w:rPr>
        <w:t>o</w:t>
      </w:r>
      <w:r>
        <w:rPr>
          <w:rFonts w:cs="Times New Roman" w:hAnsi="Times New Roman" w:eastAsia="Times New Roman" w:ascii="Times New Roman"/>
          <w:color w:val="1A1A1A"/>
          <w:spacing w:val="0"/>
          <w:w w:val="135"/>
          <w:sz w:val="17"/>
          <w:szCs w:val="17"/>
        </w:rPr>
        <w:t>r</w:t>
      </w:r>
      <w:r>
        <w:rPr>
          <w:rFonts w:cs="Times New Roman" w:hAnsi="Times New Roman" w:eastAsia="Times New Roman" w:ascii="Times New Roman"/>
          <w:color w:val="1A1A1A"/>
          <w:spacing w:val="0"/>
          <w:w w:val="127"/>
          <w:sz w:val="17"/>
          <w:szCs w:val="17"/>
        </w:rPr>
        <w:t>r</w:t>
      </w:r>
      <w:r>
        <w:rPr>
          <w:rFonts w:cs="Times New Roman" w:hAnsi="Times New Roman" w:eastAsia="Times New Roman" w:ascii="Times New Roman"/>
          <w:color w:val="1A1A1A"/>
          <w:spacing w:val="0"/>
          <w:w w:val="124"/>
          <w:sz w:val="17"/>
          <w:szCs w:val="17"/>
        </w:rPr>
        <w:t>o</w:t>
      </w:r>
      <w:r>
        <w:rPr>
          <w:rFonts w:cs="Times New Roman" w:hAnsi="Times New Roman" w:eastAsia="Times New Roman" w:ascii="Times New Roman"/>
          <w:color w:val="2F2F30"/>
          <w:spacing w:val="0"/>
          <w:w w:val="101"/>
          <w:sz w:val="17"/>
          <w:szCs w:val="17"/>
        </w:rPr>
        <w:t>;</w:t>
      </w:r>
      <w:r>
        <w:rPr>
          <w:rFonts w:cs="Times New Roman" w:hAnsi="Times New Roman" w:eastAsia="Times New Roman" w:ascii="Times New Roman"/>
          <w:color w:val="2F2F30"/>
          <w:spacing w:val="6"/>
          <w:w w:val="100"/>
          <w:sz w:val="17"/>
          <w:szCs w:val="17"/>
        </w:rPr>
        <w:t> </w:t>
      </w:r>
      <w:r>
        <w:rPr>
          <w:rFonts w:cs="Times New Roman" w:hAnsi="Times New Roman" w:eastAsia="Times New Roman" w:ascii="Times New Roman"/>
          <w:color w:val="1A1A1A"/>
          <w:spacing w:val="0"/>
          <w:w w:val="87"/>
          <w:sz w:val="17"/>
          <w:szCs w:val="17"/>
        </w:rPr>
        <w:t>J</w:t>
      </w:r>
      <w:r>
        <w:rPr>
          <w:rFonts w:cs="Times New Roman" w:hAnsi="Times New Roman" w:eastAsia="Times New Roman" w:ascii="Times New Roman"/>
          <w:color w:val="1A1A1A"/>
          <w:spacing w:val="0"/>
          <w:w w:val="124"/>
          <w:sz w:val="17"/>
          <w:szCs w:val="17"/>
        </w:rPr>
        <w:t>p</w:t>
      </w:r>
      <w:r>
        <w:rPr>
          <w:rFonts w:cs="Times New Roman" w:hAnsi="Times New Roman" w:eastAsia="Times New Roman" w:ascii="Times New Roman"/>
          <w:color w:val="1A1A1A"/>
          <w:spacing w:val="0"/>
          <w:w w:val="135"/>
          <w:sz w:val="17"/>
          <w:szCs w:val="17"/>
        </w:rPr>
        <w:t>f</w:t>
      </w:r>
      <w:r>
        <w:rPr>
          <w:rFonts w:cs="Times New Roman" w:hAnsi="Times New Roman" w:eastAsia="Times New Roman" w:ascii="Times New Roman"/>
          <w:color w:val="1A1A1A"/>
          <w:spacing w:val="0"/>
          <w:w w:val="107"/>
          <w:sz w:val="17"/>
          <w:szCs w:val="17"/>
        </w:rPr>
        <w:t>p</w:t>
      </w:r>
      <w:r>
        <w:rPr>
          <w:rFonts w:cs="Times New Roman" w:hAnsi="Times New Roman" w:eastAsia="Times New Roman" w:ascii="Times New Roman"/>
          <w:color w:val="1A1A1A"/>
          <w:spacing w:val="15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86"/>
          <w:sz w:val="16"/>
          <w:szCs w:val="16"/>
        </w:rPr>
        <w:t>ci</w:t>
      </w:r>
      <w:r>
        <w:rPr>
          <w:rFonts w:cs="Arial" w:hAnsi="Arial" w:eastAsia="Arial" w:ascii="Arial"/>
          <w:color w:val="1A1A1A"/>
          <w:spacing w:val="0"/>
          <w:w w:val="86"/>
          <w:sz w:val="16"/>
          <w:szCs w:val="16"/>
        </w:rPr>
        <w:t>P</w:t>
      </w:r>
      <w:r>
        <w:rPr>
          <w:rFonts w:cs="Arial" w:hAnsi="Arial" w:eastAsia="Arial" w:ascii="Arial"/>
          <w:color w:val="000000"/>
          <w:spacing w:val="0"/>
          <w:w w:val="100"/>
          <w:sz w:val="16"/>
          <w:szCs w:val="16"/>
        </w:rPr>
      </w:r>
    </w:p>
    <w:p>
      <w:pPr>
        <w:rPr>
          <w:rFonts w:cs="Times New Roman" w:hAnsi="Times New Roman" w:eastAsia="Times New Roman" w:ascii="Times New Roman"/>
          <w:sz w:val="17"/>
          <w:szCs w:val="17"/>
        </w:rPr>
        <w:jc w:val="left"/>
        <w:spacing w:before="68"/>
        <w:ind w:left="1154"/>
      </w:pPr>
      <w:r>
        <w:rPr>
          <w:rFonts w:cs="Times New Roman" w:hAnsi="Times New Roman" w:eastAsia="Times New Roman" w:ascii="Times New Roman"/>
          <w:color w:val="1A1A1A"/>
          <w:w w:val="93"/>
          <w:sz w:val="17"/>
          <w:szCs w:val="17"/>
        </w:rPr>
        <w:t>A</w:t>
      </w:r>
      <w:r>
        <w:rPr>
          <w:rFonts w:cs="Times New Roman" w:hAnsi="Times New Roman" w:eastAsia="Times New Roman" w:ascii="Times New Roman"/>
          <w:color w:val="1A1A1A"/>
          <w:w w:val="118"/>
          <w:sz w:val="17"/>
          <w:szCs w:val="17"/>
        </w:rPr>
        <w:t>v</w:t>
      </w:r>
      <w:r>
        <w:rPr>
          <w:rFonts w:cs="Times New Roman" w:hAnsi="Times New Roman" w:eastAsia="Times New Roman" w:ascii="Times New Roman"/>
          <w:color w:val="1A1A1A"/>
          <w:w w:val="121"/>
          <w:sz w:val="17"/>
          <w:szCs w:val="17"/>
        </w:rPr>
        <w:t>a</w:t>
      </w:r>
      <w:r>
        <w:rPr>
          <w:rFonts w:cs="Times New Roman" w:hAnsi="Times New Roman" w:eastAsia="Times New Roman" w:ascii="Times New Roman"/>
          <w:color w:val="1A1A1A"/>
          <w:w w:val="112"/>
          <w:sz w:val="17"/>
          <w:szCs w:val="17"/>
        </w:rPr>
        <w:t>l</w:t>
      </w:r>
      <w:r>
        <w:rPr>
          <w:rFonts w:cs="Times New Roman" w:hAnsi="Times New Roman" w:eastAsia="Times New Roman" w:ascii="Times New Roman"/>
          <w:color w:val="1A1A1A"/>
          <w:w w:val="118"/>
          <w:sz w:val="17"/>
          <w:szCs w:val="17"/>
        </w:rPr>
        <w:t>ú</w:t>
      </w:r>
      <w:r>
        <w:rPr>
          <w:rFonts w:cs="Times New Roman" w:hAnsi="Times New Roman" w:eastAsia="Times New Roman" w:ascii="Times New Roman"/>
          <w:color w:val="1A1A1A"/>
          <w:w w:val="165"/>
          <w:sz w:val="17"/>
          <w:szCs w:val="17"/>
        </w:rPr>
        <w:t>a</w:t>
      </w:r>
      <w:r>
        <w:rPr>
          <w:rFonts w:cs="Times New Roman" w:hAnsi="Times New Roman" w:eastAsia="Times New Roman" w:ascii="Times New Roman"/>
          <w:color w:val="1A1A1A"/>
          <w:w w:val="116"/>
          <w:sz w:val="17"/>
          <w:szCs w:val="17"/>
        </w:rPr>
        <w:t>s</w:t>
      </w:r>
      <w:r>
        <w:rPr>
          <w:rFonts w:cs="Times New Roman" w:hAnsi="Times New Roman" w:eastAsia="Times New Roman" w:ascii="Times New Roman"/>
          <w:color w:val="1A1A1A"/>
          <w:w w:val="100"/>
          <w:sz w:val="17"/>
          <w:szCs w:val="17"/>
        </w:rPr>
        <w:t> </w:t>
      </w:r>
      <w:r>
        <w:rPr>
          <w:rFonts w:cs="Times New Roman" w:hAnsi="Times New Roman" w:eastAsia="Times New Roman" w:ascii="Times New Roman"/>
          <w:color w:val="1A1A1A"/>
          <w:spacing w:val="-18"/>
          <w:w w:val="100"/>
          <w:sz w:val="17"/>
          <w:szCs w:val="17"/>
        </w:rPr>
        <w:t> </w:t>
      </w:r>
      <w:r>
        <w:rPr>
          <w:rFonts w:cs="Times New Roman" w:hAnsi="Times New Roman" w:eastAsia="Times New Roman" w:ascii="Times New Roman"/>
          <w:color w:val="1A1A1A"/>
          <w:spacing w:val="0"/>
          <w:w w:val="115"/>
          <w:sz w:val="17"/>
          <w:szCs w:val="17"/>
        </w:rPr>
        <w:t>d</w:t>
      </w:r>
      <w:r>
        <w:rPr>
          <w:rFonts w:cs="Times New Roman" w:hAnsi="Times New Roman" w:eastAsia="Times New Roman" w:ascii="Times New Roman"/>
          <w:color w:val="1A1A1A"/>
          <w:spacing w:val="0"/>
          <w:w w:val="115"/>
          <w:sz w:val="17"/>
          <w:szCs w:val="17"/>
        </w:rPr>
        <w:t>e</w:t>
      </w:r>
      <w:r>
        <w:rPr>
          <w:rFonts w:cs="Times New Roman" w:hAnsi="Times New Roman" w:eastAsia="Times New Roman" w:ascii="Times New Roman"/>
          <w:color w:val="1A1A1A"/>
          <w:spacing w:val="0"/>
          <w:w w:val="115"/>
          <w:sz w:val="17"/>
          <w:szCs w:val="17"/>
        </w:rPr>
        <w:t>l</w:t>
      </w:r>
      <w:r>
        <w:rPr>
          <w:rFonts w:cs="Times New Roman" w:hAnsi="Times New Roman" w:eastAsia="Times New Roman" w:ascii="Times New Roman"/>
          <w:color w:val="1A1A1A"/>
          <w:spacing w:val="18"/>
          <w:w w:val="115"/>
          <w:sz w:val="17"/>
          <w:szCs w:val="17"/>
        </w:rPr>
        <w:t> </w:t>
      </w:r>
      <w:r>
        <w:rPr>
          <w:rFonts w:cs="Times New Roman" w:hAnsi="Times New Roman" w:eastAsia="Times New Roman" w:ascii="Times New Roman"/>
          <w:color w:val="1A1A1A"/>
          <w:spacing w:val="0"/>
          <w:w w:val="100"/>
          <w:sz w:val="17"/>
          <w:szCs w:val="17"/>
        </w:rPr>
        <w:t>G</w:t>
      </w:r>
      <w:r>
        <w:rPr>
          <w:rFonts w:cs="Times New Roman" w:hAnsi="Times New Roman" w:eastAsia="Times New Roman" w:ascii="Times New Roman"/>
          <w:color w:val="1A1A1A"/>
          <w:spacing w:val="0"/>
          <w:w w:val="100"/>
          <w:sz w:val="17"/>
          <w:szCs w:val="17"/>
        </w:rPr>
        <w:t>AD</w:t>
      </w:r>
      <w:r>
        <w:rPr>
          <w:rFonts w:cs="Times New Roman" w:hAnsi="Times New Roman" w:eastAsia="Times New Roman" w:ascii="Times New Roman"/>
          <w:color w:val="1A1A1A"/>
          <w:spacing w:val="0"/>
          <w:w w:val="100"/>
          <w:sz w:val="17"/>
          <w:szCs w:val="17"/>
        </w:rPr>
        <w:t>M</w:t>
      </w:r>
      <w:r>
        <w:rPr>
          <w:rFonts w:cs="Times New Roman" w:hAnsi="Times New Roman" w:eastAsia="Times New Roman" w:ascii="Times New Roman"/>
          <w:color w:val="1A1A1A"/>
          <w:spacing w:val="40"/>
          <w:w w:val="100"/>
          <w:sz w:val="17"/>
          <w:szCs w:val="17"/>
        </w:rPr>
        <w:t> </w:t>
      </w:r>
      <w:r>
        <w:rPr>
          <w:rFonts w:cs="Times New Roman" w:hAnsi="Times New Roman" w:eastAsia="Times New Roman" w:ascii="Times New Roman"/>
          <w:color w:val="1A1A1A"/>
          <w:spacing w:val="0"/>
          <w:w w:val="91"/>
          <w:sz w:val="17"/>
          <w:szCs w:val="17"/>
        </w:rPr>
        <w:t>P</w:t>
      </w:r>
      <w:r>
        <w:rPr>
          <w:rFonts w:cs="Times New Roman" w:hAnsi="Times New Roman" w:eastAsia="Times New Roman" w:ascii="Times New Roman"/>
          <w:color w:val="1A1A1A"/>
          <w:spacing w:val="0"/>
          <w:w w:val="121"/>
          <w:sz w:val="17"/>
          <w:szCs w:val="17"/>
        </w:rPr>
        <w:t>a</w:t>
      </w:r>
      <w:r>
        <w:rPr>
          <w:rFonts w:cs="Times New Roman" w:hAnsi="Times New Roman" w:eastAsia="Times New Roman" w:ascii="Times New Roman"/>
          <w:color w:val="1A1A1A"/>
          <w:spacing w:val="0"/>
          <w:w w:val="91"/>
          <w:sz w:val="17"/>
          <w:szCs w:val="17"/>
        </w:rPr>
        <w:t>l</w:t>
      </w:r>
      <w:r>
        <w:rPr>
          <w:rFonts w:cs="Times New Roman" w:hAnsi="Times New Roman" w:eastAsia="Times New Roman" w:ascii="Times New Roman"/>
          <w:color w:val="1A1A1A"/>
          <w:spacing w:val="0"/>
          <w:w w:val="146"/>
          <w:sz w:val="17"/>
          <w:szCs w:val="17"/>
        </w:rPr>
        <w:t>e</w:t>
      </w:r>
      <w:r>
        <w:rPr>
          <w:rFonts w:cs="Times New Roman" w:hAnsi="Times New Roman" w:eastAsia="Times New Roman" w:ascii="Times New Roman"/>
          <w:color w:val="1A1A1A"/>
          <w:spacing w:val="0"/>
          <w:w w:val="118"/>
          <w:sz w:val="17"/>
          <w:szCs w:val="17"/>
        </w:rPr>
        <w:t>n</w:t>
      </w:r>
      <w:r>
        <w:rPr>
          <w:rFonts w:cs="Times New Roman" w:hAnsi="Times New Roman" w:eastAsia="Times New Roman" w:ascii="Times New Roman"/>
          <w:color w:val="1A1A1A"/>
          <w:spacing w:val="0"/>
          <w:w w:val="129"/>
          <w:sz w:val="17"/>
          <w:szCs w:val="17"/>
        </w:rPr>
        <w:t>qu</w:t>
      </w:r>
      <w:r>
        <w:rPr>
          <w:rFonts w:cs="Times New Roman" w:hAnsi="Times New Roman" w:eastAsia="Times New Roman" w:ascii="Times New Roman"/>
          <w:color w:val="1A1A1A"/>
          <w:spacing w:val="0"/>
          <w:w w:val="146"/>
          <w:sz w:val="17"/>
          <w:szCs w:val="17"/>
        </w:rPr>
        <w:t>e</w:t>
      </w:r>
      <w:r>
        <w:rPr>
          <w:rFonts w:cs="Times New Roman" w:hAnsi="Times New Roman" w:eastAsia="Times New Roman" w:ascii="Times New Roman"/>
          <w:color w:val="2F2F30"/>
          <w:spacing w:val="0"/>
          <w:w w:val="112"/>
          <w:sz w:val="17"/>
          <w:szCs w:val="17"/>
        </w:rPr>
        <w:t>.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7"/>
          <w:szCs w:val="17"/>
        </w:rPr>
      </w:r>
    </w:p>
    <w:p>
      <w:pPr>
        <w:rPr>
          <w:sz w:val="26"/>
          <w:szCs w:val="26"/>
        </w:rPr>
        <w:jc w:val="left"/>
        <w:spacing w:before="10" w:lineRule="exact" w:line="260"/>
      </w:pPr>
      <w:r>
        <w:rPr>
          <w:sz w:val="26"/>
          <w:szCs w:val="26"/>
        </w:rPr>
      </w:r>
    </w:p>
    <w:p>
      <w:pPr>
        <w:rPr>
          <w:rFonts w:cs="Arial" w:hAnsi="Arial" w:eastAsia="Arial" w:ascii="Arial"/>
          <w:sz w:val="18"/>
          <w:szCs w:val="18"/>
        </w:rPr>
        <w:jc w:val="left"/>
        <w:spacing w:lineRule="exact" w:line="200"/>
        <w:ind w:left="477"/>
      </w:pPr>
      <w:r>
        <w:rPr>
          <w:rFonts w:cs="Arial" w:hAnsi="Arial" w:eastAsia="Arial" w:ascii="Arial"/>
          <w:color w:val="1A1A1A"/>
          <w:spacing w:val="0"/>
          <w:w w:val="100"/>
          <w:position w:val="-1"/>
          <w:sz w:val="18"/>
          <w:szCs w:val="18"/>
        </w:rPr>
        <w:t>A</w:t>
      </w:r>
      <w:r>
        <w:rPr>
          <w:rFonts w:cs="Arial" w:hAnsi="Arial" w:eastAsia="Arial" w:ascii="Arial"/>
          <w:color w:val="1A1A1A"/>
          <w:spacing w:val="0"/>
          <w:w w:val="100"/>
          <w:position w:val="-1"/>
          <w:sz w:val="18"/>
          <w:szCs w:val="18"/>
        </w:rPr>
        <w:t>s</w:t>
      </w:r>
      <w:r>
        <w:rPr>
          <w:rFonts w:cs="Arial" w:hAnsi="Arial" w:eastAsia="Arial" w:ascii="Arial"/>
          <w:color w:val="1A1A1A"/>
          <w:spacing w:val="0"/>
          <w:w w:val="100"/>
          <w:position w:val="-1"/>
          <w:sz w:val="18"/>
          <w:szCs w:val="18"/>
        </w:rPr>
        <w:t>í</w:t>
      </w:r>
      <w:r>
        <w:rPr>
          <w:rFonts w:cs="Arial" w:hAnsi="Arial" w:eastAsia="Arial" w:ascii="Arial"/>
          <w:color w:val="1A1A1A"/>
          <w:spacing w:val="-18"/>
          <w:w w:val="100"/>
          <w:position w:val="-1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position w:val="-1"/>
          <w:sz w:val="18"/>
          <w:szCs w:val="18"/>
        </w:rPr>
        <w:t>t</w:t>
      </w:r>
      <w:r>
        <w:rPr>
          <w:rFonts w:cs="Arial" w:hAnsi="Arial" w:eastAsia="Arial" w:ascii="Arial"/>
          <w:color w:val="1A1A1A"/>
          <w:spacing w:val="0"/>
          <w:w w:val="100"/>
          <w:position w:val="-1"/>
          <w:sz w:val="18"/>
          <w:szCs w:val="18"/>
        </w:rPr>
        <w:t>a</w:t>
      </w:r>
      <w:r>
        <w:rPr>
          <w:rFonts w:cs="Arial" w:hAnsi="Arial" w:eastAsia="Arial" w:ascii="Arial"/>
          <w:color w:val="1A1A1A"/>
          <w:spacing w:val="0"/>
          <w:w w:val="100"/>
          <w:position w:val="-1"/>
          <w:sz w:val="18"/>
          <w:szCs w:val="18"/>
        </w:rPr>
        <w:t>m</w:t>
      </w:r>
      <w:r>
        <w:rPr>
          <w:rFonts w:cs="Arial" w:hAnsi="Arial" w:eastAsia="Arial" w:ascii="Arial"/>
          <w:color w:val="1A1A1A"/>
          <w:spacing w:val="0"/>
          <w:w w:val="100"/>
          <w:position w:val="-1"/>
          <w:sz w:val="18"/>
          <w:szCs w:val="18"/>
        </w:rPr>
        <w:t>b</w:t>
      </w:r>
      <w:r>
        <w:rPr>
          <w:rFonts w:cs="Arial" w:hAnsi="Arial" w:eastAsia="Arial" w:ascii="Arial"/>
          <w:color w:val="1A1A1A"/>
          <w:spacing w:val="0"/>
          <w:w w:val="100"/>
          <w:position w:val="-1"/>
          <w:sz w:val="18"/>
          <w:szCs w:val="18"/>
        </w:rPr>
        <w:t>i</w:t>
      </w:r>
      <w:r>
        <w:rPr>
          <w:rFonts w:cs="Arial" w:hAnsi="Arial" w:eastAsia="Arial" w:ascii="Arial"/>
          <w:color w:val="1A1A1A"/>
          <w:spacing w:val="0"/>
          <w:w w:val="100"/>
          <w:position w:val="-1"/>
          <w:sz w:val="18"/>
          <w:szCs w:val="18"/>
        </w:rPr>
        <w:t>é</w:t>
      </w:r>
      <w:r>
        <w:rPr>
          <w:rFonts w:cs="Arial" w:hAnsi="Arial" w:eastAsia="Arial" w:ascii="Arial"/>
          <w:color w:val="1A1A1A"/>
          <w:spacing w:val="0"/>
          <w:w w:val="100"/>
          <w:position w:val="-1"/>
          <w:sz w:val="18"/>
          <w:szCs w:val="18"/>
        </w:rPr>
        <w:t>n</w:t>
      </w:r>
      <w:r>
        <w:rPr>
          <w:rFonts w:cs="Arial" w:hAnsi="Arial" w:eastAsia="Arial" w:ascii="Arial"/>
          <w:color w:val="1A1A1A"/>
          <w:spacing w:val="0"/>
          <w:w w:val="100"/>
          <w:position w:val="-1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22"/>
          <w:w w:val="100"/>
          <w:position w:val="-1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85"/>
          <w:position w:val="-1"/>
          <w:sz w:val="18"/>
          <w:szCs w:val="18"/>
        </w:rPr>
        <w:t>s</w:t>
      </w:r>
      <w:r>
        <w:rPr>
          <w:rFonts w:cs="Arial" w:hAnsi="Arial" w:eastAsia="Arial" w:ascii="Arial"/>
          <w:color w:val="1A1A1A"/>
          <w:spacing w:val="0"/>
          <w:w w:val="85"/>
          <w:position w:val="-1"/>
          <w:sz w:val="18"/>
          <w:szCs w:val="18"/>
        </w:rPr>
        <w:t>e</w:t>
      </w:r>
      <w:r>
        <w:rPr>
          <w:rFonts w:cs="Arial" w:hAnsi="Arial" w:eastAsia="Arial" w:ascii="Arial"/>
          <w:color w:val="1A1A1A"/>
          <w:spacing w:val="25"/>
          <w:w w:val="85"/>
          <w:position w:val="-1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81"/>
          <w:position w:val="-1"/>
          <w:sz w:val="18"/>
          <w:szCs w:val="18"/>
        </w:rPr>
        <w:t>a</w:t>
      </w:r>
      <w:r>
        <w:rPr>
          <w:rFonts w:cs="Arial" w:hAnsi="Arial" w:eastAsia="Arial" w:ascii="Arial"/>
          <w:color w:val="1A1A1A"/>
          <w:spacing w:val="0"/>
          <w:w w:val="105"/>
          <w:position w:val="-1"/>
          <w:sz w:val="18"/>
          <w:szCs w:val="18"/>
        </w:rPr>
        <w:t>d</w:t>
      </w:r>
      <w:r>
        <w:rPr>
          <w:rFonts w:cs="Arial" w:hAnsi="Arial" w:eastAsia="Arial" w:ascii="Arial"/>
          <w:color w:val="1A1A1A"/>
          <w:spacing w:val="0"/>
          <w:w w:val="132"/>
          <w:position w:val="-1"/>
          <w:sz w:val="18"/>
          <w:szCs w:val="18"/>
        </w:rPr>
        <w:t>j</w:t>
      </w:r>
      <w:r>
        <w:rPr>
          <w:rFonts w:cs="Arial" w:hAnsi="Arial" w:eastAsia="Arial" w:ascii="Arial"/>
          <w:color w:val="1A1A1A"/>
          <w:spacing w:val="0"/>
          <w:w w:val="105"/>
          <w:position w:val="-1"/>
          <w:sz w:val="18"/>
          <w:szCs w:val="18"/>
        </w:rPr>
        <w:t>un</w:t>
      </w:r>
      <w:r>
        <w:rPr>
          <w:rFonts w:cs="Arial" w:hAnsi="Arial" w:eastAsia="Arial" w:ascii="Arial"/>
          <w:color w:val="1A1A1A"/>
          <w:spacing w:val="0"/>
          <w:w w:val="163"/>
          <w:position w:val="-1"/>
          <w:sz w:val="18"/>
          <w:szCs w:val="18"/>
        </w:rPr>
        <w:t>t</w:t>
      </w:r>
      <w:r>
        <w:rPr>
          <w:rFonts w:cs="Arial" w:hAnsi="Arial" w:eastAsia="Arial" w:ascii="Arial"/>
          <w:color w:val="1A1A1A"/>
          <w:spacing w:val="0"/>
          <w:w w:val="91"/>
          <w:position w:val="-1"/>
          <w:sz w:val="18"/>
          <w:szCs w:val="18"/>
        </w:rPr>
        <w:t>a</w:t>
      </w:r>
      <w:r>
        <w:rPr>
          <w:rFonts w:cs="Arial" w:hAnsi="Arial" w:eastAsia="Arial" w:ascii="Arial"/>
          <w:color w:val="2F2F30"/>
          <w:spacing w:val="0"/>
          <w:w w:val="115"/>
          <w:position w:val="-1"/>
          <w:sz w:val="18"/>
          <w:szCs w:val="18"/>
        </w:rPr>
        <w:t>:</w:t>
      </w:r>
      <w:r>
        <w:rPr>
          <w:rFonts w:cs="Arial" w:hAnsi="Arial" w:eastAsia="Arial" w:ascii="Arial"/>
          <w:color w:val="000000"/>
          <w:spacing w:val="0"/>
          <w:w w:val="100"/>
          <w:position w:val="0"/>
          <w:sz w:val="18"/>
          <w:szCs w:val="18"/>
        </w:rPr>
      </w:r>
    </w:p>
    <w:p>
      <w:pPr>
        <w:rPr>
          <w:sz w:val="26"/>
          <w:szCs w:val="26"/>
        </w:rPr>
        <w:jc w:val="left"/>
        <w:spacing w:before="4" w:lineRule="exact" w:line="260"/>
        <w:sectPr>
          <w:type w:val="continuous"/>
          <w:pgSz w:w="11900" w:h="16760"/>
          <w:pgMar w:top="1440" w:bottom="280" w:left="1160" w:right="1680"/>
        </w:sectPr>
      </w:pPr>
      <w:r>
        <w:rPr>
          <w:sz w:val="26"/>
          <w:szCs w:val="26"/>
        </w:rPr>
      </w:r>
    </w:p>
    <w:p>
      <w:pPr>
        <w:rPr>
          <w:rFonts w:cs="Arial" w:hAnsi="Arial" w:eastAsia="Arial" w:ascii="Arial"/>
          <w:sz w:val="15"/>
          <w:szCs w:val="15"/>
        </w:rPr>
        <w:jc w:val="left"/>
        <w:spacing w:before="55"/>
        <w:ind w:left="573" w:right="-34"/>
      </w:pPr>
      <w:r>
        <w:rPr>
          <w:rFonts w:cs="Arial" w:hAnsi="Arial" w:eastAsia="Arial" w:ascii="Arial"/>
          <w:b/>
          <w:color w:val="1A1A1A"/>
          <w:spacing w:val="0"/>
          <w:w w:val="100"/>
          <w:sz w:val="15"/>
          <w:szCs w:val="15"/>
        </w:rPr>
        <w:t>A</w:t>
      </w:r>
      <w:r>
        <w:rPr>
          <w:rFonts w:cs="Arial" w:hAnsi="Arial" w:eastAsia="Arial" w:ascii="Arial"/>
          <w:b/>
          <w:color w:val="1A1A1A"/>
          <w:spacing w:val="0"/>
          <w:w w:val="100"/>
          <w:sz w:val="15"/>
          <w:szCs w:val="15"/>
        </w:rPr>
        <w:t>N</w:t>
      </w:r>
      <w:r>
        <w:rPr>
          <w:rFonts w:cs="Arial" w:hAnsi="Arial" w:eastAsia="Arial" w:ascii="Arial"/>
          <w:b/>
          <w:color w:val="1A1A1A"/>
          <w:spacing w:val="0"/>
          <w:w w:val="100"/>
          <w:sz w:val="15"/>
          <w:szCs w:val="15"/>
        </w:rPr>
        <w:t>EX</w:t>
      </w:r>
      <w:r>
        <w:rPr>
          <w:rFonts w:cs="Arial" w:hAnsi="Arial" w:eastAsia="Arial" w:ascii="Arial"/>
          <w:b/>
          <w:color w:val="1A1A1A"/>
          <w:spacing w:val="0"/>
          <w:w w:val="100"/>
          <w:sz w:val="15"/>
          <w:szCs w:val="15"/>
        </w:rPr>
        <w:t>O</w:t>
      </w:r>
      <w:r>
        <w:rPr>
          <w:rFonts w:cs="Arial" w:hAnsi="Arial" w:eastAsia="Arial" w:ascii="Arial"/>
          <w:b/>
          <w:color w:val="1A1A1A"/>
          <w:spacing w:val="41"/>
          <w:w w:val="100"/>
          <w:sz w:val="15"/>
          <w:szCs w:val="15"/>
        </w:rPr>
        <w:t> </w:t>
      </w:r>
      <w:r>
        <w:rPr>
          <w:rFonts w:cs="Arial" w:hAnsi="Arial" w:eastAsia="Arial" w:ascii="Arial"/>
          <w:b/>
          <w:color w:val="1A1A1A"/>
          <w:spacing w:val="0"/>
          <w:w w:val="100"/>
          <w:sz w:val="15"/>
          <w:szCs w:val="15"/>
        </w:rPr>
        <w:t>1</w:t>
      </w:r>
      <w:r>
        <w:rPr>
          <w:rFonts w:cs="Arial" w:hAnsi="Arial" w:eastAsia="Arial" w:ascii="Arial"/>
          <w:color w:val="000000"/>
          <w:spacing w:val="0"/>
          <w:w w:val="100"/>
          <w:sz w:val="15"/>
          <w:szCs w:val="15"/>
        </w:rPr>
      </w:r>
    </w:p>
    <w:p>
      <w:pPr>
        <w:rPr>
          <w:sz w:val="10"/>
          <w:szCs w:val="10"/>
        </w:rPr>
        <w:jc w:val="left"/>
        <w:spacing w:before="4" w:lineRule="exact" w:line="100"/>
      </w:pPr>
      <w:r>
        <w:rPr>
          <w:sz w:val="10"/>
          <w:szCs w:val="1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rFonts w:cs="Times New Roman" w:hAnsi="Times New Roman" w:eastAsia="Times New Roman" w:ascii="Times New Roman"/>
          <w:sz w:val="18"/>
          <w:szCs w:val="18"/>
        </w:rPr>
        <w:jc w:val="left"/>
        <w:ind w:left="573" w:right="-37"/>
      </w:pPr>
      <w:r>
        <w:rPr>
          <w:rFonts w:cs="Arial" w:hAnsi="Arial" w:eastAsia="Arial" w:ascii="Arial"/>
          <w:b/>
          <w:color w:val="1A1A1A"/>
          <w:spacing w:val="0"/>
          <w:w w:val="100"/>
          <w:sz w:val="15"/>
          <w:szCs w:val="15"/>
        </w:rPr>
        <w:t>A</w:t>
      </w:r>
      <w:r>
        <w:rPr>
          <w:rFonts w:cs="Arial" w:hAnsi="Arial" w:eastAsia="Arial" w:ascii="Arial"/>
          <w:b/>
          <w:color w:val="1A1A1A"/>
          <w:spacing w:val="0"/>
          <w:w w:val="100"/>
          <w:sz w:val="15"/>
          <w:szCs w:val="15"/>
        </w:rPr>
        <w:t>N</w:t>
      </w:r>
      <w:r>
        <w:rPr>
          <w:rFonts w:cs="Arial" w:hAnsi="Arial" w:eastAsia="Arial" w:ascii="Arial"/>
          <w:b/>
          <w:color w:val="1A1A1A"/>
          <w:spacing w:val="0"/>
          <w:w w:val="100"/>
          <w:sz w:val="15"/>
          <w:szCs w:val="15"/>
        </w:rPr>
        <w:t>EX</w:t>
      </w:r>
      <w:r>
        <w:rPr>
          <w:rFonts w:cs="Arial" w:hAnsi="Arial" w:eastAsia="Arial" w:ascii="Arial"/>
          <w:b/>
          <w:color w:val="1A1A1A"/>
          <w:spacing w:val="0"/>
          <w:w w:val="100"/>
          <w:sz w:val="15"/>
          <w:szCs w:val="15"/>
        </w:rPr>
        <w:t>O</w:t>
      </w:r>
      <w:r>
        <w:rPr>
          <w:rFonts w:cs="Arial" w:hAnsi="Arial" w:eastAsia="Arial" w:ascii="Arial"/>
          <w:b/>
          <w:color w:val="1A1A1A"/>
          <w:spacing w:val="36"/>
          <w:w w:val="100"/>
          <w:sz w:val="15"/>
          <w:szCs w:val="15"/>
        </w:rPr>
        <w:t> </w:t>
      </w:r>
      <w:r>
        <w:rPr>
          <w:rFonts w:cs="Times New Roman" w:hAnsi="Times New Roman" w:eastAsia="Times New Roman" w:ascii="Times New Roman"/>
          <w:b/>
          <w:color w:val="1A1A1A"/>
          <w:spacing w:val="0"/>
          <w:w w:val="100"/>
          <w:sz w:val="18"/>
          <w:szCs w:val="18"/>
        </w:rPr>
        <w:t>2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8"/>
          <w:szCs w:val="18"/>
        </w:rPr>
      </w:r>
    </w:p>
    <w:p>
      <w:pPr>
        <w:rPr>
          <w:rFonts w:cs="Times New Roman" w:hAnsi="Times New Roman" w:eastAsia="Times New Roman" w:ascii="Times New Roman"/>
          <w:sz w:val="17"/>
          <w:szCs w:val="17"/>
        </w:rPr>
        <w:jc w:val="left"/>
        <w:spacing w:before="76"/>
        <w:ind w:left="573" w:right="-42"/>
      </w:pPr>
      <w:r>
        <w:rPr>
          <w:rFonts w:cs="Arial" w:hAnsi="Arial" w:eastAsia="Arial" w:ascii="Arial"/>
          <w:b/>
          <w:color w:val="1A1A1A"/>
          <w:spacing w:val="0"/>
          <w:w w:val="100"/>
          <w:sz w:val="15"/>
          <w:szCs w:val="15"/>
        </w:rPr>
        <w:t>A</w:t>
      </w:r>
      <w:r>
        <w:rPr>
          <w:rFonts w:cs="Arial" w:hAnsi="Arial" w:eastAsia="Arial" w:ascii="Arial"/>
          <w:b/>
          <w:color w:val="1A1A1A"/>
          <w:spacing w:val="0"/>
          <w:w w:val="100"/>
          <w:sz w:val="15"/>
          <w:szCs w:val="15"/>
        </w:rPr>
        <w:t>N</w:t>
      </w:r>
      <w:r>
        <w:rPr>
          <w:rFonts w:cs="Arial" w:hAnsi="Arial" w:eastAsia="Arial" w:ascii="Arial"/>
          <w:b/>
          <w:color w:val="1A1A1A"/>
          <w:spacing w:val="0"/>
          <w:w w:val="100"/>
          <w:sz w:val="15"/>
          <w:szCs w:val="15"/>
        </w:rPr>
        <w:t>EX</w:t>
      </w:r>
      <w:r>
        <w:rPr>
          <w:rFonts w:cs="Arial" w:hAnsi="Arial" w:eastAsia="Arial" w:ascii="Arial"/>
          <w:b/>
          <w:color w:val="1A1A1A"/>
          <w:spacing w:val="0"/>
          <w:w w:val="100"/>
          <w:sz w:val="15"/>
          <w:szCs w:val="15"/>
        </w:rPr>
        <w:t>O</w:t>
      </w:r>
      <w:r>
        <w:rPr>
          <w:rFonts w:cs="Arial" w:hAnsi="Arial" w:eastAsia="Arial" w:ascii="Arial"/>
          <w:b/>
          <w:color w:val="1A1A1A"/>
          <w:spacing w:val="37"/>
          <w:w w:val="100"/>
          <w:sz w:val="15"/>
          <w:szCs w:val="15"/>
        </w:rPr>
        <w:t> </w:t>
      </w:r>
      <w:r>
        <w:rPr>
          <w:rFonts w:cs="Times New Roman" w:hAnsi="Times New Roman" w:eastAsia="Times New Roman" w:ascii="Times New Roman"/>
          <w:b/>
          <w:color w:val="2F2F30"/>
          <w:spacing w:val="0"/>
          <w:w w:val="101"/>
          <w:sz w:val="17"/>
          <w:szCs w:val="17"/>
        </w:rPr>
        <w:t>3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7"/>
          <w:szCs w:val="17"/>
        </w:rPr>
      </w:r>
    </w:p>
    <w:p>
      <w:pPr>
        <w:rPr>
          <w:sz w:val="11"/>
          <w:szCs w:val="11"/>
        </w:rPr>
        <w:jc w:val="left"/>
        <w:spacing w:before="7" w:lineRule="exact" w:line="100"/>
      </w:pPr>
      <w:r>
        <w:rPr>
          <w:sz w:val="11"/>
          <w:szCs w:val="11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rFonts w:cs="Arial" w:hAnsi="Arial" w:eastAsia="Arial" w:ascii="Arial"/>
          <w:sz w:val="15"/>
          <w:szCs w:val="15"/>
        </w:rPr>
        <w:jc w:val="left"/>
        <w:ind w:left="573" w:right="-44"/>
      </w:pPr>
      <w:r>
        <w:rPr>
          <w:rFonts w:cs="Arial" w:hAnsi="Arial" w:eastAsia="Arial" w:ascii="Arial"/>
          <w:b/>
          <w:color w:val="1A1A1A"/>
          <w:w w:val="101"/>
          <w:sz w:val="15"/>
          <w:szCs w:val="15"/>
        </w:rPr>
        <w:t>A</w:t>
      </w:r>
      <w:r>
        <w:rPr>
          <w:rFonts w:cs="Arial" w:hAnsi="Arial" w:eastAsia="Arial" w:ascii="Arial"/>
          <w:b/>
          <w:color w:val="1A1A1A"/>
          <w:w w:val="106"/>
          <w:sz w:val="15"/>
          <w:szCs w:val="15"/>
        </w:rPr>
        <w:t>N</w:t>
      </w:r>
      <w:r>
        <w:rPr>
          <w:rFonts w:cs="Arial" w:hAnsi="Arial" w:eastAsia="Arial" w:ascii="Arial"/>
          <w:b/>
          <w:color w:val="1A1A1A"/>
          <w:w w:val="100"/>
          <w:sz w:val="15"/>
          <w:szCs w:val="15"/>
        </w:rPr>
        <w:t>EX</w:t>
      </w:r>
      <w:r>
        <w:rPr>
          <w:rFonts w:cs="Arial" w:hAnsi="Arial" w:eastAsia="Arial" w:ascii="Arial"/>
          <w:b/>
          <w:color w:val="1A1A1A"/>
          <w:w w:val="155"/>
          <w:sz w:val="15"/>
          <w:szCs w:val="15"/>
        </w:rPr>
        <w:t>0</w:t>
      </w:r>
      <w:r>
        <w:rPr>
          <w:rFonts w:cs="Arial" w:hAnsi="Arial" w:eastAsia="Arial" w:ascii="Arial"/>
          <w:b/>
          <w:color w:val="1A1A1A"/>
          <w:w w:val="178"/>
          <w:sz w:val="15"/>
          <w:szCs w:val="15"/>
        </w:rPr>
        <w:t>4</w:t>
      </w:r>
      <w:r>
        <w:rPr>
          <w:rFonts w:cs="Arial" w:hAnsi="Arial" w:eastAsia="Arial" w:ascii="Arial"/>
          <w:color w:val="000000"/>
          <w:w w:val="100"/>
          <w:sz w:val="15"/>
          <w:szCs w:val="15"/>
        </w:rPr>
      </w:r>
    </w:p>
    <w:p>
      <w:pPr>
        <w:rPr>
          <w:rFonts w:cs="Arial" w:hAnsi="Arial" w:eastAsia="Arial" w:ascii="Arial"/>
          <w:sz w:val="18"/>
          <w:szCs w:val="18"/>
        </w:rPr>
        <w:jc w:val="left"/>
        <w:spacing w:before="37" w:lineRule="auto" w:line="300"/>
        <w:ind w:left="5" w:right="324" w:hanging="5"/>
      </w:pPr>
      <w:r>
        <w:br w:type="column"/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c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t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A1A1A"/>
          <w:spacing w:val="-17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81"/>
          <w:sz w:val="18"/>
          <w:szCs w:val="18"/>
        </w:rPr>
        <w:t>e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n</w:t>
      </w:r>
      <w:r>
        <w:rPr>
          <w:rFonts w:cs="Arial" w:hAnsi="Arial" w:eastAsia="Arial" w:ascii="Arial"/>
          <w:color w:val="1A1A1A"/>
          <w:spacing w:val="0"/>
          <w:w w:val="125"/>
          <w:sz w:val="18"/>
          <w:szCs w:val="18"/>
        </w:rPr>
        <w:t>t</w:t>
      </w:r>
      <w:r>
        <w:rPr>
          <w:rFonts w:cs="Arial" w:hAnsi="Arial" w:eastAsia="Arial" w:ascii="Arial"/>
          <w:color w:val="1A1A1A"/>
          <w:spacing w:val="0"/>
          <w:w w:val="128"/>
          <w:sz w:val="18"/>
          <w:szCs w:val="18"/>
        </w:rPr>
        <w:t>r</w:t>
      </w:r>
      <w:r>
        <w:rPr>
          <w:rFonts w:cs="Arial" w:hAnsi="Arial" w:eastAsia="Arial" w:ascii="Arial"/>
          <w:color w:val="1A1A1A"/>
          <w:spacing w:val="0"/>
          <w:w w:val="86"/>
          <w:sz w:val="18"/>
          <w:szCs w:val="18"/>
        </w:rPr>
        <w:t>e</w:t>
      </w:r>
      <w:r>
        <w:rPr>
          <w:rFonts w:cs="Arial" w:hAnsi="Arial" w:eastAsia="Arial" w:ascii="Arial"/>
          <w:color w:val="1A1A1A"/>
          <w:spacing w:val="0"/>
          <w:w w:val="91"/>
          <w:sz w:val="18"/>
          <w:szCs w:val="18"/>
        </w:rPr>
        <w:t>g</w:t>
      </w:r>
      <w:r>
        <w:rPr>
          <w:rFonts w:cs="Arial" w:hAnsi="Arial" w:eastAsia="Arial" w:ascii="Arial"/>
          <w:color w:val="1A1A1A"/>
          <w:spacing w:val="0"/>
          <w:w w:val="81"/>
          <w:sz w:val="18"/>
          <w:szCs w:val="18"/>
        </w:rPr>
        <w:t>a</w:t>
      </w:r>
      <w:r>
        <w:rPr>
          <w:rFonts w:cs="Arial" w:hAnsi="Arial" w:eastAsia="Arial" w:ascii="Arial"/>
          <w:color w:val="1A1A1A"/>
          <w:spacing w:val="17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2F2F30"/>
          <w:spacing w:val="0"/>
          <w:w w:val="89"/>
          <w:sz w:val="18"/>
          <w:szCs w:val="18"/>
        </w:rPr>
        <w:t>r</w:t>
      </w:r>
      <w:r>
        <w:rPr>
          <w:rFonts w:cs="Arial" w:hAnsi="Arial" w:eastAsia="Arial" w:ascii="Arial"/>
          <w:color w:val="1A1A1A"/>
          <w:spacing w:val="0"/>
          <w:w w:val="89"/>
          <w:sz w:val="18"/>
          <w:szCs w:val="18"/>
        </w:rPr>
        <w:t>e</w:t>
      </w:r>
      <w:r>
        <w:rPr>
          <w:rFonts w:cs="Arial" w:hAnsi="Arial" w:eastAsia="Arial" w:ascii="Arial"/>
          <w:color w:val="1A1A1A"/>
          <w:spacing w:val="0"/>
          <w:w w:val="89"/>
          <w:sz w:val="18"/>
          <w:szCs w:val="18"/>
        </w:rPr>
        <w:t>c</w:t>
      </w:r>
      <w:r>
        <w:rPr>
          <w:rFonts w:cs="Arial" w:hAnsi="Arial" w:eastAsia="Arial" w:ascii="Arial"/>
          <w:color w:val="1A1A1A"/>
          <w:spacing w:val="0"/>
          <w:w w:val="89"/>
          <w:sz w:val="18"/>
          <w:szCs w:val="18"/>
        </w:rPr>
        <w:t>e</w:t>
      </w:r>
      <w:r>
        <w:rPr>
          <w:rFonts w:cs="Arial" w:hAnsi="Arial" w:eastAsia="Arial" w:ascii="Arial"/>
          <w:color w:val="1A1A1A"/>
          <w:spacing w:val="0"/>
          <w:w w:val="89"/>
          <w:sz w:val="18"/>
          <w:szCs w:val="18"/>
        </w:rPr>
        <w:t>p</w:t>
      </w:r>
      <w:r>
        <w:rPr>
          <w:rFonts w:cs="Arial" w:hAnsi="Arial" w:eastAsia="Arial" w:ascii="Arial"/>
          <w:color w:val="1A1A1A"/>
          <w:spacing w:val="0"/>
          <w:w w:val="89"/>
          <w:sz w:val="18"/>
          <w:szCs w:val="18"/>
        </w:rPr>
        <w:t>c</w:t>
      </w:r>
      <w:r>
        <w:rPr>
          <w:rFonts w:cs="Arial" w:hAnsi="Arial" w:eastAsia="Arial" w:ascii="Arial"/>
          <w:color w:val="1A1A1A"/>
          <w:spacing w:val="0"/>
          <w:w w:val="89"/>
          <w:sz w:val="18"/>
          <w:szCs w:val="18"/>
        </w:rPr>
        <w:t>i</w:t>
      </w:r>
      <w:r>
        <w:rPr>
          <w:rFonts w:cs="Arial" w:hAnsi="Arial" w:eastAsia="Arial" w:ascii="Arial"/>
          <w:color w:val="1A1A1A"/>
          <w:spacing w:val="0"/>
          <w:w w:val="89"/>
          <w:sz w:val="18"/>
          <w:szCs w:val="18"/>
        </w:rPr>
        <w:t>ó</w:t>
      </w:r>
      <w:r>
        <w:rPr>
          <w:rFonts w:cs="Arial" w:hAnsi="Arial" w:eastAsia="Arial" w:ascii="Arial"/>
          <w:color w:val="1A1A1A"/>
          <w:spacing w:val="0"/>
          <w:w w:val="89"/>
          <w:sz w:val="18"/>
          <w:szCs w:val="18"/>
        </w:rPr>
        <w:t>n</w:t>
      </w:r>
      <w:r>
        <w:rPr>
          <w:rFonts w:cs="Arial" w:hAnsi="Arial" w:eastAsia="Arial" w:ascii="Arial"/>
          <w:color w:val="1A1A1A"/>
          <w:spacing w:val="0"/>
          <w:w w:val="89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6"/>
          <w:w w:val="89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89"/>
          <w:sz w:val="18"/>
          <w:szCs w:val="18"/>
        </w:rPr>
        <w:t>d</w:t>
      </w:r>
      <w:r>
        <w:rPr>
          <w:rFonts w:cs="Arial" w:hAnsi="Arial" w:eastAsia="Arial" w:ascii="Arial"/>
          <w:color w:val="1A1A1A"/>
          <w:spacing w:val="0"/>
          <w:w w:val="89"/>
          <w:sz w:val="18"/>
          <w:szCs w:val="18"/>
        </w:rPr>
        <w:t>e</w:t>
      </w:r>
      <w:r>
        <w:rPr>
          <w:rFonts w:cs="Arial" w:hAnsi="Arial" w:eastAsia="Arial" w:ascii="Arial"/>
          <w:color w:val="1A1A1A"/>
          <w:spacing w:val="0"/>
          <w:w w:val="89"/>
          <w:sz w:val="18"/>
          <w:szCs w:val="18"/>
        </w:rPr>
        <w:t>l</w:t>
      </w:r>
      <w:r>
        <w:rPr>
          <w:rFonts w:cs="Arial" w:hAnsi="Arial" w:eastAsia="Arial" w:ascii="Arial"/>
          <w:color w:val="1A1A1A"/>
          <w:spacing w:val="28"/>
          <w:w w:val="89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89"/>
          <w:sz w:val="18"/>
          <w:szCs w:val="18"/>
        </w:rPr>
        <w:t>p</w:t>
      </w:r>
      <w:r>
        <w:rPr>
          <w:rFonts w:cs="Arial" w:hAnsi="Arial" w:eastAsia="Arial" w:ascii="Arial"/>
          <w:color w:val="2F2F30"/>
          <w:spacing w:val="0"/>
          <w:w w:val="89"/>
          <w:sz w:val="18"/>
          <w:szCs w:val="18"/>
        </w:rPr>
        <w:t>r</w:t>
      </w:r>
      <w:r>
        <w:rPr>
          <w:rFonts w:cs="Arial" w:hAnsi="Arial" w:eastAsia="Arial" w:ascii="Arial"/>
          <w:color w:val="1A1A1A"/>
          <w:spacing w:val="0"/>
          <w:w w:val="89"/>
          <w:sz w:val="18"/>
          <w:szCs w:val="18"/>
        </w:rPr>
        <w:t>o</w:t>
      </w:r>
      <w:r>
        <w:rPr>
          <w:rFonts w:cs="Arial" w:hAnsi="Arial" w:eastAsia="Arial" w:ascii="Arial"/>
          <w:color w:val="1A1A1A"/>
          <w:spacing w:val="0"/>
          <w:w w:val="89"/>
          <w:sz w:val="18"/>
          <w:szCs w:val="18"/>
        </w:rPr>
        <w:t>c</w:t>
      </w:r>
      <w:r>
        <w:rPr>
          <w:rFonts w:cs="Arial" w:hAnsi="Arial" w:eastAsia="Arial" w:ascii="Arial"/>
          <w:color w:val="1A1A1A"/>
          <w:spacing w:val="0"/>
          <w:w w:val="89"/>
          <w:sz w:val="18"/>
          <w:szCs w:val="18"/>
        </w:rPr>
        <w:t>e</w:t>
      </w:r>
      <w:r>
        <w:rPr>
          <w:rFonts w:cs="Arial" w:hAnsi="Arial" w:eastAsia="Arial" w:ascii="Arial"/>
          <w:color w:val="2F2F30"/>
          <w:spacing w:val="0"/>
          <w:w w:val="89"/>
          <w:sz w:val="18"/>
          <w:szCs w:val="18"/>
        </w:rPr>
        <w:t>s</w:t>
      </w:r>
      <w:r>
        <w:rPr>
          <w:rFonts w:cs="Arial" w:hAnsi="Arial" w:eastAsia="Arial" w:ascii="Arial"/>
          <w:color w:val="1A1A1A"/>
          <w:spacing w:val="0"/>
          <w:w w:val="89"/>
          <w:sz w:val="18"/>
          <w:szCs w:val="18"/>
        </w:rPr>
        <w:t>o</w:t>
      </w:r>
      <w:r>
        <w:rPr>
          <w:rFonts w:cs="Arial" w:hAnsi="Arial" w:eastAsia="Arial" w:ascii="Arial"/>
          <w:color w:val="1A1A1A"/>
          <w:spacing w:val="36"/>
          <w:w w:val="89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89"/>
          <w:sz w:val="18"/>
          <w:szCs w:val="18"/>
        </w:rPr>
        <w:t>d</w:t>
      </w:r>
      <w:r>
        <w:rPr>
          <w:rFonts w:cs="Arial" w:hAnsi="Arial" w:eastAsia="Arial" w:ascii="Arial"/>
          <w:color w:val="1A1A1A"/>
          <w:spacing w:val="0"/>
          <w:w w:val="89"/>
          <w:sz w:val="18"/>
          <w:szCs w:val="18"/>
        </w:rPr>
        <w:t>e</w:t>
      </w:r>
      <w:r>
        <w:rPr>
          <w:rFonts w:cs="Arial" w:hAnsi="Arial" w:eastAsia="Arial" w:ascii="Arial"/>
          <w:color w:val="1A1A1A"/>
          <w:spacing w:val="16"/>
          <w:w w:val="89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92"/>
          <w:sz w:val="18"/>
          <w:szCs w:val="18"/>
        </w:rPr>
        <w:t>m</w:t>
      </w:r>
      <w:r>
        <w:rPr>
          <w:rFonts w:cs="Arial" w:hAnsi="Arial" w:eastAsia="Arial" w:ascii="Arial"/>
          <w:color w:val="1A1A1A"/>
          <w:spacing w:val="0"/>
          <w:w w:val="132"/>
          <w:sz w:val="18"/>
          <w:szCs w:val="18"/>
        </w:rPr>
        <w:t>i</w:t>
      </w:r>
      <w:r>
        <w:rPr>
          <w:rFonts w:cs="Arial" w:hAnsi="Arial" w:eastAsia="Arial" w:ascii="Arial"/>
          <w:color w:val="1A1A1A"/>
          <w:spacing w:val="0"/>
          <w:w w:val="105"/>
          <w:sz w:val="18"/>
          <w:szCs w:val="18"/>
        </w:rPr>
        <w:t>g</w:t>
      </w:r>
      <w:r>
        <w:rPr>
          <w:rFonts w:cs="Arial" w:hAnsi="Arial" w:eastAsia="Arial" w:ascii="Arial"/>
          <w:color w:val="1A1A1A"/>
          <w:spacing w:val="0"/>
          <w:w w:val="120"/>
          <w:sz w:val="18"/>
          <w:szCs w:val="18"/>
        </w:rPr>
        <w:t>r</w:t>
      </w:r>
      <w:r>
        <w:rPr>
          <w:rFonts w:cs="Arial" w:hAnsi="Arial" w:eastAsia="Arial" w:ascii="Arial"/>
          <w:color w:val="1A1A1A"/>
          <w:spacing w:val="0"/>
          <w:w w:val="95"/>
          <w:sz w:val="18"/>
          <w:szCs w:val="18"/>
        </w:rPr>
        <w:t>a</w:t>
      </w:r>
      <w:r>
        <w:rPr>
          <w:rFonts w:cs="Arial" w:hAnsi="Arial" w:eastAsia="Arial" w:ascii="Arial"/>
          <w:color w:val="1A1A1A"/>
          <w:spacing w:val="0"/>
          <w:w w:val="101"/>
          <w:sz w:val="18"/>
          <w:szCs w:val="18"/>
        </w:rPr>
        <w:t>c</w:t>
      </w:r>
      <w:r>
        <w:rPr>
          <w:rFonts w:cs="Arial" w:hAnsi="Arial" w:eastAsia="Arial" w:ascii="Arial"/>
          <w:color w:val="1A1A1A"/>
          <w:spacing w:val="0"/>
          <w:w w:val="96"/>
          <w:sz w:val="18"/>
          <w:szCs w:val="18"/>
        </w:rPr>
        <w:t>i</w:t>
      </w:r>
      <w:r>
        <w:rPr>
          <w:rFonts w:cs="Arial" w:hAnsi="Arial" w:eastAsia="Arial" w:ascii="Arial"/>
          <w:color w:val="1A1A1A"/>
          <w:spacing w:val="0"/>
          <w:w w:val="119"/>
          <w:sz w:val="18"/>
          <w:szCs w:val="18"/>
        </w:rPr>
        <w:t>ó</w:t>
      </w:r>
      <w:r>
        <w:rPr>
          <w:rFonts w:cs="Arial" w:hAnsi="Arial" w:eastAsia="Arial" w:ascii="Arial"/>
          <w:color w:val="1A1A1A"/>
          <w:spacing w:val="0"/>
          <w:w w:val="95"/>
          <w:sz w:val="18"/>
          <w:szCs w:val="18"/>
        </w:rPr>
        <w:t>n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-2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86"/>
          <w:sz w:val="18"/>
          <w:szCs w:val="18"/>
        </w:rPr>
        <w:t>d</w:t>
      </w:r>
      <w:r>
        <w:rPr>
          <w:rFonts w:cs="Arial" w:hAnsi="Arial" w:eastAsia="Arial" w:ascii="Arial"/>
          <w:color w:val="1A1A1A"/>
          <w:spacing w:val="0"/>
          <w:w w:val="110"/>
          <w:sz w:val="18"/>
          <w:szCs w:val="18"/>
        </w:rPr>
        <w:t>e</w:t>
      </w:r>
      <w:r>
        <w:rPr>
          <w:rFonts w:cs="Arial" w:hAnsi="Arial" w:eastAsia="Arial" w:ascii="Arial"/>
          <w:color w:val="1A1A1A"/>
          <w:spacing w:val="0"/>
          <w:w w:val="132"/>
          <w:sz w:val="18"/>
          <w:szCs w:val="18"/>
        </w:rPr>
        <w:t>l</w:t>
      </w:r>
      <w:r>
        <w:rPr>
          <w:rFonts w:cs="Arial" w:hAnsi="Arial" w:eastAsia="Arial" w:ascii="Arial"/>
          <w:color w:val="1A1A1A"/>
          <w:spacing w:val="22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106"/>
          <w:sz w:val="18"/>
          <w:szCs w:val="18"/>
        </w:rPr>
        <w:t>m</w:t>
      </w:r>
      <w:r>
        <w:rPr>
          <w:rFonts w:cs="Arial" w:hAnsi="Arial" w:eastAsia="Arial" w:ascii="Arial"/>
          <w:color w:val="1A1A1A"/>
          <w:spacing w:val="0"/>
          <w:w w:val="106"/>
          <w:sz w:val="18"/>
          <w:szCs w:val="18"/>
        </w:rPr>
        <w:t>ó</w:t>
      </w:r>
      <w:r>
        <w:rPr>
          <w:rFonts w:cs="Arial" w:hAnsi="Arial" w:eastAsia="Arial" w:ascii="Arial"/>
          <w:color w:val="1A1A1A"/>
          <w:spacing w:val="0"/>
          <w:w w:val="106"/>
          <w:sz w:val="18"/>
          <w:szCs w:val="18"/>
        </w:rPr>
        <w:t>d</w:t>
      </w:r>
      <w:r>
        <w:rPr>
          <w:rFonts w:cs="Arial" w:hAnsi="Arial" w:eastAsia="Arial" w:ascii="Arial"/>
          <w:color w:val="1A1A1A"/>
          <w:spacing w:val="0"/>
          <w:w w:val="106"/>
          <w:sz w:val="18"/>
          <w:szCs w:val="18"/>
        </w:rPr>
        <w:t>u</w:t>
      </w:r>
      <w:r>
        <w:rPr>
          <w:rFonts w:cs="Arial" w:hAnsi="Arial" w:eastAsia="Arial" w:ascii="Arial"/>
          <w:color w:val="1A1A1A"/>
          <w:spacing w:val="0"/>
          <w:w w:val="106"/>
          <w:sz w:val="18"/>
          <w:szCs w:val="18"/>
        </w:rPr>
        <w:t>l</w:t>
      </w:r>
      <w:r>
        <w:rPr>
          <w:rFonts w:cs="Arial" w:hAnsi="Arial" w:eastAsia="Arial" w:ascii="Arial"/>
          <w:color w:val="1A1A1A"/>
          <w:spacing w:val="0"/>
          <w:w w:val="106"/>
          <w:sz w:val="18"/>
          <w:szCs w:val="18"/>
        </w:rPr>
        <w:t>o</w:t>
      </w:r>
      <w:r>
        <w:rPr>
          <w:rFonts w:cs="Arial" w:hAnsi="Arial" w:eastAsia="Arial" w:ascii="Arial"/>
          <w:color w:val="1A1A1A"/>
          <w:spacing w:val="14"/>
          <w:w w:val="106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d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A1A1A"/>
          <w:spacing w:val="1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85"/>
          <w:sz w:val="18"/>
          <w:szCs w:val="18"/>
        </w:rPr>
        <w:t>c</w:t>
      </w:r>
      <w:r>
        <w:rPr>
          <w:rFonts w:cs="Arial" w:hAnsi="Arial" w:eastAsia="Arial" w:ascii="Arial"/>
          <w:color w:val="1A1A1A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A1A1A"/>
          <w:spacing w:val="0"/>
          <w:w w:val="154"/>
          <w:sz w:val="18"/>
          <w:szCs w:val="18"/>
        </w:rPr>
        <w:t>t</w:t>
      </w:r>
      <w:r>
        <w:rPr>
          <w:rFonts w:cs="Arial" w:hAnsi="Arial" w:eastAsia="Arial" w:ascii="Arial"/>
          <w:color w:val="1A1A1A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A1A1A"/>
          <w:spacing w:val="0"/>
          <w:w w:val="96"/>
          <w:sz w:val="18"/>
          <w:szCs w:val="18"/>
        </w:rPr>
        <w:t>s</w:t>
      </w:r>
      <w:r>
        <w:rPr>
          <w:rFonts w:cs="Arial" w:hAnsi="Arial" w:eastAsia="Arial" w:ascii="Arial"/>
          <w:color w:val="1A1A1A"/>
          <w:spacing w:val="0"/>
          <w:w w:val="144"/>
          <w:sz w:val="18"/>
          <w:szCs w:val="18"/>
        </w:rPr>
        <w:t>t</w:t>
      </w:r>
      <w:r>
        <w:rPr>
          <w:rFonts w:cs="Arial" w:hAnsi="Arial" w:eastAsia="Arial" w:ascii="Arial"/>
          <w:color w:val="1A1A1A"/>
          <w:spacing w:val="0"/>
          <w:w w:val="120"/>
          <w:sz w:val="18"/>
          <w:szCs w:val="18"/>
        </w:rPr>
        <w:t>r</w:t>
      </w:r>
      <w:r>
        <w:rPr>
          <w:rFonts w:cs="Arial" w:hAnsi="Arial" w:eastAsia="Arial" w:ascii="Arial"/>
          <w:color w:val="1A1A1A"/>
          <w:spacing w:val="0"/>
          <w:w w:val="105"/>
          <w:sz w:val="18"/>
          <w:szCs w:val="18"/>
        </w:rPr>
        <w:t>o</w:t>
      </w:r>
      <w:r>
        <w:rPr>
          <w:rFonts w:cs="Arial" w:hAnsi="Arial" w:eastAsia="Arial" w:ascii="Arial"/>
          <w:color w:val="1A1A1A"/>
          <w:spacing w:val="17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96"/>
          <w:sz w:val="18"/>
          <w:szCs w:val="18"/>
        </w:rPr>
        <w:t>r</w:t>
      </w:r>
      <w:r>
        <w:rPr>
          <w:rFonts w:cs="Arial" w:hAnsi="Arial" w:eastAsia="Arial" w:ascii="Arial"/>
          <w:color w:val="1A1A1A"/>
          <w:spacing w:val="0"/>
          <w:w w:val="95"/>
          <w:sz w:val="18"/>
          <w:szCs w:val="18"/>
        </w:rPr>
        <w:t>u</w:t>
      </w:r>
      <w:r>
        <w:rPr>
          <w:rFonts w:cs="Arial" w:hAnsi="Arial" w:eastAsia="Arial" w:ascii="Arial"/>
          <w:color w:val="1A1A1A"/>
          <w:spacing w:val="0"/>
          <w:w w:val="144"/>
          <w:sz w:val="18"/>
          <w:szCs w:val="18"/>
        </w:rPr>
        <w:t>r</w:t>
      </w:r>
      <w:r>
        <w:rPr>
          <w:rFonts w:cs="Arial" w:hAnsi="Arial" w:eastAsia="Arial" w:ascii="Arial"/>
          <w:color w:val="1A1A1A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A1A1A"/>
          <w:spacing w:val="0"/>
          <w:w w:val="120"/>
          <w:sz w:val="18"/>
          <w:szCs w:val="18"/>
        </w:rPr>
        <w:t>l</w:t>
      </w:r>
      <w:r>
        <w:rPr>
          <w:rFonts w:cs="Arial" w:hAnsi="Arial" w:eastAsia="Arial" w:ascii="Arial"/>
          <w:color w:val="1A1A1A"/>
          <w:spacing w:val="17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d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s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d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A1A1A"/>
          <w:spacing w:val="14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l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76"/>
          <w:sz w:val="18"/>
          <w:szCs w:val="18"/>
        </w:rPr>
        <w:t>a</w:t>
      </w:r>
      <w:r>
        <w:rPr>
          <w:rFonts w:cs="Arial" w:hAnsi="Arial" w:eastAsia="Arial" w:ascii="Arial"/>
          <w:color w:val="1A1A1A"/>
          <w:spacing w:val="0"/>
          <w:w w:val="105"/>
          <w:sz w:val="18"/>
          <w:szCs w:val="18"/>
        </w:rPr>
        <w:t>n</w:t>
      </w:r>
      <w:r>
        <w:rPr>
          <w:rFonts w:cs="Arial" w:hAnsi="Arial" w:eastAsia="Arial" w:ascii="Arial"/>
          <w:color w:val="1A1A1A"/>
          <w:spacing w:val="0"/>
          <w:w w:val="163"/>
          <w:sz w:val="18"/>
          <w:szCs w:val="18"/>
        </w:rPr>
        <w:t>t</w:t>
      </w:r>
      <w:r>
        <w:rPr>
          <w:rFonts w:cs="Arial" w:hAnsi="Arial" w:eastAsia="Arial" w:ascii="Arial"/>
          <w:color w:val="1A1A1A"/>
          <w:spacing w:val="0"/>
          <w:w w:val="95"/>
          <w:sz w:val="18"/>
          <w:szCs w:val="18"/>
        </w:rPr>
        <w:t>e</w:t>
      </w:r>
      <w:r>
        <w:rPr>
          <w:rFonts w:cs="Arial" w:hAnsi="Arial" w:eastAsia="Arial" w:ascii="Arial"/>
          <w:color w:val="1A1A1A"/>
          <w:spacing w:val="0"/>
          <w:w w:val="136"/>
          <w:sz w:val="18"/>
          <w:szCs w:val="18"/>
        </w:rPr>
        <w:t>r</w:t>
      </w:r>
      <w:r>
        <w:rPr>
          <w:rFonts w:cs="Arial" w:hAnsi="Arial" w:eastAsia="Arial" w:ascii="Arial"/>
          <w:color w:val="1A1A1A"/>
          <w:spacing w:val="0"/>
          <w:w w:val="96"/>
          <w:sz w:val="18"/>
          <w:szCs w:val="18"/>
        </w:rPr>
        <w:t>i</w:t>
      </w:r>
      <w:r>
        <w:rPr>
          <w:rFonts w:cs="Arial" w:hAnsi="Arial" w:eastAsia="Arial" w:ascii="Arial"/>
          <w:color w:val="1A1A1A"/>
          <w:spacing w:val="0"/>
          <w:w w:val="115"/>
          <w:sz w:val="18"/>
          <w:szCs w:val="18"/>
        </w:rPr>
        <w:t>o</w:t>
      </w:r>
      <w:r>
        <w:rPr>
          <w:rFonts w:cs="Arial" w:hAnsi="Arial" w:eastAsia="Arial" w:ascii="Arial"/>
          <w:color w:val="1A1A1A"/>
          <w:spacing w:val="0"/>
          <w:w w:val="128"/>
          <w:sz w:val="18"/>
          <w:szCs w:val="18"/>
        </w:rPr>
        <w:t>r</w:t>
      </w:r>
      <w:r>
        <w:rPr>
          <w:rFonts w:cs="Arial" w:hAnsi="Arial" w:eastAsia="Arial" w:ascii="Arial"/>
          <w:color w:val="1A1A1A"/>
          <w:spacing w:val="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72"/>
          <w:sz w:val="18"/>
          <w:szCs w:val="18"/>
        </w:rPr>
        <w:t>S</w:t>
      </w:r>
      <w:r>
        <w:rPr>
          <w:rFonts w:cs="Arial" w:hAnsi="Arial" w:eastAsia="Arial" w:ascii="Arial"/>
          <w:color w:val="1A1A1A"/>
          <w:spacing w:val="0"/>
          <w:w w:val="108"/>
          <w:sz w:val="18"/>
          <w:szCs w:val="18"/>
        </w:rPr>
        <w:t>i</w:t>
      </w:r>
      <w:r>
        <w:rPr>
          <w:rFonts w:cs="Arial" w:hAnsi="Arial" w:eastAsia="Arial" w:ascii="Arial"/>
          <w:color w:val="1A1A1A"/>
          <w:spacing w:val="0"/>
          <w:w w:val="96"/>
          <w:sz w:val="18"/>
          <w:szCs w:val="18"/>
        </w:rPr>
        <w:t>s</w:t>
      </w:r>
      <w:r>
        <w:rPr>
          <w:rFonts w:cs="Arial" w:hAnsi="Arial" w:eastAsia="Arial" w:ascii="Arial"/>
          <w:color w:val="1A1A1A"/>
          <w:spacing w:val="0"/>
          <w:w w:val="144"/>
          <w:sz w:val="18"/>
          <w:szCs w:val="18"/>
        </w:rPr>
        <w:t>t</w:t>
      </w:r>
      <w:r>
        <w:rPr>
          <w:rFonts w:cs="Arial" w:hAnsi="Arial" w:eastAsia="Arial" w:ascii="Arial"/>
          <w:color w:val="1A1A1A"/>
          <w:spacing w:val="0"/>
          <w:w w:val="91"/>
          <w:sz w:val="18"/>
          <w:szCs w:val="18"/>
        </w:rPr>
        <w:t>e</w:t>
      </w:r>
      <w:r>
        <w:rPr>
          <w:rFonts w:cs="Arial" w:hAnsi="Arial" w:eastAsia="Arial" w:ascii="Arial"/>
          <w:color w:val="1A1A1A"/>
          <w:spacing w:val="0"/>
          <w:w w:val="112"/>
          <w:sz w:val="18"/>
          <w:szCs w:val="18"/>
        </w:rPr>
        <w:t>m</w:t>
      </w:r>
      <w:r>
        <w:rPr>
          <w:rFonts w:cs="Arial" w:hAnsi="Arial" w:eastAsia="Arial" w:ascii="Arial"/>
          <w:color w:val="1A1A1A"/>
          <w:spacing w:val="0"/>
          <w:w w:val="95"/>
          <w:sz w:val="18"/>
          <w:szCs w:val="18"/>
        </w:rPr>
        <w:t>a</w:t>
      </w:r>
      <w:r>
        <w:rPr>
          <w:rFonts w:cs="Arial" w:hAnsi="Arial" w:eastAsia="Arial" w:ascii="Arial"/>
          <w:color w:val="1A1A1A"/>
          <w:spacing w:val="1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68"/>
          <w:sz w:val="18"/>
          <w:szCs w:val="18"/>
        </w:rPr>
        <w:t>S</w:t>
      </w:r>
      <w:r>
        <w:rPr>
          <w:rFonts w:cs="Arial" w:hAnsi="Arial" w:eastAsia="Arial" w:ascii="Arial"/>
          <w:color w:val="1A1A1A"/>
          <w:spacing w:val="0"/>
          <w:w w:val="105"/>
          <w:sz w:val="18"/>
          <w:szCs w:val="18"/>
        </w:rPr>
        <w:t>I</w:t>
      </w:r>
      <w:r>
        <w:rPr>
          <w:rFonts w:cs="Arial" w:hAnsi="Arial" w:eastAsia="Arial" w:ascii="Arial"/>
          <w:color w:val="1A1A1A"/>
          <w:spacing w:val="0"/>
          <w:w w:val="92"/>
          <w:sz w:val="18"/>
          <w:szCs w:val="18"/>
        </w:rPr>
        <w:t>G</w:t>
      </w:r>
      <w:r>
        <w:rPr>
          <w:rFonts w:cs="Arial" w:hAnsi="Arial" w:eastAsia="Arial" w:ascii="Arial"/>
          <w:color w:val="1A1A1A"/>
          <w:spacing w:val="0"/>
          <w:w w:val="104"/>
          <w:sz w:val="18"/>
          <w:szCs w:val="18"/>
        </w:rPr>
        <w:t>T</w:t>
      </w:r>
      <w:r>
        <w:rPr>
          <w:rFonts w:cs="Arial" w:hAnsi="Arial" w:eastAsia="Arial" w:ascii="Arial"/>
          <w:color w:val="1A1A1A"/>
          <w:spacing w:val="0"/>
          <w:w w:val="84"/>
          <w:sz w:val="18"/>
          <w:szCs w:val="18"/>
        </w:rPr>
        <w:t>i</w:t>
      </w:r>
      <w:r>
        <w:rPr>
          <w:rFonts w:cs="Arial" w:hAnsi="Arial" w:eastAsia="Arial" w:ascii="Arial"/>
          <w:color w:val="1A1A1A"/>
          <w:spacing w:val="0"/>
          <w:w w:val="110"/>
          <w:sz w:val="18"/>
          <w:szCs w:val="18"/>
        </w:rPr>
        <w:t>e</w:t>
      </w:r>
      <w:r>
        <w:rPr>
          <w:rFonts w:cs="Arial" w:hAnsi="Arial" w:eastAsia="Arial" w:ascii="Arial"/>
          <w:color w:val="1A1A1A"/>
          <w:spacing w:val="0"/>
          <w:w w:val="128"/>
          <w:sz w:val="18"/>
          <w:szCs w:val="18"/>
        </w:rPr>
        <w:t>rr</w:t>
      </w:r>
      <w:r>
        <w:rPr>
          <w:rFonts w:cs="Arial" w:hAnsi="Arial" w:eastAsia="Arial" w:ascii="Arial"/>
          <w:color w:val="1A1A1A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A1A1A"/>
          <w:spacing w:val="0"/>
          <w:w w:val="90"/>
          <w:sz w:val="18"/>
          <w:szCs w:val="18"/>
        </w:rPr>
        <w:t>s</w:t>
      </w:r>
      <w:r>
        <w:rPr>
          <w:rFonts w:cs="Arial" w:hAnsi="Arial" w:eastAsia="Arial" w:ascii="Arial"/>
          <w:color w:val="1A1A1A"/>
          <w:spacing w:val="17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76"/>
          <w:sz w:val="18"/>
          <w:szCs w:val="18"/>
        </w:rPr>
        <w:t>h</w:t>
      </w:r>
      <w:r>
        <w:rPr>
          <w:rFonts w:cs="Arial" w:hAnsi="Arial" w:eastAsia="Arial" w:ascii="Arial"/>
          <w:color w:val="1A1A1A"/>
          <w:spacing w:val="0"/>
          <w:w w:val="110"/>
          <w:sz w:val="18"/>
          <w:szCs w:val="18"/>
        </w:rPr>
        <w:t>a</w:t>
      </w:r>
      <w:r>
        <w:rPr>
          <w:rFonts w:cs="Arial" w:hAnsi="Arial" w:eastAsia="Arial" w:ascii="Arial"/>
          <w:color w:val="1A1A1A"/>
          <w:spacing w:val="0"/>
          <w:w w:val="101"/>
          <w:sz w:val="18"/>
          <w:szCs w:val="18"/>
        </w:rPr>
        <w:t>c</w:t>
      </w:r>
      <w:r>
        <w:rPr>
          <w:rFonts w:cs="Arial" w:hAnsi="Arial" w:eastAsia="Arial" w:ascii="Arial"/>
          <w:color w:val="1A1A1A"/>
          <w:spacing w:val="0"/>
          <w:w w:val="96"/>
          <w:sz w:val="18"/>
          <w:szCs w:val="18"/>
        </w:rPr>
        <w:t>i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A1A1A"/>
          <w:spacing w:val="17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81"/>
          <w:sz w:val="18"/>
          <w:szCs w:val="18"/>
        </w:rPr>
        <w:t>e</w:t>
      </w:r>
      <w:r>
        <w:rPr>
          <w:rFonts w:cs="Arial" w:hAnsi="Arial" w:eastAsia="Arial" w:ascii="Arial"/>
          <w:color w:val="1A1A1A"/>
          <w:spacing w:val="0"/>
          <w:w w:val="120"/>
          <w:sz w:val="18"/>
          <w:szCs w:val="18"/>
        </w:rPr>
        <w:t>l</w:t>
      </w:r>
      <w:r>
        <w:rPr>
          <w:rFonts w:cs="Arial" w:hAnsi="Arial" w:eastAsia="Arial" w:ascii="Arial"/>
          <w:color w:val="1A1A1A"/>
          <w:spacing w:val="17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76"/>
          <w:sz w:val="18"/>
          <w:szCs w:val="18"/>
        </w:rPr>
        <w:t>a</w:t>
      </w:r>
      <w:r>
        <w:rPr>
          <w:rFonts w:cs="Arial" w:hAnsi="Arial" w:eastAsia="Arial" w:ascii="Arial"/>
          <w:color w:val="1A1A1A"/>
          <w:spacing w:val="0"/>
          <w:w w:val="106"/>
          <w:sz w:val="18"/>
          <w:szCs w:val="18"/>
        </w:rPr>
        <w:t>c</w:t>
      </w:r>
      <w:r>
        <w:rPr>
          <w:rFonts w:cs="Arial" w:hAnsi="Arial" w:eastAsia="Arial" w:ascii="Arial"/>
          <w:color w:val="1A1A1A"/>
          <w:spacing w:val="0"/>
          <w:w w:val="134"/>
          <w:sz w:val="18"/>
          <w:szCs w:val="18"/>
        </w:rPr>
        <w:t>t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u</w:t>
      </w:r>
      <w:r>
        <w:rPr>
          <w:rFonts w:cs="Arial" w:hAnsi="Arial" w:eastAsia="Arial" w:ascii="Arial"/>
          <w:color w:val="1A1A1A"/>
          <w:spacing w:val="0"/>
          <w:w w:val="105"/>
          <w:sz w:val="18"/>
          <w:szCs w:val="18"/>
        </w:rPr>
        <w:t>a</w:t>
      </w:r>
      <w:r>
        <w:rPr>
          <w:rFonts w:cs="Arial" w:hAnsi="Arial" w:eastAsia="Arial" w:ascii="Arial"/>
          <w:color w:val="1A1A1A"/>
          <w:spacing w:val="0"/>
          <w:w w:val="108"/>
          <w:sz w:val="18"/>
          <w:szCs w:val="18"/>
        </w:rPr>
        <w:t>l</w:t>
      </w:r>
      <w:r>
        <w:rPr>
          <w:rFonts w:cs="Arial" w:hAnsi="Arial" w:eastAsia="Arial" w:ascii="Arial"/>
          <w:color w:val="1A1A1A"/>
          <w:spacing w:val="17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74"/>
          <w:sz w:val="18"/>
          <w:szCs w:val="18"/>
        </w:rPr>
        <w:t>s</w:t>
      </w:r>
      <w:r>
        <w:rPr>
          <w:rFonts w:cs="Arial" w:hAnsi="Arial" w:eastAsia="Arial" w:ascii="Arial"/>
          <w:color w:val="1A1A1A"/>
          <w:spacing w:val="0"/>
          <w:w w:val="120"/>
          <w:sz w:val="18"/>
          <w:szCs w:val="18"/>
        </w:rPr>
        <w:t>i</w:t>
      </w:r>
      <w:r>
        <w:rPr>
          <w:rFonts w:cs="Arial" w:hAnsi="Arial" w:eastAsia="Arial" w:ascii="Arial"/>
          <w:color w:val="1A1A1A"/>
          <w:spacing w:val="0"/>
          <w:w w:val="90"/>
          <w:sz w:val="18"/>
          <w:szCs w:val="18"/>
        </w:rPr>
        <w:t>s</w:t>
      </w:r>
      <w:r>
        <w:rPr>
          <w:rFonts w:cs="Arial" w:hAnsi="Arial" w:eastAsia="Arial" w:ascii="Arial"/>
          <w:color w:val="1A1A1A"/>
          <w:spacing w:val="0"/>
          <w:w w:val="154"/>
          <w:sz w:val="18"/>
          <w:szCs w:val="18"/>
        </w:rPr>
        <w:t>t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A1A1A"/>
          <w:spacing w:val="0"/>
          <w:w w:val="108"/>
          <w:sz w:val="18"/>
          <w:szCs w:val="18"/>
        </w:rPr>
        <w:t>m</w:t>
      </w:r>
      <w:r>
        <w:rPr>
          <w:rFonts w:cs="Arial" w:hAnsi="Arial" w:eastAsia="Arial" w:ascii="Arial"/>
          <w:color w:val="1A1A1A"/>
          <w:spacing w:val="0"/>
          <w:w w:val="105"/>
          <w:sz w:val="18"/>
          <w:szCs w:val="18"/>
        </w:rPr>
        <w:t>a</w:t>
      </w:r>
      <w:r>
        <w:rPr>
          <w:rFonts w:cs="Arial" w:hAnsi="Arial" w:eastAsia="Arial" w:ascii="Arial"/>
          <w:color w:val="1A1A1A"/>
          <w:spacing w:val="1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68"/>
          <w:sz w:val="18"/>
          <w:szCs w:val="18"/>
        </w:rPr>
        <w:t>S</w:t>
      </w:r>
      <w:r>
        <w:rPr>
          <w:rFonts w:cs="Arial" w:hAnsi="Arial" w:eastAsia="Arial" w:ascii="Arial"/>
          <w:color w:val="1A1A1A"/>
          <w:spacing w:val="0"/>
          <w:w w:val="105"/>
          <w:sz w:val="18"/>
          <w:szCs w:val="18"/>
        </w:rPr>
        <w:t>I</w:t>
      </w:r>
      <w:r>
        <w:rPr>
          <w:rFonts w:cs="Arial" w:hAnsi="Arial" w:eastAsia="Arial" w:ascii="Arial"/>
          <w:color w:val="1A1A1A"/>
          <w:spacing w:val="0"/>
          <w:w w:val="96"/>
          <w:sz w:val="18"/>
          <w:szCs w:val="18"/>
        </w:rPr>
        <w:t>N</w:t>
      </w:r>
      <w:r>
        <w:rPr>
          <w:rFonts w:cs="Arial" w:hAnsi="Arial" w:eastAsia="Arial" w:ascii="Arial"/>
          <w:color w:val="1A1A1A"/>
          <w:spacing w:val="0"/>
          <w:w w:val="108"/>
          <w:sz w:val="18"/>
          <w:szCs w:val="18"/>
        </w:rPr>
        <w:t>A</w:t>
      </w:r>
      <w:r>
        <w:rPr>
          <w:rFonts w:cs="Arial" w:hAnsi="Arial" w:eastAsia="Arial" w:ascii="Arial"/>
          <w:color w:val="1A1A1A"/>
          <w:spacing w:val="0"/>
          <w:w w:val="96"/>
          <w:sz w:val="18"/>
          <w:szCs w:val="18"/>
        </w:rPr>
        <w:t>T</w:t>
      </w:r>
      <w:r>
        <w:rPr>
          <w:rFonts w:cs="Arial" w:hAnsi="Arial" w:eastAsia="Arial" w:ascii="Arial"/>
          <w:color w:val="1A1A1A"/>
          <w:spacing w:val="0"/>
          <w:w w:val="77"/>
          <w:sz w:val="18"/>
          <w:szCs w:val="18"/>
        </w:rPr>
        <w:t>.</w:t>
      </w:r>
      <w:r>
        <w:rPr>
          <w:rFonts w:cs="Arial" w:hAnsi="Arial" w:eastAsia="Arial" w:ascii="Arial"/>
          <w:color w:val="000000"/>
          <w:spacing w:val="0"/>
          <w:w w:val="100"/>
          <w:sz w:val="18"/>
          <w:szCs w:val="18"/>
        </w:rPr>
      </w:r>
    </w:p>
    <w:p>
      <w:pPr>
        <w:rPr>
          <w:rFonts w:cs="Arial" w:hAnsi="Arial" w:eastAsia="Arial" w:ascii="Arial"/>
          <w:sz w:val="18"/>
          <w:szCs w:val="18"/>
        </w:rPr>
        <w:jc w:val="left"/>
        <w:spacing w:lineRule="exact" w:line="200"/>
        <w:ind w:left="5"/>
      </w:pPr>
      <w:r>
        <w:rPr>
          <w:rFonts w:cs="Arial" w:hAnsi="Arial" w:eastAsia="Arial" w:ascii="Arial"/>
          <w:color w:val="1A1A1A"/>
          <w:w w:val="82"/>
          <w:sz w:val="18"/>
          <w:szCs w:val="18"/>
        </w:rPr>
        <w:t>O</w:t>
      </w:r>
      <w:r>
        <w:rPr>
          <w:rFonts w:cs="Arial" w:hAnsi="Arial" w:eastAsia="Arial" w:ascii="Arial"/>
          <w:color w:val="1A1A1A"/>
          <w:w w:val="154"/>
          <w:sz w:val="18"/>
          <w:szCs w:val="18"/>
        </w:rPr>
        <w:t>f</w:t>
      </w:r>
      <w:r>
        <w:rPr>
          <w:rFonts w:cs="Arial" w:hAnsi="Arial" w:eastAsia="Arial" w:ascii="Arial"/>
          <w:color w:val="1A1A1A"/>
          <w:w w:val="84"/>
          <w:sz w:val="18"/>
          <w:szCs w:val="18"/>
        </w:rPr>
        <w:t>i</w:t>
      </w:r>
      <w:r>
        <w:rPr>
          <w:rFonts w:cs="Arial" w:hAnsi="Arial" w:eastAsia="Arial" w:ascii="Arial"/>
          <w:color w:val="1A1A1A"/>
          <w:w w:val="112"/>
          <w:sz w:val="18"/>
          <w:szCs w:val="18"/>
        </w:rPr>
        <w:t>c</w:t>
      </w:r>
      <w:r>
        <w:rPr>
          <w:rFonts w:cs="Arial" w:hAnsi="Arial" w:eastAsia="Arial" w:ascii="Arial"/>
          <w:color w:val="1A1A1A"/>
          <w:w w:val="84"/>
          <w:sz w:val="18"/>
          <w:szCs w:val="18"/>
        </w:rPr>
        <w:t>i</w:t>
      </w:r>
      <w:r>
        <w:rPr>
          <w:rFonts w:cs="Arial" w:hAnsi="Arial" w:eastAsia="Arial" w:ascii="Arial"/>
          <w:color w:val="1A1A1A"/>
          <w:w w:val="119"/>
          <w:sz w:val="18"/>
          <w:szCs w:val="18"/>
        </w:rPr>
        <w:t>o</w:t>
      </w:r>
      <w:r>
        <w:rPr>
          <w:rFonts w:cs="Arial" w:hAnsi="Arial" w:eastAsia="Arial" w:ascii="Arial"/>
          <w:color w:val="1A1A1A"/>
          <w:spacing w:val="22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77"/>
          <w:sz w:val="18"/>
          <w:szCs w:val="18"/>
        </w:rPr>
        <w:t>N</w:t>
      </w:r>
      <w:r>
        <w:rPr>
          <w:rFonts w:cs="Arial" w:hAnsi="Arial" w:eastAsia="Arial" w:ascii="Arial"/>
          <w:color w:val="1A1A1A"/>
          <w:spacing w:val="0"/>
          <w:w w:val="136"/>
          <w:sz w:val="18"/>
          <w:szCs w:val="18"/>
        </w:rPr>
        <w:t>r</w:t>
      </w:r>
      <w:r>
        <w:rPr>
          <w:rFonts w:cs="Arial" w:hAnsi="Arial" w:eastAsia="Arial" w:ascii="Arial"/>
          <w:color w:val="1A1A1A"/>
          <w:spacing w:val="0"/>
          <w:w w:val="105"/>
          <w:sz w:val="18"/>
          <w:szCs w:val="18"/>
        </w:rPr>
        <w:t>o</w:t>
      </w:r>
      <w:r>
        <w:rPr>
          <w:rFonts w:cs="Arial" w:hAnsi="Arial" w:eastAsia="Arial" w:ascii="Arial"/>
          <w:color w:val="1A1A1A"/>
          <w:spacing w:val="0"/>
          <w:w w:val="86"/>
          <w:sz w:val="18"/>
          <w:szCs w:val="18"/>
        </w:rPr>
        <w:t>.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-18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96"/>
          <w:sz w:val="18"/>
          <w:szCs w:val="18"/>
        </w:rPr>
        <w:t>M</w:t>
      </w:r>
      <w:r>
        <w:rPr>
          <w:rFonts w:cs="Arial" w:hAnsi="Arial" w:eastAsia="Arial" w:ascii="Arial"/>
          <w:color w:val="1A1A1A"/>
          <w:spacing w:val="0"/>
          <w:w w:val="108"/>
          <w:sz w:val="18"/>
          <w:szCs w:val="18"/>
        </w:rPr>
        <w:t>A</w:t>
      </w:r>
      <w:r>
        <w:rPr>
          <w:rFonts w:cs="Arial" w:hAnsi="Arial" w:eastAsia="Arial" w:ascii="Arial"/>
          <w:color w:val="1A1A1A"/>
          <w:spacing w:val="0"/>
          <w:w w:val="82"/>
          <w:sz w:val="18"/>
          <w:szCs w:val="18"/>
        </w:rPr>
        <w:t>G</w:t>
      </w:r>
      <w:r>
        <w:rPr>
          <w:rFonts w:cs="Arial" w:hAnsi="Arial" w:eastAsia="Arial" w:ascii="Arial"/>
          <w:color w:val="1A1A1A"/>
          <w:spacing w:val="0"/>
          <w:w w:val="112"/>
          <w:sz w:val="18"/>
          <w:szCs w:val="18"/>
        </w:rPr>
        <w:t>A</w:t>
      </w:r>
      <w:r>
        <w:rPr>
          <w:rFonts w:cs="Arial" w:hAnsi="Arial" w:eastAsia="Arial" w:ascii="Arial"/>
          <w:color w:val="1A1A1A"/>
          <w:spacing w:val="0"/>
          <w:w w:val="88"/>
          <w:sz w:val="18"/>
          <w:szCs w:val="18"/>
        </w:rPr>
        <w:t>P</w:t>
      </w:r>
      <w:r>
        <w:rPr>
          <w:rFonts w:cs="Arial" w:hAnsi="Arial" w:eastAsia="Arial" w:ascii="Arial"/>
          <w:color w:val="1A1A1A"/>
          <w:spacing w:val="0"/>
          <w:w w:val="104"/>
          <w:sz w:val="18"/>
          <w:szCs w:val="18"/>
        </w:rPr>
        <w:t>-</w:t>
      </w:r>
      <w:r>
        <w:rPr>
          <w:rFonts w:cs="Arial" w:hAnsi="Arial" w:eastAsia="Arial" w:ascii="Arial"/>
          <w:color w:val="1A1A1A"/>
          <w:spacing w:val="0"/>
          <w:w w:val="84"/>
          <w:sz w:val="18"/>
          <w:szCs w:val="18"/>
        </w:rPr>
        <w:t>C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3</w:t>
      </w:r>
      <w:r>
        <w:rPr>
          <w:rFonts w:cs="Arial" w:hAnsi="Arial" w:eastAsia="Arial" w:ascii="Arial"/>
          <w:color w:val="1A1A1A"/>
          <w:spacing w:val="0"/>
          <w:w w:val="112"/>
          <w:sz w:val="18"/>
          <w:szCs w:val="18"/>
        </w:rPr>
        <w:t>-</w:t>
      </w:r>
      <w:r>
        <w:rPr>
          <w:rFonts w:cs="Arial" w:hAnsi="Arial" w:eastAsia="Arial" w:ascii="Arial"/>
          <w:color w:val="1A1A1A"/>
          <w:spacing w:val="0"/>
          <w:w w:val="103"/>
          <w:sz w:val="18"/>
          <w:szCs w:val="18"/>
        </w:rPr>
        <w:t>NN</w:t>
      </w:r>
      <w:r>
        <w:rPr>
          <w:rFonts w:cs="Arial" w:hAnsi="Arial" w:eastAsia="Arial" w:ascii="Arial"/>
          <w:color w:val="1A1A1A"/>
          <w:spacing w:val="0"/>
          <w:w w:val="112"/>
          <w:sz w:val="18"/>
          <w:szCs w:val="18"/>
        </w:rPr>
        <w:t>-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2</w:t>
      </w:r>
      <w:r>
        <w:rPr>
          <w:rFonts w:cs="Arial" w:hAnsi="Arial" w:eastAsia="Arial" w:ascii="Arial"/>
          <w:color w:val="1A1A1A"/>
          <w:spacing w:val="0"/>
          <w:w w:val="115"/>
          <w:sz w:val="18"/>
          <w:szCs w:val="18"/>
        </w:rPr>
        <w:t>0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16</w:t>
      </w:r>
      <w:r>
        <w:rPr>
          <w:rFonts w:cs="Arial" w:hAnsi="Arial" w:eastAsia="Arial" w:ascii="Arial"/>
          <w:color w:val="1A1A1A"/>
          <w:spacing w:val="0"/>
          <w:w w:val="104"/>
          <w:sz w:val="18"/>
          <w:szCs w:val="18"/>
        </w:rPr>
        <w:t>-</w:t>
      </w:r>
      <w:r>
        <w:rPr>
          <w:rFonts w:cs="Arial" w:hAnsi="Arial" w:eastAsia="Arial" w:ascii="Arial"/>
          <w:color w:val="1A1A1A"/>
          <w:spacing w:val="0"/>
          <w:w w:val="110"/>
          <w:sz w:val="18"/>
          <w:szCs w:val="18"/>
        </w:rPr>
        <w:t>0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1</w:t>
      </w:r>
      <w:r>
        <w:rPr>
          <w:rFonts w:cs="Arial" w:hAnsi="Arial" w:eastAsia="Arial" w:ascii="Arial"/>
          <w:color w:val="1A1A1A"/>
          <w:spacing w:val="0"/>
          <w:w w:val="110"/>
          <w:sz w:val="18"/>
          <w:szCs w:val="18"/>
        </w:rPr>
        <w:t>0</w:t>
      </w:r>
      <w:r>
        <w:rPr>
          <w:rFonts w:cs="Arial" w:hAnsi="Arial" w:eastAsia="Arial" w:ascii="Arial"/>
          <w:color w:val="1A1A1A"/>
          <w:spacing w:val="0"/>
          <w:w w:val="95"/>
          <w:sz w:val="18"/>
          <w:szCs w:val="18"/>
        </w:rPr>
        <w:t>6</w:t>
      </w:r>
      <w:r>
        <w:rPr>
          <w:rFonts w:cs="Arial" w:hAnsi="Arial" w:eastAsia="Arial" w:ascii="Arial"/>
          <w:color w:val="1A1A1A"/>
          <w:spacing w:val="0"/>
          <w:w w:val="104"/>
          <w:sz w:val="18"/>
          <w:szCs w:val="18"/>
        </w:rPr>
        <w:t>-</w:t>
      </w:r>
      <w:r>
        <w:rPr>
          <w:rFonts w:cs="Arial" w:hAnsi="Arial" w:eastAsia="Arial" w:ascii="Arial"/>
          <w:color w:val="1A1A1A"/>
          <w:spacing w:val="0"/>
          <w:w w:val="139"/>
          <w:sz w:val="18"/>
          <w:szCs w:val="18"/>
        </w:rPr>
        <w:t>0</w:t>
      </w:r>
      <w:r>
        <w:rPr>
          <w:rFonts w:cs="Arial" w:hAnsi="Arial" w:eastAsia="Arial" w:ascii="Arial"/>
          <w:color w:val="1A1A1A"/>
          <w:spacing w:val="1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95"/>
          <w:sz w:val="18"/>
          <w:szCs w:val="18"/>
        </w:rPr>
        <w:t>d</w:t>
      </w:r>
      <w:r>
        <w:rPr>
          <w:rFonts w:cs="Arial" w:hAnsi="Arial" w:eastAsia="Arial" w:ascii="Arial"/>
          <w:color w:val="1A1A1A"/>
          <w:spacing w:val="0"/>
          <w:w w:val="95"/>
          <w:sz w:val="18"/>
          <w:szCs w:val="18"/>
        </w:rPr>
        <w:t>e</w:t>
      </w:r>
      <w:r>
        <w:rPr>
          <w:rFonts w:cs="Arial" w:hAnsi="Arial" w:eastAsia="Arial" w:ascii="Arial"/>
          <w:color w:val="1A1A1A"/>
          <w:spacing w:val="16"/>
          <w:w w:val="95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134"/>
          <w:sz w:val="18"/>
          <w:szCs w:val="18"/>
        </w:rPr>
        <w:t>f</w:t>
      </w:r>
      <w:r>
        <w:rPr>
          <w:rFonts w:cs="Arial" w:hAnsi="Arial" w:eastAsia="Arial" w:ascii="Arial"/>
          <w:color w:val="1A1A1A"/>
          <w:spacing w:val="0"/>
          <w:w w:val="86"/>
          <w:sz w:val="18"/>
          <w:szCs w:val="18"/>
        </w:rPr>
        <w:t>e</w:t>
      </w:r>
      <w:r>
        <w:rPr>
          <w:rFonts w:cs="Arial" w:hAnsi="Arial" w:eastAsia="Arial" w:ascii="Arial"/>
          <w:color w:val="1A1A1A"/>
          <w:spacing w:val="0"/>
          <w:w w:val="112"/>
          <w:sz w:val="18"/>
          <w:szCs w:val="18"/>
        </w:rPr>
        <w:t>c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h</w:t>
      </w:r>
      <w:r>
        <w:rPr>
          <w:rFonts w:cs="Arial" w:hAnsi="Arial" w:eastAsia="Arial" w:ascii="Arial"/>
          <w:color w:val="1A1A1A"/>
          <w:spacing w:val="0"/>
          <w:w w:val="105"/>
          <w:sz w:val="18"/>
          <w:szCs w:val="18"/>
        </w:rPr>
        <w:t>a</w:t>
      </w:r>
      <w:r>
        <w:rPr>
          <w:rFonts w:cs="Arial" w:hAnsi="Arial" w:eastAsia="Arial" w:ascii="Arial"/>
          <w:color w:val="1A1A1A"/>
          <w:spacing w:val="22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1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1</w:t>
      </w:r>
      <w:r>
        <w:rPr>
          <w:rFonts w:cs="Arial" w:hAnsi="Arial" w:eastAsia="Arial" w:ascii="Arial"/>
          <w:color w:val="1A1A1A"/>
          <w:spacing w:val="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81"/>
          <w:sz w:val="18"/>
          <w:szCs w:val="18"/>
        </w:rPr>
        <w:t>d</w:t>
      </w:r>
      <w:r>
        <w:rPr>
          <w:rFonts w:cs="Arial" w:hAnsi="Arial" w:eastAsia="Arial" w:ascii="Arial"/>
          <w:color w:val="1A1A1A"/>
          <w:spacing w:val="0"/>
          <w:w w:val="115"/>
          <w:sz w:val="18"/>
          <w:szCs w:val="18"/>
        </w:rPr>
        <w:t>e</w:t>
      </w:r>
      <w:r>
        <w:rPr>
          <w:rFonts w:cs="Arial" w:hAnsi="Arial" w:eastAsia="Arial" w:ascii="Arial"/>
          <w:color w:val="1A1A1A"/>
          <w:spacing w:val="17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95"/>
          <w:sz w:val="18"/>
          <w:szCs w:val="18"/>
        </w:rPr>
        <w:t>o</w:t>
      </w:r>
      <w:r>
        <w:rPr>
          <w:rFonts w:cs="Arial" w:hAnsi="Arial" w:eastAsia="Arial" w:ascii="Arial"/>
          <w:color w:val="1A1A1A"/>
          <w:spacing w:val="0"/>
          <w:w w:val="90"/>
          <w:sz w:val="18"/>
          <w:szCs w:val="18"/>
        </w:rPr>
        <w:t>c</w:t>
      </w:r>
      <w:r>
        <w:rPr>
          <w:rFonts w:cs="Arial" w:hAnsi="Arial" w:eastAsia="Arial" w:ascii="Arial"/>
          <w:color w:val="1A1A1A"/>
          <w:spacing w:val="0"/>
          <w:w w:val="134"/>
          <w:sz w:val="18"/>
          <w:szCs w:val="18"/>
        </w:rPr>
        <w:t>t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u</w:t>
      </w:r>
      <w:r>
        <w:rPr>
          <w:rFonts w:cs="Arial" w:hAnsi="Arial" w:eastAsia="Arial" w:ascii="Arial"/>
          <w:color w:val="1A1A1A"/>
          <w:spacing w:val="0"/>
          <w:w w:val="110"/>
          <w:sz w:val="18"/>
          <w:szCs w:val="18"/>
        </w:rPr>
        <w:t>b</w:t>
      </w:r>
      <w:r>
        <w:rPr>
          <w:rFonts w:cs="Arial" w:hAnsi="Arial" w:eastAsia="Arial" w:ascii="Arial"/>
          <w:color w:val="1A1A1A"/>
          <w:spacing w:val="0"/>
          <w:w w:val="136"/>
          <w:sz w:val="18"/>
          <w:szCs w:val="18"/>
        </w:rPr>
        <w:t>r</w:t>
      </w:r>
      <w:r>
        <w:rPr>
          <w:rFonts w:cs="Arial" w:hAnsi="Arial" w:eastAsia="Arial" w:ascii="Arial"/>
          <w:color w:val="1A1A1A"/>
          <w:spacing w:val="0"/>
          <w:w w:val="95"/>
          <w:sz w:val="18"/>
          <w:szCs w:val="18"/>
        </w:rPr>
        <w:t>e</w:t>
      </w:r>
      <w:r>
        <w:rPr>
          <w:rFonts w:cs="Arial" w:hAnsi="Arial" w:eastAsia="Arial" w:ascii="Arial"/>
          <w:color w:val="1A1A1A"/>
          <w:spacing w:val="17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d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A1A1A"/>
          <w:spacing w:val="1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81"/>
          <w:sz w:val="18"/>
          <w:szCs w:val="18"/>
        </w:rPr>
        <w:t>2</w:t>
      </w:r>
      <w:r>
        <w:rPr>
          <w:rFonts w:cs="Arial" w:hAnsi="Arial" w:eastAsia="Arial" w:ascii="Arial"/>
          <w:color w:val="1A1A1A"/>
          <w:spacing w:val="0"/>
          <w:w w:val="115"/>
          <w:sz w:val="18"/>
          <w:szCs w:val="18"/>
        </w:rPr>
        <w:t>0</w:t>
      </w:r>
      <w:r>
        <w:rPr>
          <w:rFonts w:cs="Arial" w:hAnsi="Arial" w:eastAsia="Arial" w:ascii="Arial"/>
          <w:color w:val="1A1A1A"/>
          <w:spacing w:val="0"/>
          <w:w w:val="95"/>
          <w:sz w:val="18"/>
          <w:szCs w:val="18"/>
        </w:rPr>
        <w:t>1</w:t>
      </w:r>
      <w:r>
        <w:rPr>
          <w:rFonts w:cs="Arial" w:hAnsi="Arial" w:eastAsia="Arial" w:ascii="Arial"/>
          <w:color w:val="1A1A1A"/>
          <w:spacing w:val="0"/>
          <w:w w:val="105"/>
          <w:sz w:val="18"/>
          <w:szCs w:val="18"/>
        </w:rPr>
        <w:t>6</w:t>
      </w:r>
      <w:r>
        <w:rPr>
          <w:rFonts w:cs="Arial" w:hAnsi="Arial" w:eastAsia="Arial" w:ascii="Arial"/>
          <w:color w:val="000000"/>
          <w:spacing w:val="0"/>
          <w:w w:val="100"/>
          <w:sz w:val="18"/>
          <w:szCs w:val="18"/>
        </w:rPr>
      </w:r>
    </w:p>
    <w:p>
      <w:pPr>
        <w:rPr>
          <w:rFonts w:cs="Arial" w:hAnsi="Arial" w:eastAsia="Arial" w:ascii="Arial"/>
          <w:sz w:val="18"/>
          <w:szCs w:val="18"/>
        </w:rPr>
        <w:jc w:val="left"/>
        <w:spacing w:before="61" w:lineRule="auto" w:line="289"/>
        <w:ind w:left="10" w:right="319" w:hanging="10"/>
      </w:pP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c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t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A1A1A"/>
          <w:spacing w:val="-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76"/>
          <w:sz w:val="18"/>
          <w:szCs w:val="18"/>
        </w:rPr>
        <w:t>e</w:t>
      </w:r>
      <w:r>
        <w:rPr>
          <w:rFonts w:cs="Arial" w:hAnsi="Arial" w:eastAsia="Arial" w:ascii="Arial"/>
          <w:color w:val="1A1A1A"/>
          <w:spacing w:val="0"/>
          <w:w w:val="95"/>
          <w:sz w:val="18"/>
          <w:szCs w:val="18"/>
        </w:rPr>
        <w:t>n</w:t>
      </w:r>
      <w:r>
        <w:rPr>
          <w:rFonts w:cs="Arial" w:hAnsi="Arial" w:eastAsia="Arial" w:ascii="Arial"/>
          <w:color w:val="1A1A1A"/>
          <w:spacing w:val="0"/>
          <w:w w:val="134"/>
          <w:sz w:val="18"/>
          <w:szCs w:val="18"/>
        </w:rPr>
        <w:t>t</w:t>
      </w:r>
      <w:r>
        <w:rPr>
          <w:rFonts w:cs="Arial" w:hAnsi="Arial" w:eastAsia="Arial" w:ascii="Arial"/>
          <w:color w:val="1A1A1A"/>
          <w:spacing w:val="0"/>
          <w:w w:val="104"/>
          <w:sz w:val="18"/>
          <w:szCs w:val="18"/>
        </w:rPr>
        <w:t>r</w:t>
      </w:r>
      <w:r>
        <w:rPr>
          <w:rFonts w:cs="Arial" w:hAnsi="Arial" w:eastAsia="Arial" w:ascii="Arial"/>
          <w:color w:val="1A1A1A"/>
          <w:spacing w:val="0"/>
          <w:w w:val="95"/>
          <w:sz w:val="18"/>
          <w:szCs w:val="18"/>
        </w:rPr>
        <w:t>eg</w:t>
      </w:r>
      <w:r>
        <w:rPr>
          <w:rFonts w:cs="Arial" w:hAnsi="Arial" w:eastAsia="Arial" w:ascii="Arial"/>
          <w:color w:val="1A1A1A"/>
          <w:spacing w:val="0"/>
          <w:w w:val="81"/>
          <w:sz w:val="18"/>
          <w:szCs w:val="18"/>
        </w:rPr>
        <w:t>a</w:t>
      </w:r>
      <w:r>
        <w:rPr>
          <w:rFonts w:cs="Arial" w:hAnsi="Arial" w:eastAsia="Arial" w:ascii="Arial"/>
          <w:color w:val="1A1A1A"/>
          <w:spacing w:val="22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91"/>
          <w:sz w:val="18"/>
          <w:szCs w:val="18"/>
        </w:rPr>
        <w:t>r</w:t>
      </w:r>
      <w:r>
        <w:rPr>
          <w:rFonts w:cs="Arial" w:hAnsi="Arial" w:eastAsia="Arial" w:ascii="Arial"/>
          <w:color w:val="1A1A1A"/>
          <w:spacing w:val="0"/>
          <w:w w:val="91"/>
          <w:sz w:val="18"/>
          <w:szCs w:val="18"/>
        </w:rPr>
        <w:t>e</w:t>
      </w:r>
      <w:r>
        <w:rPr>
          <w:rFonts w:cs="Arial" w:hAnsi="Arial" w:eastAsia="Arial" w:ascii="Arial"/>
          <w:color w:val="1A1A1A"/>
          <w:spacing w:val="0"/>
          <w:w w:val="91"/>
          <w:sz w:val="18"/>
          <w:szCs w:val="18"/>
        </w:rPr>
        <w:t>c</w:t>
      </w:r>
      <w:r>
        <w:rPr>
          <w:rFonts w:cs="Arial" w:hAnsi="Arial" w:eastAsia="Arial" w:ascii="Arial"/>
          <w:color w:val="1A1A1A"/>
          <w:spacing w:val="0"/>
          <w:w w:val="91"/>
          <w:sz w:val="18"/>
          <w:szCs w:val="18"/>
        </w:rPr>
        <w:t>e</w:t>
      </w:r>
      <w:r>
        <w:rPr>
          <w:rFonts w:cs="Arial" w:hAnsi="Arial" w:eastAsia="Arial" w:ascii="Arial"/>
          <w:color w:val="1A1A1A"/>
          <w:spacing w:val="0"/>
          <w:w w:val="91"/>
          <w:sz w:val="18"/>
          <w:szCs w:val="18"/>
        </w:rPr>
        <w:t>p</w:t>
      </w:r>
      <w:r>
        <w:rPr>
          <w:rFonts w:cs="Arial" w:hAnsi="Arial" w:eastAsia="Arial" w:ascii="Arial"/>
          <w:color w:val="1A1A1A"/>
          <w:spacing w:val="0"/>
          <w:w w:val="91"/>
          <w:sz w:val="18"/>
          <w:szCs w:val="18"/>
        </w:rPr>
        <w:t>ci</w:t>
      </w:r>
      <w:r>
        <w:rPr>
          <w:rFonts w:cs="Arial" w:hAnsi="Arial" w:eastAsia="Arial" w:ascii="Arial"/>
          <w:color w:val="1A1A1A"/>
          <w:spacing w:val="0"/>
          <w:w w:val="91"/>
          <w:sz w:val="18"/>
          <w:szCs w:val="18"/>
        </w:rPr>
        <w:t>ó</w:t>
      </w:r>
      <w:r>
        <w:rPr>
          <w:rFonts w:cs="Arial" w:hAnsi="Arial" w:eastAsia="Arial" w:ascii="Arial"/>
          <w:color w:val="1A1A1A"/>
          <w:spacing w:val="0"/>
          <w:w w:val="91"/>
          <w:sz w:val="18"/>
          <w:szCs w:val="18"/>
        </w:rPr>
        <w:t>n</w:t>
      </w:r>
      <w:r>
        <w:rPr>
          <w:rFonts w:cs="Arial" w:hAnsi="Arial" w:eastAsia="Arial" w:ascii="Arial"/>
          <w:color w:val="1A1A1A"/>
          <w:spacing w:val="37"/>
          <w:w w:val="91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91"/>
          <w:sz w:val="18"/>
          <w:szCs w:val="18"/>
        </w:rPr>
        <w:t>d</w:t>
      </w:r>
      <w:r>
        <w:rPr>
          <w:rFonts w:cs="Arial" w:hAnsi="Arial" w:eastAsia="Arial" w:ascii="Arial"/>
          <w:color w:val="1A1A1A"/>
          <w:spacing w:val="0"/>
          <w:w w:val="91"/>
          <w:sz w:val="18"/>
          <w:szCs w:val="18"/>
        </w:rPr>
        <w:t>e</w:t>
      </w:r>
      <w:r>
        <w:rPr>
          <w:rFonts w:cs="Arial" w:hAnsi="Arial" w:eastAsia="Arial" w:ascii="Arial"/>
          <w:color w:val="1A1A1A"/>
          <w:spacing w:val="16"/>
          <w:w w:val="91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t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r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s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p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s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o</w:t>
      </w:r>
      <w:r>
        <w:rPr>
          <w:rFonts w:cs="Arial" w:hAnsi="Arial" w:eastAsia="Arial" w:ascii="Arial"/>
          <w:color w:val="1A1A1A"/>
          <w:spacing w:val="4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81"/>
          <w:sz w:val="18"/>
          <w:szCs w:val="18"/>
        </w:rPr>
        <w:t>a</w:t>
      </w:r>
      <w:r>
        <w:rPr>
          <w:rFonts w:cs="Arial" w:hAnsi="Arial" w:eastAsia="Arial" w:ascii="Arial"/>
          <w:color w:val="1A1A1A"/>
          <w:spacing w:val="36"/>
          <w:w w:val="81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81"/>
          <w:sz w:val="18"/>
          <w:szCs w:val="18"/>
        </w:rPr>
        <w:t>p</w:t>
      </w:r>
      <w:r>
        <w:rPr>
          <w:rFonts w:cs="Arial" w:hAnsi="Arial" w:eastAsia="Arial" w:ascii="Arial"/>
          <w:color w:val="1A1A1A"/>
          <w:spacing w:val="0"/>
          <w:w w:val="105"/>
          <w:sz w:val="18"/>
          <w:szCs w:val="18"/>
        </w:rPr>
        <w:t>e</w:t>
      </w:r>
      <w:r>
        <w:rPr>
          <w:rFonts w:cs="Arial" w:hAnsi="Arial" w:eastAsia="Arial" w:ascii="Arial"/>
          <w:color w:val="1A1A1A"/>
          <w:spacing w:val="0"/>
          <w:w w:val="128"/>
          <w:sz w:val="18"/>
          <w:szCs w:val="18"/>
        </w:rPr>
        <w:t>r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p</w:t>
      </w:r>
      <w:r>
        <w:rPr>
          <w:rFonts w:cs="Arial" w:hAnsi="Arial" w:eastAsia="Arial" w:ascii="Arial"/>
          <w:color w:val="1A1A1A"/>
          <w:spacing w:val="0"/>
          <w:w w:val="105"/>
          <w:sz w:val="18"/>
          <w:szCs w:val="18"/>
        </w:rPr>
        <w:t>e</w:t>
      </w:r>
      <w:r>
        <w:rPr>
          <w:rFonts w:cs="Arial" w:hAnsi="Arial" w:eastAsia="Arial" w:ascii="Arial"/>
          <w:color w:val="1A1A1A"/>
          <w:spacing w:val="0"/>
          <w:w w:val="154"/>
          <w:sz w:val="18"/>
          <w:szCs w:val="18"/>
        </w:rPr>
        <w:t>t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u</w:t>
      </w:r>
      <w:r>
        <w:rPr>
          <w:rFonts w:cs="Arial" w:hAnsi="Arial" w:eastAsia="Arial" w:ascii="Arial"/>
          <w:color w:val="1A1A1A"/>
          <w:spacing w:val="0"/>
          <w:w w:val="132"/>
          <w:sz w:val="18"/>
          <w:szCs w:val="18"/>
        </w:rPr>
        <w:t>i</w:t>
      </w:r>
      <w:r>
        <w:rPr>
          <w:rFonts w:cs="Arial" w:hAnsi="Arial" w:eastAsia="Arial" w:ascii="Arial"/>
          <w:color w:val="1A1A1A"/>
          <w:spacing w:val="0"/>
          <w:w w:val="105"/>
          <w:sz w:val="18"/>
          <w:szCs w:val="18"/>
        </w:rPr>
        <w:t>d</w:t>
      </w:r>
      <w:r>
        <w:rPr>
          <w:rFonts w:cs="Arial" w:hAnsi="Arial" w:eastAsia="Arial" w:ascii="Arial"/>
          <w:color w:val="1A1A1A"/>
          <w:spacing w:val="0"/>
          <w:w w:val="110"/>
          <w:sz w:val="18"/>
          <w:szCs w:val="18"/>
        </w:rPr>
        <w:t>ad</w:t>
      </w:r>
      <w:r>
        <w:rPr>
          <w:rFonts w:cs="Arial" w:hAnsi="Arial" w:eastAsia="Arial" w:ascii="Arial"/>
          <w:color w:val="1A1A1A"/>
          <w:spacing w:val="22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y</w:t>
      </w:r>
      <w:r>
        <w:rPr>
          <w:rFonts w:cs="Arial" w:hAnsi="Arial" w:eastAsia="Arial" w:ascii="Arial"/>
          <w:color w:val="1A1A1A"/>
          <w:spacing w:val="18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81"/>
          <w:sz w:val="18"/>
          <w:szCs w:val="18"/>
        </w:rPr>
        <w:t>e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n</w:t>
      </w:r>
      <w:r>
        <w:rPr>
          <w:rFonts w:cs="Arial" w:hAnsi="Arial" w:eastAsia="Arial" w:ascii="Arial"/>
          <w:color w:val="1A1A1A"/>
          <w:spacing w:val="0"/>
          <w:w w:val="163"/>
          <w:sz w:val="18"/>
          <w:szCs w:val="18"/>
        </w:rPr>
        <w:t>t</w:t>
      </w:r>
      <w:r>
        <w:rPr>
          <w:rFonts w:cs="Arial" w:hAnsi="Arial" w:eastAsia="Arial" w:ascii="Arial"/>
          <w:color w:val="1A1A1A"/>
          <w:spacing w:val="0"/>
          <w:w w:val="136"/>
          <w:sz w:val="18"/>
          <w:szCs w:val="18"/>
        </w:rPr>
        <w:t>r</w:t>
      </w:r>
      <w:r>
        <w:rPr>
          <w:rFonts w:cs="Arial" w:hAnsi="Arial" w:eastAsia="Arial" w:ascii="Arial"/>
          <w:color w:val="1A1A1A"/>
          <w:spacing w:val="0"/>
          <w:w w:val="95"/>
          <w:sz w:val="18"/>
          <w:szCs w:val="18"/>
        </w:rPr>
        <w:t>e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g</w:t>
      </w:r>
      <w:r>
        <w:rPr>
          <w:rFonts w:cs="Arial" w:hAnsi="Arial" w:eastAsia="Arial" w:ascii="Arial"/>
          <w:color w:val="1A1A1A"/>
          <w:spacing w:val="0"/>
          <w:w w:val="95"/>
          <w:sz w:val="18"/>
          <w:szCs w:val="18"/>
        </w:rPr>
        <w:t>a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-18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88"/>
          <w:sz w:val="18"/>
          <w:szCs w:val="18"/>
        </w:rPr>
        <w:t>a</w:t>
      </w:r>
      <w:r>
        <w:rPr>
          <w:rFonts w:cs="Arial" w:hAnsi="Arial" w:eastAsia="Arial" w:ascii="Arial"/>
          <w:color w:val="1A1A1A"/>
          <w:spacing w:val="0"/>
          <w:w w:val="88"/>
          <w:sz w:val="18"/>
          <w:szCs w:val="18"/>
        </w:rPr>
        <w:t>i</w:t>
      </w:r>
      <w:r>
        <w:rPr>
          <w:rFonts w:cs="Arial" w:hAnsi="Arial" w:eastAsia="Arial" w:ascii="Arial"/>
          <w:color w:val="1A1A1A"/>
          <w:spacing w:val="34"/>
          <w:w w:val="88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78"/>
          <w:sz w:val="18"/>
          <w:szCs w:val="18"/>
        </w:rPr>
        <w:t>G</w:t>
      </w:r>
      <w:r>
        <w:rPr>
          <w:rFonts w:cs="Arial" w:hAnsi="Arial" w:eastAsia="Arial" w:ascii="Arial"/>
          <w:color w:val="1A1A1A"/>
          <w:spacing w:val="0"/>
          <w:w w:val="104"/>
          <w:sz w:val="18"/>
          <w:szCs w:val="18"/>
        </w:rPr>
        <w:t>A</w:t>
      </w:r>
      <w:r>
        <w:rPr>
          <w:rFonts w:cs="Arial" w:hAnsi="Arial" w:eastAsia="Arial" w:ascii="Arial"/>
          <w:color w:val="1A1A1A"/>
          <w:spacing w:val="0"/>
          <w:w w:val="103"/>
          <w:sz w:val="18"/>
          <w:szCs w:val="18"/>
        </w:rPr>
        <w:t>D</w:t>
      </w:r>
      <w:r>
        <w:rPr>
          <w:rFonts w:cs="Arial" w:hAnsi="Arial" w:eastAsia="Arial" w:ascii="Arial"/>
          <w:color w:val="1A1A1A"/>
          <w:spacing w:val="0"/>
          <w:w w:val="108"/>
          <w:sz w:val="18"/>
          <w:szCs w:val="18"/>
        </w:rPr>
        <w:t>M</w:t>
      </w:r>
      <w:r>
        <w:rPr>
          <w:rFonts w:cs="Arial" w:hAnsi="Arial" w:eastAsia="Arial" w:ascii="Arial"/>
          <w:color w:val="1A1A1A"/>
          <w:spacing w:val="22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176"/>
          <w:sz w:val="18"/>
          <w:szCs w:val="18"/>
        </w:rPr>
        <w:t>-</w:t>
      </w:r>
      <w:r>
        <w:rPr>
          <w:rFonts w:cs="Arial" w:hAnsi="Arial" w:eastAsia="Arial" w:ascii="Arial"/>
          <w:color w:val="1A1A1A"/>
          <w:spacing w:val="-11"/>
          <w:w w:val="176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68"/>
          <w:sz w:val="18"/>
          <w:szCs w:val="18"/>
        </w:rPr>
        <w:t>P</w:t>
      </w:r>
      <w:r>
        <w:rPr>
          <w:rFonts w:cs="Arial" w:hAnsi="Arial" w:eastAsia="Arial" w:ascii="Arial"/>
          <w:color w:val="1A1A1A"/>
          <w:spacing w:val="0"/>
          <w:w w:val="95"/>
          <w:sz w:val="18"/>
          <w:szCs w:val="18"/>
        </w:rPr>
        <w:t>a</w:t>
      </w:r>
      <w:r>
        <w:rPr>
          <w:rFonts w:cs="Arial" w:hAnsi="Arial" w:eastAsia="Arial" w:ascii="Arial"/>
          <w:color w:val="1A1A1A"/>
          <w:spacing w:val="0"/>
          <w:w w:val="120"/>
          <w:sz w:val="18"/>
          <w:szCs w:val="18"/>
        </w:rPr>
        <w:t>l</w:t>
      </w:r>
      <w:r>
        <w:rPr>
          <w:rFonts w:cs="Arial" w:hAnsi="Arial" w:eastAsia="Arial" w:ascii="Arial"/>
          <w:color w:val="1A1A1A"/>
          <w:spacing w:val="0"/>
          <w:w w:val="105"/>
          <w:sz w:val="18"/>
          <w:szCs w:val="18"/>
        </w:rPr>
        <w:t>e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n</w:t>
      </w:r>
      <w:r>
        <w:rPr>
          <w:rFonts w:cs="Arial" w:hAnsi="Arial" w:eastAsia="Arial" w:ascii="Arial"/>
          <w:color w:val="1A1A1A"/>
          <w:spacing w:val="0"/>
          <w:w w:val="115"/>
          <w:sz w:val="18"/>
          <w:szCs w:val="18"/>
        </w:rPr>
        <w:t>q</w:t>
      </w:r>
      <w:r>
        <w:rPr>
          <w:rFonts w:cs="Arial" w:hAnsi="Arial" w:eastAsia="Arial" w:ascii="Arial"/>
          <w:color w:val="1A1A1A"/>
          <w:spacing w:val="0"/>
          <w:w w:val="105"/>
          <w:sz w:val="18"/>
          <w:szCs w:val="18"/>
        </w:rPr>
        <w:t>ue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-2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60"/>
          <w:sz w:val="18"/>
          <w:szCs w:val="18"/>
        </w:rPr>
        <w:t>l</w:t>
      </w:r>
      <w:r>
        <w:rPr>
          <w:rFonts w:cs="Arial" w:hAnsi="Arial" w:eastAsia="Arial" w:ascii="Arial"/>
          <w:color w:val="1A1A1A"/>
          <w:spacing w:val="0"/>
          <w:w w:val="115"/>
          <w:sz w:val="18"/>
          <w:szCs w:val="18"/>
        </w:rPr>
        <w:t>o</w:t>
      </w:r>
      <w:r>
        <w:rPr>
          <w:rFonts w:cs="Arial" w:hAnsi="Arial" w:eastAsia="Arial" w:ascii="Arial"/>
          <w:color w:val="1A1A1A"/>
          <w:spacing w:val="0"/>
          <w:w w:val="90"/>
          <w:sz w:val="18"/>
          <w:szCs w:val="18"/>
        </w:rPr>
        <w:t>s</w:t>
      </w:r>
      <w:r>
        <w:rPr>
          <w:rFonts w:cs="Arial" w:hAnsi="Arial" w:eastAsia="Arial" w:ascii="Arial"/>
          <w:color w:val="1A1A1A"/>
          <w:spacing w:val="0"/>
          <w:w w:val="9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b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i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n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s</w:t>
      </w:r>
      <w:r>
        <w:rPr>
          <w:rFonts w:cs="Arial" w:hAnsi="Arial" w:eastAsia="Arial" w:ascii="Arial"/>
          <w:color w:val="1A1A1A"/>
          <w:spacing w:val="1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y</w:t>
      </w:r>
      <w:r>
        <w:rPr>
          <w:rFonts w:cs="Arial" w:hAnsi="Arial" w:eastAsia="Arial" w:ascii="Arial"/>
          <w:color w:val="1A1A1A"/>
          <w:spacing w:val="4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86"/>
          <w:sz w:val="18"/>
          <w:szCs w:val="18"/>
        </w:rPr>
        <w:t>e</w:t>
      </w:r>
      <w:r>
        <w:rPr>
          <w:rFonts w:cs="Arial" w:hAnsi="Arial" w:eastAsia="Arial" w:ascii="Arial"/>
          <w:color w:val="1A1A1A"/>
          <w:spacing w:val="0"/>
          <w:w w:val="105"/>
          <w:sz w:val="18"/>
          <w:szCs w:val="18"/>
        </w:rPr>
        <w:t>q</w:t>
      </w:r>
      <w:r>
        <w:rPr>
          <w:rFonts w:cs="Arial" w:hAnsi="Arial" w:eastAsia="Arial" w:ascii="Arial"/>
          <w:color w:val="1A1A1A"/>
          <w:spacing w:val="0"/>
          <w:w w:val="110"/>
          <w:sz w:val="18"/>
          <w:szCs w:val="18"/>
        </w:rPr>
        <w:t>u</w:t>
      </w:r>
      <w:r>
        <w:rPr>
          <w:rFonts w:cs="Arial" w:hAnsi="Arial" w:eastAsia="Arial" w:ascii="Arial"/>
          <w:color w:val="1A1A1A"/>
          <w:spacing w:val="0"/>
          <w:w w:val="120"/>
          <w:sz w:val="18"/>
          <w:szCs w:val="18"/>
        </w:rPr>
        <w:t>i</w:t>
      </w:r>
      <w:r>
        <w:rPr>
          <w:rFonts w:cs="Arial" w:hAnsi="Arial" w:eastAsia="Arial" w:ascii="Arial"/>
          <w:color w:val="1A1A1A"/>
          <w:spacing w:val="0"/>
          <w:w w:val="110"/>
          <w:sz w:val="18"/>
          <w:szCs w:val="18"/>
        </w:rPr>
        <w:t>po</w:t>
      </w:r>
      <w:r>
        <w:rPr>
          <w:rFonts w:cs="Arial" w:hAnsi="Arial" w:eastAsia="Arial" w:ascii="Arial"/>
          <w:color w:val="1A1A1A"/>
          <w:spacing w:val="0"/>
          <w:w w:val="85"/>
          <w:sz w:val="18"/>
          <w:szCs w:val="18"/>
        </w:rPr>
        <w:t>s</w:t>
      </w:r>
      <w:r>
        <w:rPr>
          <w:rFonts w:cs="Arial" w:hAnsi="Arial" w:eastAsia="Arial" w:ascii="Arial"/>
          <w:color w:val="000000"/>
          <w:spacing w:val="0"/>
          <w:w w:val="100"/>
          <w:sz w:val="18"/>
          <w:szCs w:val="18"/>
        </w:rPr>
      </w:r>
    </w:p>
    <w:p>
      <w:pPr>
        <w:rPr>
          <w:rFonts w:cs="Arial" w:hAnsi="Arial" w:eastAsia="Arial" w:ascii="Arial"/>
          <w:sz w:val="18"/>
          <w:szCs w:val="18"/>
        </w:rPr>
        <w:jc w:val="left"/>
        <w:spacing w:before="1"/>
      </w:pP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c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t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A1A1A"/>
          <w:spacing w:val="-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81"/>
          <w:sz w:val="18"/>
          <w:szCs w:val="18"/>
        </w:rPr>
        <w:t>e</w:t>
      </w:r>
      <w:r>
        <w:rPr>
          <w:rFonts w:cs="Arial" w:hAnsi="Arial" w:eastAsia="Arial" w:ascii="Arial"/>
          <w:color w:val="1A1A1A"/>
          <w:spacing w:val="0"/>
          <w:w w:val="95"/>
          <w:sz w:val="18"/>
          <w:szCs w:val="18"/>
        </w:rPr>
        <w:t>n</w:t>
      </w:r>
      <w:r>
        <w:rPr>
          <w:rFonts w:cs="Arial" w:hAnsi="Arial" w:eastAsia="Arial" w:ascii="Arial"/>
          <w:color w:val="1A1A1A"/>
          <w:spacing w:val="0"/>
          <w:w w:val="134"/>
          <w:sz w:val="18"/>
          <w:szCs w:val="18"/>
        </w:rPr>
        <w:t>t</w:t>
      </w:r>
      <w:r>
        <w:rPr>
          <w:rFonts w:cs="Arial" w:hAnsi="Arial" w:eastAsia="Arial" w:ascii="Arial"/>
          <w:color w:val="1A1A1A"/>
          <w:spacing w:val="0"/>
          <w:w w:val="112"/>
          <w:sz w:val="18"/>
          <w:szCs w:val="18"/>
        </w:rPr>
        <w:t>r</w:t>
      </w:r>
      <w:r>
        <w:rPr>
          <w:rFonts w:cs="Arial" w:hAnsi="Arial" w:eastAsia="Arial" w:ascii="Arial"/>
          <w:color w:val="1A1A1A"/>
          <w:spacing w:val="0"/>
          <w:w w:val="86"/>
          <w:sz w:val="18"/>
          <w:szCs w:val="18"/>
        </w:rPr>
        <w:t>e</w:t>
      </w:r>
      <w:r>
        <w:rPr>
          <w:rFonts w:cs="Arial" w:hAnsi="Arial" w:eastAsia="Arial" w:ascii="Arial"/>
          <w:color w:val="1A1A1A"/>
          <w:spacing w:val="0"/>
          <w:w w:val="95"/>
          <w:sz w:val="18"/>
          <w:szCs w:val="18"/>
        </w:rPr>
        <w:t>g</w:t>
      </w:r>
      <w:r>
        <w:rPr>
          <w:rFonts w:cs="Arial" w:hAnsi="Arial" w:eastAsia="Arial" w:ascii="Arial"/>
          <w:color w:val="1A1A1A"/>
          <w:spacing w:val="0"/>
          <w:w w:val="81"/>
          <w:sz w:val="18"/>
          <w:szCs w:val="18"/>
        </w:rPr>
        <w:t>a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-2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90"/>
          <w:sz w:val="18"/>
          <w:szCs w:val="18"/>
        </w:rPr>
        <w:t>r</w:t>
      </w:r>
      <w:r>
        <w:rPr>
          <w:rFonts w:cs="Arial" w:hAnsi="Arial" w:eastAsia="Arial" w:ascii="Arial"/>
          <w:color w:val="1A1A1A"/>
          <w:spacing w:val="0"/>
          <w:w w:val="90"/>
          <w:sz w:val="18"/>
          <w:szCs w:val="18"/>
        </w:rPr>
        <w:t>e</w:t>
      </w:r>
      <w:r>
        <w:rPr>
          <w:rFonts w:cs="Arial" w:hAnsi="Arial" w:eastAsia="Arial" w:ascii="Arial"/>
          <w:color w:val="1A1A1A"/>
          <w:spacing w:val="0"/>
          <w:w w:val="90"/>
          <w:sz w:val="18"/>
          <w:szCs w:val="18"/>
        </w:rPr>
        <w:t>c</w:t>
      </w:r>
      <w:r>
        <w:rPr>
          <w:rFonts w:cs="Arial" w:hAnsi="Arial" w:eastAsia="Arial" w:ascii="Arial"/>
          <w:color w:val="1A1A1A"/>
          <w:spacing w:val="0"/>
          <w:w w:val="90"/>
          <w:sz w:val="18"/>
          <w:szCs w:val="18"/>
        </w:rPr>
        <w:t>e</w:t>
      </w:r>
      <w:r>
        <w:rPr>
          <w:rFonts w:cs="Arial" w:hAnsi="Arial" w:eastAsia="Arial" w:ascii="Arial"/>
          <w:color w:val="1A1A1A"/>
          <w:spacing w:val="0"/>
          <w:w w:val="90"/>
          <w:sz w:val="18"/>
          <w:szCs w:val="18"/>
        </w:rPr>
        <w:t>p</w:t>
      </w:r>
      <w:r>
        <w:rPr>
          <w:rFonts w:cs="Arial" w:hAnsi="Arial" w:eastAsia="Arial" w:ascii="Arial"/>
          <w:color w:val="1A1A1A"/>
          <w:spacing w:val="0"/>
          <w:w w:val="90"/>
          <w:sz w:val="18"/>
          <w:szCs w:val="18"/>
        </w:rPr>
        <w:t>c</w:t>
      </w:r>
      <w:r>
        <w:rPr>
          <w:rFonts w:cs="Arial" w:hAnsi="Arial" w:eastAsia="Arial" w:ascii="Arial"/>
          <w:color w:val="1A1A1A"/>
          <w:spacing w:val="0"/>
          <w:w w:val="90"/>
          <w:sz w:val="18"/>
          <w:szCs w:val="18"/>
        </w:rPr>
        <w:t>i</w:t>
      </w:r>
      <w:r>
        <w:rPr>
          <w:rFonts w:cs="Arial" w:hAnsi="Arial" w:eastAsia="Arial" w:ascii="Arial"/>
          <w:color w:val="1A1A1A"/>
          <w:spacing w:val="0"/>
          <w:w w:val="90"/>
          <w:sz w:val="18"/>
          <w:szCs w:val="18"/>
        </w:rPr>
        <w:t>ó</w:t>
      </w:r>
      <w:r>
        <w:rPr>
          <w:rFonts w:cs="Arial" w:hAnsi="Arial" w:eastAsia="Arial" w:ascii="Arial"/>
          <w:color w:val="1A1A1A"/>
          <w:spacing w:val="0"/>
          <w:w w:val="90"/>
          <w:sz w:val="18"/>
          <w:szCs w:val="18"/>
        </w:rPr>
        <w:t>n</w:t>
      </w:r>
      <w:r>
        <w:rPr>
          <w:rFonts w:cs="Arial" w:hAnsi="Arial" w:eastAsia="Arial" w:ascii="Arial"/>
          <w:color w:val="1A1A1A"/>
          <w:spacing w:val="0"/>
          <w:w w:val="90"/>
          <w:sz w:val="18"/>
          <w:szCs w:val="18"/>
        </w:rPr>
        <w:t>  </w:t>
      </w:r>
      <w:r>
        <w:rPr>
          <w:rFonts w:cs="Arial" w:hAnsi="Arial" w:eastAsia="Arial" w:ascii="Arial"/>
          <w:color w:val="1A1A1A"/>
          <w:spacing w:val="13"/>
          <w:w w:val="9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90"/>
          <w:sz w:val="18"/>
          <w:szCs w:val="18"/>
        </w:rPr>
        <w:t>d</w:t>
      </w:r>
      <w:r>
        <w:rPr>
          <w:rFonts w:cs="Arial" w:hAnsi="Arial" w:eastAsia="Arial" w:ascii="Arial"/>
          <w:color w:val="1A1A1A"/>
          <w:spacing w:val="0"/>
          <w:w w:val="90"/>
          <w:sz w:val="18"/>
          <w:szCs w:val="18"/>
        </w:rPr>
        <w:t>e</w:t>
      </w:r>
      <w:r>
        <w:rPr>
          <w:rFonts w:cs="Arial" w:hAnsi="Arial" w:eastAsia="Arial" w:ascii="Arial"/>
          <w:color w:val="1A1A1A"/>
          <w:spacing w:val="23"/>
          <w:w w:val="9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48"/>
          <w:sz w:val="18"/>
          <w:szCs w:val="18"/>
        </w:rPr>
        <w:t>i</w:t>
      </w:r>
      <w:r>
        <w:rPr>
          <w:rFonts w:cs="Arial" w:hAnsi="Arial" w:eastAsia="Arial" w:ascii="Arial"/>
          <w:color w:val="1A1A1A"/>
          <w:spacing w:val="0"/>
          <w:w w:val="105"/>
          <w:sz w:val="18"/>
          <w:szCs w:val="18"/>
        </w:rPr>
        <w:t>n</w:t>
      </w:r>
      <w:r>
        <w:rPr>
          <w:rFonts w:cs="Arial" w:hAnsi="Arial" w:eastAsia="Arial" w:ascii="Arial"/>
          <w:color w:val="1A1A1A"/>
          <w:spacing w:val="0"/>
          <w:w w:val="101"/>
          <w:sz w:val="18"/>
          <w:szCs w:val="18"/>
        </w:rPr>
        <w:t>s</w:t>
      </w:r>
      <w:r>
        <w:rPr>
          <w:rFonts w:cs="Arial" w:hAnsi="Arial" w:eastAsia="Arial" w:ascii="Arial"/>
          <w:color w:val="1A1A1A"/>
          <w:spacing w:val="0"/>
          <w:w w:val="144"/>
          <w:sz w:val="18"/>
          <w:szCs w:val="18"/>
        </w:rPr>
        <w:t>t</w:t>
      </w:r>
      <w:r>
        <w:rPr>
          <w:rFonts w:cs="Arial" w:hAnsi="Arial" w:eastAsia="Arial" w:ascii="Arial"/>
          <w:color w:val="1A1A1A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A1A1A"/>
          <w:spacing w:val="0"/>
          <w:w w:val="120"/>
          <w:sz w:val="18"/>
          <w:szCs w:val="18"/>
        </w:rPr>
        <w:t>l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A1A1A"/>
          <w:spacing w:val="0"/>
          <w:w w:val="106"/>
          <w:sz w:val="18"/>
          <w:szCs w:val="18"/>
        </w:rPr>
        <w:t>c</w:t>
      </w:r>
      <w:r>
        <w:rPr>
          <w:rFonts w:cs="Arial" w:hAnsi="Arial" w:eastAsia="Arial" w:ascii="Arial"/>
          <w:color w:val="1A1A1A"/>
          <w:spacing w:val="0"/>
          <w:w w:val="96"/>
          <w:sz w:val="18"/>
          <w:szCs w:val="18"/>
        </w:rPr>
        <w:t>i</w:t>
      </w:r>
      <w:r>
        <w:rPr>
          <w:rFonts w:cs="Arial" w:hAnsi="Arial" w:eastAsia="Arial" w:ascii="Arial"/>
          <w:color w:val="1A1A1A"/>
          <w:spacing w:val="0"/>
          <w:w w:val="115"/>
          <w:sz w:val="18"/>
          <w:szCs w:val="18"/>
        </w:rPr>
        <w:t>ó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n</w:t>
      </w:r>
      <w:r>
        <w:rPr>
          <w:rFonts w:cs="Arial" w:hAnsi="Arial" w:eastAsia="Arial" w:ascii="Arial"/>
          <w:color w:val="2F2F30"/>
          <w:spacing w:val="0"/>
          <w:w w:val="115"/>
          <w:sz w:val="18"/>
          <w:szCs w:val="18"/>
        </w:rPr>
        <w:t>,</w:t>
      </w:r>
      <w:r>
        <w:rPr>
          <w:rFonts w:cs="Arial" w:hAnsi="Arial" w:eastAsia="Arial" w:ascii="Arial"/>
          <w:color w:val="2F2F30"/>
          <w:spacing w:val="22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92"/>
          <w:sz w:val="18"/>
          <w:szCs w:val="18"/>
        </w:rPr>
        <w:t>m</w:t>
      </w:r>
      <w:r>
        <w:rPr>
          <w:rFonts w:cs="Arial" w:hAnsi="Arial" w:eastAsia="Arial" w:ascii="Arial"/>
          <w:color w:val="1A1A1A"/>
          <w:spacing w:val="0"/>
          <w:w w:val="132"/>
          <w:sz w:val="18"/>
          <w:szCs w:val="18"/>
        </w:rPr>
        <w:t>i</w:t>
      </w:r>
      <w:r>
        <w:rPr>
          <w:rFonts w:cs="Arial" w:hAnsi="Arial" w:eastAsia="Arial" w:ascii="Arial"/>
          <w:color w:val="1A1A1A"/>
          <w:spacing w:val="0"/>
          <w:w w:val="105"/>
          <w:sz w:val="18"/>
          <w:szCs w:val="18"/>
        </w:rPr>
        <w:t>g</w:t>
      </w:r>
      <w:r>
        <w:rPr>
          <w:rFonts w:cs="Arial" w:hAnsi="Arial" w:eastAsia="Arial" w:ascii="Arial"/>
          <w:color w:val="1A1A1A"/>
          <w:spacing w:val="0"/>
          <w:w w:val="128"/>
          <w:sz w:val="18"/>
          <w:szCs w:val="18"/>
        </w:rPr>
        <w:t>r</w:t>
      </w:r>
      <w:r>
        <w:rPr>
          <w:rFonts w:cs="Arial" w:hAnsi="Arial" w:eastAsia="Arial" w:ascii="Arial"/>
          <w:color w:val="1A1A1A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A1A1A"/>
          <w:spacing w:val="0"/>
          <w:w w:val="112"/>
          <w:sz w:val="18"/>
          <w:szCs w:val="18"/>
        </w:rPr>
        <w:t>c</w:t>
      </w:r>
      <w:r>
        <w:rPr>
          <w:rFonts w:cs="Arial" w:hAnsi="Arial" w:eastAsia="Arial" w:ascii="Arial"/>
          <w:color w:val="1A1A1A"/>
          <w:spacing w:val="0"/>
          <w:w w:val="84"/>
          <w:sz w:val="18"/>
          <w:szCs w:val="18"/>
        </w:rPr>
        <w:t>i</w:t>
      </w:r>
      <w:r>
        <w:rPr>
          <w:rFonts w:cs="Arial" w:hAnsi="Arial" w:eastAsia="Arial" w:ascii="Arial"/>
          <w:color w:val="1A1A1A"/>
          <w:spacing w:val="0"/>
          <w:w w:val="119"/>
          <w:sz w:val="18"/>
          <w:szCs w:val="18"/>
        </w:rPr>
        <w:t>ó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n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-18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A1A1A"/>
          <w:spacing w:val="1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60"/>
          <w:sz w:val="18"/>
          <w:szCs w:val="18"/>
        </w:rPr>
        <w:t>i</w:t>
      </w:r>
      <w:r>
        <w:rPr>
          <w:rFonts w:cs="Arial" w:hAnsi="Arial" w:eastAsia="Arial" w:ascii="Arial"/>
          <w:color w:val="1A1A1A"/>
          <w:spacing w:val="0"/>
          <w:w w:val="110"/>
          <w:sz w:val="18"/>
          <w:szCs w:val="18"/>
        </w:rPr>
        <w:t>n</w:t>
      </w:r>
      <w:r>
        <w:rPr>
          <w:rFonts w:cs="Arial" w:hAnsi="Arial" w:eastAsia="Arial" w:ascii="Arial"/>
          <w:color w:val="1A1A1A"/>
          <w:spacing w:val="0"/>
          <w:w w:val="163"/>
          <w:sz w:val="18"/>
          <w:szCs w:val="18"/>
        </w:rPr>
        <w:t>t</w:t>
      </w:r>
      <w:r>
        <w:rPr>
          <w:rFonts w:cs="Arial" w:hAnsi="Arial" w:eastAsia="Arial" w:ascii="Arial"/>
          <w:color w:val="1A1A1A"/>
          <w:spacing w:val="0"/>
          <w:w w:val="91"/>
          <w:sz w:val="18"/>
          <w:szCs w:val="18"/>
        </w:rPr>
        <w:t>e</w:t>
      </w:r>
      <w:r>
        <w:rPr>
          <w:rFonts w:cs="Arial" w:hAnsi="Arial" w:eastAsia="Arial" w:ascii="Arial"/>
          <w:color w:val="1A1A1A"/>
          <w:spacing w:val="0"/>
          <w:w w:val="105"/>
          <w:sz w:val="18"/>
          <w:szCs w:val="18"/>
        </w:rPr>
        <w:t>g</w:t>
      </w:r>
      <w:r>
        <w:rPr>
          <w:rFonts w:cs="Arial" w:hAnsi="Arial" w:eastAsia="Arial" w:ascii="Arial"/>
          <w:color w:val="1A1A1A"/>
          <w:spacing w:val="0"/>
          <w:w w:val="128"/>
          <w:sz w:val="18"/>
          <w:szCs w:val="18"/>
        </w:rPr>
        <w:t>r</w:t>
      </w:r>
      <w:r>
        <w:rPr>
          <w:rFonts w:cs="Arial" w:hAnsi="Arial" w:eastAsia="Arial" w:ascii="Arial"/>
          <w:color w:val="1A1A1A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A1A1A"/>
          <w:spacing w:val="0"/>
          <w:w w:val="106"/>
          <w:sz w:val="18"/>
          <w:szCs w:val="18"/>
        </w:rPr>
        <w:t>c</w:t>
      </w:r>
      <w:r>
        <w:rPr>
          <w:rFonts w:cs="Arial" w:hAnsi="Arial" w:eastAsia="Arial" w:ascii="Arial"/>
          <w:color w:val="2F2F30"/>
          <w:spacing w:val="0"/>
          <w:w w:val="96"/>
          <w:sz w:val="18"/>
          <w:szCs w:val="18"/>
        </w:rPr>
        <w:t>i</w:t>
      </w:r>
      <w:r>
        <w:rPr>
          <w:rFonts w:cs="Arial" w:hAnsi="Arial" w:eastAsia="Arial" w:ascii="Arial"/>
          <w:color w:val="1A1A1A"/>
          <w:spacing w:val="0"/>
          <w:w w:val="115"/>
          <w:sz w:val="18"/>
          <w:szCs w:val="18"/>
        </w:rPr>
        <w:t>ó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n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-18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93"/>
          <w:sz w:val="18"/>
          <w:szCs w:val="18"/>
        </w:rPr>
        <w:t>d</w:t>
      </w:r>
      <w:r>
        <w:rPr>
          <w:rFonts w:cs="Arial" w:hAnsi="Arial" w:eastAsia="Arial" w:ascii="Arial"/>
          <w:color w:val="1A1A1A"/>
          <w:spacing w:val="0"/>
          <w:w w:val="93"/>
          <w:sz w:val="18"/>
          <w:szCs w:val="18"/>
        </w:rPr>
        <w:t>e</w:t>
      </w:r>
      <w:r>
        <w:rPr>
          <w:rFonts w:cs="Arial" w:hAnsi="Arial" w:eastAsia="Arial" w:ascii="Arial"/>
          <w:color w:val="1A1A1A"/>
          <w:spacing w:val="30"/>
          <w:w w:val="93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60"/>
          <w:sz w:val="18"/>
          <w:szCs w:val="18"/>
        </w:rPr>
        <w:t>l</w:t>
      </w:r>
      <w:r>
        <w:rPr>
          <w:rFonts w:cs="Arial" w:hAnsi="Arial" w:eastAsia="Arial" w:ascii="Arial"/>
          <w:color w:val="1A1A1A"/>
          <w:spacing w:val="0"/>
          <w:w w:val="105"/>
          <w:sz w:val="18"/>
          <w:szCs w:val="18"/>
        </w:rPr>
        <w:t>a</w:t>
      </w:r>
      <w:r>
        <w:rPr>
          <w:rFonts w:cs="Arial" w:hAnsi="Arial" w:eastAsia="Arial" w:ascii="Arial"/>
          <w:color w:val="1A1A1A"/>
          <w:spacing w:val="0"/>
          <w:w w:val="96"/>
          <w:sz w:val="18"/>
          <w:szCs w:val="18"/>
        </w:rPr>
        <w:t>s</w:t>
      </w:r>
      <w:r>
        <w:rPr>
          <w:rFonts w:cs="Arial" w:hAnsi="Arial" w:eastAsia="Arial" w:ascii="Arial"/>
          <w:color w:val="1A1A1A"/>
          <w:spacing w:val="22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b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s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s</w:t>
      </w:r>
      <w:r>
        <w:rPr>
          <w:rFonts w:cs="Arial" w:hAnsi="Arial" w:eastAsia="Arial" w:ascii="Arial"/>
          <w:color w:val="1A1A1A"/>
          <w:spacing w:val="-5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81"/>
          <w:sz w:val="18"/>
          <w:szCs w:val="18"/>
        </w:rPr>
        <w:t>d</w:t>
      </w:r>
      <w:r>
        <w:rPr>
          <w:rFonts w:cs="Arial" w:hAnsi="Arial" w:eastAsia="Arial" w:ascii="Arial"/>
          <w:color w:val="1A1A1A"/>
          <w:spacing w:val="0"/>
          <w:w w:val="115"/>
          <w:sz w:val="18"/>
          <w:szCs w:val="18"/>
        </w:rPr>
        <w:t>e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-2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86"/>
          <w:sz w:val="18"/>
          <w:szCs w:val="18"/>
        </w:rPr>
        <w:t>d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A1A1A"/>
          <w:spacing w:val="0"/>
          <w:w w:val="154"/>
          <w:sz w:val="18"/>
          <w:szCs w:val="18"/>
        </w:rPr>
        <w:t>t</w:t>
      </w:r>
      <w:r>
        <w:rPr>
          <w:rFonts w:cs="Arial" w:hAnsi="Arial" w:eastAsia="Arial" w:ascii="Arial"/>
          <w:color w:val="1A1A1A"/>
          <w:spacing w:val="0"/>
          <w:w w:val="105"/>
          <w:sz w:val="18"/>
          <w:szCs w:val="18"/>
        </w:rPr>
        <w:t>o</w:t>
      </w:r>
      <w:r>
        <w:rPr>
          <w:rFonts w:cs="Arial" w:hAnsi="Arial" w:eastAsia="Arial" w:ascii="Arial"/>
          <w:color w:val="1A1A1A"/>
          <w:spacing w:val="0"/>
          <w:w w:val="85"/>
          <w:sz w:val="18"/>
          <w:szCs w:val="18"/>
        </w:rPr>
        <w:t>s</w:t>
      </w:r>
      <w:r>
        <w:rPr>
          <w:rFonts w:cs="Arial" w:hAnsi="Arial" w:eastAsia="Arial" w:ascii="Arial"/>
          <w:color w:val="000000"/>
          <w:spacing w:val="0"/>
          <w:w w:val="100"/>
          <w:sz w:val="18"/>
          <w:szCs w:val="18"/>
        </w:rPr>
      </w:r>
    </w:p>
    <w:p>
      <w:pPr>
        <w:rPr>
          <w:rFonts w:cs="Arial" w:hAnsi="Arial" w:eastAsia="Arial" w:ascii="Arial"/>
          <w:sz w:val="18"/>
          <w:szCs w:val="18"/>
        </w:rPr>
        <w:jc w:val="left"/>
        <w:spacing w:before="52" w:lineRule="exact" w:line="200"/>
        <w:ind w:left="10"/>
        <w:sectPr>
          <w:type w:val="continuous"/>
          <w:pgSz w:w="11900" w:h="16760"/>
          <w:pgMar w:top="1440" w:bottom="280" w:left="1160" w:right="1680"/>
          <w:cols w:num="2" w:equalWidth="off">
            <w:col w:w="1279" w:space="369"/>
            <w:col w:w="7412"/>
          </w:cols>
        </w:sectPr>
      </w:pPr>
      <w:r>
        <w:rPr>
          <w:rFonts w:cs="Arial" w:hAnsi="Arial" w:eastAsia="Arial" w:ascii="Arial"/>
          <w:color w:val="1A1A1A"/>
          <w:w w:val="81"/>
          <w:position w:val="-1"/>
          <w:sz w:val="18"/>
          <w:szCs w:val="18"/>
        </w:rPr>
        <w:t>u</w:t>
      </w:r>
      <w:r>
        <w:rPr>
          <w:rFonts w:cs="Arial" w:hAnsi="Arial" w:eastAsia="Arial" w:ascii="Arial"/>
          <w:color w:val="1A1A1A"/>
          <w:w w:val="136"/>
          <w:position w:val="-1"/>
          <w:sz w:val="18"/>
          <w:szCs w:val="18"/>
        </w:rPr>
        <w:t>r</w:t>
      </w:r>
      <w:r>
        <w:rPr>
          <w:rFonts w:cs="Arial" w:hAnsi="Arial" w:eastAsia="Arial" w:ascii="Arial"/>
          <w:color w:val="1A1A1A"/>
          <w:w w:val="100"/>
          <w:position w:val="-1"/>
          <w:sz w:val="18"/>
          <w:szCs w:val="18"/>
        </w:rPr>
        <w:t>ba</w:t>
      </w:r>
      <w:r>
        <w:rPr>
          <w:rFonts w:cs="Arial" w:hAnsi="Arial" w:eastAsia="Arial" w:ascii="Arial"/>
          <w:color w:val="1A1A1A"/>
          <w:w w:val="105"/>
          <w:position w:val="-1"/>
          <w:sz w:val="18"/>
          <w:szCs w:val="18"/>
        </w:rPr>
        <w:t>n</w:t>
      </w:r>
      <w:r>
        <w:rPr>
          <w:rFonts w:cs="Arial" w:hAnsi="Arial" w:eastAsia="Arial" w:ascii="Arial"/>
          <w:color w:val="1A1A1A"/>
          <w:w w:val="124"/>
          <w:position w:val="-1"/>
          <w:sz w:val="18"/>
          <w:szCs w:val="18"/>
        </w:rPr>
        <w:t>o</w:t>
      </w:r>
      <w:r>
        <w:rPr>
          <w:rFonts w:cs="Arial" w:hAnsi="Arial" w:eastAsia="Arial" w:ascii="Arial"/>
          <w:color w:val="1A1A1A"/>
          <w:spacing w:val="3"/>
          <w:w w:val="100"/>
          <w:position w:val="-1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position w:val="-1"/>
          <w:sz w:val="18"/>
          <w:szCs w:val="18"/>
        </w:rPr>
        <w:t>y</w:t>
      </w:r>
      <w:r>
        <w:rPr>
          <w:rFonts w:cs="Arial" w:hAnsi="Arial" w:eastAsia="Arial" w:ascii="Arial"/>
          <w:color w:val="1A1A1A"/>
          <w:spacing w:val="9"/>
          <w:w w:val="100"/>
          <w:position w:val="-1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88"/>
          <w:position w:val="-1"/>
          <w:sz w:val="18"/>
          <w:szCs w:val="18"/>
        </w:rPr>
        <w:t>r</w:t>
      </w:r>
      <w:r>
        <w:rPr>
          <w:rFonts w:cs="Arial" w:hAnsi="Arial" w:eastAsia="Arial" w:ascii="Arial"/>
          <w:color w:val="1A1A1A"/>
          <w:spacing w:val="0"/>
          <w:w w:val="95"/>
          <w:position w:val="-1"/>
          <w:sz w:val="18"/>
          <w:szCs w:val="18"/>
        </w:rPr>
        <w:t>u</w:t>
      </w:r>
      <w:r>
        <w:rPr>
          <w:rFonts w:cs="Arial" w:hAnsi="Arial" w:eastAsia="Arial" w:ascii="Arial"/>
          <w:color w:val="1A1A1A"/>
          <w:spacing w:val="0"/>
          <w:w w:val="144"/>
          <w:position w:val="-1"/>
          <w:sz w:val="18"/>
          <w:szCs w:val="18"/>
        </w:rPr>
        <w:t>r</w:t>
      </w:r>
      <w:r>
        <w:rPr>
          <w:rFonts w:cs="Arial" w:hAnsi="Arial" w:eastAsia="Arial" w:ascii="Arial"/>
          <w:color w:val="1A1A1A"/>
          <w:spacing w:val="0"/>
          <w:w w:val="91"/>
          <w:position w:val="-1"/>
          <w:sz w:val="18"/>
          <w:szCs w:val="18"/>
        </w:rPr>
        <w:t>a</w:t>
      </w:r>
      <w:r>
        <w:rPr>
          <w:rFonts w:cs="Arial" w:hAnsi="Arial" w:eastAsia="Arial" w:ascii="Arial"/>
          <w:color w:val="1A1A1A"/>
          <w:spacing w:val="0"/>
          <w:w w:val="120"/>
          <w:position w:val="-1"/>
          <w:sz w:val="18"/>
          <w:szCs w:val="18"/>
        </w:rPr>
        <w:t>l</w:t>
      </w:r>
      <w:r>
        <w:rPr>
          <w:rFonts w:cs="Arial" w:hAnsi="Arial" w:eastAsia="Arial" w:ascii="Arial"/>
          <w:color w:val="1A1A1A"/>
          <w:spacing w:val="13"/>
          <w:w w:val="100"/>
          <w:position w:val="-1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93"/>
          <w:position w:val="-1"/>
          <w:sz w:val="18"/>
          <w:szCs w:val="18"/>
        </w:rPr>
        <w:t>e</w:t>
      </w:r>
      <w:r>
        <w:rPr>
          <w:rFonts w:cs="Arial" w:hAnsi="Arial" w:eastAsia="Arial" w:ascii="Arial"/>
          <w:color w:val="1A1A1A"/>
          <w:spacing w:val="0"/>
          <w:w w:val="93"/>
          <w:position w:val="-1"/>
          <w:sz w:val="18"/>
          <w:szCs w:val="18"/>
        </w:rPr>
        <w:t>n</w:t>
      </w:r>
      <w:r>
        <w:rPr>
          <w:rFonts w:cs="Arial" w:hAnsi="Arial" w:eastAsia="Arial" w:ascii="Arial"/>
          <w:color w:val="1A1A1A"/>
          <w:spacing w:val="20"/>
          <w:w w:val="93"/>
          <w:position w:val="-1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position w:val="-1"/>
          <w:sz w:val="18"/>
          <w:szCs w:val="18"/>
        </w:rPr>
        <w:t>e</w:t>
      </w:r>
      <w:r>
        <w:rPr>
          <w:rFonts w:cs="Arial" w:hAnsi="Arial" w:eastAsia="Arial" w:ascii="Arial"/>
          <w:color w:val="1A1A1A"/>
          <w:spacing w:val="0"/>
          <w:w w:val="100"/>
          <w:position w:val="-1"/>
          <w:sz w:val="18"/>
          <w:szCs w:val="18"/>
        </w:rPr>
        <w:t>l</w:t>
      </w:r>
      <w:r>
        <w:rPr>
          <w:rFonts w:cs="Arial" w:hAnsi="Arial" w:eastAsia="Arial" w:ascii="Arial"/>
          <w:color w:val="1A1A1A"/>
          <w:spacing w:val="7"/>
          <w:w w:val="100"/>
          <w:position w:val="-1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72"/>
          <w:position w:val="-1"/>
          <w:sz w:val="18"/>
          <w:szCs w:val="18"/>
        </w:rPr>
        <w:t>S</w:t>
      </w:r>
      <w:r>
        <w:rPr>
          <w:rFonts w:cs="Arial" w:hAnsi="Arial" w:eastAsia="Arial" w:ascii="Arial"/>
          <w:color w:val="1A1A1A"/>
          <w:spacing w:val="0"/>
          <w:w w:val="96"/>
          <w:position w:val="-1"/>
          <w:sz w:val="18"/>
          <w:szCs w:val="18"/>
        </w:rPr>
        <w:t>I</w:t>
      </w:r>
      <w:r>
        <w:rPr>
          <w:rFonts w:cs="Arial" w:hAnsi="Arial" w:eastAsia="Arial" w:ascii="Arial"/>
          <w:color w:val="1A1A1A"/>
          <w:spacing w:val="0"/>
          <w:w w:val="103"/>
          <w:position w:val="-1"/>
          <w:sz w:val="18"/>
          <w:szCs w:val="18"/>
        </w:rPr>
        <w:t>N</w:t>
      </w:r>
      <w:r>
        <w:rPr>
          <w:rFonts w:cs="Arial" w:hAnsi="Arial" w:eastAsia="Arial" w:ascii="Arial"/>
          <w:color w:val="1A1A1A"/>
          <w:spacing w:val="0"/>
          <w:w w:val="108"/>
          <w:position w:val="-1"/>
          <w:sz w:val="18"/>
          <w:szCs w:val="18"/>
        </w:rPr>
        <w:t>A</w:t>
      </w:r>
      <w:r>
        <w:rPr>
          <w:rFonts w:cs="Arial" w:hAnsi="Arial" w:eastAsia="Arial" w:ascii="Arial"/>
          <w:color w:val="1A1A1A"/>
          <w:spacing w:val="0"/>
          <w:w w:val="100"/>
          <w:position w:val="-1"/>
          <w:sz w:val="18"/>
          <w:szCs w:val="18"/>
        </w:rPr>
        <w:t>T</w:t>
      </w:r>
      <w:r>
        <w:rPr>
          <w:rFonts w:cs="Arial" w:hAnsi="Arial" w:eastAsia="Arial" w:ascii="Arial"/>
          <w:color w:val="1A1A1A"/>
          <w:spacing w:val="8"/>
          <w:w w:val="100"/>
          <w:position w:val="-1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72"/>
          <w:position w:val="-1"/>
          <w:sz w:val="18"/>
          <w:szCs w:val="18"/>
        </w:rPr>
        <w:t>P</w:t>
      </w:r>
      <w:r>
        <w:rPr>
          <w:rFonts w:cs="Arial" w:hAnsi="Arial" w:eastAsia="Arial" w:ascii="Arial"/>
          <w:color w:val="1A1A1A"/>
          <w:spacing w:val="0"/>
          <w:w w:val="95"/>
          <w:position w:val="-1"/>
          <w:sz w:val="18"/>
          <w:szCs w:val="18"/>
        </w:rPr>
        <w:t>L</w:t>
      </w:r>
      <w:r>
        <w:rPr>
          <w:rFonts w:cs="Arial" w:hAnsi="Arial" w:eastAsia="Arial" w:ascii="Arial"/>
          <w:color w:val="1A1A1A"/>
          <w:spacing w:val="0"/>
          <w:w w:val="88"/>
          <w:position w:val="-1"/>
          <w:sz w:val="18"/>
          <w:szCs w:val="18"/>
        </w:rPr>
        <w:t>US</w:t>
      </w:r>
      <w:r>
        <w:rPr>
          <w:rFonts w:cs="Arial" w:hAnsi="Arial" w:eastAsia="Arial" w:ascii="Arial"/>
          <w:color w:val="2F2F30"/>
          <w:spacing w:val="0"/>
          <w:w w:val="96"/>
          <w:position w:val="-1"/>
          <w:sz w:val="18"/>
          <w:szCs w:val="18"/>
        </w:rPr>
        <w:t>.</w:t>
      </w:r>
      <w:r>
        <w:rPr>
          <w:rFonts w:cs="Arial" w:hAnsi="Arial" w:eastAsia="Arial" w:ascii="Arial"/>
          <w:color w:val="000000"/>
          <w:spacing w:val="0"/>
          <w:w w:val="100"/>
          <w:position w:val="0"/>
          <w:sz w:val="18"/>
          <w:szCs w:val="18"/>
        </w:rPr>
      </w:r>
    </w:p>
    <w:p>
      <w:pPr>
        <w:rPr>
          <w:sz w:val="28"/>
          <w:szCs w:val="28"/>
        </w:rPr>
        <w:jc w:val="left"/>
        <w:spacing w:before="10" w:lineRule="exact" w:line="280"/>
      </w:pPr>
      <w:r>
        <w:rPr>
          <w:sz w:val="28"/>
          <w:szCs w:val="28"/>
        </w:rPr>
      </w:r>
    </w:p>
    <w:p>
      <w:pPr>
        <w:rPr>
          <w:rFonts w:cs="Arial" w:hAnsi="Arial" w:eastAsia="Arial" w:ascii="Arial"/>
          <w:sz w:val="16"/>
          <w:szCs w:val="16"/>
        </w:rPr>
        <w:jc w:val="left"/>
        <w:spacing w:before="44"/>
        <w:ind w:left="477"/>
      </w:pPr>
      <w:r>
        <w:rPr>
          <w:rFonts w:cs="Arial" w:hAnsi="Arial" w:eastAsia="Arial" w:ascii="Arial"/>
          <w:b/>
          <w:color w:val="1A1A1A"/>
          <w:w w:val="83"/>
          <w:sz w:val="16"/>
          <w:szCs w:val="16"/>
        </w:rPr>
        <w:t>C</w:t>
      </w:r>
      <w:r>
        <w:rPr>
          <w:rFonts w:cs="Arial" w:hAnsi="Arial" w:eastAsia="Arial" w:ascii="Arial"/>
          <w:b/>
          <w:color w:val="1A1A1A"/>
          <w:w w:val="96"/>
          <w:sz w:val="16"/>
          <w:szCs w:val="16"/>
        </w:rPr>
        <w:t>LÁ</w:t>
      </w:r>
      <w:r>
        <w:rPr>
          <w:rFonts w:cs="Arial" w:hAnsi="Arial" w:eastAsia="Arial" w:ascii="Arial"/>
          <w:b/>
          <w:color w:val="1A1A1A"/>
          <w:w w:val="112"/>
          <w:sz w:val="16"/>
          <w:szCs w:val="16"/>
        </w:rPr>
        <w:t>U</w:t>
      </w:r>
      <w:r>
        <w:rPr>
          <w:rFonts w:cs="Arial" w:hAnsi="Arial" w:eastAsia="Arial" w:ascii="Arial"/>
          <w:b/>
          <w:color w:val="1A1A1A"/>
          <w:w w:val="99"/>
          <w:sz w:val="16"/>
          <w:szCs w:val="16"/>
        </w:rPr>
        <w:t>S</w:t>
      </w:r>
      <w:r>
        <w:rPr>
          <w:rFonts w:cs="Arial" w:hAnsi="Arial" w:eastAsia="Arial" w:ascii="Arial"/>
          <w:b/>
          <w:color w:val="1A1A1A"/>
          <w:w w:val="112"/>
          <w:sz w:val="16"/>
          <w:szCs w:val="16"/>
        </w:rPr>
        <w:t>U</w:t>
      </w:r>
      <w:r>
        <w:rPr>
          <w:rFonts w:cs="Arial" w:hAnsi="Arial" w:eastAsia="Arial" w:ascii="Arial"/>
          <w:b/>
          <w:color w:val="1A1A1A"/>
          <w:w w:val="105"/>
          <w:sz w:val="16"/>
          <w:szCs w:val="16"/>
        </w:rPr>
        <w:t>LA</w:t>
      </w:r>
      <w:r>
        <w:rPr>
          <w:rFonts w:cs="Arial" w:hAnsi="Arial" w:eastAsia="Arial" w:ascii="Arial"/>
          <w:b/>
          <w:color w:val="1A1A1A"/>
          <w:spacing w:val="13"/>
          <w:w w:val="100"/>
          <w:sz w:val="16"/>
          <w:szCs w:val="16"/>
        </w:rPr>
        <w:t> </w:t>
      </w:r>
      <w:r>
        <w:rPr>
          <w:rFonts w:cs="Arial" w:hAnsi="Arial" w:eastAsia="Arial" w:ascii="Arial"/>
          <w:b/>
          <w:color w:val="1A1A1A"/>
          <w:spacing w:val="0"/>
          <w:w w:val="107"/>
          <w:sz w:val="16"/>
          <w:szCs w:val="16"/>
        </w:rPr>
        <w:t>O</w:t>
      </w:r>
      <w:r>
        <w:rPr>
          <w:rFonts w:cs="Arial" w:hAnsi="Arial" w:eastAsia="Arial" w:ascii="Arial"/>
          <w:b/>
          <w:color w:val="1A1A1A"/>
          <w:spacing w:val="0"/>
          <w:w w:val="107"/>
          <w:sz w:val="16"/>
          <w:szCs w:val="16"/>
        </w:rPr>
        <w:t>CT</w:t>
      </w:r>
      <w:r>
        <w:rPr>
          <w:rFonts w:cs="Arial" w:hAnsi="Arial" w:eastAsia="Arial" w:ascii="Arial"/>
          <w:b/>
          <w:color w:val="1A1A1A"/>
          <w:spacing w:val="0"/>
          <w:w w:val="107"/>
          <w:sz w:val="16"/>
          <w:szCs w:val="16"/>
        </w:rPr>
        <w:t>A</w:t>
      </w:r>
      <w:r>
        <w:rPr>
          <w:rFonts w:cs="Arial" w:hAnsi="Arial" w:eastAsia="Arial" w:ascii="Arial"/>
          <w:b/>
          <w:color w:val="1A1A1A"/>
          <w:spacing w:val="0"/>
          <w:w w:val="107"/>
          <w:sz w:val="16"/>
          <w:szCs w:val="16"/>
        </w:rPr>
        <w:t>V</w:t>
      </w:r>
      <w:r>
        <w:rPr>
          <w:rFonts w:cs="Arial" w:hAnsi="Arial" w:eastAsia="Arial" w:ascii="Arial"/>
          <w:b/>
          <w:color w:val="1A1A1A"/>
          <w:spacing w:val="0"/>
          <w:w w:val="107"/>
          <w:sz w:val="16"/>
          <w:szCs w:val="16"/>
        </w:rPr>
        <w:t>A</w:t>
      </w:r>
      <w:r>
        <w:rPr>
          <w:rFonts w:cs="Arial" w:hAnsi="Arial" w:eastAsia="Arial" w:ascii="Arial"/>
          <w:b/>
          <w:color w:val="1A1A1A"/>
          <w:spacing w:val="0"/>
          <w:w w:val="107"/>
          <w:sz w:val="16"/>
          <w:szCs w:val="16"/>
        </w:rPr>
        <w:t>.</w:t>
      </w:r>
      <w:r>
        <w:rPr>
          <w:rFonts w:cs="Arial" w:hAnsi="Arial" w:eastAsia="Arial" w:ascii="Arial"/>
          <w:b/>
          <w:color w:val="1A1A1A"/>
          <w:spacing w:val="16"/>
          <w:w w:val="107"/>
          <w:sz w:val="16"/>
          <w:szCs w:val="16"/>
        </w:rPr>
        <w:t> </w:t>
      </w:r>
      <w:r>
        <w:rPr>
          <w:rFonts w:cs="Arial" w:hAnsi="Arial" w:eastAsia="Arial" w:ascii="Arial"/>
          <w:b/>
          <w:color w:val="1A1A1A"/>
          <w:spacing w:val="0"/>
          <w:w w:val="99"/>
          <w:sz w:val="16"/>
          <w:szCs w:val="16"/>
        </w:rPr>
        <w:t>-</w:t>
      </w:r>
      <w:r>
        <w:rPr>
          <w:rFonts w:cs="Arial" w:hAnsi="Arial" w:eastAsia="Arial" w:ascii="Arial"/>
          <w:b/>
          <w:color w:val="1A1A1A"/>
          <w:spacing w:val="0"/>
          <w:w w:val="149"/>
          <w:sz w:val="16"/>
          <w:szCs w:val="16"/>
        </w:rPr>
        <w:t>A</w:t>
      </w:r>
      <w:r>
        <w:rPr>
          <w:rFonts w:cs="Arial" w:hAnsi="Arial" w:eastAsia="Arial" w:ascii="Arial"/>
          <w:b/>
          <w:color w:val="1A1A1A"/>
          <w:spacing w:val="0"/>
          <w:w w:val="95"/>
          <w:sz w:val="16"/>
          <w:szCs w:val="16"/>
        </w:rPr>
        <w:t>C</w:t>
      </w:r>
      <w:r>
        <w:rPr>
          <w:rFonts w:cs="Arial" w:hAnsi="Arial" w:eastAsia="Arial" w:ascii="Arial"/>
          <w:b/>
          <w:color w:val="1A1A1A"/>
          <w:spacing w:val="0"/>
          <w:w w:val="90"/>
          <w:sz w:val="16"/>
          <w:szCs w:val="16"/>
        </w:rPr>
        <w:t>E</w:t>
      </w:r>
      <w:r>
        <w:rPr>
          <w:rFonts w:cs="Arial" w:hAnsi="Arial" w:eastAsia="Arial" w:ascii="Arial"/>
          <w:b/>
          <w:color w:val="1A1A1A"/>
          <w:spacing w:val="0"/>
          <w:w w:val="105"/>
          <w:sz w:val="16"/>
          <w:szCs w:val="16"/>
        </w:rPr>
        <w:t>PT</w:t>
      </w:r>
      <w:r>
        <w:rPr>
          <w:rFonts w:cs="Arial" w:hAnsi="Arial" w:eastAsia="Arial" w:ascii="Arial"/>
          <w:b/>
          <w:color w:val="1A1A1A"/>
          <w:spacing w:val="0"/>
          <w:w w:val="103"/>
          <w:sz w:val="16"/>
          <w:szCs w:val="16"/>
        </w:rPr>
        <w:t>A</w:t>
      </w:r>
      <w:r>
        <w:rPr>
          <w:rFonts w:cs="Arial" w:hAnsi="Arial" w:eastAsia="Arial" w:ascii="Arial"/>
          <w:b/>
          <w:color w:val="1A1A1A"/>
          <w:spacing w:val="0"/>
          <w:w w:val="99"/>
          <w:sz w:val="16"/>
          <w:szCs w:val="16"/>
        </w:rPr>
        <w:t>C</w:t>
      </w:r>
      <w:r>
        <w:rPr>
          <w:rFonts w:cs="Arial" w:hAnsi="Arial" w:eastAsia="Arial" w:ascii="Arial"/>
          <w:b/>
          <w:color w:val="1A1A1A"/>
          <w:spacing w:val="0"/>
          <w:w w:val="97"/>
          <w:sz w:val="16"/>
          <w:szCs w:val="16"/>
        </w:rPr>
        <w:t>I</w:t>
      </w:r>
      <w:r>
        <w:rPr>
          <w:rFonts w:cs="Arial" w:hAnsi="Arial" w:eastAsia="Arial" w:ascii="Arial"/>
          <w:b/>
          <w:color w:val="1A1A1A"/>
          <w:spacing w:val="0"/>
          <w:w w:val="123"/>
          <w:sz w:val="16"/>
          <w:szCs w:val="16"/>
        </w:rPr>
        <w:t>Ó</w:t>
      </w:r>
      <w:r>
        <w:rPr>
          <w:rFonts w:cs="Arial" w:hAnsi="Arial" w:eastAsia="Arial" w:ascii="Arial"/>
          <w:b/>
          <w:color w:val="1A1A1A"/>
          <w:spacing w:val="0"/>
          <w:w w:val="108"/>
          <w:sz w:val="16"/>
          <w:szCs w:val="16"/>
        </w:rPr>
        <w:t>N</w:t>
      </w:r>
      <w:r>
        <w:rPr>
          <w:rFonts w:cs="Arial" w:hAnsi="Arial" w:eastAsia="Arial" w:ascii="Arial"/>
          <w:b/>
          <w:color w:val="1A1A1A"/>
          <w:spacing w:val="0"/>
          <w:w w:val="100"/>
          <w:sz w:val="16"/>
          <w:szCs w:val="16"/>
        </w:rPr>
        <w:t> </w:t>
      </w:r>
      <w:r>
        <w:rPr>
          <w:rFonts w:cs="Arial" w:hAnsi="Arial" w:eastAsia="Arial" w:ascii="Arial"/>
          <w:b/>
          <w:color w:val="1A1A1A"/>
          <w:spacing w:val="-17"/>
          <w:w w:val="100"/>
          <w:sz w:val="16"/>
          <w:szCs w:val="16"/>
        </w:rPr>
        <w:t> </w:t>
      </w:r>
      <w:r>
        <w:rPr>
          <w:rFonts w:cs="Arial" w:hAnsi="Arial" w:eastAsia="Arial" w:ascii="Arial"/>
          <w:b/>
          <w:color w:val="1A1A1A"/>
          <w:spacing w:val="0"/>
          <w:w w:val="100"/>
          <w:sz w:val="16"/>
          <w:szCs w:val="16"/>
        </w:rPr>
        <w:t>D</w:t>
      </w:r>
      <w:r>
        <w:rPr>
          <w:rFonts w:cs="Arial" w:hAnsi="Arial" w:eastAsia="Arial" w:ascii="Arial"/>
          <w:b/>
          <w:color w:val="1A1A1A"/>
          <w:spacing w:val="0"/>
          <w:w w:val="100"/>
          <w:sz w:val="16"/>
          <w:szCs w:val="16"/>
        </w:rPr>
        <w:t>E</w:t>
      </w:r>
      <w:r>
        <w:rPr>
          <w:rFonts w:cs="Arial" w:hAnsi="Arial" w:eastAsia="Arial" w:ascii="Arial"/>
          <w:b/>
          <w:color w:val="1A1A1A"/>
          <w:spacing w:val="12"/>
          <w:w w:val="100"/>
          <w:sz w:val="16"/>
          <w:szCs w:val="16"/>
        </w:rPr>
        <w:t> </w:t>
      </w:r>
      <w:r>
        <w:rPr>
          <w:rFonts w:cs="Arial" w:hAnsi="Arial" w:eastAsia="Arial" w:ascii="Arial"/>
          <w:b/>
          <w:color w:val="1A1A1A"/>
          <w:spacing w:val="0"/>
          <w:w w:val="100"/>
          <w:sz w:val="16"/>
          <w:szCs w:val="16"/>
        </w:rPr>
        <w:t>LA</w:t>
      </w:r>
      <w:r>
        <w:rPr>
          <w:rFonts w:cs="Arial" w:hAnsi="Arial" w:eastAsia="Arial" w:ascii="Arial"/>
          <w:b/>
          <w:color w:val="1A1A1A"/>
          <w:spacing w:val="0"/>
          <w:w w:val="100"/>
          <w:sz w:val="16"/>
          <w:szCs w:val="16"/>
        </w:rPr>
        <w:t>S</w:t>
      </w:r>
      <w:r>
        <w:rPr>
          <w:rFonts w:cs="Arial" w:hAnsi="Arial" w:eastAsia="Arial" w:ascii="Arial"/>
          <w:b/>
          <w:color w:val="1A1A1A"/>
          <w:spacing w:val="-4"/>
          <w:w w:val="100"/>
          <w:sz w:val="16"/>
          <w:szCs w:val="16"/>
        </w:rPr>
        <w:t> </w:t>
      </w:r>
      <w:r>
        <w:rPr>
          <w:rFonts w:cs="Arial" w:hAnsi="Arial" w:eastAsia="Arial" w:ascii="Arial"/>
          <w:b/>
          <w:color w:val="1A1A1A"/>
          <w:spacing w:val="0"/>
          <w:w w:val="90"/>
          <w:sz w:val="16"/>
          <w:szCs w:val="16"/>
        </w:rPr>
        <w:t>P</w:t>
      </w:r>
      <w:r>
        <w:rPr>
          <w:rFonts w:cs="Arial" w:hAnsi="Arial" w:eastAsia="Arial" w:ascii="Arial"/>
          <w:b/>
          <w:color w:val="1A1A1A"/>
          <w:spacing w:val="0"/>
          <w:w w:val="103"/>
          <w:sz w:val="16"/>
          <w:szCs w:val="16"/>
        </w:rPr>
        <w:t>A</w:t>
      </w:r>
      <w:r>
        <w:rPr>
          <w:rFonts w:cs="Arial" w:hAnsi="Arial" w:eastAsia="Arial" w:ascii="Arial"/>
          <w:b/>
          <w:color w:val="1A1A1A"/>
          <w:spacing w:val="0"/>
          <w:w w:val="99"/>
          <w:sz w:val="16"/>
          <w:szCs w:val="16"/>
        </w:rPr>
        <w:t>R</w:t>
      </w:r>
      <w:r>
        <w:rPr>
          <w:rFonts w:cs="Arial" w:hAnsi="Arial" w:eastAsia="Arial" w:ascii="Arial"/>
          <w:b/>
          <w:color w:val="1A1A1A"/>
          <w:spacing w:val="0"/>
          <w:w w:val="118"/>
          <w:sz w:val="16"/>
          <w:szCs w:val="16"/>
        </w:rPr>
        <w:t>T</w:t>
      </w:r>
      <w:r>
        <w:rPr>
          <w:rFonts w:cs="Arial" w:hAnsi="Arial" w:eastAsia="Arial" w:ascii="Arial"/>
          <w:b/>
          <w:color w:val="1A1A1A"/>
          <w:spacing w:val="0"/>
          <w:w w:val="81"/>
          <w:sz w:val="16"/>
          <w:szCs w:val="16"/>
        </w:rPr>
        <w:t>E</w:t>
      </w:r>
      <w:r>
        <w:rPr>
          <w:rFonts w:cs="Arial" w:hAnsi="Arial" w:eastAsia="Arial" w:ascii="Arial"/>
          <w:b/>
          <w:color w:val="1A1A1A"/>
          <w:spacing w:val="0"/>
          <w:w w:val="99"/>
          <w:sz w:val="16"/>
          <w:szCs w:val="16"/>
        </w:rPr>
        <w:t>S</w:t>
      </w:r>
      <w:r>
        <w:rPr>
          <w:rFonts w:cs="Arial" w:hAnsi="Arial" w:eastAsia="Arial" w:ascii="Arial"/>
          <w:b/>
          <w:color w:val="1A1A1A"/>
          <w:spacing w:val="0"/>
          <w:w w:val="90"/>
          <w:sz w:val="16"/>
          <w:szCs w:val="16"/>
        </w:rPr>
        <w:t>:</w:t>
      </w:r>
      <w:r>
        <w:rPr>
          <w:rFonts w:cs="Arial" w:hAnsi="Arial" w:eastAsia="Arial" w:ascii="Arial"/>
          <w:color w:val="000000"/>
          <w:spacing w:val="0"/>
          <w:w w:val="100"/>
          <w:sz w:val="16"/>
          <w:szCs w:val="16"/>
        </w:rPr>
      </w:r>
    </w:p>
    <w:p>
      <w:pPr>
        <w:rPr>
          <w:sz w:val="28"/>
          <w:szCs w:val="28"/>
        </w:rPr>
        <w:jc w:val="left"/>
        <w:spacing w:before="16" w:lineRule="exact" w:line="280"/>
      </w:pPr>
      <w:r>
        <w:rPr>
          <w:sz w:val="28"/>
          <w:szCs w:val="28"/>
        </w:rPr>
      </w:r>
    </w:p>
    <w:p>
      <w:pPr>
        <w:rPr>
          <w:rFonts w:cs="Arial" w:hAnsi="Arial" w:eastAsia="Arial" w:ascii="Arial"/>
          <w:sz w:val="18"/>
          <w:szCs w:val="18"/>
        </w:rPr>
        <w:jc w:val="left"/>
        <w:ind w:left="487"/>
      </w:pPr>
      <w:r>
        <w:rPr>
          <w:rFonts w:cs="Arial" w:hAnsi="Arial" w:eastAsia="Arial" w:ascii="Arial"/>
          <w:color w:val="1A1A1A"/>
          <w:w w:val="68"/>
          <w:sz w:val="18"/>
          <w:szCs w:val="18"/>
        </w:rPr>
        <w:t>P</w:t>
      </w:r>
      <w:r>
        <w:rPr>
          <w:rFonts w:cs="Arial" w:hAnsi="Arial" w:eastAsia="Arial" w:ascii="Arial"/>
          <w:color w:val="1A1A1A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A1A1A"/>
          <w:w w:val="136"/>
          <w:sz w:val="18"/>
          <w:szCs w:val="18"/>
        </w:rPr>
        <w:t>r</w:t>
      </w:r>
      <w:r>
        <w:rPr>
          <w:rFonts w:cs="Arial" w:hAnsi="Arial" w:eastAsia="Arial" w:ascii="Arial"/>
          <w:color w:val="1A1A1A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A1A1A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-1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60"/>
          <w:sz w:val="18"/>
          <w:szCs w:val="18"/>
        </w:rPr>
        <w:t>l</w:t>
      </w:r>
      <w:r>
        <w:rPr>
          <w:rFonts w:cs="Arial" w:hAnsi="Arial" w:eastAsia="Arial" w:ascii="Arial"/>
          <w:color w:val="1A1A1A"/>
          <w:spacing w:val="0"/>
          <w:w w:val="105"/>
          <w:sz w:val="18"/>
          <w:szCs w:val="18"/>
        </w:rPr>
        <w:t>a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-18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85"/>
          <w:sz w:val="18"/>
          <w:szCs w:val="18"/>
        </w:rPr>
        <w:t>c</w:t>
      </w:r>
      <w:r>
        <w:rPr>
          <w:rFonts w:cs="Arial" w:hAnsi="Arial" w:eastAsia="Arial" w:ascii="Arial"/>
          <w:color w:val="1A1A1A"/>
          <w:spacing w:val="0"/>
          <w:w w:val="105"/>
          <w:sz w:val="18"/>
          <w:szCs w:val="18"/>
        </w:rPr>
        <w:t>o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n</w:t>
      </w:r>
      <w:r>
        <w:rPr>
          <w:rFonts w:cs="Arial" w:hAnsi="Arial" w:eastAsia="Arial" w:ascii="Arial"/>
          <w:color w:val="1A1A1A"/>
          <w:spacing w:val="0"/>
          <w:w w:val="101"/>
          <w:sz w:val="18"/>
          <w:szCs w:val="18"/>
        </w:rPr>
        <w:t>s</w:t>
      </w:r>
      <w:r>
        <w:rPr>
          <w:rFonts w:cs="Arial" w:hAnsi="Arial" w:eastAsia="Arial" w:ascii="Arial"/>
          <w:color w:val="1A1A1A"/>
          <w:spacing w:val="0"/>
          <w:w w:val="144"/>
          <w:sz w:val="18"/>
          <w:szCs w:val="18"/>
        </w:rPr>
        <w:t>t</w:t>
      </w:r>
      <w:r>
        <w:rPr>
          <w:rFonts w:cs="Arial" w:hAnsi="Arial" w:eastAsia="Arial" w:ascii="Arial"/>
          <w:color w:val="1A1A1A"/>
          <w:spacing w:val="0"/>
          <w:w w:val="91"/>
          <w:sz w:val="18"/>
          <w:szCs w:val="18"/>
        </w:rPr>
        <w:t>a</w:t>
      </w:r>
      <w:r>
        <w:rPr>
          <w:rFonts w:cs="Arial" w:hAnsi="Arial" w:eastAsia="Arial" w:ascii="Arial"/>
          <w:color w:val="1A1A1A"/>
          <w:spacing w:val="0"/>
          <w:w w:val="105"/>
          <w:sz w:val="18"/>
          <w:szCs w:val="18"/>
        </w:rPr>
        <w:t>n</w:t>
      </w:r>
      <w:r>
        <w:rPr>
          <w:rFonts w:cs="Arial" w:hAnsi="Arial" w:eastAsia="Arial" w:ascii="Arial"/>
          <w:color w:val="1A1A1A"/>
          <w:spacing w:val="0"/>
          <w:w w:val="117"/>
          <w:sz w:val="18"/>
          <w:szCs w:val="18"/>
        </w:rPr>
        <w:t>c</w:t>
      </w:r>
      <w:r>
        <w:rPr>
          <w:rFonts w:cs="Arial" w:hAnsi="Arial" w:eastAsia="Arial" w:ascii="Arial"/>
          <w:color w:val="1A1A1A"/>
          <w:spacing w:val="0"/>
          <w:w w:val="96"/>
          <w:sz w:val="18"/>
          <w:szCs w:val="18"/>
        </w:rPr>
        <w:t>i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-18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7"/>
          <w:szCs w:val="17"/>
        </w:rPr>
        <w:t>y</w:t>
      </w:r>
      <w:r>
        <w:rPr>
          <w:rFonts w:cs="Arial" w:hAnsi="Arial" w:eastAsia="Arial" w:ascii="Arial"/>
          <w:color w:val="1A1A1A"/>
          <w:spacing w:val="36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90"/>
          <w:sz w:val="18"/>
          <w:szCs w:val="18"/>
        </w:rPr>
        <w:t>e</w:t>
      </w:r>
      <w:r>
        <w:rPr>
          <w:rFonts w:cs="Arial" w:hAnsi="Arial" w:eastAsia="Arial" w:ascii="Arial"/>
          <w:color w:val="1A1A1A"/>
          <w:spacing w:val="0"/>
          <w:w w:val="90"/>
          <w:sz w:val="18"/>
          <w:szCs w:val="18"/>
        </w:rPr>
        <w:t>n</w:t>
      </w:r>
      <w:r>
        <w:rPr>
          <w:rFonts w:cs="Arial" w:hAnsi="Arial" w:eastAsia="Arial" w:ascii="Arial"/>
          <w:color w:val="1A1A1A"/>
          <w:spacing w:val="38"/>
          <w:w w:val="9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134"/>
          <w:sz w:val="18"/>
          <w:szCs w:val="18"/>
        </w:rPr>
        <w:t>f</w:t>
      </w:r>
      <w:r>
        <w:rPr>
          <w:rFonts w:cs="Arial" w:hAnsi="Arial" w:eastAsia="Arial" w:ascii="Arial"/>
          <w:color w:val="1A1A1A"/>
          <w:spacing w:val="0"/>
          <w:w w:val="91"/>
          <w:sz w:val="18"/>
          <w:szCs w:val="18"/>
        </w:rPr>
        <w:t>e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-18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95"/>
          <w:sz w:val="18"/>
          <w:szCs w:val="18"/>
        </w:rPr>
        <w:t>d</w:t>
      </w:r>
      <w:r>
        <w:rPr>
          <w:rFonts w:cs="Arial" w:hAnsi="Arial" w:eastAsia="Arial" w:ascii="Arial"/>
          <w:color w:val="1A1A1A"/>
          <w:spacing w:val="0"/>
          <w:w w:val="95"/>
          <w:sz w:val="18"/>
          <w:szCs w:val="18"/>
        </w:rPr>
        <w:t>e</w:t>
      </w:r>
      <w:r>
        <w:rPr>
          <w:rFonts w:cs="Arial" w:hAnsi="Arial" w:eastAsia="Arial" w:ascii="Arial"/>
          <w:color w:val="1A1A1A"/>
          <w:spacing w:val="40"/>
          <w:w w:val="95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60"/>
          <w:sz w:val="18"/>
          <w:szCs w:val="18"/>
        </w:rPr>
        <w:t>l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-18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81"/>
          <w:sz w:val="18"/>
          <w:szCs w:val="18"/>
        </w:rPr>
        <w:t>a</w:t>
      </w:r>
      <w:r>
        <w:rPr>
          <w:rFonts w:cs="Arial" w:hAnsi="Arial" w:eastAsia="Arial" w:ascii="Arial"/>
          <w:color w:val="1A1A1A"/>
          <w:spacing w:val="0"/>
          <w:w w:val="106"/>
          <w:sz w:val="18"/>
          <w:szCs w:val="18"/>
        </w:rPr>
        <w:t>c</w:t>
      </w:r>
      <w:r>
        <w:rPr>
          <w:rFonts w:cs="Arial" w:hAnsi="Arial" w:eastAsia="Arial" w:ascii="Arial"/>
          <w:color w:val="1A1A1A"/>
          <w:spacing w:val="0"/>
          <w:w w:val="95"/>
          <w:sz w:val="18"/>
          <w:szCs w:val="18"/>
        </w:rPr>
        <w:t>e</w:t>
      </w:r>
      <w:r>
        <w:rPr>
          <w:rFonts w:cs="Arial" w:hAnsi="Arial" w:eastAsia="Arial" w:ascii="Arial"/>
          <w:color w:val="1A1A1A"/>
          <w:spacing w:val="0"/>
          <w:w w:val="110"/>
          <w:sz w:val="18"/>
          <w:szCs w:val="18"/>
        </w:rPr>
        <w:t>p</w:t>
      </w:r>
      <w:r>
        <w:rPr>
          <w:rFonts w:cs="Arial" w:hAnsi="Arial" w:eastAsia="Arial" w:ascii="Arial"/>
          <w:color w:val="1A1A1A"/>
          <w:spacing w:val="0"/>
          <w:w w:val="154"/>
          <w:sz w:val="18"/>
          <w:szCs w:val="18"/>
        </w:rPr>
        <w:t>t</w:t>
      </w:r>
      <w:r>
        <w:rPr>
          <w:rFonts w:cs="Arial" w:hAnsi="Arial" w:eastAsia="Arial" w:ascii="Arial"/>
          <w:color w:val="1A1A1A"/>
          <w:spacing w:val="0"/>
          <w:w w:val="95"/>
          <w:sz w:val="18"/>
          <w:szCs w:val="18"/>
        </w:rPr>
        <w:t>a</w:t>
      </w:r>
      <w:r>
        <w:rPr>
          <w:rFonts w:cs="Arial" w:hAnsi="Arial" w:eastAsia="Arial" w:ascii="Arial"/>
          <w:color w:val="1A1A1A"/>
          <w:spacing w:val="0"/>
          <w:w w:val="101"/>
          <w:sz w:val="18"/>
          <w:szCs w:val="18"/>
        </w:rPr>
        <w:t>c</w:t>
      </w:r>
      <w:r>
        <w:rPr>
          <w:rFonts w:cs="Arial" w:hAnsi="Arial" w:eastAsia="Arial" w:ascii="Arial"/>
          <w:color w:val="1A1A1A"/>
          <w:spacing w:val="0"/>
          <w:w w:val="96"/>
          <w:sz w:val="18"/>
          <w:szCs w:val="18"/>
        </w:rPr>
        <w:t>i</w:t>
      </w:r>
      <w:r>
        <w:rPr>
          <w:rFonts w:cs="Arial" w:hAnsi="Arial" w:eastAsia="Arial" w:ascii="Arial"/>
          <w:color w:val="1A1A1A"/>
          <w:spacing w:val="0"/>
          <w:w w:val="119"/>
          <w:sz w:val="18"/>
          <w:szCs w:val="18"/>
        </w:rPr>
        <w:t>ó</w:t>
      </w:r>
      <w:r>
        <w:rPr>
          <w:rFonts w:cs="Arial" w:hAnsi="Arial" w:eastAsia="Arial" w:ascii="Arial"/>
          <w:color w:val="1A1A1A"/>
          <w:spacing w:val="0"/>
          <w:w w:val="91"/>
          <w:sz w:val="18"/>
          <w:szCs w:val="18"/>
        </w:rPr>
        <w:t>n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-9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d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A1A1A"/>
          <w:spacing w:val="28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t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od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o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18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60"/>
          <w:sz w:val="18"/>
          <w:szCs w:val="18"/>
        </w:rPr>
        <w:t>l</w:t>
      </w:r>
      <w:r>
        <w:rPr>
          <w:rFonts w:cs="Arial" w:hAnsi="Arial" w:eastAsia="Arial" w:ascii="Arial"/>
          <w:color w:val="1A1A1A"/>
          <w:spacing w:val="0"/>
          <w:w w:val="119"/>
          <w:sz w:val="18"/>
          <w:szCs w:val="18"/>
        </w:rPr>
        <w:t>o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-2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85"/>
          <w:sz w:val="18"/>
          <w:szCs w:val="18"/>
        </w:rPr>
        <w:t>c</w:t>
      </w:r>
      <w:r>
        <w:rPr>
          <w:rFonts w:cs="Arial" w:hAnsi="Arial" w:eastAsia="Arial" w:ascii="Arial"/>
          <w:color w:val="1A1A1A"/>
          <w:spacing w:val="0"/>
          <w:w w:val="105"/>
          <w:sz w:val="18"/>
          <w:szCs w:val="18"/>
        </w:rPr>
        <w:t>o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n</w:t>
      </w:r>
      <w:r>
        <w:rPr>
          <w:rFonts w:cs="Arial" w:hAnsi="Arial" w:eastAsia="Arial" w:ascii="Arial"/>
          <w:color w:val="1A1A1A"/>
          <w:spacing w:val="0"/>
          <w:w w:val="101"/>
          <w:sz w:val="18"/>
          <w:szCs w:val="18"/>
        </w:rPr>
        <w:t>s</w:t>
      </w:r>
      <w:r>
        <w:rPr>
          <w:rFonts w:cs="Arial" w:hAnsi="Arial" w:eastAsia="Arial" w:ascii="Arial"/>
          <w:color w:val="1A1A1A"/>
          <w:spacing w:val="0"/>
          <w:w w:val="154"/>
          <w:sz w:val="18"/>
          <w:szCs w:val="18"/>
        </w:rPr>
        <w:t>t</w:t>
      </w:r>
      <w:r>
        <w:rPr>
          <w:rFonts w:cs="Arial" w:hAnsi="Arial" w:eastAsia="Arial" w:ascii="Arial"/>
          <w:color w:val="1A1A1A"/>
          <w:spacing w:val="0"/>
          <w:w w:val="95"/>
          <w:sz w:val="18"/>
          <w:szCs w:val="18"/>
        </w:rPr>
        <w:t>a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n</w:t>
      </w:r>
      <w:r>
        <w:rPr>
          <w:rFonts w:cs="Arial" w:hAnsi="Arial" w:eastAsia="Arial" w:ascii="Arial"/>
          <w:color w:val="1A1A1A"/>
          <w:spacing w:val="0"/>
          <w:w w:val="173"/>
          <w:sz w:val="18"/>
          <w:szCs w:val="18"/>
        </w:rPr>
        <w:t>t</w:t>
      </w:r>
      <w:r>
        <w:rPr>
          <w:rFonts w:cs="Arial" w:hAnsi="Arial" w:eastAsia="Arial" w:ascii="Arial"/>
          <w:color w:val="1A1A1A"/>
          <w:spacing w:val="0"/>
          <w:w w:val="95"/>
          <w:sz w:val="18"/>
          <w:szCs w:val="18"/>
        </w:rPr>
        <w:t>e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-18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n</w:t>
      </w:r>
      <w:r>
        <w:rPr>
          <w:rFonts w:cs="Arial" w:hAnsi="Arial" w:eastAsia="Arial" w:ascii="Arial"/>
          <w:color w:val="1A1A1A"/>
          <w:spacing w:val="32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86"/>
          <w:sz w:val="18"/>
          <w:szCs w:val="18"/>
        </w:rPr>
        <w:t>e</w:t>
      </w:r>
      <w:r>
        <w:rPr>
          <w:rFonts w:cs="Arial" w:hAnsi="Arial" w:eastAsia="Arial" w:ascii="Arial"/>
          <w:color w:val="1A1A1A"/>
          <w:spacing w:val="0"/>
          <w:w w:val="85"/>
          <w:sz w:val="18"/>
          <w:szCs w:val="18"/>
        </w:rPr>
        <w:t>s</w:t>
      </w:r>
      <w:r>
        <w:rPr>
          <w:rFonts w:cs="Arial" w:hAnsi="Arial" w:eastAsia="Arial" w:ascii="Arial"/>
          <w:color w:val="1A1A1A"/>
          <w:spacing w:val="0"/>
          <w:w w:val="144"/>
          <w:sz w:val="18"/>
          <w:szCs w:val="18"/>
        </w:rPr>
        <w:t>t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e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-13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60"/>
          <w:sz w:val="18"/>
          <w:szCs w:val="18"/>
        </w:rPr>
        <w:t>i</w:t>
      </w:r>
      <w:r>
        <w:rPr>
          <w:rFonts w:cs="Arial" w:hAnsi="Arial" w:eastAsia="Arial" w:ascii="Arial"/>
          <w:color w:val="1A1A1A"/>
          <w:spacing w:val="0"/>
          <w:w w:val="105"/>
          <w:sz w:val="18"/>
          <w:szCs w:val="18"/>
        </w:rPr>
        <w:t>n</w:t>
      </w:r>
      <w:r>
        <w:rPr>
          <w:rFonts w:cs="Arial" w:hAnsi="Arial" w:eastAsia="Arial" w:ascii="Arial"/>
          <w:color w:val="1A1A1A"/>
          <w:spacing w:val="0"/>
          <w:w w:val="101"/>
          <w:sz w:val="18"/>
          <w:szCs w:val="18"/>
        </w:rPr>
        <w:t>s</w:t>
      </w:r>
      <w:r>
        <w:rPr>
          <w:rFonts w:cs="Arial" w:hAnsi="Arial" w:eastAsia="Arial" w:ascii="Arial"/>
          <w:color w:val="1A1A1A"/>
          <w:spacing w:val="0"/>
          <w:w w:val="144"/>
          <w:sz w:val="18"/>
          <w:szCs w:val="18"/>
        </w:rPr>
        <w:t>t</w:t>
      </w:r>
      <w:r>
        <w:rPr>
          <w:rFonts w:cs="Arial" w:hAnsi="Arial" w:eastAsia="Arial" w:ascii="Arial"/>
          <w:color w:val="1A1A1A"/>
          <w:spacing w:val="0"/>
          <w:w w:val="128"/>
          <w:sz w:val="18"/>
          <w:szCs w:val="18"/>
        </w:rPr>
        <w:t>r</w:t>
      </w:r>
      <w:r>
        <w:rPr>
          <w:rFonts w:cs="Arial" w:hAnsi="Arial" w:eastAsia="Arial" w:ascii="Arial"/>
          <w:color w:val="1A1A1A"/>
          <w:spacing w:val="0"/>
          <w:w w:val="95"/>
          <w:sz w:val="18"/>
          <w:szCs w:val="18"/>
        </w:rPr>
        <w:t>u</w:t>
      </w:r>
      <w:r>
        <w:rPr>
          <w:rFonts w:cs="Arial" w:hAnsi="Arial" w:eastAsia="Arial" w:ascii="Arial"/>
          <w:color w:val="1A1A1A"/>
          <w:spacing w:val="0"/>
          <w:w w:val="105"/>
          <w:sz w:val="18"/>
          <w:szCs w:val="18"/>
        </w:rPr>
        <w:t>m</w:t>
      </w:r>
      <w:r>
        <w:rPr>
          <w:rFonts w:cs="Arial" w:hAnsi="Arial" w:eastAsia="Arial" w:ascii="Arial"/>
          <w:color w:val="1A1A1A"/>
          <w:spacing w:val="0"/>
          <w:w w:val="110"/>
          <w:sz w:val="18"/>
          <w:szCs w:val="18"/>
        </w:rPr>
        <w:t>e</w:t>
      </w:r>
      <w:r>
        <w:rPr>
          <w:rFonts w:cs="Arial" w:hAnsi="Arial" w:eastAsia="Arial" w:ascii="Arial"/>
          <w:color w:val="1A1A1A"/>
          <w:spacing w:val="0"/>
          <w:w w:val="105"/>
          <w:sz w:val="18"/>
          <w:szCs w:val="18"/>
        </w:rPr>
        <w:t>n</w:t>
      </w:r>
      <w:r>
        <w:rPr>
          <w:rFonts w:cs="Arial" w:hAnsi="Arial" w:eastAsia="Arial" w:ascii="Arial"/>
          <w:color w:val="1A1A1A"/>
          <w:spacing w:val="0"/>
          <w:w w:val="173"/>
          <w:sz w:val="18"/>
          <w:szCs w:val="18"/>
        </w:rPr>
        <w:t>t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o</w:t>
      </w:r>
      <w:r>
        <w:rPr>
          <w:rFonts w:cs="Arial" w:hAnsi="Arial" w:eastAsia="Arial" w:ascii="Arial"/>
          <w:color w:val="1A1A1A"/>
          <w:spacing w:val="0"/>
          <w:w w:val="105"/>
          <w:sz w:val="18"/>
          <w:szCs w:val="18"/>
        </w:rPr>
        <w:t>,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-18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60"/>
          <w:sz w:val="18"/>
          <w:szCs w:val="18"/>
        </w:rPr>
        <w:t>l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A1A1A"/>
          <w:spacing w:val="0"/>
          <w:w w:val="96"/>
          <w:sz w:val="18"/>
          <w:szCs w:val="18"/>
        </w:rPr>
        <w:t>s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-18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86"/>
          <w:sz w:val="18"/>
          <w:szCs w:val="18"/>
        </w:rPr>
        <w:t>p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A1A1A"/>
          <w:spacing w:val="0"/>
          <w:w w:val="136"/>
          <w:sz w:val="18"/>
          <w:szCs w:val="18"/>
        </w:rPr>
        <w:t>r</w:t>
      </w:r>
      <w:r>
        <w:rPr>
          <w:rFonts w:cs="Arial" w:hAnsi="Arial" w:eastAsia="Arial" w:ascii="Arial"/>
          <w:color w:val="1A1A1A"/>
          <w:spacing w:val="0"/>
          <w:w w:val="144"/>
          <w:sz w:val="18"/>
          <w:szCs w:val="18"/>
        </w:rPr>
        <w:t>t</w:t>
      </w:r>
      <w:r>
        <w:rPr>
          <w:rFonts w:cs="Arial" w:hAnsi="Arial" w:eastAsia="Arial" w:ascii="Arial"/>
          <w:color w:val="1A1A1A"/>
          <w:spacing w:val="0"/>
          <w:w w:val="95"/>
          <w:sz w:val="18"/>
          <w:szCs w:val="18"/>
        </w:rPr>
        <w:t>e</w:t>
      </w:r>
      <w:r>
        <w:rPr>
          <w:rFonts w:cs="Arial" w:hAnsi="Arial" w:eastAsia="Arial" w:ascii="Arial"/>
          <w:color w:val="1A1A1A"/>
          <w:spacing w:val="0"/>
          <w:w w:val="90"/>
          <w:sz w:val="18"/>
          <w:szCs w:val="18"/>
        </w:rPr>
        <w:t>s</w:t>
      </w:r>
      <w:r>
        <w:rPr>
          <w:rFonts w:cs="Arial" w:hAnsi="Arial" w:eastAsia="Arial" w:ascii="Arial"/>
          <w:color w:val="000000"/>
          <w:spacing w:val="0"/>
          <w:w w:val="100"/>
          <w:sz w:val="18"/>
          <w:szCs w:val="18"/>
        </w:rPr>
      </w:r>
    </w:p>
    <w:p>
      <w:pPr>
        <w:rPr>
          <w:rFonts w:cs="Times New Roman" w:hAnsi="Times New Roman" w:eastAsia="Times New Roman" w:ascii="Times New Roman"/>
          <w:sz w:val="17"/>
          <w:szCs w:val="17"/>
        </w:rPr>
        <w:jc w:val="left"/>
        <w:spacing w:before="62"/>
        <w:ind w:left="472"/>
      </w:pPr>
      <w:r>
        <w:rPr>
          <w:rFonts w:cs="Times New Roman" w:hAnsi="Times New Roman" w:eastAsia="Times New Roman" w:ascii="Times New Roman"/>
          <w:color w:val="1A1A1A"/>
          <w:w w:val="101"/>
          <w:sz w:val="17"/>
          <w:szCs w:val="17"/>
        </w:rPr>
        <w:t>s</w:t>
      </w:r>
      <w:r>
        <w:rPr>
          <w:rFonts w:cs="Times New Roman" w:hAnsi="Times New Roman" w:eastAsia="Times New Roman" w:ascii="Times New Roman"/>
          <w:color w:val="1A1A1A"/>
          <w:w w:val="118"/>
          <w:sz w:val="17"/>
          <w:szCs w:val="17"/>
        </w:rPr>
        <w:t>u</w:t>
      </w:r>
      <w:r>
        <w:rPr>
          <w:rFonts w:cs="Times New Roman" w:hAnsi="Times New Roman" w:eastAsia="Times New Roman" w:ascii="Times New Roman"/>
          <w:color w:val="1A1A1A"/>
          <w:w w:val="130"/>
          <w:sz w:val="17"/>
          <w:szCs w:val="17"/>
        </w:rPr>
        <w:t>s</w:t>
      </w:r>
      <w:r>
        <w:rPr>
          <w:rFonts w:cs="Times New Roman" w:hAnsi="Times New Roman" w:eastAsia="Times New Roman" w:ascii="Times New Roman"/>
          <w:color w:val="1A1A1A"/>
          <w:w w:val="121"/>
          <w:sz w:val="17"/>
          <w:szCs w:val="17"/>
        </w:rPr>
        <w:t>c</w:t>
      </w:r>
      <w:r>
        <w:rPr>
          <w:rFonts w:cs="Times New Roman" w:hAnsi="Times New Roman" w:eastAsia="Times New Roman" w:ascii="Times New Roman"/>
          <w:color w:val="1A1A1A"/>
          <w:w w:val="127"/>
          <w:sz w:val="17"/>
          <w:szCs w:val="17"/>
        </w:rPr>
        <w:t>r</w:t>
      </w:r>
      <w:r>
        <w:rPr>
          <w:rFonts w:cs="Times New Roman" w:hAnsi="Times New Roman" w:eastAsia="Times New Roman" w:ascii="Times New Roman"/>
          <w:color w:val="1A1A1A"/>
          <w:w w:val="81"/>
          <w:sz w:val="17"/>
          <w:szCs w:val="17"/>
        </w:rPr>
        <w:t>i</w:t>
      </w:r>
      <w:r>
        <w:rPr>
          <w:rFonts w:cs="Times New Roman" w:hAnsi="Times New Roman" w:eastAsia="Times New Roman" w:ascii="Times New Roman"/>
          <w:color w:val="1A1A1A"/>
          <w:w w:val="135"/>
          <w:sz w:val="17"/>
          <w:szCs w:val="17"/>
        </w:rPr>
        <w:t>b</w:t>
      </w:r>
      <w:r>
        <w:rPr>
          <w:rFonts w:cs="Times New Roman" w:hAnsi="Times New Roman" w:eastAsia="Times New Roman" w:ascii="Times New Roman"/>
          <w:color w:val="1A1A1A"/>
          <w:w w:val="133"/>
          <w:sz w:val="17"/>
          <w:szCs w:val="17"/>
        </w:rPr>
        <w:t>e</w:t>
      </w:r>
      <w:r>
        <w:rPr>
          <w:rFonts w:cs="Times New Roman" w:hAnsi="Times New Roman" w:eastAsia="Times New Roman" w:ascii="Times New Roman"/>
          <w:color w:val="1A1A1A"/>
          <w:w w:val="124"/>
          <w:sz w:val="17"/>
          <w:szCs w:val="17"/>
        </w:rPr>
        <w:t>n</w:t>
      </w:r>
      <w:r>
        <w:rPr>
          <w:rFonts w:cs="Times New Roman" w:hAnsi="Times New Roman" w:eastAsia="Times New Roman" w:ascii="Times New Roman"/>
          <w:color w:val="1A1A1A"/>
          <w:w w:val="100"/>
          <w:sz w:val="17"/>
          <w:szCs w:val="17"/>
        </w:rPr>
        <w:t> </w:t>
      </w:r>
      <w:r>
        <w:rPr>
          <w:rFonts w:cs="Times New Roman" w:hAnsi="Times New Roman" w:eastAsia="Times New Roman" w:ascii="Times New Roman"/>
          <w:color w:val="1A1A1A"/>
          <w:spacing w:val="-13"/>
          <w:w w:val="100"/>
          <w:sz w:val="17"/>
          <w:szCs w:val="17"/>
        </w:rPr>
        <w:t> </w:t>
      </w:r>
      <w:r>
        <w:rPr>
          <w:rFonts w:cs="Times New Roman" w:hAnsi="Times New Roman" w:eastAsia="Times New Roman" w:ascii="Times New Roman"/>
          <w:color w:val="1A1A1A"/>
          <w:spacing w:val="0"/>
          <w:w w:val="100"/>
          <w:sz w:val="17"/>
          <w:szCs w:val="17"/>
        </w:rPr>
        <w:t>e</w:t>
      </w:r>
      <w:r>
        <w:rPr>
          <w:rFonts w:cs="Times New Roman" w:hAnsi="Times New Roman" w:eastAsia="Times New Roman" w:ascii="Times New Roman"/>
          <w:color w:val="1A1A1A"/>
          <w:spacing w:val="0"/>
          <w:w w:val="100"/>
          <w:sz w:val="17"/>
          <w:szCs w:val="17"/>
        </w:rPr>
        <w:t>l</w:t>
      </w:r>
      <w:r>
        <w:rPr>
          <w:rFonts w:cs="Times New Roman" w:hAnsi="Times New Roman" w:eastAsia="Times New Roman" w:ascii="Times New Roman"/>
          <w:color w:val="1A1A1A"/>
          <w:spacing w:val="41"/>
          <w:w w:val="100"/>
          <w:sz w:val="17"/>
          <w:szCs w:val="17"/>
        </w:rPr>
        <w:t> </w:t>
      </w:r>
      <w:r>
        <w:rPr>
          <w:rFonts w:cs="Times New Roman" w:hAnsi="Times New Roman" w:eastAsia="Times New Roman" w:ascii="Times New Roman"/>
          <w:color w:val="1A1A1A"/>
          <w:spacing w:val="0"/>
          <w:w w:val="101"/>
          <w:sz w:val="17"/>
          <w:szCs w:val="17"/>
        </w:rPr>
        <w:t>p</w:t>
      </w:r>
      <w:r>
        <w:rPr>
          <w:rFonts w:cs="Times New Roman" w:hAnsi="Times New Roman" w:eastAsia="Times New Roman" w:ascii="Times New Roman"/>
          <w:color w:val="1A1A1A"/>
          <w:spacing w:val="0"/>
          <w:w w:val="144"/>
          <w:sz w:val="17"/>
          <w:szCs w:val="17"/>
        </w:rPr>
        <w:t>r</w:t>
      </w:r>
      <w:r>
        <w:rPr>
          <w:rFonts w:cs="Times New Roman" w:hAnsi="Times New Roman" w:eastAsia="Times New Roman" w:ascii="Times New Roman"/>
          <w:color w:val="1A1A1A"/>
          <w:spacing w:val="0"/>
          <w:w w:val="133"/>
          <w:sz w:val="17"/>
          <w:szCs w:val="17"/>
        </w:rPr>
        <w:t>e</w:t>
      </w:r>
      <w:r>
        <w:rPr>
          <w:rFonts w:cs="Times New Roman" w:hAnsi="Times New Roman" w:eastAsia="Times New Roman" w:ascii="Times New Roman"/>
          <w:color w:val="1A1A1A"/>
          <w:spacing w:val="0"/>
          <w:w w:val="123"/>
          <w:sz w:val="17"/>
          <w:szCs w:val="17"/>
        </w:rPr>
        <w:t>s</w:t>
      </w:r>
      <w:r>
        <w:rPr>
          <w:rFonts w:cs="Times New Roman" w:hAnsi="Times New Roman" w:eastAsia="Times New Roman" w:ascii="Times New Roman"/>
          <w:color w:val="1A1A1A"/>
          <w:spacing w:val="0"/>
          <w:w w:val="133"/>
          <w:sz w:val="17"/>
          <w:szCs w:val="17"/>
        </w:rPr>
        <w:t>e</w:t>
      </w:r>
      <w:r>
        <w:rPr>
          <w:rFonts w:cs="Times New Roman" w:hAnsi="Times New Roman" w:eastAsia="Times New Roman" w:ascii="Times New Roman"/>
          <w:color w:val="1A1A1A"/>
          <w:spacing w:val="0"/>
          <w:w w:val="124"/>
          <w:sz w:val="17"/>
          <w:szCs w:val="17"/>
        </w:rPr>
        <w:t>n</w:t>
      </w:r>
      <w:r>
        <w:rPr>
          <w:rFonts w:cs="Times New Roman" w:hAnsi="Times New Roman" w:eastAsia="Times New Roman" w:ascii="Times New Roman"/>
          <w:color w:val="1A1A1A"/>
          <w:spacing w:val="0"/>
          <w:w w:val="173"/>
          <w:sz w:val="17"/>
          <w:szCs w:val="17"/>
        </w:rPr>
        <w:t>t</w:t>
      </w:r>
      <w:r>
        <w:rPr>
          <w:rFonts w:cs="Times New Roman" w:hAnsi="Times New Roman" w:eastAsia="Times New Roman" w:ascii="Times New Roman"/>
          <w:color w:val="1A1A1A"/>
          <w:spacing w:val="0"/>
          <w:w w:val="127"/>
          <w:sz w:val="17"/>
          <w:szCs w:val="17"/>
        </w:rPr>
        <w:t>e</w:t>
      </w:r>
      <w:r>
        <w:rPr>
          <w:rFonts w:cs="Times New Roman" w:hAnsi="Times New Roman" w:eastAsia="Times New Roman" w:ascii="Times New Roman"/>
          <w:color w:val="1A1A1A"/>
          <w:spacing w:val="20"/>
          <w:w w:val="100"/>
          <w:sz w:val="17"/>
          <w:szCs w:val="17"/>
        </w:rPr>
        <w:t> </w:t>
      </w:r>
      <w:r>
        <w:rPr>
          <w:rFonts w:cs="Times New Roman" w:hAnsi="Times New Roman" w:eastAsia="Times New Roman" w:ascii="Times New Roman"/>
          <w:color w:val="1A1A1A"/>
          <w:spacing w:val="0"/>
          <w:w w:val="101"/>
          <w:sz w:val="17"/>
          <w:szCs w:val="17"/>
        </w:rPr>
        <w:t>d</w:t>
      </w:r>
      <w:r>
        <w:rPr>
          <w:rFonts w:cs="Times New Roman" w:hAnsi="Times New Roman" w:eastAsia="Times New Roman" w:ascii="Times New Roman"/>
          <w:color w:val="1A1A1A"/>
          <w:spacing w:val="0"/>
          <w:w w:val="141"/>
          <w:sz w:val="17"/>
          <w:szCs w:val="17"/>
        </w:rPr>
        <w:t>o</w:t>
      </w:r>
      <w:r>
        <w:rPr>
          <w:rFonts w:cs="Times New Roman" w:hAnsi="Times New Roman" w:eastAsia="Times New Roman" w:ascii="Times New Roman"/>
          <w:color w:val="1A1A1A"/>
          <w:spacing w:val="0"/>
          <w:w w:val="121"/>
          <w:sz w:val="17"/>
          <w:szCs w:val="17"/>
        </w:rPr>
        <w:t>c</w:t>
      </w:r>
      <w:r>
        <w:rPr>
          <w:rFonts w:cs="Times New Roman" w:hAnsi="Times New Roman" w:eastAsia="Times New Roman" w:ascii="Times New Roman"/>
          <w:color w:val="1A1A1A"/>
          <w:spacing w:val="0"/>
          <w:w w:val="107"/>
          <w:sz w:val="17"/>
          <w:szCs w:val="17"/>
        </w:rPr>
        <w:t>u</w:t>
      </w:r>
      <w:r>
        <w:rPr>
          <w:rFonts w:cs="Times New Roman" w:hAnsi="Times New Roman" w:eastAsia="Times New Roman" w:ascii="Times New Roman"/>
          <w:color w:val="1A1A1A"/>
          <w:spacing w:val="0"/>
          <w:w w:val="123"/>
          <w:sz w:val="17"/>
          <w:szCs w:val="17"/>
        </w:rPr>
        <w:t>m</w:t>
      </w:r>
      <w:r>
        <w:rPr>
          <w:rFonts w:cs="Times New Roman" w:hAnsi="Times New Roman" w:eastAsia="Times New Roman" w:ascii="Times New Roman"/>
          <w:color w:val="1A1A1A"/>
          <w:spacing w:val="0"/>
          <w:w w:val="140"/>
          <w:sz w:val="17"/>
          <w:szCs w:val="17"/>
        </w:rPr>
        <w:t>e</w:t>
      </w:r>
      <w:r>
        <w:rPr>
          <w:rFonts w:cs="Times New Roman" w:hAnsi="Times New Roman" w:eastAsia="Times New Roman" w:ascii="Times New Roman"/>
          <w:color w:val="1A1A1A"/>
          <w:spacing w:val="0"/>
          <w:w w:val="129"/>
          <w:sz w:val="17"/>
          <w:szCs w:val="17"/>
        </w:rPr>
        <w:t>n</w:t>
      </w:r>
      <w:r>
        <w:rPr>
          <w:rFonts w:cs="Times New Roman" w:hAnsi="Times New Roman" w:eastAsia="Times New Roman" w:ascii="Times New Roman"/>
          <w:color w:val="1A1A1A"/>
          <w:spacing w:val="0"/>
          <w:w w:val="173"/>
          <w:sz w:val="17"/>
          <w:szCs w:val="17"/>
        </w:rPr>
        <w:t>t</w:t>
      </w:r>
      <w:r>
        <w:rPr>
          <w:rFonts w:cs="Times New Roman" w:hAnsi="Times New Roman" w:eastAsia="Times New Roman" w:ascii="Times New Roman"/>
          <w:color w:val="1A1A1A"/>
          <w:spacing w:val="0"/>
          <w:w w:val="118"/>
          <w:sz w:val="17"/>
          <w:szCs w:val="17"/>
        </w:rPr>
        <w:t>o</w:t>
      </w:r>
      <w:r>
        <w:rPr>
          <w:rFonts w:cs="Times New Roman" w:hAnsi="Times New Roman" w:eastAsia="Times New Roman" w:ascii="Times New Roman"/>
          <w:color w:val="1A1A1A"/>
          <w:spacing w:val="0"/>
          <w:w w:val="123"/>
          <w:sz w:val="17"/>
          <w:szCs w:val="17"/>
        </w:rPr>
        <w:t>s</w:t>
      </w:r>
      <w:r>
        <w:rPr>
          <w:rFonts w:cs="Times New Roman" w:hAnsi="Times New Roman" w:eastAsia="Times New Roman" w:ascii="Times New Roman"/>
          <w:color w:val="1A1A1A"/>
          <w:spacing w:val="20"/>
          <w:w w:val="100"/>
          <w:sz w:val="17"/>
          <w:szCs w:val="17"/>
        </w:rPr>
        <w:t> </w:t>
      </w:r>
      <w:r>
        <w:rPr>
          <w:rFonts w:cs="Times New Roman" w:hAnsi="Times New Roman" w:eastAsia="Times New Roman" w:ascii="Times New Roman"/>
          <w:color w:val="1A1A1A"/>
          <w:spacing w:val="0"/>
          <w:w w:val="100"/>
          <w:sz w:val="17"/>
          <w:szCs w:val="17"/>
        </w:rPr>
        <w:t>e</w:t>
      </w:r>
      <w:r>
        <w:rPr>
          <w:rFonts w:cs="Times New Roman" w:hAnsi="Times New Roman" w:eastAsia="Times New Roman" w:ascii="Times New Roman"/>
          <w:color w:val="1A1A1A"/>
          <w:spacing w:val="0"/>
          <w:w w:val="100"/>
          <w:sz w:val="17"/>
          <w:szCs w:val="17"/>
        </w:rPr>
        <w:t>n</w:t>
      </w:r>
      <w:r>
        <w:rPr>
          <w:rFonts w:cs="Times New Roman" w:hAnsi="Times New Roman" w:eastAsia="Times New Roman" w:ascii="Times New Roman"/>
          <w:color w:val="1A1A1A"/>
          <w:spacing w:val="0"/>
          <w:w w:val="100"/>
          <w:sz w:val="17"/>
          <w:szCs w:val="17"/>
        </w:rPr>
        <w:t> </w:t>
      </w:r>
      <w:r>
        <w:rPr>
          <w:rFonts w:cs="Times New Roman" w:hAnsi="Times New Roman" w:eastAsia="Times New Roman" w:ascii="Times New Roman"/>
          <w:color w:val="1A1A1A"/>
          <w:spacing w:val="13"/>
          <w:w w:val="100"/>
          <w:sz w:val="17"/>
          <w:szCs w:val="17"/>
        </w:rPr>
        <w:t> </w:t>
      </w:r>
      <w:r>
        <w:rPr>
          <w:rFonts w:cs="Times New Roman" w:hAnsi="Times New Roman" w:eastAsia="Times New Roman" w:ascii="Times New Roman"/>
          <w:color w:val="1A1A1A"/>
          <w:spacing w:val="0"/>
          <w:w w:val="126"/>
          <w:sz w:val="17"/>
          <w:szCs w:val="17"/>
        </w:rPr>
        <w:t>t</w:t>
      </w:r>
      <w:r>
        <w:rPr>
          <w:rFonts w:cs="Times New Roman" w:hAnsi="Times New Roman" w:eastAsia="Times New Roman" w:ascii="Times New Roman"/>
          <w:color w:val="1A1A1A"/>
          <w:spacing w:val="0"/>
          <w:w w:val="126"/>
          <w:sz w:val="17"/>
          <w:szCs w:val="17"/>
        </w:rPr>
        <w:t>r</w:t>
      </w:r>
      <w:r>
        <w:rPr>
          <w:rFonts w:cs="Times New Roman" w:hAnsi="Times New Roman" w:eastAsia="Times New Roman" w:ascii="Times New Roman"/>
          <w:color w:val="1A1A1A"/>
          <w:spacing w:val="0"/>
          <w:w w:val="126"/>
          <w:sz w:val="17"/>
          <w:szCs w:val="17"/>
        </w:rPr>
        <w:t>e</w:t>
      </w:r>
      <w:r>
        <w:rPr>
          <w:rFonts w:cs="Times New Roman" w:hAnsi="Times New Roman" w:eastAsia="Times New Roman" w:ascii="Times New Roman"/>
          <w:color w:val="1A1A1A"/>
          <w:spacing w:val="0"/>
          <w:w w:val="126"/>
          <w:sz w:val="17"/>
          <w:szCs w:val="17"/>
        </w:rPr>
        <w:t>s</w:t>
      </w:r>
      <w:r>
        <w:rPr>
          <w:rFonts w:cs="Times New Roman" w:hAnsi="Times New Roman" w:eastAsia="Times New Roman" w:ascii="Times New Roman"/>
          <w:color w:val="1A1A1A"/>
          <w:spacing w:val="11"/>
          <w:w w:val="126"/>
          <w:sz w:val="17"/>
          <w:szCs w:val="17"/>
        </w:rPr>
        <w:t> </w:t>
      </w:r>
      <w:r>
        <w:rPr>
          <w:rFonts w:cs="Times New Roman" w:hAnsi="Times New Roman" w:eastAsia="Times New Roman" w:ascii="Times New Roman"/>
          <w:color w:val="1A1A1A"/>
          <w:spacing w:val="0"/>
          <w:w w:val="108"/>
          <w:sz w:val="17"/>
          <w:szCs w:val="17"/>
        </w:rPr>
        <w:t>e</w:t>
      </w:r>
      <w:r>
        <w:rPr>
          <w:rFonts w:cs="Times New Roman" w:hAnsi="Times New Roman" w:eastAsia="Times New Roman" w:ascii="Times New Roman"/>
          <w:color w:val="1A1A1A"/>
          <w:spacing w:val="0"/>
          <w:w w:val="112"/>
          <w:sz w:val="17"/>
          <w:szCs w:val="17"/>
        </w:rPr>
        <w:t>j</w:t>
      </w:r>
      <w:r>
        <w:rPr>
          <w:rFonts w:cs="Times New Roman" w:hAnsi="Times New Roman" w:eastAsia="Times New Roman" w:ascii="Times New Roman"/>
          <w:color w:val="1A1A1A"/>
          <w:spacing w:val="0"/>
          <w:w w:val="140"/>
          <w:sz w:val="17"/>
          <w:szCs w:val="17"/>
        </w:rPr>
        <w:t>e</w:t>
      </w:r>
      <w:r>
        <w:rPr>
          <w:rFonts w:cs="Times New Roman" w:hAnsi="Times New Roman" w:eastAsia="Times New Roman" w:ascii="Times New Roman"/>
          <w:color w:val="1A1A1A"/>
          <w:spacing w:val="0"/>
          <w:w w:val="119"/>
          <w:sz w:val="17"/>
          <w:szCs w:val="17"/>
        </w:rPr>
        <w:t>m</w:t>
      </w:r>
      <w:r>
        <w:rPr>
          <w:rFonts w:cs="Times New Roman" w:hAnsi="Times New Roman" w:eastAsia="Times New Roman" w:ascii="Times New Roman"/>
          <w:color w:val="1A1A1A"/>
          <w:spacing w:val="0"/>
          <w:w w:val="135"/>
          <w:sz w:val="17"/>
          <w:szCs w:val="17"/>
        </w:rPr>
        <w:t>p</w:t>
      </w:r>
      <w:r>
        <w:rPr>
          <w:rFonts w:cs="Times New Roman" w:hAnsi="Times New Roman" w:eastAsia="Times New Roman" w:ascii="Times New Roman"/>
          <w:color w:val="1A1A1A"/>
          <w:spacing w:val="0"/>
          <w:w w:val="101"/>
          <w:sz w:val="17"/>
          <w:szCs w:val="17"/>
        </w:rPr>
        <w:t>l</w:t>
      </w:r>
      <w:r>
        <w:rPr>
          <w:rFonts w:cs="Times New Roman" w:hAnsi="Times New Roman" w:eastAsia="Times New Roman" w:ascii="Times New Roman"/>
          <w:color w:val="1A1A1A"/>
          <w:spacing w:val="0"/>
          <w:w w:val="133"/>
          <w:sz w:val="17"/>
          <w:szCs w:val="17"/>
        </w:rPr>
        <w:t>a</w:t>
      </w:r>
      <w:r>
        <w:rPr>
          <w:rFonts w:cs="Times New Roman" w:hAnsi="Times New Roman" w:eastAsia="Times New Roman" w:ascii="Times New Roman"/>
          <w:color w:val="1A1A1A"/>
          <w:spacing w:val="0"/>
          <w:w w:val="152"/>
          <w:sz w:val="17"/>
          <w:szCs w:val="17"/>
        </w:rPr>
        <w:t>r</w:t>
      </w:r>
      <w:r>
        <w:rPr>
          <w:rFonts w:cs="Times New Roman" w:hAnsi="Times New Roman" w:eastAsia="Times New Roman" w:ascii="Times New Roman"/>
          <w:color w:val="1A1A1A"/>
          <w:spacing w:val="0"/>
          <w:w w:val="127"/>
          <w:sz w:val="17"/>
          <w:szCs w:val="17"/>
        </w:rPr>
        <w:t>e</w:t>
      </w:r>
      <w:r>
        <w:rPr>
          <w:rFonts w:cs="Times New Roman" w:hAnsi="Times New Roman" w:eastAsia="Times New Roman" w:ascii="Times New Roman"/>
          <w:color w:val="1A1A1A"/>
          <w:spacing w:val="0"/>
          <w:w w:val="130"/>
          <w:sz w:val="17"/>
          <w:szCs w:val="17"/>
        </w:rPr>
        <w:t>s</w:t>
      </w:r>
      <w:r>
        <w:rPr>
          <w:rFonts w:cs="Times New Roman" w:hAnsi="Times New Roman" w:eastAsia="Times New Roman" w:ascii="Times New Roman"/>
          <w:color w:val="1A1A1A"/>
          <w:spacing w:val="10"/>
          <w:w w:val="100"/>
          <w:sz w:val="17"/>
          <w:szCs w:val="17"/>
        </w:rPr>
        <w:t> </w:t>
      </w:r>
      <w:r>
        <w:rPr>
          <w:rFonts w:cs="Times New Roman" w:hAnsi="Times New Roman" w:eastAsia="Times New Roman" w:ascii="Times New Roman"/>
          <w:color w:val="1A1A1A"/>
          <w:spacing w:val="0"/>
          <w:w w:val="119"/>
          <w:sz w:val="17"/>
          <w:szCs w:val="17"/>
        </w:rPr>
        <w:t>d</w:t>
      </w:r>
      <w:r>
        <w:rPr>
          <w:rFonts w:cs="Times New Roman" w:hAnsi="Times New Roman" w:eastAsia="Times New Roman" w:ascii="Times New Roman"/>
          <w:color w:val="1A1A1A"/>
          <w:spacing w:val="0"/>
          <w:w w:val="119"/>
          <w:sz w:val="17"/>
          <w:szCs w:val="17"/>
        </w:rPr>
        <w:t>e</w:t>
      </w:r>
      <w:r>
        <w:rPr>
          <w:rFonts w:cs="Times New Roman" w:hAnsi="Times New Roman" w:eastAsia="Times New Roman" w:ascii="Times New Roman"/>
          <w:color w:val="1A1A1A"/>
          <w:spacing w:val="17"/>
          <w:w w:val="119"/>
          <w:sz w:val="17"/>
          <w:szCs w:val="17"/>
        </w:rPr>
        <w:t> </w:t>
      </w:r>
      <w:r>
        <w:rPr>
          <w:rFonts w:cs="Times New Roman" w:hAnsi="Times New Roman" w:eastAsia="Times New Roman" w:ascii="Times New Roman"/>
          <w:color w:val="1A1A1A"/>
          <w:spacing w:val="0"/>
          <w:w w:val="61"/>
          <w:sz w:val="17"/>
          <w:szCs w:val="17"/>
        </w:rPr>
        <w:t>i</w:t>
      </w:r>
      <w:r>
        <w:rPr>
          <w:rFonts w:cs="Times New Roman" w:hAnsi="Times New Roman" w:eastAsia="Times New Roman" w:ascii="Times New Roman"/>
          <w:color w:val="1A1A1A"/>
          <w:spacing w:val="0"/>
          <w:w w:val="124"/>
          <w:sz w:val="17"/>
          <w:szCs w:val="17"/>
        </w:rPr>
        <w:t>gu</w:t>
      </w:r>
      <w:r>
        <w:rPr>
          <w:rFonts w:cs="Times New Roman" w:hAnsi="Times New Roman" w:eastAsia="Times New Roman" w:ascii="Times New Roman"/>
          <w:color w:val="1A1A1A"/>
          <w:spacing w:val="0"/>
          <w:w w:val="140"/>
          <w:sz w:val="17"/>
          <w:szCs w:val="17"/>
        </w:rPr>
        <w:t>a</w:t>
      </w:r>
      <w:r>
        <w:rPr>
          <w:rFonts w:cs="Times New Roman" w:hAnsi="Times New Roman" w:eastAsia="Times New Roman" w:ascii="Times New Roman"/>
          <w:color w:val="1A1A1A"/>
          <w:spacing w:val="0"/>
          <w:w w:val="101"/>
          <w:sz w:val="17"/>
          <w:szCs w:val="17"/>
        </w:rPr>
        <w:t>l</w:t>
      </w:r>
      <w:r>
        <w:rPr>
          <w:rFonts w:cs="Times New Roman" w:hAnsi="Times New Roman" w:eastAsia="Times New Roman" w:ascii="Times New Roman"/>
          <w:color w:val="1A1A1A"/>
          <w:spacing w:val="20"/>
          <w:w w:val="100"/>
          <w:sz w:val="17"/>
          <w:szCs w:val="17"/>
        </w:rPr>
        <w:t> </w:t>
      </w:r>
      <w:r>
        <w:rPr>
          <w:rFonts w:cs="Times New Roman" w:hAnsi="Times New Roman" w:eastAsia="Times New Roman" w:ascii="Times New Roman"/>
          <w:color w:val="1A1A1A"/>
          <w:spacing w:val="0"/>
          <w:w w:val="122"/>
          <w:sz w:val="17"/>
          <w:szCs w:val="17"/>
        </w:rPr>
        <w:t>t</w:t>
      </w:r>
      <w:r>
        <w:rPr>
          <w:rFonts w:cs="Times New Roman" w:hAnsi="Times New Roman" w:eastAsia="Times New Roman" w:ascii="Times New Roman"/>
          <w:color w:val="1A1A1A"/>
          <w:spacing w:val="0"/>
          <w:w w:val="127"/>
          <w:sz w:val="17"/>
          <w:szCs w:val="17"/>
        </w:rPr>
        <w:t>e</w:t>
      </w:r>
      <w:r>
        <w:rPr>
          <w:rFonts w:cs="Times New Roman" w:hAnsi="Times New Roman" w:eastAsia="Times New Roman" w:ascii="Times New Roman"/>
          <w:color w:val="1A1A1A"/>
          <w:spacing w:val="0"/>
          <w:w w:val="129"/>
          <w:sz w:val="17"/>
          <w:szCs w:val="17"/>
        </w:rPr>
        <w:t>n</w:t>
      </w:r>
      <w:r>
        <w:rPr>
          <w:rFonts w:cs="Times New Roman" w:hAnsi="Times New Roman" w:eastAsia="Times New Roman" w:ascii="Times New Roman"/>
          <w:color w:val="1A1A1A"/>
          <w:spacing w:val="0"/>
          <w:w w:val="141"/>
          <w:sz w:val="17"/>
          <w:szCs w:val="17"/>
        </w:rPr>
        <w:t>o</w:t>
      </w:r>
      <w:r>
        <w:rPr>
          <w:rFonts w:cs="Times New Roman" w:hAnsi="Times New Roman" w:eastAsia="Times New Roman" w:ascii="Times New Roman"/>
          <w:color w:val="1A1A1A"/>
          <w:spacing w:val="0"/>
          <w:w w:val="135"/>
          <w:sz w:val="17"/>
          <w:szCs w:val="17"/>
        </w:rPr>
        <w:t>r</w:t>
      </w:r>
      <w:r>
        <w:rPr>
          <w:rFonts w:cs="Times New Roman" w:hAnsi="Times New Roman" w:eastAsia="Times New Roman" w:ascii="Times New Roman"/>
          <w:color w:val="1A1A1A"/>
          <w:spacing w:val="0"/>
          <w:w w:val="79"/>
          <w:sz w:val="17"/>
          <w:szCs w:val="17"/>
        </w:rPr>
        <w:t>.</w:t>
      </w:r>
      <w:r>
        <w:rPr>
          <w:rFonts w:cs="Times New Roman" w:hAnsi="Times New Roman" w:eastAsia="Times New Roman" w:ascii="Times New Roman"/>
          <w:color w:val="000000"/>
          <w:spacing w:val="0"/>
          <w:w w:val="100"/>
          <w:sz w:val="17"/>
          <w:szCs w:val="17"/>
        </w:rPr>
      </w:r>
    </w:p>
    <w:p>
      <w:pPr>
        <w:rPr>
          <w:sz w:val="13"/>
          <w:szCs w:val="13"/>
        </w:rPr>
        <w:jc w:val="left"/>
        <w:spacing w:before="5" w:lineRule="exact" w:line="120"/>
      </w:pPr>
      <w:r>
        <w:rPr>
          <w:sz w:val="13"/>
          <w:szCs w:val="13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rFonts w:cs="Segoe UI" w:hAnsi="Segoe UI" w:eastAsia="Segoe UI" w:ascii="Segoe UI"/>
          <w:sz w:val="18"/>
          <w:szCs w:val="18"/>
        </w:rPr>
        <w:jc w:val="left"/>
        <w:ind w:left="5781"/>
      </w:pPr>
      <w:r>
        <w:rPr>
          <w:rFonts w:cs="Arial" w:hAnsi="Arial" w:eastAsia="Arial" w:ascii="Arial"/>
          <w:color w:val="1A1A1A"/>
          <w:w w:val="72"/>
          <w:sz w:val="18"/>
          <w:szCs w:val="18"/>
        </w:rPr>
        <w:t>l</w:t>
      </w:r>
      <w:r>
        <w:rPr>
          <w:rFonts w:cs="Arial" w:hAnsi="Arial" w:eastAsia="Arial" w:ascii="Arial"/>
          <w:color w:val="1A1A1A"/>
          <w:w w:val="105"/>
          <w:sz w:val="18"/>
          <w:szCs w:val="18"/>
        </w:rPr>
        <w:t>n</w:t>
      </w:r>
      <w:r>
        <w:rPr>
          <w:rFonts w:cs="Arial" w:hAnsi="Arial" w:eastAsia="Arial" w:ascii="Arial"/>
          <w:color w:val="1A1A1A"/>
          <w:w w:val="115"/>
          <w:sz w:val="18"/>
          <w:szCs w:val="18"/>
        </w:rPr>
        <w:t>g</w:t>
      </w:r>
      <w:r>
        <w:rPr>
          <w:rFonts w:cs="Arial" w:hAnsi="Arial" w:eastAsia="Arial" w:ascii="Arial"/>
          <w:color w:val="1A1A1A"/>
          <w:w w:val="169"/>
          <w:sz w:val="18"/>
          <w:szCs w:val="18"/>
        </w:rPr>
        <w:t>N</w:t>
      </w:r>
      <w:r>
        <w:rPr>
          <w:rFonts w:cs="Arial" w:hAnsi="Arial" w:eastAsia="Arial" w:ascii="Arial"/>
          <w:color w:val="1A1A1A"/>
          <w:w w:val="124"/>
          <w:sz w:val="18"/>
          <w:szCs w:val="18"/>
        </w:rPr>
        <w:t>o</w:t>
      </w:r>
      <w:r>
        <w:rPr>
          <w:rFonts w:cs="Arial" w:hAnsi="Arial" w:eastAsia="Arial" w:ascii="Arial"/>
          <w:color w:val="1A1A1A"/>
          <w:w w:val="134"/>
          <w:sz w:val="18"/>
          <w:szCs w:val="18"/>
        </w:rPr>
        <w:t>,</w:t>
      </w:r>
      <w:r>
        <w:rPr>
          <w:rFonts w:cs="Segoe UI" w:hAnsi="Segoe UI" w:eastAsia="Segoe UI" w:ascii="Segoe UI"/>
          <w:color w:val="353665"/>
          <w:w w:val="443"/>
          <w:sz w:val="18"/>
          <w:szCs w:val="18"/>
        </w:rPr>
        <w:t>�</w:t>
      </w:r>
      <w:r>
        <w:rPr>
          <w:rFonts w:cs="Segoe UI" w:hAnsi="Segoe UI" w:eastAsia="Segoe UI" w:ascii="Segoe UI"/>
          <w:color w:val="353665"/>
          <w:w w:val="600"/>
          <w:sz w:val="18"/>
          <w:szCs w:val="18"/>
        </w:rPr>
        <w:t>�</w:t>
      </w:r>
      <w:r>
        <w:rPr>
          <w:rFonts w:cs="Segoe UI" w:hAnsi="Segoe UI" w:eastAsia="Segoe UI" w:ascii="Segoe UI"/>
          <w:color w:val="000000"/>
          <w:w w:val="100"/>
          <w:sz w:val="18"/>
          <w:szCs w:val="18"/>
        </w:rPr>
      </w:r>
    </w:p>
    <w:p>
      <w:pPr>
        <w:rPr>
          <w:rFonts w:cs="Arial" w:hAnsi="Arial" w:eastAsia="Arial" w:ascii="Arial"/>
          <w:sz w:val="16"/>
          <w:szCs w:val="16"/>
        </w:rPr>
        <w:jc w:val="left"/>
        <w:spacing w:before="49" w:lineRule="auto" w:line="331"/>
        <w:ind w:left="6333" w:right="429" w:hanging="965"/>
      </w:pPr>
      <w:r>
        <w:rPr>
          <w:rFonts w:cs="Arial" w:hAnsi="Arial" w:eastAsia="Arial" w:ascii="Arial"/>
          <w:b/>
          <w:color w:val="1A1A1A"/>
          <w:w w:val="103"/>
          <w:sz w:val="16"/>
          <w:szCs w:val="16"/>
        </w:rPr>
        <w:t>A</w:t>
      </w:r>
      <w:r>
        <w:rPr>
          <w:rFonts w:cs="Arial" w:hAnsi="Arial" w:eastAsia="Arial" w:ascii="Arial"/>
          <w:b/>
          <w:color w:val="1A1A1A"/>
          <w:w w:val="116"/>
          <w:sz w:val="16"/>
          <w:szCs w:val="16"/>
        </w:rPr>
        <w:t>D</w:t>
      </w:r>
      <w:r>
        <w:rPr>
          <w:rFonts w:cs="Arial" w:hAnsi="Arial" w:eastAsia="Arial" w:ascii="Arial"/>
          <w:b/>
          <w:color w:val="1A1A1A"/>
          <w:w w:val="133"/>
          <w:sz w:val="16"/>
          <w:szCs w:val="16"/>
        </w:rPr>
        <w:t>M</w:t>
      </w:r>
      <w:r>
        <w:rPr>
          <w:rFonts w:cs="Arial" w:hAnsi="Arial" w:eastAsia="Arial" w:ascii="Arial"/>
          <w:b/>
          <w:color w:val="1A1A1A"/>
          <w:w w:val="108"/>
          <w:sz w:val="16"/>
          <w:szCs w:val="16"/>
        </w:rPr>
        <w:t>I</w:t>
      </w:r>
      <w:r>
        <w:rPr>
          <w:rFonts w:cs="Arial" w:hAnsi="Arial" w:eastAsia="Arial" w:ascii="Arial"/>
          <w:b/>
          <w:color w:val="1A1A1A"/>
          <w:w w:val="124"/>
          <w:sz w:val="16"/>
          <w:szCs w:val="16"/>
        </w:rPr>
        <w:t>N</w:t>
      </w:r>
      <w:r>
        <w:rPr>
          <w:rFonts w:cs="Arial" w:hAnsi="Arial" w:eastAsia="Arial" w:ascii="Arial"/>
          <w:b/>
          <w:color w:val="1A1A1A"/>
          <w:w w:val="108"/>
          <w:sz w:val="16"/>
          <w:szCs w:val="16"/>
        </w:rPr>
        <w:t>IST</w:t>
      </w:r>
      <w:r>
        <w:rPr>
          <w:rFonts w:cs="Arial" w:hAnsi="Arial" w:eastAsia="Arial" w:ascii="Arial"/>
          <w:b/>
          <w:color w:val="1A1A1A"/>
          <w:w w:val="95"/>
          <w:sz w:val="16"/>
          <w:szCs w:val="16"/>
        </w:rPr>
        <w:t>R</w:t>
      </w:r>
      <w:r>
        <w:rPr>
          <w:rFonts w:cs="Arial" w:hAnsi="Arial" w:eastAsia="Arial" w:ascii="Arial"/>
          <w:b/>
          <w:color w:val="1A1A1A"/>
          <w:w w:val="116"/>
          <w:sz w:val="16"/>
          <w:szCs w:val="16"/>
        </w:rPr>
        <w:t>A</w:t>
      </w:r>
      <w:r>
        <w:rPr>
          <w:rFonts w:cs="Arial" w:hAnsi="Arial" w:eastAsia="Arial" w:ascii="Arial"/>
          <w:b/>
          <w:color w:val="1A1A1A"/>
          <w:w w:val="108"/>
          <w:sz w:val="16"/>
          <w:szCs w:val="16"/>
        </w:rPr>
        <w:t>D</w:t>
      </w:r>
      <w:r>
        <w:rPr>
          <w:rFonts w:cs="Arial" w:hAnsi="Arial" w:eastAsia="Arial" w:ascii="Arial"/>
          <w:b/>
          <w:color w:val="1A1A1A"/>
          <w:w w:val="111"/>
          <w:sz w:val="16"/>
          <w:szCs w:val="16"/>
        </w:rPr>
        <w:t>O</w:t>
      </w:r>
      <w:r>
        <w:rPr>
          <w:rFonts w:cs="Arial" w:hAnsi="Arial" w:eastAsia="Arial" w:ascii="Arial"/>
          <w:b/>
          <w:color w:val="1A1A1A"/>
          <w:w w:val="103"/>
          <w:sz w:val="16"/>
          <w:szCs w:val="16"/>
        </w:rPr>
        <w:t>R</w:t>
      </w:r>
      <w:r>
        <w:rPr>
          <w:rFonts w:cs="Arial" w:hAnsi="Arial" w:eastAsia="Arial" w:ascii="Arial"/>
          <w:b/>
          <w:color w:val="1A1A1A"/>
          <w:w w:val="108"/>
          <w:sz w:val="16"/>
          <w:szCs w:val="16"/>
        </w:rPr>
        <w:t>A</w:t>
      </w:r>
      <w:r>
        <w:rPr>
          <w:rFonts w:cs="Arial" w:hAnsi="Arial" w:eastAsia="Arial" w:ascii="Arial"/>
          <w:b/>
          <w:color w:val="2F2F30"/>
          <w:w w:val="135"/>
          <w:sz w:val="16"/>
          <w:szCs w:val="16"/>
        </w:rPr>
        <w:t>-</w:t>
      </w:r>
      <w:r>
        <w:rPr>
          <w:rFonts w:cs="Arial" w:hAnsi="Arial" w:eastAsia="Arial" w:ascii="Arial"/>
          <w:b/>
          <w:color w:val="1A1A1A"/>
          <w:w w:val="88"/>
          <w:sz w:val="16"/>
          <w:szCs w:val="16"/>
        </w:rPr>
        <w:t>L</w:t>
      </w:r>
      <w:r>
        <w:rPr>
          <w:rFonts w:cs="Arial" w:hAnsi="Arial" w:eastAsia="Arial" w:ascii="Arial"/>
          <w:b/>
          <w:color w:val="1A1A1A"/>
          <w:w w:val="86"/>
          <w:sz w:val="16"/>
          <w:szCs w:val="16"/>
        </w:rPr>
        <w:t>I</w:t>
      </w:r>
      <w:r>
        <w:rPr>
          <w:rFonts w:cs="Arial" w:hAnsi="Arial" w:eastAsia="Arial" w:ascii="Arial"/>
          <w:b/>
          <w:color w:val="1A1A1A"/>
          <w:w w:val="131"/>
          <w:sz w:val="16"/>
          <w:szCs w:val="16"/>
        </w:rPr>
        <w:t>Q</w:t>
      </w:r>
      <w:r>
        <w:rPr>
          <w:rFonts w:cs="Arial" w:hAnsi="Arial" w:eastAsia="Arial" w:ascii="Arial"/>
          <w:b/>
          <w:color w:val="1A1A1A"/>
          <w:w w:val="103"/>
          <w:sz w:val="16"/>
          <w:szCs w:val="16"/>
        </w:rPr>
        <w:t>U</w:t>
      </w:r>
      <w:r>
        <w:rPr>
          <w:rFonts w:cs="Arial" w:hAnsi="Arial" w:eastAsia="Arial" w:ascii="Arial"/>
          <w:b/>
          <w:color w:val="1A1A1A"/>
          <w:w w:val="119"/>
          <w:sz w:val="16"/>
          <w:szCs w:val="16"/>
        </w:rPr>
        <w:t>I</w:t>
      </w:r>
      <w:r>
        <w:rPr>
          <w:rFonts w:cs="Arial" w:hAnsi="Arial" w:eastAsia="Arial" w:ascii="Arial"/>
          <w:b/>
          <w:color w:val="1A1A1A"/>
          <w:w w:val="124"/>
          <w:sz w:val="16"/>
          <w:szCs w:val="16"/>
        </w:rPr>
        <w:t>D</w:t>
      </w:r>
      <w:r>
        <w:rPr>
          <w:rFonts w:cs="Arial" w:hAnsi="Arial" w:eastAsia="Arial" w:ascii="Arial"/>
          <w:b/>
          <w:color w:val="1A1A1A"/>
          <w:w w:val="108"/>
          <w:sz w:val="16"/>
          <w:szCs w:val="16"/>
        </w:rPr>
        <w:t>A</w:t>
      </w:r>
      <w:r>
        <w:rPr>
          <w:rFonts w:cs="Arial" w:hAnsi="Arial" w:eastAsia="Arial" w:ascii="Arial"/>
          <w:b/>
          <w:color w:val="1A1A1A"/>
          <w:w w:val="112"/>
          <w:sz w:val="16"/>
          <w:szCs w:val="16"/>
        </w:rPr>
        <w:t>D</w:t>
      </w:r>
      <w:r>
        <w:rPr>
          <w:rFonts w:cs="Arial" w:hAnsi="Arial" w:eastAsia="Arial" w:ascii="Arial"/>
          <w:b/>
          <w:color w:val="1A1A1A"/>
          <w:w w:val="115"/>
          <w:sz w:val="16"/>
          <w:szCs w:val="16"/>
        </w:rPr>
        <w:t>O</w:t>
      </w:r>
      <w:r>
        <w:rPr>
          <w:rFonts w:cs="Arial" w:hAnsi="Arial" w:eastAsia="Arial" w:ascii="Arial"/>
          <w:b/>
          <w:color w:val="1A1A1A"/>
          <w:w w:val="99"/>
          <w:sz w:val="16"/>
          <w:szCs w:val="16"/>
        </w:rPr>
        <w:t>R</w:t>
      </w:r>
      <w:r>
        <w:rPr>
          <w:rFonts w:cs="Arial" w:hAnsi="Arial" w:eastAsia="Arial" w:ascii="Arial"/>
          <w:b/>
          <w:color w:val="1A1A1A"/>
          <w:w w:val="112"/>
          <w:sz w:val="16"/>
          <w:szCs w:val="16"/>
        </w:rPr>
        <w:t>A</w:t>
      </w:r>
      <w:r>
        <w:rPr>
          <w:rFonts w:cs="Arial" w:hAnsi="Arial" w:eastAsia="Arial" w:ascii="Arial"/>
          <w:b/>
          <w:color w:val="1A1A1A"/>
          <w:spacing w:val="18"/>
          <w:w w:val="100"/>
          <w:sz w:val="16"/>
          <w:szCs w:val="16"/>
        </w:rPr>
        <w:t> </w:t>
      </w:r>
      <w:r>
        <w:rPr>
          <w:rFonts w:cs="Arial" w:hAnsi="Arial" w:eastAsia="Arial" w:ascii="Arial"/>
          <w:b/>
          <w:color w:val="1A1A1A"/>
          <w:spacing w:val="0"/>
          <w:w w:val="100"/>
          <w:sz w:val="16"/>
          <w:szCs w:val="16"/>
        </w:rPr>
        <w:t>D</w:t>
      </w:r>
      <w:r>
        <w:rPr>
          <w:rFonts w:cs="Arial" w:hAnsi="Arial" w:eastAsia="Arial" w:ascii="Arial"/>
          <w:b/>
          <w:color w:val="1A1A1A"/>
          <w:spacing w:val="0"/>
          <w:w w:val="100"/>
          <w:sz w:val="16"/>
          <w:szCs w:val="16"/>
        </w:rPr>
        <w:t>E</w:t>
      </w:r>
      <w:r>
        <w:rPr>
          <w:rFonts w:cs="Arial" w:hAnsi="Arial" w:eastAsia="Arial" w:ascii="Arial"/>
          <w:b/>
          <w:color w:val="1A1A1A"/>
          <w:spacing w:val="0"/>
          <w:w w:val="100"/>
          <w:sz w:val="16"/>
          <w:szCs w:val="16"/>
        </w:rPr>
        <w:t> </w:t>
      </w:r>
      <w:r>
        <w:rPr>
          <w:rFonts w:cs="Arial" w:hAnsi="Arial" w:eastAsia="Arial" w:ascii="Arial"/>
          <w:b/>
          <w:color w:val="1A1A1A"/>
          <w:spacing w:val="0"/>
          <w:w w:val="87"/>
          <w:sz w:val="16"/>
          <w:szCs w:val="16"/>
        </w:rPr>
        <w:t>C</w:t>
      </w:r>
      <w:r>
        <w:rPr>
          <w:rFonts w:cs="Arial" w:hAnsi="Arial" w:eastAsia="Arial" w:ascii="Arial"/>
          <w:b/>
          <w:color w:val="1A1A1A"/>
          <w:spacing w:val="0"/>
          <w:w w:val="108"/>
          <w:sz w:val="16"/>
          <w:szCs w:val="16"/>
        </w:rPr>
        <w:t>ON</w:t>
      </w:r>
      <w:r>
        <w:rPr>
          <w:rFonts w:cs="Arial" w:hAnsi="Arial" w:eastAsia="Arial" w:ascii="Arial"/>
          <w:b/>
          <w:color w:val="1A1A1A"/>
          <w:spacing w:val="0"/>
          <w:w w:val="135"/>
          <w:sz w:val="16"/>
          <w:szCs w:val="16"/>
        </w:rPr>
        <w:t>V</w:t>
      </w:r>
      <w:r>
        <w:rPr>
          <w:rFonts w:cs="Arial" w:hAnsi="Arial" w:eastAsia="Arial" w:ascii="Arial"/>
          <w:b/>
          <w:color w:val="1A1A1A"/>
          <w:spacing w:val="0"/>
          <w:w w:val="85"/>
          <w:sz w:val="16"/>
          <w:szCs w:val="16"/>
        </w:rPr>
        <w:t>E</w:t>
      </w:r>
      <w:r>
        <w:rPr>
          <w:rFonts w:cs="Arial" w:hAnsi="Arial" w:eastAsia="Arial" w:ascii="Arial"/>
          <w:b/>
          <w:color w:val="1A1A1A"/>
          <w:spacing w:val="0"/>
          <w:w w:val="108"/>
          <w:sz w:val="16"/>
          <w:szCs w:val="16"/>
        </w:rPr>
        <w:t>N</w:t>
      </w:r>
      <w:r>
        <w:rPr>
          <w:rFonts w:cs="Arial" w:hAnsi="Arial" w:eastAsia="Arial" w:ascii="Arial"/>
          <w:b/>
          <w:color w:val="1A1A1A"/>
          <w:spacing w:val="0"/>
          <w:w w:val="129"/>
          <w:sz w:val="16"/>
          <w:szCs w:val="16"/>
        </w:rPr>
        <w:t>I</w:t>
      </w:r>
      <w:r>
        <w:rPr>
          <w:rFonts w:cs="Arial" w:hAnsi="Arial" w:eastAsia="Arial" w:ascii="Arial"/>
          <w:b/>
          <w:color w:val="1A1A1A"/>
          <w:spacing w:val="0"/>
          <w:w w:val="123"/>
          <w:sz w:val="16"/>
          <w:szCs w:val="16"/>
        </w:rPr>
        <w:t>O</w:t>
      </w:r>
      <w:r>
        <w:rPr>
          <w:rFonts w:cs="Arial" w:hAnsi="Arial" w:eastAsia="Arial" w:ascii="Arial"/>
          <w:b/>
          <w:color w:val="1A1A1A"/>
          <w:spacing w:val="0"/>
          <w:w w:val="90"/>
          <w:sz w:val="16"/>
          <w:szCs w:val="16"/>
        </w:rPr>
        <w:t>S</w:t>
      </w:r>
      <w:r>
        <w:rPr>
          <w:rFonts w:cs="Arial" w:hAnsi="Arial" w:eastAsia="Arial" w:ascii="Arial"/>
          <w:color w:val="000000"/>
          <w:spacing w:val="0"/>
          <w:w w:val="100"/>
          <w:sz w:val="16"/>
          <w:szCs w:val="16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6"/>
          <w:szCs w:val="26"/>
        </w:rPr>
        <w:jc w:val="left"/>
        <w:spacing w:before="8" w:lineRule="exact" w:line="260"/>
      </w:pPr>
      <w:r>
        <w:rPr>
          <w:sz w:val="26"/>
          <w:szCs w:val="26"/>
        </w:rPr>
      </w:r>
    </w:p>
    <w:p>
      <w:pPr>
        <w:rPr>
          <w:rFonts w:cs="Arial" w:hAnsi="Arial" w:eastAsia="Arial" w:ascii="Arial"/>
          <w:sz w:val="18"/>
          <w:szCs w:val="18"/>
        </w:rPr>
        <w:jc w:val="right"/>
        <w:ind w:right="1287"/>
      </w:pPr>
      <w:r>
        <w:rPr>
          <w:rFonts w:cs="Arial" w:hAnsi="Arial" w:eastAsia="Arial" w:ascii="Arial"/>
          <w:color w:val="1A1A1A"/>
          <w:w w:val="76"/>
          <w:sz w:val="17"/>
          <w:szCs w:val="17"/>
        </w:rPr>
        <w:t>l</w:t>
      </w:r>
      <w:r>
        <w:rPr>
          <w:rFonts w:cs="Arial" w:hAnsi="Arial" w:eastAsia="Arial" w:ascii="Arial"/>
          <w:color w:val="2F2F30"/>
          <w:w w:val="111"/>
          <w:sz w:val="17"/>
          <w:szCs w:val="17"/>
        </w:rPr>
        <w:t>ng</w:t>
      </w:r>
      <w:r>
        <w:rPr>
          <w:rFonts w:cs="Arial" w:hAnsi="Arial" w:eastAsia="Arial" w:ascii="Arial"/>
          <w:color w:val="1A1A1A"/>
          <w:w w:val="91"/>
          <w:sz w:val="17"/>
          <w:szCs w:val="17"/>
        </w:rPr>
        <w:t>,</w:t>
      </w:r>
      <w:r>
        <w:rPr>
          <w:rFonts w:cs="Arial" w:hAnsi="Arial" w:eastAsia="Arial" w:ascii="Arial"/>
          <w:color w:val="1A1A1A"/>
          <w:spacing w:val="20"/>
          <w:w w:val="100"/>
          <w:sz w:val="17"/>
          <w:szCs w:val="17"/>
        </w:rPr>
        <w:t> 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T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2F2F30"/>
          <w:spacing w:val="0"/>
          <w:w w:val="100"/>
          <w:sz w:val="18"/>
          <w:szCs w:val="18"/>
        </w:rPr>
        <w:t>fíi</w:t>
      </w:r>
      <w:r>
        <w:rPr>
          <w:rFonts w:cs="Arial" w:hAnsi="Arial" w:eastAsia="Arial" w:ascii="Arial"/>
          <w:color w:val="1A1A1A"/>
          <w:spacing w:val="0"/>
          <w:w w:val="100"/>
          <w:sz w:val="18"/>
          <w:szCs w:val="18"/>
        </w:rPr>
        <w:t>a</w:t>
      </w:r>
      <w:r>
        <w:rPr>
          <w:rFonts w:cs="Arial" w:hAnsi="Arial" w:eastAsia="Arial" w:ascii="Arial"/>
          <w:color w:val="1A1A1A"/>
          <w:spacing w:val="2"/>
          <w:w w:val="100"/>
          <w:sz w:val="18"/>
          <w:szCs w:val="18"/>
        </w:rPr>
        <w:t> </w:t>
      </w:r>
      <w:r>
        <w:rPr>
          <w:rFonts w:cs="Arial" w:hAnsi="Arial" w:eastAsia="Arial" w:ascii="Arial"/>
          <w:color w:val="1A1A1A"/>
          <w:spacing w:val="0"/>
          <w:w w:val="78"/>
          <w:sz w:val="18"/>
          <w:szCs w:val="18"/>
        </w:rPr>
        <w:t>G</w:t>
      </w:r>
      <w:r>
        <w:rPr>
          <w:rFonts w:cs="Arial" w:hAnsi="Arial" w:eastAsia="Arial" w:ascii="Arial"/>
          <w:color w:val="1A1A1A"/>
          <w:spacing w:val="0"/>
          <w:w w:val="105"/>
          <w:sz w:val="18"/>
          <w:szCs w:val="18"/>
        </w:rPr>
        <w:t>a</w:t>
      </w:r>
      <w:r>
        <w:rPr>
          <w:rFonts w:cs="Arial" w:hAnsi="Arial" w:eastAsia="Arial" w:ascii="Arial"/>
          <w:color w:val="1A1A1A"/>
          <w:spacing w:val="0"/>
          <w:w w:val="120"/>
          <w:sz w:val="18"/>
          <w:szCs w:val="18"/>
        </w:rPr>
        <w:t>l</w:t>
      </w:r>
      <w:r>
        <w:rPr>
          <w:rFonts w:cs="Arial" w:hAnsi="Arial" w:eastAsia="Arial" w:ascii="Arial"/>
          <w:color w:val="1A1A1A"/>
          <w:spacing w:val="0"/>
          <w:w w:val="108"/>
          <w:sz w:val="18"/>
          <w:szCs w:val="18"/>
        </w:rPr>
        <w:t>l</w:t>
      </w:r>
      <w:r>
        <w:rPr>
          <w:rFonts w:cs="Arial" w:hAnsi="Arial" w:eastAsia="Arial" w:ascii="Arial"/>
          <w:color w:val="1A1A1A"/>
          <w:spacing w:val="0"/>
          <w:w w:val="105"/>
          <w:sz w:val="18"/>
          <w:szCs w:val="18"/>
        </w:rPr>
        <w:t>eg</w:t>
      </w:r>
      <w:r>
        <w:rPr>
          <w:rFonts w:cs="Arial" w:hAnsi="Arial" w:eastAsia="Arial" w:ascii="Arial"/>
          <w:color w:val="1A1A1A"/>
          <w:spacing w:val="0"/>
          <w:w w:val="110"/>
          <w:sz w:val="18"/>
          <w:szCs w:val="18"/>
        </w:rPr>
        <w:t>o</w:t>
      </w:r>
      <w:r>
        <w:rPr>
          <w:rFonts w:cs="Arial" w:hAnsi="Arial" w:eastAsia="Arial" w:ascii="Arial"/>
          <w:color w:val="1A1A1A"/>
          <w:spacing w:val="0"/>
          <w:w w:val="85"/>
          <w:sz w:val="18"/>
          <w:szCs w:val="18"/>
        </w:rPr>
        <w:t>s</w:t>
      </w:r>
      <w:r>
        <w:rPr>
          <w:rFonts w:cs="Arial" w:hAnsi="Arial" w:eastAsia="Arial" w:ascii="Arial"/>
          <w:color w:val="000000"/>
          <w:spacing w:val="0"/>
          <w:w w:val="100"/>
          <w:sz w:val="18"/>
          <w:szCs w:val="18"/>
        </w:rPr>
      </w:r>
    </w:p>
    <w:p>
      <w:pPr>
        <w:rPr>
          <w:sz w:val="10"/>
          <w:szCs w:val="10"/>
        </w:rPr>
        <w:jc w:val="left"/>
        <w:spacing w:before="4" w:lineRule="exact" w:line="100"/>
      </w:pPr>
      <w:r>
        <w:rPr>
          <w:sz w:val="10"/>
          <w:szCs w:val="10"/>
        </w:rPr>
      </w:r>
    </w:p>
    <w:p>
      <w:pPr>
        <w:rPr>
          <w:rFonts w:cs="Arial" w:hAnsi="Arial" w:eastAsia="Arial" w:ascii="Arial"/>
          <w:sz w:val="15"/>
          <w:szCs w:val="15"/>
        </w:rPr>
        <w:jc w:val="right"/>
        <w:ind w:right="1728"/>
      </w:pPr>
      <w:r>
        <w:pict>
          <v:shape type="#_x0000_t75" style="position:absolute;margin-left:79.6854pt;margin-top:416.6pt;width:398.427pt;height:344.607pt;mso-position-horizontal-relative:page;mso-position-vertical-relative:page;z-index:-444">
            <v:imagedata o:title="" r:id="rId11"/>
          </v:shape>
        </w:pict>
      </w:r>
      <w:r>
        <w:rPr>
          <w:rFonts w:cs="Arial" w:hAnsi="Arial" w:eastAsia="Arial" w:ascii="Arial"/>
          <w:b/>
          <w:color w:val="1A1A1A"/>
          <w:w w:val="120"/>
          <w:sz w:val="15"/>
          <w:szCs w:val="15"/>
        </w:rPr>
        <w:t>T</w:t>
      </w:r>
      <w:r>
        <w:rPr>
          <w:rFonts w:cs="Arial" w:hAnsi="Arial" w:eastAsia="Arial" w:ascii="Arial"/>
          <w:b/>
          <w:color w:val="1A1A1A"/>
          <w:w w:val="96"/>
          <w:sz w:val="15"/>
          <w:szCs w:val="15"/>
        </w:rPr>
        <w:t>E</w:t>
      </w:r>
      <w:r>
        <w:rPr>
          <w:rFonts w:cs="Arial" w:hAnsi="Arial" w:eastAsia="Arial" w:ascii="Arial"/>
          <w:b/>
          <w:color w:val="1A1A1A"/>
          <w:w w:val="101"/>
          <w:sz w:val="15"/>
          <w:szCs w:val="15"/>
        </w:rPr>
        <w:t>C</w:t>
      </w:r>
      <w:r>
        <w:rPr>
          <w:rFonts w:cs="Arial" w:hAnsi="Arial" w:eastAsia="Arial" w:ascii="Arial"/>
          <w:b/>
          <w:color w:val="1A1A1A"/>
          <w:w w:val="110"/>
          <w:sz w:val="15"/>
          <w:szCs w:val="15"/>
        </w:rPr>
        <w:t>N</w:t>
      </w:r>
      <w:r>
        <w:rPr>
          <w:rFonts w:cs="Arial" w:hAnsi="Arial" w:eastAsia="Arial" w:ascii="Arial"/>
          <w:b/>
          <w:color w:val="1A1A1A"/>
          <w:w w:val="138"/>
          <w:sz w:val="15"/>
          <w:szCs w:val="15"/>
        </w:rPr>
        <w:t>I</w:t>
      </w:r>
      <w:r>
        <w:rPr>
          <w:rFonts w:cs="Arial" w:hAnsi="Arial" w:eastAsia="Arial" w:ascii="Arial"/>
          <w:b/>
          <w:color w:val="1A1A1A"/>
          <w:w w:val="115"/>
          <w:sz w:val="15"/>
          <w:szCs w:val="15"/>
        </w:rPr>
        <w:t>C</w:t>
      </w:r>
      <w:r>
        <w:rPr>
          <w:rFonts w:cs="Arial" w:hAnsi="Arial" w:eastAsia="Arial" w:ascii="Arial"/>
          <w:b/>
          <w:color w:val="1A1A1A"/>
          <w:w w:val="119"/>
          <w:sz w:val="15"/>
          <w:szCs w:val="15"/>
        </w:rPr>
        <w:t>O</w:t>
      </w:r>
      <w:r>
        <w:rPr>
          <w:rFonts w:cs="Arial" w:hAnsi="Arial" w:eastAsia="Arial" w:ascii="Arial"/>
          <w:color w:val="000000"/>
          <w:w w:val="100"/>
          <w:sz w:val="15"/>
          <w:szCs w:val="15"/>
        </w:rPr>
      </w:r>
    </w:p>
    <w:p>
      <w:pPr>
        <w:rPr>
          <w:rFonts w:cs="Arial" w:hAnsi="Arial" w:eastAsia="Arial" w:ascii="Arial"/>
          <w:sz w:val="16"/>
          <w:szCs w:val="16"/>
        </w:rPr>
        <w:jc w:val="center"/>
        <w:spacing w:before="67"/>
        <w:ind w:left="5350" w:right="640"/>
      </w:pPr>
      <w:r>
        <w:rPr>
          <w:rFonts w:cs="Arial" w:hAnsi="Arial" w:eastAsia="Arial" w:ascii="Arial"/>
          <w:b/>
          <w:color w:val="1A1A1A"/>
          <w:spacing w:val="0"/>
          <w:w w:val="113"/>
          <w:sz w:val="16"/>
          <w:szCs w:val="16"/>
        </w:rPr>
        <w:t>U</w:t>
      </w:r>
      <w:r>
        <w:rPr>
          <w:rFonts w:cs="Arial" w:hAnsi="Arial" w:eastAsia="Arial" w:ascii="Arial"/>
          <w:b/>
          <w:color w:val="1A1A1A"/>
          <w:spacing w:val="0"/>
          <w:w w:val="113"/>
          <w:sz w:val="16"/>
          <w:szCs w:val="16"/>
        </w:rPr>
        <w:t>N</w:t>
      </w:r>
      <w:r>
        <w:rPr>
          <w:rFonts w:cs="Arial" w:hAnsi="Arial" w:eastAsia="Arial" w:ascii="Arial"/>
          <w:b/>
          <w:color w:val="1A1A1A"/>
          <w:spacing w:val="0"/>
          <w:w w:val="113"/>
          <w:sz w:val="16"/>
          <w:szCs w:val="16"/>
        </w:rPr>
        <w:t>I</w:t>
      </w:r>
      <w:r>
        <w:rPr>
          <w:rFonts w:cs="Arial" w:hAnsi="Arial" w:eastAsia="Arial" w:ascii="Arial"/>
          <w:b/>
          <w:color w:val="1A1A1A"/>
          <w:spacing w:val="0"/>
          <w:w w:val="113"/>
          <w:sz w:val="16"/>
          <w:szCs w:val="16"/>
        </w:rPr>
        <w:t>D</w:t>
      </w:r>
      <w:r>
        <w:rPr>
          <w:rFonts w:cs="Arial" w:hAnsi="Arial" w:eastAsia="Arial" w:ascii="Arial"/>
          <w:b/>
          <w:color w:val="1A1A1A"/>
          <w:spacing w:val="0"/>
          <w:w w:val="113"/>
          <w:sz w:val="16"/>
          <w:szCs w:val="16"/>
        </w:rPr>
        <w:t>A</w:t>
      </w:r>
      <w:r>
        <w:rPr>
          <w:rFonts w:cs="Arial" w:hAnsi="Arial" w:eastAsia="Arial" w:ascii="Arial"/>
          <w:b/>
          <w:color w:val="1A1A1A"/>
          <w:spacing w:val="0"/>
          <w:w w:val="113"/>
          <w:sz w:val="16"/>
          <w:szCs w:val="16"/>
        </w:rPr>
        <w:t>D</w:t>
      </w:r>
      <w:r>
        <w:rPr>
          <w:rFonts w:cs="Arial" w:hAnsi="Arial" w:eastAsia="Arial" w:ascii="Arial"/>
          <w:b/>
          <w:color w:val="1A1A1A"/>
          <w:spacing w:val="12"/>
          <w:w w:val="113"/>
          <w:sz w:val="16"/>
          <w:szCs w:val="16"/>
        </w:rPr>
        <w:t> </w:t>
      </w:r>
      <w:r>
        <w:rPr>
          <w:rFonts w:cs="Arial" w:hAnsi="Arial" w:eastAsia="Arial" w:ascii="Arial"/>
          <w:b/>
          <w:color w:val="1A1A1A"/>
          <w:spacing w:val="0"/>
          <w:w w:val="72"/>
          <w:sz w:val="16"/>
          <w:szCs w:val="16"/>
        </w:rPr>
        <w:t>E</w:t>
      </w:r>
      <w:r>
        <w:rPr>
          <w:rFonts w:cs="Arial" w:hAnsi="Arial" w:eastAsia="Arial" w:ascii="Arial"/>
          <w:b/>
          <w:color w:val="1A1A1A"/>
          <w:spacing w:val="0"/>
          <w:w w:val="80"/>
          <w:sz w:val="16"/>
          <w:szCs w:val="16"/>
        </w:rPr>
        <w:t>J</w:t>
      </w:r>
      <w:r>
        <w:rPr>
          <w:rFonts w:cs="Arial" w:hAnsi="Arial" w:eastAsia="Arial" w:ascii="Arial"/>
          <w:b/>
          <w:color w:val="1A1A1A"/>
          <w:spacing w:val="0"/>
          <w:w w:val="99"/>
          <w:sz w:val="16"/>
          <w:szCs w:val="16"/>
        </w:rPr>
        <w:t>EC</w:t>
      </w:r>
      <w:r>
        <w:rPr>
          <w:rFonts w:cs="Arial" w:hAnsi="Arial" w:eastAsia="Arial" w:ascii="Arial"/>
          <w:b/>
          <w:color w:val="1A1A1A"/>
          <w:spacing w:val="0"/>
          <w:w w:val="103"/>
          <w:sz w:val="16"/>
          <w:szCs w:val="16"/>
        </w:rPr>
        <w:t>U</w:t>
      </w:r>
      <w:r>
        <w:rPr>
          <w:rFonts w:cs="Arial" w:hAnsi="Arial" w:eastAsia="Arial" w:ascii="Arial"/>
          <w:b/>
          <w:color w:val="1A1A1A"/>
          <w:spacing w:val="0"/>
          <w:w w:val="122"/>
          <w:sz w:val="16"/>
          <w:szCs w:val="16"/>
        </w:rPr>
        <w:t>T</w:t>
      </w:r>
      <w:r>
        <w:rPr>
          <w:rFonts w:cs="Arial" w:hAnsi="Arial" w:eastAsia="Arial" w:ascii="Arial"/>
          <w:b/>
          <w:color w:val="1A1A1A"/>
          <w:spacing w:val="0"/>
          <w:w w:val="111"/>
          <w:sz w:val="16"/>
          <w:szCs w:val="16"/>
        </w:rPr>
        <w:t>O</w:t>
      </w:r>
      <w:r>
        <w:rPr>
          <w:rFonts w:cs="Arial" w:hAnsi="Arial" w:eastAsia="Arial" w:ascii="Arial"/>
          <w:b/>
          <w:color w:val="1A1A1A"/>
          <w:spacing w:val="0"/>
          <w:w w:val="95"/>
          <w:sz w:val="16"/>
          <w:szCs w:val="16"/>
        </w:rPr>
        <w:t>R</w:t>
      </w:r>
      <w:r>
        <w:rPr>
          <w:rFonts w:cs="Arial" w:hAnsi="Arial" w:eastAsia="Arial" w:ascii="Arial"/>
          <w:b/>
          <w:color w:val="1A1A1A"/>
          <w:spacing w:val="0"/>
          <w:w w:val="116"/>
          <w:sz w:val="16"/>
          <w:szCs w:val="16"/>
        </w:rPr>
        <w:t>A</w:t>
      </w:r>
      <w:r>
        <w:rPr>
          <w:rFonts w:cs="Arial" w:hAnsi="Arial" w:eastAsia="Arial" w:ascii="Arial"/>
          <w:b/>
          <w:color w:val="1A1A1A"/>
          <w:spacing w:val="0"/>
          <w:w w:val="100"/>
          <w:sz w:val="16"/>
          <w:szCs w:val="16"/>
        </w:rPr>
        <w:t> </w:t>
      </w:r>
      <w:r>
        <w:rPr>
          <w:rFonts w:cs="Arial" w:hAnsi="Arial" w:eastAsia="Arial" w:ascii="Arial"/>
          <w:b/>
          <w:color w:val="1A1A1A"/>
          <w:spacing w:val="-21"/>
          <w:w w:val="100"/>
          <w:sz w:val="16"/>
          <w:szCs w:val="16"/>
        </w:rPr>
        <w:t> </w:t>
      </w:r>
      <w:r>
        <w:rPr>
          <w:rFonts w:cs="Arial" w:hAnsi="Arial" w:eastAsia="Arial" w:ascii="Arial"/>
          <w:b/>
          <w:color w:val="1A1A1A"/>
          <w:spacing w:val="0"/>
          <w:w w:val="115"/>
          <w:sz w:val="16"/>
          <w:szCs w:val="16"/>
        </w:rPr>
        <w:t>M</w:t>
      </w:r>
      <w:r>
        <w:rPr>
          <w:rFonts w:cs="Arial" w:hAnsi="Arial" w:eastAsia="Arial" w:ascii="Arial"/>
          <w:b/>
          <w:color w:val="1A1A1A"/>
          <w:spacing w:val="0"/>
          <w:w w:val="108"/>
          <w:sz w:val="16"/>
          <w:szCs w:val="16"/>
        </w:rPr>
        <w:t>AGAP</w:t>
      </w:r>
      <w:r>
        <w:rPr>
          <w:rFonts w:cs="Arial" w:hAnsi="Arial" w:eastAsia="Arial" w:ascii="Arial"/>
          <w:b/>
          <w:color w:val="1A1A1A"/>
          <w:spacing w:val="0"/>
          <w:w w:val="126"/>
          <w:sz w:val="16"/>
          <w:szCs w:val="16"/>
        </w:rPr>
        <w:t>-</w:t>
      </w:r>
      <w:r>
        <w:rPr>
          <w:rFonts w:cs="Arial" w:hAnsi="Arial" w:eastAsia="Arial" w:ascii="Arial"/>
          <w:b/>
          <w:color w:val="1A1A1A"/>
          <w:spacing w:val="0"/>
          <w:w w:val="103"/>
          <w:sz w:val="16"/>
          <w:szCs w:val="16"/>
        </w:rPr>
        <w:t>P</w:t>
      </w:r>
      <w:r>
        <w:rPr>
          <w:rFonts w:cs="Arial" w:hAnsi="Arial" w:eastAsia="Arial" w:ascii="Arial"/>
          <w:b/>
          <w:color w:val="1A1A1A"/>
          <w:spacing w:val="0"/>
          <w:w w:val="101"/>
          <w:sz w:val="16"/>
          <w:szCs w:val="16"/>
        </w:rPr>
        <w:t>RA</w:t>
      </w:r>
      <w:r>
        <w:rPr>
          <w:rFonts w:cs="Arial" w:hAnsi="Arial" w:eastAsia="Arial" w:ascii="Arial"/>
          <w:b/>
          <w:color w:val="1A1A1A"/>
          <w:spacing w:val="0"/>
          <w:w w:val="113"/>
          <w:sz w:val="16"/>
          <w:szCs w:val="16"/>
        </w:rPr>
        <w:t>T</w:t>
      </w:r>
      <w:r>
        <w:rPr>
          <w:rFonts w:cs="Arial" w:hAnsi="Arial" w:eastAsia="Arial" w:ascii="Arial"/>
          <w:color w:val="000000"/>
          <w:spacing w:val="0"/>
          <w:w w:val="100"/>
          <w:sz w:val="16"/>
          <w:szCs w:val="16"/>
        </w:rPr>
      </w:r>
    </w:p>
    <w:sectPr>
      <w:type w:val="continuous"/>
      <w:pgSz w:w="11900" w:h="16760"/>
      <w:pgMar w:top="1440" w:bottom="280" w:left="1160" w:right="1680"/>
    </w:sectPr>
  </w:body>
</w:document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" xmlns:w10="urn:schemas-microsoft-com:office:word" xmlns:w="http://schemas.openxmlformats.org/wordprocessingml/2006/main" xmlns:sl="http://schemas.openxmlformats.org/schemaLibrary/2006/main">
  <w:compat>
    <w:compatSetting w:name="compatibilityMode" w:uri="http://schemas.microsoft.com/office/word" w:val="15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B3490"/>
  </w:style>
  <w:style w:type="paragraph" w:styleId="Heading1">
    <w:name w:val="heading 1"/>
    <w:basedOn w:val="Normal"/>
    <w:next w:val="Normal"/>
    <w:link w:val="Heading1Char"/>
    <w:uiPriority w:val="9"/>
    <w:qFormat/>
    <w:rsid w:val="001B3490"/>
    <w:pPr>
      <w:keepNext/>
      <w:numPr>
        <w:numId w:val="9"/>
      </w:numPr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1B3490"/>
    <w:pPr>
      <w:keepNext/>
      <w:numPr>
        <w:ilvl w:val="1"/>
        <w:numId w:val="9"/>
      </w:numPr>
      <w:spacing w:before="240" w:after="60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1B3490"/>
    <w:pPr>
      <w:keepNext/>
      <w:numPr>
        <w:ilvl w:val="2"/>
        <w:numId w:val="9"/>
      </w:numPr>
      <w:spacing w:before="240" w:after="60"/>
      <w:outlineLvl w:val="2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1B3490"/>
    <w:pPr>
      <w:keepNext/>
      <w:numPr>
        <w:ilvl w:val="3"/>
        <w:numId w:val="9"/>
      </w:numPr>
      <w:spacing w:before="240" w:after="60"/>
      <w:outlineLvl w:val="3"/>
    </w:pPr>
    <w:rPr>
      <w:rFonts w:asciiTheme="minorHAnsi" w:eastAsiaTheme="minorEastAsia" w:hAnsiTheme="minorHAnsi" w:cstheme="minorBidi"/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1B3490"/>
    <w:pPr>
      <w:numPr>
        <w:ilvl w:val="4"/>
        <w:numId w:val="9"/>
      </w:numPr>
      <w:spacing w:before="240" w:after="60"/>
      <w:outlineLvl w:val="4"/>
    </w:pPr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qFormat/>
    <w:rsid w:val="001B3490"/>
    <w:pPr>
      <w:numPr>
        <w:ilvl w:val="5"/>
        <w:numId w:val="9"/>
      </w:numPr>
      <w:spacing w:before="240" w:after="60"/>
      <w:outlineLvl w:val="5"/>
    </w:pPr>
    <w:rPr>
      <w:b/>
      <w:bCs/>
      <w:sz w:val="22"/>
      <w:szCs w:val="22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1B3490"/>
    <w:pPr>
      <w:numPr>
        <w:ilvl w:val="6"/>
        <w:numId w:val="9"/>
      </w:numPr>
      <w:spacing w:before="240" w:after="60"/>
      <w:outlineLvl w:val="6"/>
    </w:pPr>
    <w:rPr>
      <w:rFonts w:asciiTheme="minorHAnsi" w:eastAsiaTheme="minorEastAsia" w:hAnsiTheme="minorHAnsi" w:cstheme="minorBidi"/>
      <w:sz w:val="24"/>
      <w:szCs w:val="24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1B3490"/>
    <w:pPr>
      <w:numPr>
        <w:ilvl w:val="7"/>
        <w:numId w:val="9"/>
      </w:numPr>
      <w:spacing w:before="240" w:after="60"/>
      <w:outlineLvl w:val="7"/>
    </w:pPr>
    <w:rPr>
      <w:rFonts w:asciiTheme="minorHAnsi" w:eastAsiaTheme="minorEastAsia" w:hAnsiTheme="minorHAnsi" w:cstheme="minorBidi"/>
      <w:i/>
      <w:iCs/>
      <w:sz w:val="24"/>
      <w:szCs w:val="24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1B3490"/>
    <w:pPr>
      <w:numPr>
        <w:ilvl w:val="8"/>
        <w:numId w:val="9"/>
      </w:numPr>
      <w:spacing w:before="240" w:after="60"/>
      <w:outlineLvl w:val="8"/>
    </w:pPr>
    <w:rPr>
      <w:rFonts w:asciiTheme="majorHAnsi" w:eastAsiaTheme="majorEastAsia" w:hAnsiTheme="majorHAnsi" w:cstheme="majorBidi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1B3490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1B3490"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1B3490"/>
    <w:rPr>
      <w:rFonts w:asciiTheme="majorHAnsi" w:eastAsiaTheme="majorEastAsia" w:hAnsiTheme="majorHAnsi" w:cstheme="majorBidi"/>
      <w:b/>
      <w:bCs/>
      <w:sz w:val="26"/>
      <w:szCs w:val="26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1B3490"/>
    <w:rPr>
      <w:rFonts w:asciiTheme="minorHAnsi" w:eastAsiaTheme="minorEastAsia" w:hAnsiTheme="minorHAnsi" w:cstheme="minorBidi"/>
      <w:b/>
      <w:bCs/>
      <w:sz w:val="28"/>
      <w:szCs w:val="28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1B3490"/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character" w:customStyle="1" w:styleId="Heading6Char">
    <w:name w:val="Heading 6 Char"/>
    <w:basedOn w:val="DefaultParagraphFont"/>
    <w:link w:val="Heading6"/>
    <w:rsid w:val="001B3490"/>
    <w:rPr>
      <w:b/>
      <w:bCs/>
      <w:sz w:val="22"/>
      <w:szCs w:val="22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1B3490"/>
    <w:rPr>
      <w:rFonts w:asciiTheme="minorHAnsi" w:eastAsiaTheme="minorEastAsia" w:hAnsiTheme="minorHAnsi" w:cstheme="minorBidi"/>
      <w:sz w:val="24"/>
      <w:szCs w:val="24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1B3490"/>
    <w:rPr>
      <w:rFonts w:asciiTheme="minorHAnsi" w:eastAsiaTheme="minorEastAsia" w:hAnsiTheme="minorHAnsi" w:cstheme="minorBidi"/>
      <w:i/>
      <w:iCs/>
      <w:sz w:val="24"/>
      <w:szCs w:val="24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1B3490"/>
    <w:rPr>
      <w:rFonts w:asciiTheme="majorHAnsi" w:eastAsiaTheme="majorEastAsia" w:hAnsiTheme="majorHAnsi" w:cstheme="majorBidi"/>
      <w:sz w:val="22"/>
      <w:szCs w:val="22"/>
    </w:rPr>
  </w:style>
</w:styles>
</file>

<file path=word/_rels/document.xml.rels><?xml version="1.0" encoding="UTF-8" standalone="yes"?>
<Relationships xmlns="http://schemas.openxmlformats.org/package/2006/relationships"><Relationship Id="rId1" Type="http://schemas.openxmlformats.org/officeDocument/2006/relationships/settings" Target="settings.xml"/><Relationship Id="rId2" Type="http://schemas.openxmlformats.org/officeDocument/2006/relationships/styles" Target="styles.xml"/><Relationship Id="rId3" Type="http://schemas.openxmlformats.org/officeDocument/2006/relationships/theme" Target="theme/theme1.xml"/><Relationship Id="rId4" Type="http://schemas.openxmlformats.org/officeDocument/2006/relationships/image" Target="media\image1.png"/><Relationship Id="rId5" Type="http://schemas.openxmlformats.org/officeDocument/2006/relationships/image" Target="media\image2.jpg"/><Relationship Id="rId6" Type="http://schemas.openxmlformats.org/officeDocument/2006/relationships/image" Target="media\image3.jpg"/><Relationship Id="rId7" Type="http://schemas.openxmlformats.org/officeDocument/2006/relationships/image" Target="media\image4.jpg"/><Relationship Id="rId8" Type="http://schemas.openxmlformats.org/officeDocument/2006/relationships/image" Target="media\image5.jpg"/><Relationship Id="rId9" Type="http://schemas.openxmlformats.org/officeDocument/2006/relationships/image" Target="media\image6.jpg"/><Relationship Id="rId10" Type="http://schemas.openxmlformats.org/officeDocument/2006/relationships/image" Target="media\image7.png"/><Relationship Id="rId11" Type="http://schemas.openxmlformats.org/officeDocument/2006/relationships/image" Target="media\image8.png"/></Relationships>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Application>Microsoft Office Word</Application>
  <DocSecurity>0</DocSecurity>
  <ScaleCrop>false</ScaleCrop>
  <LinksUpToDate>false</LinksUpToDate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/>
</file>